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FB0D0" w14:textId="77777777" w:rsidR="00131729" w:rsidRPr="00456167" w:rsidRDefault="00131729" w:rsidP="00456167">
      <w:pPr>
        <w:spacing w:after="0"/>
        <w:jc w:val="center"/>
        <w:rPr>
          <w:rFonts w:ascii="Arial" w:hAnsi="Arial" w:cs="Arial"/>
          <w:b/>
          <w:bCs/>
          <w:color w:val="auto"/>
        </w:rPr>
      </w:pPr>
      <w:r w:rsidRPr="00456167">
        <w:rPr>
          <w:rFonts w:ascii="Arial" w:hAnsi="Arial" w:cs="Arial"/>
          <w:b/>
          <w:bCs/>
          <w:color w:val="auto"/>
        </w:rPr>
        <w:t>NAROČNIK:</w:t>
      </w:r>
    </w:p>
    <w:p w14:paraId="7765EBFD" w14:textId="54E208CB" w:rsidR="00131729" w:rsidRPr="00456167" w:rsidRDefault="00F5081B" w:rsidP="00F5081B">
      <w:pPr>
        <w:spacing w:after="0"/>
        <w:jc w:val="center"/>
        <w:rPr>
          <w:rFonts w:ascii="Arial" w:hAnsi="Arial" w:cs="Arial"/>
          <w:color w:val="auto"/>
        </w:rPr>
      </w:pPr>
      <w:r>
        <w:rPr>
          <w:rFonts w:ascii="Arial" w:hAnsi="Arial" w:cs="Arial"/>
          <w:color w:val="auto"/>
        </w:rPr>
        <w:t>Občina Žužemberk,  Grajski trg 33, Žužemberk</w:t>
      </w:r>
      <w:r w:rsidR="00C119F1" w:rsidRPr="00456167">
        <w:rPr>
          <w:rFonts w:ascii="Arial" w:hAnsi="Arial" w:cs="Arial"/>
          <w:color w:val="auto"/>
        </w:rPr>
        <w:t xml:space="preserve">  </w:t>
      </w:r>
    </w:p>
    <w:p w14:paraId="1C1B412C" w14:textId="77777777" w:rsidR="00131729" w:rsidRPr="00456167" w:rsidRDefault="00131729" w:rsidP="00456167">
      <w:pPr>
        <w:spacing w:after="0"/>
        <w:jc w:val="center"/>
        <w:rPr>
          <w:rFonts w:ascii="Arial" w:hAnsi="Arial" w:cs="Arial"/>
          <w:color w:val="auto"/>
        </w:rPr>
      </w:pPr>
    </w:p>
    <w:p w14:paraId="5C9FFCFD" w14:textId="77777777" w:rsidR="00131729" w:rsidRPr="00456167" w:rsidRDefault="00131729" w:rsidP="00456167">
      <w:pPr>
        <w:spacing w:after="0"/>
        <w:jc w:val="center"/>
        <w:rPr>
          <w:rFonts w:ascii="Arial" w:hAnsi="Arial" w:cs="Arial"/>
          <w:color w:val="auto"/>
        </w:rPr>
      </w:pPr>
    </w:p>
    <w:p w14:paraId="00B9651C" w14:textId="77777777" w:rsidR="00131729" w:rsidRDefault="00131729" w:rsidP="00456167">
      <w:pPr>
        <w:spacing w:after="0"/>
        <w:jc w:val="center"/>
        <w:rPr>
          <w:rFonts w:ascii="Arial" w:hAnsi="Arial" w:cs="Arial"/>
          <w:color w:val="auto"/>
        </w:rPr>
      </w:pPr>
    </w:p>
    <w:p w14:paraId="72241941" w14:textId="77777777" w:rsidR="000E4E66" w:rsidRDefault="000E4E66" w:rsidP="00456167">
      <w:pPr>
        <w:spacing w:after="0"/>
        <w:jc w:val="center"/>
        <w:rPr>
          <w:rFonts w:ascii="Arial" w:hAnsi="Arial" w:cs="Arial"/>
          <w:color w:val="auto"/>
        </w:rPr>
      </w:pPr>
    </w:p>
    <w:p w14:paraId="6DE9C2EE" w14:textId="77777777" w:rsidR="000E4E66" w:rsidRDefault="000E4E66" w:rsidP="00456167">
      <w:pPr>
        <w:spacing w:after="0"/>
        <w:jc w:val="center"/>
        <w:rPr>
          <w:rFonts w:ascii="Arial" w:hAnsi="Arial" w:cs="Arial"/>
          <w:color w:val="auto"/>
        </w:rPr>
      </w:pPr>
    </w:p>
    <w:p w14:paraId="3BE80917" w14:textId="77777777" w:rsidR="000E4E66" w:rsidRPr="00456167" w:rsidRDefault="000E4E66" w:rsidP="00456167">
      <w:pPr>
        <w:spacing w:after="0"/>
        <w:jc w:val="center"/>
        <w:rPr>
          <w:rFonts w:ascii="Arial" w:hAnsi="Arial" w:cs="Arial"/>
          <w:color w:val="auto"/>
        </w:rPr>
      </w:pPr>
    </w:p>
    <w:p w14:paraId="63688590" w14:textId="77777777" w:rsidR="00131729" w:rsidRPr="00456167" w:rsidRDefault="00131729" w:rsidP="00456167">
      <w:pPr>
        <w:spacing w:after="0"/>
        <w:jc w:val="center"/>
        <w:rPr>
          <w:rFonts w:ascii="Arial" w:hAnsi="Arial" w:cs="Arial"/>
          <w:color w:val="auto"/>
        </w:rPr>
      </w:pPr>
    </w:p>
    <w:p w14:paraId="3BD8CD77" w14:textId="77777777" w:rsidR="00131729" w:rsidRPr="00456167" w:rsidRDefault="00131729" w:rsidP="00456167">
      <w:pPr>
        <w:spacing w:after="0"/>
        <w:jc w:val="center"/>
        <w:rPr>
          <w:rFonts w:ascii="Arial" w:hAnsi="Arial" w:cs="Arial"/>
          <w:color w:val="auto"/>
        </w:rPr>
      </w:pPr>
      <w:r w:rsidRPr="00456167">
        <w:rPr>
          <w:rFonts w:ascii="Arial" w:hAnsi="Arial" w:cs="Arial"/>
          <w:color w:val="auto"/>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E9347E" w:rsidRPr="00456167" w14:paraId="2784CED5" w14:textId="77777777" w:rsidTr="00041ABF">
        <w:tc>
          <w:tcPr>
            <w:tcW w:w="9062" w:type="dxa"/>
            <w:tcBorders>
              <w:top w:val="double" w:sz="4" w:space="0" w:color="auto"/>
              <w:bottom w:val="double" w:sz="4" w:space="0" w:color="auto"/>
            </w:tcBorders>
            <w:shd w:val="clear" w:color="auto" w:fill="FABF8F" w:themeFill="accent6" w:themeFillTint="99"/>
          </w:tcPr>
          <w:p w14:paraId="074F1F9B" w14:textId="3D2167DA" w:rsidR="00131729" w:rsidRPr="00456167" w:rsidRDefault="00131729" w:rsidP="00456167">
            <w:pPr>
              <w:spacing w:after="0"/>
              <w:jc w:val="center"/>
              <w:rPr>
                <w:rFonts w:ascii="Arial" w:hAnsi="Arial" w:cs="Arial"/>
                <w:color w:val="auto"/>
              </w:rPr>
            </w:pPr>
          </w:p>
          <w:p w14:paraId="017C3AD4" w14:textId="77777777" w:rsidR="00131729" w:rsidRPr="00456167" w:rsidRDefault="00131729" w:rsidP="00041ABF">
            <w:pPr>
              <w:shd w:val="clear" w:color="auto" w:fill="FABF8F" w:themeFill="accent6" w:themeFillTint="99"/>
              <w:spacing w:after="0"/>
              <w:jc w:val="center"/>
              <w:rPr>
                <w:rFonts w:ascii="Arial" w:hAnsi="Arial" w:cs="Arial"/>
                <w:color w:val="auto"/>
              </w:rPr>
            </w:pPr>
          </w:p>
          <w:p w14:paraId="15E98F5D" w14:textId="435A07C4" w:rsidR="00131729" w:rsidRPr="004F7550" w:rsidRDefault="00131729" w:rsidP="00815E4B">
            <w:pPr>
              <w:shd w:val="clear" w:color="auto" w:fill="FABF8F" w:themeFill="accent6" w:themeFillTint="99"/>
              <w:spacing w:after="0"/>
              <w:jc w:val="center"/>
              <w:rPr>
                <w:rFonts w:ascii="Arial" w:hAnsi="Arial" w:cs="Arial"/>
                <w:b/>
                <w:bCs/>
                <w:color w:val="auto"/>
              </w:rPr>
            </w:pPr>
            <w:bookmarkStart w:id="0" w:name="_Hlk496617459"/>
            <w:r w:rsidRPr="004F7550">
              <w:rPr>
                <w:rFonts w:ascii="Arial" w:hAnsi="Arial" w:cs="Arial"/>
                <w:b/>
                <w:bCs/>
                <w:color w:val="auto"/>
              </w:rPr>
              <w:t>»</w:t>
            </w:r>
            <w:bookmarkStart w:id="1" w:name="_Hlk17374371"/>
            <w:sdt>
              <w:sdtPr>
                <w:rPr>
                  <w:rFonts w:ascii="Verdana" w:hAnsi="Verdana" w:cs="Times New Roman"/>
                  <w:b/>
                  <w:bCs/>
                  <w:color w:val="auto"/>
                  <w:sz w:val="20"/>
                  <w:szCs w:val="20"/>
                </w:rPr>
                <w:alias w:val="Naslov"/>
                <w:tag w:val=""/>
                <w:id w:val="1147709312"/>
                <w:placeholder>
                  <w:docPart w:val="0A4598B0A5EC42D1A99999C11F76B470"/>
                </w:placeholder>
                <w:dataBinding w:prefixMappings="xmlns:ns0='http://purl.org/dc/elements/1.1/' xmlns:ns1='http://schemas.openxmlformats.org/package/2006/metadata/core-properties' " w:xpath="/ns1:coreProperties[1]/ns0:title[1]" w:storeItemID="{6C3C8BC8-F283-45AE-878A-BAB7291924A1}"/>
                <w:text/>
              </w:sdtPr>
              <w:sdtEndPr/>
              <w:sdtContent>
                <w:r w:rsidR="004F7550" w:rsidRPr="004F7550">
                  <w:rPr>
                    <w:rFonts w:ascii="Verdana" w:hAnsi="Verdana" w:cs="Times New Roman"/>
                    <w:b/>
                    <w:bCs/>
                    <w:color w:val="auto"/>
                    <w:sz w:val="20"/>
                    <w:szCs w:val="20"/>
                  </w:rPr>
                  <w:t>Izvajanje obvezne gospodarske javne službe vzdrževanje občinskih cest na območju Občine Žužemberk za obdobje 2026-2027</w:t>
                </w:r>
              </w:sdtContent>
            </w:sdt>
            <w:bookmarkEnd w:id="1"/>
            <w:r w:rsidRPr="004F7550">
              <w:rPr>
                <w:rFonts w:ascii="Arial" w:hAnsi="Arial" w:cs="Arial"/>
                <w:b/>
                <w:bCs/>
                <w:color w:val="auto"/>
              </w:rPr>
              <w:t>«</w:t>
            </w:r>
            <w:r w:rsidR="002F2099" w:rsidRPr="004F7550">
              <w:rPr>
                <w:rFonts w:ascii="Arial" w:hAnsi="Arial" w:cs="Arial"/>
                <w:b/>
                <w:bCs/>
                <w:color w:val="auto"/>
              </w:rPr>
              <w:t xml:space="preserve"> </w:t>
            </w:r>
          </w:p>
          <w:bookmarkEnd w:id="0"/>
          <w:p w14:paraId="3C2DAD0A" w14:textId="77777777" w:rsidR="00DA05DF" w:rsidRPr="00456167" w:rsidRDefault="00DA05DF" w:rsidP="00456167">
            <w:pPr>
              <w:spacing w:after="0"/>
              <w:jc w:val="center"/>
              <w:rPr>
                <w:rFonts w:ascii="Arial" w:hAnsi="Arial" w:cs="Arial"/>
                <w:color w:val="auto"/>
              </w:rPr>
            </w:pPr>
          </w:p>
          <w:p w14:paraId="1DE2F95B" w14:textId="77777777" w:rsidR="00131729" w:rsidRPr="00456167" w:rsidRDefault="00131729" w:rsidP="00456167">
            <w:pPr>
              <w:spacing w:after="0"/>
              <w:jc w:val="center"/>
              <w:rPr>
                <w:rFonts w:ascii="Arial" w:hAnsi="Arial" w:cs="Arial"/>
                <w:color w:val="auto"/>
              </w:rPr>
            </w:pPr>
          </w:p>
        </w:tc>
      </w:tr>
    </w:tbl>
    <w:p w14:paraId="2CFF92C1" w14:textId="2F41AF3A" w:rsidR="00131729" w:rsidRPr="00456167" w:rsidRDefault="00131729" w:rsidP="00456167">
      <w:pPr>
        <w:spacing w:after="0"/>
        <w:jc w:val="center"/>
        <w:rPr>
          <w:rFonts w:ascii="Arial" w:hAnsi="Arial" w:cs="Arial"/>
          <w:color w:val="auto"/>
        </w:rPr>
      </w:pPr>
      <w:r w:rsidRPr="00456167">
        <w:rPr>
          <w:rFonts w:ascii="Arial" w:hAnsi="Arial" w:cs="Arial"/>
          <w:color w:val="auto"/>
        </w:rPr>
        <w:t xml:space="preserve">za oddajo javnega naročila po </w:t>
      </w:r>
      <w:r w:rsidR="004F7550">
        <w:rPr>
          <w:rFonts w:ascii="Arial" w:hAnsi="Arial" w:cs="Arial"/>
          <w:color w:val="auto"/>
        </w:rPr>
        <w:t xml:space="preserve">odprtem </w:t>
      </w:r>
      <w:r w:rsidR="004F7550" w:rsidRPr="000D1341">
        <w:rPr>
          <w:rFonts w:ascii="Arial" w:hAnsi="Arial" w:cs="Arial"/>
          <w:color w:val="auto"/>
        </w:rPr>
        <w:t>postopku</w:t>
      </w:r>
    </w:p>
    <w:p w14:paraId="63ADB3A1" w14:textId="77777777" w:rsidR="00131729" w:rsidRPr="00456167" w:rsidRDefault="00131729" w:rsidP="00456167">
      <w:pPr>
        <w:spacing w:after="0"/>
        <w:rPr>
          <w:rFonts w:ascii="Arial" w:hAnsi="Arial" w:cs="Arial"/>
          <w:color w:val="auto"/>
        </w:rPr>
      </w:pPr>
    </w:p>
    <w:p w14:paraId="19D10633" w14:textId="77777777" w:rsidR="00131729" w:rsidRPr="00456167" w:rsidRDefault="00131729" w:rsidP="00456167">
      <w:pPr>
        <w:spacing w:after="0"/>
        <w:rPr>
          <w:rFonts w:ascii="Arial" w:hAnsi="Arial" w:cs="Arial"/>
          <w:color w:val="auto"/>
        </w:rPr>
      </w:pPr>
    </w:p>
    <w:p w14:paraId="02E79CC9" w14:textId="77777777" w:rsidR="00131729" w:rsidRPr="00456167" w:rsidRDefault="00131729" w:rsidP="00456167">
      <w:pPr>
        <w:spacing w:after="0"/>
        <w:rPr>
          <w:rFonts w:ascii="Arial" w:hAnsi="Arial" w:cs="Arial"/>
          <w:color w:val="auto"/>
        </w:rPr>
      </w:pPr>
    </w:p>
    <w:p w14:paraId="0A767EB9" w14:textId="77777777" w:rsidR="00131729" w:rsidRPr="00456167" w:rsidRDefault="00131729" w:rsidP="00456167">
      <w:pPr>
        <w:spacing w:after="0"/>
        <w:rPr>
          <w:rFonts w:ascii="Arial" w:hAnsi="Arial" w:cs="Arial"/>
          <w:color w:val="auto"/>
        </w:rPr>
      </w:pPr>
    </w:p>
    <w:p w14:paraId="7EE83F6B" w14:textId="77777777" w:rsidR="00131729" w:rsidRPr="00456167" w:rsidRDefault="00131729" w:rsidP="00456167">
      <w:pPr>
        <w:spacing w:after="0"/>
        <w:rPr>
          <w:rFonts w:ascii="Arial" w:hAnsi="Arial" w:cs="Arial"/>
          <w:color w:val="auto"/>
        </w:rPr>
      </w:pPr>
    </w:p>
    <w:p w14:paraId="2ED5F641" w14:textId="77777777" w:rsidR="00131729" w:rsidRPr="00456167" w:rsidRDefault="00131729" w:rsidP="00456167">
      <w:pPr>
        <w:spacing w:after="0"/>
        <w:rPr>
          <w:rFonts w:ascii="Arial" w:hAnsi="Arial" w:cs="Arial"/>
          <w:color w:val="auto"/>
        </w:rPr>
      </w:pPr>
    </w:p>
    <w:tbl>
      <w:tblPr>
        <w:tblW w:w="0" w:type="auto"/>
        <w:tblInd w:w="-106" w:type="dxa"/>
        <w:tblLook w:val="00A0" w:firstRow="1" w:lastRow="0" w:firstColumn="1" w:lastColumn="0" w:noHBand="0" w:noVBand="0"/>
      </w:tblPr>
      <w:tblGrid>
        <w:gridCol w:w="4531"/>
        <w:gridCol w:w="4531"/>
      </w:tblGrid>
      <w:tr w:rsidR="00131729" w:rsidRPr="00456167" w14:paraId="0D7FC3B5" w14:textId="77777777">
        <w:trPr>
          <w:cantSplit/>
          <w:trHeight w:val="567"/>
        </w:trPr>
        <w:tc>
          <w:tcPr>
            <w:tcW w:w="4531" w:type="dxa"/>
            <w:vAlign w:val="center"/>
          </w:tcPr>
          <w:p w14:paraId="6154F90C" w14:textId="77777777" w:rsidR="00131729" w:rsidRPr="00456167" w:rsidRDefault="009E76E9" w:rsidP="00456167">
            <w:pPr>
              <w:spacing w:after="0"/>
              <w:jc w:val="right"/>
              <w:rPr>
                <w:rFonts w:ascii="Arial" w:hAnsi="Arial" w:cs="Arial"/>
                <w:b/>
                <w:bCs/>
                <w:color w:val="auto"/>
              </w:rPr>
            </w:pPr>
            <w:r w:rsidRPr="00456167">
              <w:rPr>
                <w:rFonts w:ascii="Arial" w:hAnsi="Arial" w:cs="Arial"/>
                <w:b/>
                <w:bCs/>
                <w:color w:val="auto"/>
              </w:rPr>
              <w:t>NASLOV JAVNEGA NAROČILA</w:t>
            </w:r>
          </w:p>
        </w:tc>
        <w:tc>
          <w:tcPr>
            <w:tcW w:w="4531" w:type="dxa"/>
            <w:vAlign w:val="center"/>
          </w:tcPr>
          <w:bookmarkStart w:id="2" w:name="_Hlk26533762" w:displacedByCustomXml="next"/>
          <w:sdt>
            <w:sdtPr>
              <w:rPr>
                <w:rFonts w:ascii="Arial" w:hAnsi="Arial" w:cs="Arial"/>
                <w:color w:val="auto"/>
              </w:rPr>
              <w:alias w:val="Naslov"/>
              <w:tag w:val=""/>
              <w:id w:val="-2028241969"/>
              <w:placeholder>
                <w:docPart w:val="432DAD3E8265489293CAF941905E140A"/>
              </w:placeholder>
              <w:dataBinding w:prefixMappings="xmlns:ns0='http://purl.org/dc/elements/1.1/' xmlns:ns1='http://schemas.openxmlformats.org/package/2006/metadata/core-properties' " w:xpath="/ns1:coreProperties[1]/ns0:title[1]" w:storeItemID="{6C3C8BC8-F283-45AE-878A-BAB7291924A1}"/>
              <w:text/>
            </w:sdtPr>
            <w:sdtEndPr/>
            <w:sdtContent>
              <w:p w14:paraId="13E32E9C" w14:textId="4F221CF6" w:rsidR="00131729" w:rsidRPr="00456167" w:rsidRDefault="004F7550" w:rsidP="00456167">
                <w:pPr>
                  <w:spacing w:after="0"/>
                  <w:jc w:val="both"/>
                  <w:rPr>
                    <w:rFonts w:ascii="Arial" w:hAnsi="Arial" w:cs="Arial"/>
                    <w:color w:val="auto"/>
                    <w:highlight w:val="yellow"/>
                  </w:rPr>
                </w:pPr>
                <w:r>
                  <w:rPr>
                    <w:rFonts w:ascii="Arial" w:hAnsi="Arial" w:cs="Arial"/>
                    <w:color w:val="auto"/>
                  </w:rPr>
                  <w:t>Izvajanje obvezne gospodarske javne službe vzdrževanje občinskih cest na območju Občine Žužemberk za obdobje 2026-2027</w:t>
                </w:r>
              </w:p>
            </w:sdtContent>
          </w:sdt>
          <w:bookmarkEnd w:id="2" w:displacedByCustomXml="prev"/>
        </w:tc>
      </w:tr>
      <w:tr w:rsidR="00E9347E" w:rsidRPr="00456167" w14:paraId="3948ECFB" w14:textId="77777777">
        <w:trPr>
          <w:cantSplit/>
          <w:trHeight w:val="567"/>
        </w:trPr>
        <w:tc>
          <w:tcPr>
            <w:tcW w:w="4531" w:type="dxa"/>
            <w:vAlign w:val="center"/>
          </w:tcPr>
          <w:p w14:paraId="7983B098" w14:textId="77777777" w:rsidR="00131729" w:rsidRPr="00456167" w:rsidRDefault="00131729" w:rsidP="00456167">
            <w:pPr>
              <w:spacing w:after="0"/>
              <w:jc w:val="right"/>
              <w:rPr>
                <w:rFonts w:ascii="Arial" w:hAnsi="Arial" w:cs="Arial"/>
                <w:b/>
                <w:bCs/>
                <w:color w:val="auto"/>
              </w:rPr>
            </w:pPr>
            <w:r w:rsidRPr="00456167">
              <w:rPr>
                <w:rFonts w:ascii="Arial" w:hAnsi="Arial" w:cs="Arial"/>
                <w:b/>
                <w:bCs/>
                <w:color w:val="auto"/>
              </w:rPr>
              <w:t>VRSTA JAVNEGA NAROČILA</w:t>
            </w:r>
          </w:p>
        </w:tc>
        <w:tc>
          <w:tcPr>
            <w:tcW w:w="4531" w:type="dxa"/>
            <w:vAlign w:val="center"/>
          </w:tcPr>
          <w:p w14:paraId="4C1AC01D" w14:textId="67941CA7" w:rsidR="00131729" w:rsidRPr="00456167" w:rsidRDefault="00131729" w:rsidP="00343DFF">
            <w:pPr>
              <w:spacing w:after="0"/>
              <w:rPr>
                <w:rFonts w:ascii="Arial" w:hAnsi="Arial" w:cs="Arial"/>
                <w:color w:val="auto"/>
              </w:rPr>
            </w:pPr>
            <w:r w:rsidRPr="00456167">
              <w:rPr>
                <w:rFonts w:ascii="Arial" w:hAnsi="Arial" w:cs="Arial"/>
                <w:color w:val="auto"/>
              </w:rPr>
              <w:t xml:space="preserve">Javno naročilo </w:t>
            </w:r>
            <w:r w:rsidR="00F62F8A">
              <w:rPr>
                <w:rFonts w:ascii="Arial" w:hAnsi="Arial" w:cs="Arial"/>
                <w:color w:val="auto"/>
              </w:rPr>
              <w:t>storitev</w:t>
            </w:r>
          </w:p>
        </w:tc>
      </w:tr>
      <w:tr w:rsidR="00E9347E" w:rsidRPr="00456167" w14:paraId="499E68E0" w14:textId="77777777">
        <w:trPr>
          <w:cantSplit/>
          <w:trHeight w:val="567"/>
        </w:trPr>
        <w:tc>
          <w:tcPr>
            <w:tcW w:w="4531" w:type="dxa"/>
            <w:vAlign w:val="center"/>
          </w:tcPr>
          <w:p w14:paraId="3DB827DC" w14:textId="77777777" w:rsidR="00131729" w:rsidRPr="00456167" w:rsidRDefault="00131729" w:rsidP="00456167">
            <w:pPr>
              <w:spacing w:after="0"/>
              <w:jc w:val="right"/>
              <w:rPr>
                <w:rFonts w:ascii="Arial" w:hAnsi="Arial" w:cs="Arial"/>
                <w:b/>
                <w:bCs/>
                <w:color w:val="auto"/>
              </w:rPr>
            </w:pPr>
            <w:r w:rsidRPr="00456167">
              <w:rPr>
                <w:rFonts w:ascii="Arial" w:hAnsi="Arial" w:cs="Arial"/>
                <w:b/>
                <w:bCs/>
                <w:color w:val="auto"/>
              </w:rPr>
              <w:t>ŠTEVILKA POSTOPKA</w:t>
            </w:r>
          </w:p>
        </w:tc>
        <w:tc>
          <w:tcPr>
            <w:tcW w:w="4531" w:type="dxa"/>
            <w:vAlign w:val="center"/>
          </w:tcPr>
          <w:sdt>
            <w:sdtPr>
              <w:rPr>
                <w:rFonts w:ascii="Arial" w:hAnsi="Arial" w:cs="Arial"/>
              </w:rPr>
              <w:alias w:val="Kategorija"/>
              <w:tag w:val=""/>
              <w:id w:val="1870875874"/>
              <w:placeholder>
                <w:docPart w:val="E0258FDD898C4420B3FD2761E8EB6A0C"/>
              </w:placeholder>
              <w:dataBinding w:prefixMappings="xmlns:ns0='http://purl.org/dc/elements/1.1/' xmlns:ns1='http://schemas.openxmlformats.org/package/2006/metadata/core-properties' " w:xpath="/ns1:coreProperties[1]/ns1:category[1]" w:storeItemID="{6C3C8BC8-F283-45AE-878A-BAB7291924A1}"/>
              <w:text/>
            </w:sdtPr>
            <w:sdtContent>
              <w:p w14:paraId="5CDDF21F" w14:textId="7AA8FF3B" w:rsidR="00131729" w:rsidRPr="00456167" w:rsidRDefault="00FD53C0" w:rsidP="00343DFF">
                <w:pPr>
                  <w:spacing w:after="0"/>
                  <w:rPr>
                    <w:rFonts w:ascii="Arial" w:hAnsi="Arial" w:cs="Arial"/>
                    <w:color w:val="auto"/>
                  </w:rPr>
                </w:pPr>
                <w:r w:rsidRPr="00FD53C0">
                  <w:rPr>
                    <w:rFonts w:ascii="Arial" w:hAnsi="Arial" w:cs="Arial"/>
                  </w:rPr>
                  <w:t>JN-66084</w:t>
                </w:r>
              </w:p>
            </w:sdtContent>
          </w:sdt>
        </w:tc>
      </w:tr>
      <w:tr w:rsidR="00131729" w:rsidRPr="00456167" w14:paraId="56EAA880" w14:textId="77777777">
        <w:trPr>
          <w:cantSplit/>
          <w:trHeight w:val="567"/>
        </w:trPr>
        <w:tc>
          <w:tcPr>
            <w:tcW w:w="4531" w:type="dxa"/>
            <w:vAlign w:val="center"/>
          </w:tcPr>
          <w:p w14:paraId="5D2A3C81" w14:textId="77777777" w:rsidR="00131729" w:rsidRPr="00456167" w:rsidRDefault="00131729" w:rsidP="00456167">
            <w:pPr>
              <w:spacing w:after="0"/>
              <w:jc w:val="right"/>
              <w:rPr>
                <w:rFonts w:ascii="Arial" w:hAnsi="Arial" w:cs="Arial"/>
                <w:b/>
                <w:bCs/>
                <w:color w:val="auto"/>
              </w:rPr>
            </w:pPr>
            <w:r w:rsidRPr="00456167">
              <w:rPr>
                <w:rFonts w:ascii="Arial" w:hAnsi="Arial" w:cs="Arial"/>
                <w:b/>
                <w:bCs/>
                <w:color w:val="auto"/>
              </w:rPr>
              <w:t>DATUM</w:t>
            </w:r>
          </w:p>
        </w:tc>
        <w:tc>
          <w:tcPr>
            <w:tcW w:w="4531" w:type="dxa"/>
            <w:vAlign w:val="center"/>
          </w:tcPr>
          <w:p w14:paraId="3860069E" w14:textId="1957AE62" w:rsidR="00131729" w:rsidRPr="00456167" w:rsidRDefault="00715F44" w:rsidP="00343DFF">
            <w:pPr>
              <w:spacing w:after="0"/>
              <w:rPr>
                <w:rFonts w:ascii="Arial" w:hAnsi="Arial" w:cs="Arial"/>
                <w:color w:val="auto"/>
              </w:rPr>
            </w:pPr>
            <w:r>
              <w:rPr>
                <w:rFonts w:ascii="Arial" w:hAnsi="Arial" w:cs="Arial"/>
                <w:color w:val="auto"/>
              </w:rPr>
              <w:t>1</w:t>
            </w:r>
            <w:r w:rsidR="004F7550">
              <w:rPr>
                <w:rFonts w:ascii="Arial" w:hAnsi="Arial" w:cs="Arial"/>
                <w:color w:val="auto"/>
              </w:rPr>
              <w:t>9</w:t>
            </w:r>
            <w:r>
              <w:rPr>
                <w:rFonts w:ascii="Arial" w:hAnsi="Arial" w:cs="Arial"/>
                <w:color w:val="auto"/>
              </w:rPr>
              <w:t>.11.202</w:t>
            </w:r>
            <w:r w:rsidR="004F7550">
              <w:rPr>
                <w:rFonts w:ascii="Arial" w:hAnsi="Arial" w:cs="Arial"/>
                <w:color w:val="auto"/>
              </w:rPr>
              <w:t>5</w:t>
            </w:r>
          </w:p>
        </w:tc>
      </w:tr>
    </w:tbl>
    <w:p w14:paraId="034F0CD2" w14:textId="77777777" w:rsidR="00131729" w:rsidRPr="00456167" w:rsidRDefault="00131729" w:rsidP="00456167">
      <w:pPr>
        <w:spacing w:after="0"/>
        <w:rPr>
          <w:rFonts w:ascii="Arial" w:hAnsi="Arial" w:cs="Arial"/>
          <w:color w:val="auto"/>
        </w:rPr>
      </w:pPr>
      <w:r w:rsidRPr="00456167">
        <w:rPr>
          <w:rFonts w:ascii="Arial" w:hAnsi="Arial" w:cs="Arial"/>
          <w:color w:val="auto"/>
        </w:rPr>
        <w:br w:type="page"/>
      </w:r>
    </w:p>
    <w:p w14:paraId="639F5921" w14:textId="1615E16B" w:rsidR="00131729" w:rsidRPr="00456167" w:rsidRDefault="00131729" w:rsidP="00456167">
      <w:pPr>
        <w:spacing w:after="0"/>
        <w:rPr>
          <w:rFonts w:ascii="Arial" w:hAnsi="Arial" w:cs="Arial"/>
          <w:color w:val="auto"/>
        </w:rPr>
        <w:sectPr w:rsidR="00131729" w:rsidRPr="00456167" w:rsidSect="00B66C79">
          <w:footerReference w:type="default" r:id="rId9"/>
          <w:headerReference w:type="first" r:id="rId10"/>
          <w:pgSz w:w="11906" w:h="16838"/>
          <w:pgMar w:top="1418" w:right="1418" w:bottom="1418" w:left="1418" w:header="567" w:footer="567" w:gutter="0"/>
          <w:cols w:space="708"/>
          <w:titlePg/>
          <w:docGrid w:linePitch="360"/>
        </w:sectPr>
      </w:pPr>
    </w:p>
    <w:p w14:paraId="732B3189" w14:textId="77933722" w:rsidR="00131729" w:rsidRPr="00456167" w:rsidRDefault="00486DF1" w:rsidP="00456167">
      <w:pPr>
        <w:spacing w:after="0"/>
        <w:rPr>
          <w:rFonts w:ascii="Arial" w:hAnsi="Arial" w:cs="Arial"/>
          <w:color w:val="auto"/>
        </w:rPr>
      </w:pPr>
      <w:r w:rsidRPr="00456167">
        <w:rPr>
          <w:rFonts w:ascii="Arial" w:hAnsi="Arial" w:cs="Arial"/>
          <w:noProof/>
          <w:color w:val="auto"/>
          <w:lang w:eastAsia="sl-SI"/>
        </w:rPr>
        <w:lastRenderedPageBreak/>
        <mc:AlternateContent>
          <mc:Choice Requires="wpg">
            <w:drawing>
              <wp:anchor distT="0" distB="0" distL="114300" distR="114300" simplePos="0" relativeHeight="251655680" behindDoc="1" locked="0" layoutInCell="1" allowOverlap="1" wp14:anchorId="74E8ECAB" wp14:editId="2AAE30CF">
                <wp:simplePos x="0" y="0"/>
                <wp:positionH relativeFrom="page">
                  <wp:posOffset>304165</wp:posOffset>
                </wp:positionH>
                <wp:positionV relativeFrom="page">
                  <wp:posOffset>274320</wp:posOffset>
                </wp:positionV>
                <wp:extent cx="6376670" cy="10153650"/>
                <wp:effectExtent l="0" t="0" r="0" b="0"/>
                <wp:wrapNone/>
                <wp:docPr id="4"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7B890EA" w14:textId="77777777" w:rsidR="00BF2A4E" w:rsidRPr="008B496A" w:rsidRDefault="00BF2A4E" w:rsidP="00444EF4">
                              <w:pPr>
                                <w:pStyle w:val="Naslov"/>
                                <w:jc w:val="center"/>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E8ECAB" id="Skupina 2" o:spid="_x0000_s1026" style="position:absolute;margin-left:23.95pt;margin-top:21.6pt;width:502.1pt;height:799.5pt;z-index:-251660800;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07B890EA" w14:textId="77777777" w:rsidR="00BF2A4E" w:rsidRPr="008B496A" w:rsidRDefault="00BF2A4E" w:rsidP="00444EF4">
                        <w:pPr>
                          <w:pStyle w:val="Naslov"/>
                          <w:jc w:val="center"/>
                        </w:pPr>
                        <w:r w:rsidRPr="008B496A">
                          <w:t>A) DOKUMENTACIJA V ZVEZI Z JAVNIM NAROČILOM</w:t>
                        </w:r>
                      </w:p>
                    </w:txbxContent>
                  </v:textbox>
                </v:shape>
                <w10:wrap anchorx="page" anchory="page"/>
              </v:group>
            </w:pict>
          </mc:Fallback>
        </mc:AlternateContent>
      </w:r>
    </w:p>
    <w:p w14:paraId="5B1839D9" w14:textId="77777777" w:rsidR="00131729" w:rsidRPr="00456167" w:rsidRDefault="00131729" w:rsidP="00456167">
      <w:pPr>
        <w:pStyle w:val="Odstavekseznama"/>
        <w:spacing w:after="0"/>
        <w:rPr>
          <w:rFonts w:ascii="Arial" w:hAnsi="Arial" w:cs="Arial"/>
          <w:b/>
          <w:bCs/>
          <w:color w:val="auto"/>
        </w:rPr>
      </w:pPr>
    </w:p>
    <w:p w14:paraId="4B701505" w14:textId="77777777" w:rsidR="00131729" w:rsidRPr="00456167" w:rsidRDefault="00131729" w:rsidP="00456167">
      <w:pPr>
        <w:spacing w:after="0"/>
        <w:rPr>
          <w:rFonts w:ascii="Arial" w:hAnsi="Arial" w:cs="Arial"/>
          <w:b/>
          <w:bCs/>
          <w:color w:val="auto"/>
        </w:rPr>
      </w:pPr>
      <w:r w:rsidRPr="00456167">
        <w:rPr>
          <w:rFonts w:ascii="Arial" w:hAnsi="Arial" w:cs="Arial"/>
          <w:b/>
          <w:bCs/>
          <w:color w:val="auto"/>
        </w:rPr>
        <w:br w:type="page"/>
      </w:r>
    </w:p>
    <w:p w14:paraId="25E33CD5" w14:textId="77777777" w:rsidR="00131729" w:rsidRPr="00456167" w:rsidRDefault="00131729" w:rsidP="0094683A">
      <w:pPr>
        <w:pStyle w:val="Naslov1"/>
        <w:framePr w:wrap="auto"/>
      </w:pPr>
      <w:bookmarkStart w:id="3" w:name="_Toc113433367"/>
      <w:r w:rsidRPr="00456167">
        <w:lastRenderedPageBreak/>
        <w:t>POVABILO ZAINTERESIRANIM PONUDNIKOM K SODELOVANJU</w:t>
      </w:r>
      <w:bookmarkEnd w:id="3"/>
    </w:p>
    <w:p w14:paraId="19A16CF5" w14:textId="77777777" w:rsidR="00131729" w:rsidRPr="00456167" w:rsidRDefault="00131729" w:rsidP="00456167">
      <w:pPr>
        <w:spacing w:after="0"/>
        <w:rPr>
          <w:rFonts w:ascii="Arial" w:hAnsi="Arial" w:cs="Arial"/>
          <w:color w:val="auto"/>
        </w:rPr>
      </w:pPr>
    </w:p>
    <w:p w14:paraId="318DB6C3" w14:textId="77777777" w:rsidR="00131729" w:rsidRPr="00456167" w:rsidRDefault="00131729" w:rsidP="00456167">
      <w:pPr>
        <w:spacing w:after="0"/>
        <w:jc w:val="both"/>
        <w:rPr>
          <w:rFonts w:ascii="Arial" w:hAnsi="Arial" w:cs="Arial"/>
          <w:color w:val="auto"/>
        </w:rPr>
      </w:pPr>
    </w:p>
    <w:p w14:paraId="24A92F8F" w14:textId="6B1AAE03" w:rsidR="00131729" w:rsidRPr="00456167" w:rsidRDefault="00131729" w:rsidP="00456167">
      <w:pPr>
        <w:spacing w:after="0"/>
        <w:jc w:val="both"/>
        <w:rPr>
          <w:rFonts w:ascii="Arial" w:hAnsi="Arial" w:cs="Arial"/>
          <w:color w:val="auto"/>
          <w:kern w:val="3"/>
          <w:lang w:eastAsia="zh-CN"/>
        </w:rPr>
      </w:pPr>
      <w:r w:rsidRPr="00456167">
        <w:rPr>
          <w:rFonts w:ascii="Arial" w:hAnsi="Arial" w:cs="Arial"/>
          <w:color w:val="auto"/>
        </w:rPr>
        <w:t>Naročnik</w:t>
      </w:r>
      <w:r w:rsidR="00B3291F">
        <w:rPr>
          <w:rFonts w:ascii="Arial" w:hAnsi="Arial" w:cs="Arial"/>
          <w:color w:val="auto"/>
        </w:rPr>
        <w:t>,</w:t>
      </w:r>
      <w:r w:rsidR="00501D68" w:rsidRPr="00456167">
        <w:rPr>
          <w:rFonts w:ascii="Arial" w:hAnsi="Arial" w:cs="Arial"/>
          <w:color w:val="auto"/>
        </w:rPr>
        <w:t xml:space="preserve"> </w:t>
      </w:r>
      <w:r w:rsidRPr="00456167">
        <w:rPr>
          <w:rFonts w:ascii="Arial" w:hAnsi="Arial" w:cs="Arial"/>
          <w:color w:val="auto"/>
        </w:rPr>
        <w:t>vse zainteresirane ponudnike obvešča, da razpisuje javno naročilo »</w:t>
      </w:r>
      <w:sdt>
        <w:sdtPr>
          <w:rPr>
            <w:rFonts w:ascii="Arial" w:hAnsi="Arial" w:cs="Arial"/>
            <w:color w:val="auto"/>
          </w:rPr>
          <w:alias w:val="Naslov"/>
          <w:tag w:val=""/>
          <w:id w:val="309533394"/>
          <w:placeholder>
            <w:docPart w:val="966FF32C5C294918B5B7E001AC56EEB9"/>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color w:val="auto"/>
            </w:rPr>
            <w:t>Izvajanje obvezne gospodarske javne službe vzdrževanje občinskih cest na območju Občine Žužemberk za obdobje 2026-2027</w:t>
          </w:r>
        </w:sdtContent>
      </w:sdt>
      <w:r w:rsidRPr="00456167">
        <w:rPr>
          <w:rFonts w:ascii="Arial" w:hAnsi="Arial" w:cs="Arial"/>
          <w:color w:val="auto"/>
        </w:rPr>
        <w:t>«, ki je</w:t>
      </w:r>
      <w:r w:rsidR="00967EC8" w:rsidRPr="00456167">
        <w:rPr>
          <w:rFonts w:ascii="Arial" w:hAnsi="Arial" w:cs="Arial"/>
          <w:color w:val="auto"/>
        </w:rPr>
        <w:t xml:space="preserve"> javno naročilo</w:t>
      </w:r>
      <w:r w:rsidR="00BE798D" w:rsidRPr="00456167">
        <w:rPr>
          <w:rFonts w:ascii="Arial" w:hAnsi="Arial" w:cs="Arial"/>
          <w:color w:val="auto"/>
        </w:rPr>
        <w:t xml:space="preserve"> </w:t>
      </w:r>
      <w:r w:rsidR="00F62F8A">
        <w:rPr>
          <w:rFonts w:ascii="Arial" w:hAnsi="Arial" w:cs="Arial"/>
          <w:color w:val="auto"/>
        </w:rPr>
        <w:t>storitev</w:t>
      </w:r>
      <w:r w:rsidR="00967EC8" w:rsidRPr="00456167">
        <w:rPr>
          <w:rFonts w:ascii="Arial" w:hAnsi="Arial" w:cs="Arial"/>
          <w:color w:val="auto"/>
        </w:rPr>
        <w:t>.</w:t>
      </w:r>
      <w:r w:rsidR="00501D68" w:rsidRPr="00456167">
        <w:rPr>
          <w:rFonts w:ascii="Arial" w:hAnsi="Arial" w:cs="Arial"/>
          <w:color w:val="auto"/>
        </w:rPr>
        <w:t xml:space="preserve"> </w:t>
      </w:r>
      <w:r w:rsidRPr="00456167">
        <w:rPr>
          <w:rFonts w:ascii="Arial" w:hAnsi="Arial" w:cs="Arial"/>
          <w:color w:val="auto"/>
          <w:kern w:val="3"/>
          <w:lang w:eastAsia="zh-CN"/>
        </w:rPr>
        <w:t>Zainteresirani ponudniki, ki izpolnjujejo vse naročnikove pogoje, pri njih niso prisotni razlogi za izključitev ponudbe ter izpolnjujejo vse tehnične zahteve naročnika</w:t>
      </w:r>
      <w:r w:rsidR="001F3CC5">
        <w:rPr>
          <w:rFonts w:ascii="Arial" w:hAnsi="Arial" w:cs="Arial"/>
          <w:color w:val="auto"/>
          <w:kern w:val="3"/>
          <w:lang w:eastAsia="zh-CN"/>
        </w:rPr>
        <w:t>,</w:t>
      </w:r>
      <w:r w:rsidRPr="00456167">
        <w:rPr>
          <w:rFonts w:ascii="Arial" w:hAnsi="Arial" w:cs="Arial"/>
          <w:color w:val="auto"/>
          <w:kern w:val="3"/>
          <w:lang w:eastAsia="zh-CN"/>
        </w:rPr>
        <w:t xml:space="preserve"> lahko oddajo svojo ponudbo v skladu z navodili, podanimi v tej dokumentaciji.</w:t>
      </w:r>
    </w:p>
    <w:p w14:paraId="099236D4" w14:textId="77777777" w:rsidR="00131729" w:rsidRPr="00456167" w:rsidRDefault="00131729" w:rsidP="00456167">
      <w:pPr>
        <w:spacing w:after="0"/>
        <w:jc w:val="both"/>
        <w:rPr>
          <w:rFonts w:ascii="Arial" w:hAnsi="Arial" w:cs="Arial"/>
          <w:color w:val="auto"/>
          <w:kern w:val="3"/>
          <w:lang w:eastAsia="zh-CN"/>
        </w:rPr>
      </w:pPr>
    </w:p>
    <w:p w14:paraId="494E0721" w14:textId="4CF6326B" w:rsidR="00131729" w:rsidRPr="00456167" w:rsidRDefault="00131729" w:rsidP="0094683A">
      <w:pPr>
        <w:pStyle w:val="Naslov2"/>
      </w:pPr>
      <w:bookmarkStart w:id="4" w:name="_Toc113433368"/>
      <w:r w:rsidRPr="00456167">
        <w:t>Variantne ponudbe</w:t>
      </w:r>
      <w:bookmarkEnd w:id="4"/>
    </w:p>
    <w:p w14:paraId="51746BF5" w14:textId="5E215805"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 xml:space="preserve">Naročnik ne dovoljuje variantnih ponudb, kakor je to opredeljeno v 72. členu </w:t>
      </w:r>
      <w:r w:rsidR="0066628A" w:rsidRPr="0066628A">
        <w:rPr>
          <w:rFonts w:ascii="Arial" w:hAnsi="Arial" w:cs="Arial"/>
          <w:color w:val="auto"/>
          <w:lang w:eastAsia="zh-CN"/>
        </w:rPr>
        <w:t>Zakona o javnem naročanju (</w:t>
      </w:r>
      <w:r w:rsidR="00A7020C" w:rsidRPr="00A7020C">
        <w:rPr>
          <w:rFonts w:ascii="Arial" w:hAnsi="Arial" w:cs="Arial"/>
          <w:color w:val="auto"/>
          <w:lang w:eastAsia="zh-CN"/>
        </w:rPr>
        <w:t>Uradni list RS, št. 91/15, 14/18, 121/21, 10/22, 74/22 – odl. US in 100/22 – ZNUZSZS</w:t>
      </w:r>
      <w:r w:rsidR="0066628A" w:rsidRPr="001F3CC5">
        <w:rPr>
          <w:rFonts w:ascii="Arial" w:hAnsi="Arial" w:cs="Arial"/>
          <w:color w:val="auto"/>
          <w:lang w:eastAsia="zh-CN"/>
        </w:rPr>
        <w:t>;</w:t>
      </w:r>
      <w:r w:rsidR="0066628A" w:rsidRPr="0066628A">
        <w:rPr>
          <w:rFonts w:ascii="Arial" w:hAnsi="Arial" w:cs="Arial"/>
          <w:color w:val="auto"/>
          <w:lang w:eastAsia="zh-CN"/>
        </w:rPr>
        <w:t xml:space="preserve"> v nadaljevanju ZJN-3)</w:t>
      </w:r>
      <w:r w:rsidRPr="00456167">
        <w:rPr>
          <w:rFonts w:ascii="Arial" w:hAnsi="Arial" w:cs="Arial"/>
          <w:color w:val="auto"/>
          <w:lang w:eastAsia="zh-CN"/>
        </w:rPr>
        <w:t>.</w:t>
      </w:r>
    </w:p>
    <w:p w14:paraId="7A5E7037" w14:textId="77777777" w:rsidR="00131729" w:rsidRPr="00456167" w:rsidRDefault="00131729" w:rsidP="00456167">
      <w:pPr>
        <w:spacing w:after="0"/>
        <w:jc w:val="both"/>
        <w:rPr>
          <w:rFonts w:ascii="Arial" w:hAnsi="Arial" w:cs="Arial"/>
          <w:color w:val="auto"/>
          <w:kern w:val="3"/>
          <w:lang w:eastAsia="zh-CN"/>
        </w:rPr>
      </w:pPr>
    </w:p>
    <w:p w14:paraId="1403E27F" w14:textId="77777777" w:rsidR="00131729" w:rsidRPr="00456167" w:rsidRDefault="00131729" w:rsidP="0094683A">
      <w:pPr>
        <w:pStyle w:val="Naslov1"/>
        <w:framePr w:wrap="auto"/>
      </w:pPr>
      <w:bookmarkStart w:id="5" w:name="_Toc113433369"/>
      <w:r w:rsidRPr="00456167">
        <w:t>POSTOPEK ODDAJE JAVNEGA NAROČILA</w:t>
      </w:r>
      <w:bookmarkEnd w:id="5"/>
    </w:p>
    <w:p w14:paraId="7414E6FE" w14:textId="77777777" w:rsidR="00131729" w:rsidRPr="00456167" w:rsidRDefault="00131729" w:rsidP="00456167">
      <w:pPr>
        <w:spacing w:after="0"/>
        <w:rPr>
          <w:rFonts w:ascii="Arial" w:hAnsi="Arial" w:cs="Arial"/>
          <w:color w:val="auto"/>
        </w:rPr>
      </w:pPr>
    </w:p>
    <w:p w14:paraId="60EE9BB4" w14:textId="77777777" w:rsidR="00131729" w:rsidRPr="00456167" w:rsidRDefault="00131729" w:rsidP="00456167">
      <w:pPr>
        <w:spacing w:after="0"/>
        <w:rPr>
          <w:rFonts w:ascii="Arial" w:hAnsi="Arial" w:cs="Arial"/>
          <w:color w:val="auto"/>
          <w:lang w:eastAsia="zh-CN"/>
        </w:rPr>
      </w:pPr>
    </w:p>
    <w:p w14:paraId="3CD824ED" w14:textId="4FFD094D" w:rsidR="00131729" w:rsidRPr="00456167" w:rsidRDefault="00131729" w:rsidP="00D328C8">
      <w:pPr>
        <w:spacing w:after="0"/>
        <w:jc w:val="both"/>
        <w:rPr>
          <w:rFonts w:ascii="Arial" w:hAnsi="Arial" w:cs="Arial"/>
          <w:color w:val="auto"/>
          <w:lang w:eastAsia="zh-CN"/>
        </w:rPr>
      </w:pPr>
      <w:r w:rsidRPr="00456167">
        <w:rPr>
          <w:rFonts w:ascii="Arial" w:hAnsi="Arial" w:cs="Arial"/>
          <w:color w:val="auto"/>
          <w:lang w:eastAsia="zh-CN"/>
        </w:rPr>
        <w:t xml:space="preserve">Predmetno javno </w:t>
      </w:r>
      <w:r w:rsidRPr="00174BA9">
        <w:rPr>
          <w:rFonts w:ascii="Arial" w:hAnsi="Arial" w:cs="Arial"/>
          <w:color w:val="auto"/>
          <w:lang w:eastAsia="zh-CN"/>
        </w:rPr>
        <w:t xml:space="preserve">naročilo </w:t>
      </w:r>
      <w:r w:rsidR="00A607A4" w:rsidRPr="00174BA9">
        <w:rPr>
          <w:rFonts w:ascii="Arial" w:hAnsi="Arial" w:cs="Arial"/>
          <w:color w:val="auto"/>
          <w:lang w:eastAsia="zh-CN"/>
        </w:rPr>
        <w:t>se izvaja</w:t>
      </w:r>
      <w:r w:rsidR="00204638" w:rsidRPr="00174BA9">
        <w:rPr>
          <w:rFonts w:ascii="Arial" w:hAnsi="Arial" w:cs="Arial"/>
          <w:color w:val="auto"/>
          <w:lang w:eastAsia="zh-CN"/>
        </w:rPr>
        <w:t xml:space="preserve"> </w:t>
      </w:r>
      <w:r w:rsidR="00A97BBE" w:rsidRPr="00A97BBE">
        <w:rPr>
          <w:rFonts w:ascii="Arial" w:hAnsi="Arial" w:cs="Arial"/>
          <w:color w:val="auto"/>
          <w:lang w:eastAsia="zh-CN"/>
        </w:rPr>
        <w:t xml:space="preserve">po </w:t>
      </w:r>
      <w:r w:rsidR="004F7550">
        <w:rPr>
          <w:rFonts w:ascii="Arial" w:hAnsi="Arial" w:cs="Arial"/>
          <w:color w:val="auto"/>
          <w:lang w:eastAsia="zh-CN"/>
        </w:rPr>
        <w:t xml:space="preserve">odprtem </w:t>
      </w:r>
      <w:r w:rsidR="00A97BBE" w:rsidRPr="00A97BBE">
        <w:rPr>
          <w:rFonts w:ascii="Arial" w:hAnsi="Arial" w:cs="Arial"/>
          <w:color w:val="auto"/>
          <w:lang w:eastAsia="zh-CN"/>
        </w:rPr>
        <w:t xml:space="preserve">postopku </w:t>
      </w:r>
      <w:r w:rsidR="002C7721" w:rsidRPr="00174BA9">
        <w:rPr>
          <w:rFonts w:ascii="Arial" w:hAnsi="Arial" w:cs="Arial"/>
          <w:color w:val="auto"/>
          <w:lang w:eastAsia="zh-CN"/>
        </w:rPr>
        <w:t>na podlagi 4</w:t>
      </w:r>
      <w:r w:rsidR="004F7550">
        <w:rPr>
          <w:rFonts w:ascii="Arial" w:hAnsi="Arial" w:cs="Arial"/>
          <w:color w:val="auto"/>
          <w:lang w:eastAsia="zh-CN"/>
        </w:rPr>
        <w:t>0</w:t>
      </w:r>
      <w:r w:rsidR="002C7721" w:rsidRPr="00174BA9">
        <w:rPr>
          <w:rFonts w:ascii="Arial" w:hAnsi="Arial" w:cs="Arial"/>
          <w:color w:val="auto"/>
          <w:lang w:eastAsia="zh-CN"/>
        </w:rPr>
        <w:t>.</w:t>
      </w:r>
      <w:r w:rsidR="00166E1D">
        <w:rPr>
          <w:rFonts w:ascii="Arial" w:hAnsi="Arial" w:cs="Arial"/>
          <w:color w:val="auto"/>
          <w:lang w:eastAsia="zh-CN"/>
        </w:rPr>
        <w:t xml:space="preserve"> </w:t>
      </w:r>
      <w:r w:rsidR="002C7721" w:rsidRPr="00174BA9">
        <w:rPr>
          <w:rFonts w:ascii="Arial" w:hAnsi="Arial" w:cs="Arial"/>
          <w:color w:val="auto"/>
          <w:lang w:eastAsia="zh-CN"/>
        </w:rPr>
        <w:t>člena ZJN-3</w:t>
      </w:r>
      <w:r w:rsidR="00967EC8" w:rsidRPr="00174BA9">
        <w:rPr>
          <w:rFonts w:ascii="Arial" w:hAnsi="Arial" w:cs="Arial"/>
          <w:color w:val="auto"/>
          <w:lang w:eastAsia="zh-CN"/>
        </w:rPr>
        <w:t>.</w:t>
      </w:r>
      <w:r w:rsidR="00D328C8">
        <w:rPr>
          <w:rFonts w:ascii="Arial" w:hAnsi="Arial" w:cs="Arial"/>
          <w:color w:val="auto"/>
          <w:lang w:eastAsia="zh-CN"/>
        </w:rPr>
        <w:t xml:space="preserve"> </w:t>
      </w:r>
      <w:r w:rsidR="00D328C8" w:rsidRPr="00D328C8">
        <w:rPr>
          <w:rFonts w:ascii="Arial" w:hAnsi="Arial" w:cs="Arial"/>
          <w:color w:val="auto"/>
          <w:lang w:eastAsia="zh-CN"/>
        </w:rPr>
        <w:t xml:space="preserve">Postopek oddaje koncesije storitve: javno-zasebno partnerstvo po prvem odstavku 43. člena ZJZP </w:t>
      </w:r>
      <w:r w:rsidR="0072512B">
        <w:rPr>
          <w:rFonts w:ascii="Arial" w:hAnsi="Arial" w:cs="Arial"/>
          <w:color w:val="auto"/>
          <w:lang w:eastAsia="zh-CN"/>
        </w:rPr>
        <w:t xml:space="preserve">v zvezi z </w:t>
      </w:r>
      <w:r w:rsidR="00D328C8" w:rsidRPr="00D328C8">
        <w:rPr>
          <w:rFonts w:ascii="Arial" w:hAnsi="Arial" w:cs="Arial"/>
          <w:color w:val="auto"/>
          <w:lang w:eastAsia="zh-CN"/>
        </w:rPr>
        <w:t>44. člena ZJZP.</w:t>
      </w:r>
    </w:p>
    <w:p w14:paraId="4B0D7E73" w14:textId="77777777" w:rsidR="00131729" w:rsidRPr="00456167" w:rsidRDefault="00131729" w:rsidP="00456167">
      <w:pPr>
        <w:spacing w:after="0"/>
        <w:rPr>
          <w:rFonts w:ascii="Arial" w:hAnsi="Arial" w:cs="Arial"/>
          <w:color w:val="auto"/>
          <w:lang w:eastAsia="zh-CN"/>
        </w:rPr>
      </w:pPr>
    </w:p>
    <w:p w14:paraId="5FB8E043" w14:textId="77777777" w:rsidR="00131729" w:rsidRPr="00456167" w:rsidRDefault="00131729" w:rsidP="0094683A">
      <w:pPr>
        <w:pStyle w:val="Naslov1"/>
        <w:framePr w:wrap="auto"/>
      </w:pPr>
      <w:bookmarkStart w:id="6" w:name="_Toc113433370"/>
      <w:r w:rsidRPr="00456167">
        <w:t>PRAVNA PODLAGA ZA IZVEDBO POSTOPKA JAVNEGA NAROČANJA</w:t>
      </w:r>
      <w:bookmarkEnd w:id="6"/>
    </w:p>
    <w:p w14:paraId="5280460D" w14:textId="77777777" w:rsidR="00131729" w:rsidRPr="00456167" w:rsidRDefault="00131729" w:rsidP="00456167">
      <w:pPr>
        <w:spacing w:after="0"/>
        <w:rPr>
          <w:rFonts w:ascii="Arial" w:hAnsi="Arial" w:cs="Arial"/>
          <w:color w:val="auto"/>
          <w:lang w:eastAsia="zh-CN"/>
        </w:rPr>
      </w:pPr>
    </w:p>
    <w:p w14:paraId="6776D33A" w14:textId="77777777" w:rsidR="00501D68" w:rsidRPr="00456167" w:rsidRDefault="00501D68" w:rsidP="00456167">
      <w:pPr>
        <w:spacing w:after="0"/>
        <w:jc w:val="both"/>
        <w:rPr>
          <w:rFonts w:ascii="Arial" w:hAnsi="Arial" w:cs="Arial"/>
          <w:color w:val="auto"/>
          <w:lang w:eastAsia="zh-CN"/>
        </w:rPr>
      </w:pPr>
    </w:p>
    <w:p w14:paraId="386CBE4C" w14:textId="77777777" w:rsidR="00FD3DF5" w:rsidRPr="00FD3DF5" w:rsidRDefault="00FD3DF5" w:rsidP="001F3CC5">
      <w:pPr>
        <w:spacing w:after="0"/>
        <w:jc w:val="both"/>
        <w:rPr>
          <w:rFonts w:ascii="Arial" w:hAnsi="Arial" w:cs="Times New Roman"/>
          <w:color w:val="auto"/>
        </w:rPr>
      </w:pPr>
      <w:r w:rsidRPr="00FD3DF5">
        <w:rPr>
          <w:rFonts w:ascii="Arial" w:hAnsi="Arial" w:cs="Times New Roman"/>
          <w:color w:val="auto"/>
        </w:rPr>
        <w:t>Naročnik izvaja postopek oddaje javnega naročila na podlagi veljavnega zakona in podzakonskih aktov, ki urejajo javno naročanje, v skladu z veljavno zakonodajo, ki ureja področje javnih financ ter področje, ki je predmet javnega naročila.</w:t>
      </w:r>
    </w:p>
    <w:p w14:paraId="4EED95A8" w14:textId="7139CE10" w:rsidR="00081815" w:rsidRPr="00456167" w:rsidRDefault="00081815" w:rsidP="00456167">
      <w:pPr>
        <w:spacing w:after="0"/>
        <w:rPr>
          <w:rFonts w:ascii="Arial" w:hAnsi="Arial" w:cs="Arial"/>
        </w:rPr>
      </w:pPr>
    </w:p>
    <w:p w14:paraId="0B933CA2" w14:textId="77777777" w:rsidR="00131729" w:rsidRPr="00456167" w:rsidRDefault="00131729" w:rsidP="0094683A">
      <w:pPr>
        <w:pStyle w:val="Naslov1"/>
        <w:framePr w:wrap="auto"/>
      </w:pPr>
      <w:bookmarkStart w:id="7" w:name="_Toc113433371"/>
      <w:r w:rsidRPr="00456167">
        <w:t>PONUDNIKI, KI LAHKO SODELUJEJO V JAVNEM NAROČILU</w:t>
      </w:r>
      <w:bookmarkEnd w:id="7"/>
    </w:p>
    <w:p w14:paraId="2A89BADD" w14:textId="77777777" w:rsidR="00EC7B62" w:rsidRPr="00456167" w:rsidRDefault="00EC7B62" w:rsidP="00456167">
      <w:pPr>
        <w:spacing w:after="0"/>
        <w:rPr>
          <w:rFonts w:ascii="Arial" w:hAnsi="Arial" w:cs="Arial"/>
          <w:color w:val="auto"/>
          <w:lang w:eastAsia="zh-CN"/>
        </w:rPr>
      </w:pPr>
    </w:p>
    <w:p w14:paraId="05D5DF9F" w14:textId="77777777" w:rsidR="00121AD3" w:rsidRPr="00456167" w:rsidRDefault="00121AD3" w:rsidP="00456167">
      <w:pPr>
        <w:spacing w:after="0"/>
        <w:rPr>
          <w:rFonts w:ascii="Arial" w:hAnsi="Arial" w:cs="Arial"/>
          <w:color w:val="auto"/>
          <w:lang w:eastAsia="zh-CN"/>
        </w:rPr>
      </w:pPr>
    </w:p>
    <w:p w14:paraId="3C6FCC38" w14:textId="39A029C2" w:rsidR="00EC7B62" w:rsidRPr="00456167" w:rsidRDefault="00131729" w:rsidP="0094683A">
      <w:pPr>
        <w:pStyle w:val="Naslov2"/>
      </w:pPr>
      <w:bookmarkStart w:id="8" w:name="_Toc113433372"/>
      <w:r w:rsidRPr="00456167">
        <w:t>Pojem ponudnika in gospodarskega subjekta</w:t>
      </w:r>
      <w:bookmarkEnd w:id="8"/>
    </w:p>
    <w:p w14:paraId="27FA5953" w14:textId="46B86113" w:rsidR="00131729" w:rsidRPr="00456167" w:rsidRDefault="00131729" w:rsidP="001F3CC5">
      <w:pPr>
        <w:spacing w:after="0"/>
        <w:jc w:val="both"/>
        <w:rPr>
          <w:rFonts w:ascii="Arial" w:hAnsi="Arial" w:cs="Arial"/>
          <w:color w:val="auto"/>
          <w:lang w:eastAsia="zh-CN"/>
        </w:rPr>
      </w:pPr>
      <w:r w:rsidRPr="00456167">
        <w:rPr>
          <w:rFonts w:ascii="Arial" w:hAnsi="Arial" w:cs="Arial"/>
          <w:color w:val="auto"/>
          <w:lang w:eastAsia="zh-CN"/>
        </w:rPr>
        <w:t>Na podlagi definicije šestega odstavka prvega odstavka 2. člena ZJN-3 »gospodarski subjekt« pomeni katero koli fizično ali pravno osebo ali skupino teh oseb, vključno z vsakim začasnim združenjem podjetij, ki na trgu ali v postopkih javnega naročanja ponuja izvedbo gradenj, dobavo blaga ali izvedbo storitev.</w:t>
      </w:r>
      <w:r w:rsidR="00DF5499" w:rsidRPr="00456167">
        <w:rPr>
          <w:rFonts w:ascii="Arial" w:hAnsi="Arial" w:cs="Arial"/>
          <w:color w:val="auto"/>
          <w:lang w:eastAsia="zh-CN"/>
        </w:rPr>
        <w:t xml:space="preserve"> </w:t>
      </w:r>
      <w:r w:rsidRPr="00456167">
        <w:rPr>
          <w:rFonts w:ascii="Arial" w:hAnsi="Arial" w:cs="Arial"/>
          <w:color w:val="auto"/>
          <w:lang w:eastAsia="zh-CN"/>
        </w:rPr>
        <w:t>Na podlagi definicije sedmega odstavka prvega odstavka 2. člena ZJN-3 »ponudnik« pomeni gospodarski subjekt, ki je predložil ponudbo.</w:t>
      </w:r>
    </w:p>
    <w:p w14:paraId="4A418032" w14:textId="77777777" w:rsidR="00131729" w:rsidRPr="00456167" w:rsidRDefault="00131729" w:rsidP="001F3CC5">
      <w:pPr>
        <w:spacing w:after="0"/>
        <w:jc w:val="both"/>
        <w:rPr>
          <w:rFonts w:ascii="Arial" w:hAnsi="Arial" w:cs="Arial"/>
          <w:color w:val="auto"/>
          <w:lang w:eastAsia="zh-CN"/>
        </w:rPr>
      </w:pPr>
    </w:p>
    <w:p w14:paraId="4DDFDD19" w14:textId="77777777" w:rsidR="00131729" w:rsidRPr="00456167" w:rsidRDefault="00DA05DF" w:rsidP="001F3CC5">
      <w:pPr>
        <w:spacing w:after="0"/>
        <w:jc w:val="both"/>
        <w:rPr>
          <w:rFonts w:ascii="Arial" w:hAnsi="Arial" w:cs="Arial"/>
          <w:color w:val="auto"/>
          <w:lang w:eastAsia="zh-CN"/>
        </w:rPr>
      </w:pPr>
      <w:r w:rsidRPr="00456167">
        <w:rPr>
          <w:rFonts w:ascii="Arial" w:hAnsi="Arial" w:cs="Arial"/>
          <w:color w:val="auto"/>
          <w:lang w:eastAsia="zh-CN"/>
        </w:rPr>
        <w:t>P</w:t>
      </w:r>
      <w:r w:rsidR="00131729" w:rsidRPr="00456167">
        <w:rPr>
          <w:rFonts w:ascii="Arial" w:hAnsi="Arial" w:cs="Arial"/>
          <w:color w:val="auto"/>
          <w:lang w:eastAsia="zh-CN"/>
        </w:rPr>
        <w:t xml:space="preserve">onudnik </w:t>
      </w:r>
      <w:r w:rsidRPr="00456167">
        <w:rPr>
          <w:rFonts w:ascii="Arial" w:hAnsi="Arial" w:cs="Arial"/>
          <w:color w:val="auto"/>
          <w:lang w:eastAsia="zh-CN"/>
        </w:rPr>
        <w:t xml:space="preserve">je lahko </w:t>
      </w:r>
      <w:r w:rsidR="00131729" w:rsidRPr="00456167">
        <w:rPr>
          <w:rFonts w:ascii="Arial" w:hAnsi="Arial" w:cs="Arial"/>
          <w:color w:val="auto"/>
          <w:lang w:eastAsia="zh-CN"/>
        </w:rPr>
        <w:t>katerakoli pravna ali fizična oseba, ki izpolnjuje vse naročnikove zahteve iz te dokumentacije.</w:t>
      </w:r>
    </w:p>
    <w:p w14:paraId="2031E73E" w14:textId="77777777" w:rsidR="00131729" w:rsidRPr="00456167" w:rsidRDefault="00131729" w:rsidP="00456167">
      <w:pPr>
        <w:spacing w:after="0"/>
        <w:jc w:val="both"/>
        <w:rPr>
          <w:rFonts w:ascii="Arial" w:hAnsi="Arial" w:cs="Arial"/>
          <w:color w:val="auto"/>
          <w:lang w:eastAsia="zh-CN"/>
        </w:rPr>
      </w:pPr>
    </w:p>
    <w:p w14:paraId="3581033A" w14:textId="09165AA5" w:rsidR="00131729" w:rsidRPr="00456167" w:rsidRDefault="00131729" w:rsidP="0094683A">
      <w:pPr>
        <w:pStyle w:val="Naslov2"/>
      </w:pPr>
      <w:bookmarkStart w:id="9" w:name="_Toc113433373"/>
      <w:r w:rsidRPr="00456167">
        <w:t>Skupna ponudba</w:t>
      </w:r>
      <w:bookmarkEnd w:id="9"/>
    </w:p>
    <w:p w14:paraId="31658969" w14:textId="77777777" w:rsidR="00131729" w:rsidRPr="00456167" w:rsidRDefault="00655CAA" w:rsidP="00456167">
      <w:pPr>
        <w:spacing w:after="0"/>
        <w:jc w:val="both"/>
        <w:rPr>
          <w:rFonts w:ascii="Arial" w:hAnsi="Arial" w:cs="Arial"/>
          <w:color w:val="auto"/>
          <w:lang w:eastAsia="zh-CN"/>
        </w:rPr>
      </w:pPr>
      <w:r w:rsidRPr="00456167">
        <w:rPr>
          <w:rFonts w:ascii="Arial" w:hAnsi="Arial" w:cs="Arial"/>
          <w:color w:val="auto"/>
          <w:lang w:eastAsia="zh-CN"/>
        </w:rPr>
        <w:t>Na podlagi tretjega odstavka</w:t>
      </w:r>
      <w:r w:rsidR="00131729" w:rsidRPr="00456167">
        <w:rPr>
          <w:rFonts w:ascii="Arial" w:hAnsi="Arial" w:cs="Arial"/>
          <w:color w:val="auto"/>
          <w:lang w:eastAsia="zh-CN"/>
        </w:rPr>
        <w:t xml:space="preserve"> 10. člena ZJN-3 lahko v postopku javnega naročanja sodelujejo tudi skupine gospodarskih subjektov, vključno z začasnimi združenji. Skupinam ponudnikov ni treba prevzeti kakršnekoli pravne oblike.</w:t>
      </w:r>
    </w:p>
    <w:p w14:paraId="1F55439C" w14:textId="77777777" w:rsidR="00131729" w:rsidRPr="00456167" w:rsidRDefault="00131729" w:rsidP="00456167">
      <w:pPr>
        <w:spacing w:after="0"/>
        <w:jc w:val="both"/>
        <w:rPr>
          <w:rFonts w:ascii="Arial" w:hAnsi="Arial" w:cs="Arial"/>
          <w:color w:val="auto"/>
          <w:lang w:eastAsia="zh-CN"/>
        </w:rPr>
      </w:pPr>
    </w:p>
    <w:p w14:paraId="250F6F92" w14:textId="3D2EDAD5" w:rsidR="00131729" w:rsidRPr="001F3CC5" w:rsidRDefault="00131729" w:rsidP="00456167">
      <w:pPr>
        <w:spacing w:after="0"/>
        <w:jc w:val="both"/>
        <w:rPr>
          <w:rFonts w:ascii="Arial" w:hAnsi="Arial" w:cs="Arial"/>
          <w:color w:val="auto"/>
          <w:lang w:eastAsia="zh-CN"/>
        </w:rPr>
      </w:pPr>
      <w:r w:rsidRPr="001F3CC5">
        <w:rPr>
          <w:rFonts w:ascii="Arial" w:hAnsi="Arial" w:cs="Arial"/>
          <w:color w:val="auto"/>
          <w:lang w:eastAsia="zh-CN"/>
        </w:rPr>
        <w:t>Skupina ponudnikov mora predložiti pravni akt o skupnem nastopanju, iz katerega bo nedvoumno razvidno naslednje:</w:t>
      </w:r>
    </w:p>
    <w:p w14:paraId="5C37FAD8" w14:textId="77777777" w:rsidR="00131729" w:rsidRPr="001F3CC5" w:rsidRDefault="00131729" w:rsidP="00842AB6">
      <w:pPr>
        <w:pStyle w:val="Odstavekseznama"/>
        <w:numPr>
          <w:ilvl w:val="0"/>
          <w:numId w:val="6"/>
        </w:numPr>
        <w:spacing w:after="0"/>
        <w:jc w:val="both"/>
        <w:rPr>
          <w:rFonts w:ascii="Arial" w:hAnsi="Arial" w:cs="Arial"/>
          <w:color w:val="auto"/>
          <w:lang w:eastAsia="zh-CN"/>
        </w:rPr>
      </w:pPr>
      <w:r w:rsidRPr="001F3CC5">
        <w:rPr>
          <w:rFonts w:ascii="Arial" w:hAnsi="Arial" w:cs="Arial"/>
          <w:color w:val="auto"/>
          <w:lang w:eastAsia="zh-CN"/>
        </w:rPr>
        <w:t>imenovanje nosilca posla pri izvedbi javnega naročila,</w:t>
      </w:r>
    </w:p>
    <w:p w14:paraId="6A9F2342" w14:textId="77777777" w:rsidR="00131729" w:rsidRPr="001F3CC5" w:rsidRDefault="00131729" w:rsidP="00842AB6">
      <w:pPr>
        <w:pStyle w:val="Odstavekseznama"/>
        <w:numPr>
          <w:ilvl w:val="0"/>
          <w:numId w:val="6"/>
        </w:numPr>
        <w:spacing w:after="0"/>
        <w:jc w:val="both"/>
        <w:rPr>
          <w:rFonts w:ascii="Arial" w:hAnsi="Arial" w:cs="Arial"/>
          <w:color w:val="auto"/>
          <w:lang w:eastAsia="zh-CN"/>
        </w:rPr>
      </w:pPr>
      <w:r w:rsidRPr="001F3CC5">
        <w:rPr>
          <w:rFonts w:ascii="Arial" w:hAnsi="Arial" w:cs="Arial"/>
          <w:color w:val="auto"/>
          <w:lang w:eastAsia="zh-CN"/>
        </w:rPr>
        <w:t xml:space="preserve">pooblastilo nosilcu posla in odgovorni osebi za podpis ponudbe ter podpis </w:t>
      </w:r>
      <w:r w:rsidR="00442FEC" w:rsidRPr="001F3CC5">
        <w:rPr>
          <w:rFonts w:ascii="Arial" w:hAnsi="Arial" w:cs="Arial"/>
          <w:color w:val="auto"/>
          <w:lang w:eastAsia="zh-CN"/>
        </w:rPr>
        <w:t xml:space="preserve">pogodbe oz. </w:t>
      </w:r>
      <w:r w:rsidR="00C61B17" w:rsidRPr="001F3CC5">
        <w:rPr>
          <w:rFonts w:ascii="Arial" w:hAnsi="Arial" w:cs="Arial"/>
          <w:color w:val="auto"/>
          <w:lang w:eastAsia="zh-CN"/>
        </w:rPr>
        <w:t>okvirnega sporazuma</w:t>
      </w:r>
      <w:r w:rsidRPr="001F3CC5">
        <w:rPr>
          <w:rFonts w:ascii="Arial" w:hAnsi="Arial" w:cs="Arial"/>
          <w:color w:val="auto"/>
          <w:lang w:eastAsia="zh-CN"/>
        </w:rPr>
        <w:t>,</w:t>
      </w:r>
    </w:p>
    <w:p w14:paraId="76187F4D" w14:textId="77777777" w:rsidR="00131729" w:rsidRPr="001F3CC5" w:rsidRDefault="00131729" w:rsidP="00842AB6">
      <w:pPr>
        <w:pStyle w:val="Odstavekseznama"/>
        <w:numPr>
          <w:ilvl w:val="0"/>
          <w:numId w:val="6"/>
        </w:numPr>
        <w:spacing w:after="0"/>
        <w:jc w:val="both"/>
        <w:rPr>
          <w:rFonts w:ascii="Arial" w:hAnsi="Arial" w:cs="Arial"/>
          <w:color w:val="auto"/>
          <w:lang w:eastAsia="zh-CN"/>
        </w:rPr>
      </w:pPr>
      <w:r w:rsidRPr="001F3CC5">
        <w:rPr>
          <w:rFonts w:ascii="Arial" w:hAnsi="Arial" w:cs="Arial"/>
          <w:color w:val="auto"/>
          <w:lang w:eastAsia="zh-CN"/>
        </w:rPr>
        <w:lastRenderedPageBreak/>
        <w:t xml:space="preserve">obseg posla (natančna navedba vrste in obsega </w:t>
      </w:r>
      <w:r w:rsidR="009B75ED" w:rsidRPr="001F3CC5">
        <w:rPr>
          <w:rFonts w:ascii="Arial" w:hAnsi="Arial" w:cs="Arial"/>
          <w:color w:val="auto"/>
          <w:lang w:eastAsia="zh-CN"/>
        </w:rPr>
        <w:t>storitev</w:t>
      </w:r>
      <w:r w:rsidRPr="001F3CC5">
        <w:rPr>
          <w:rFonts w:ascii="Arial" w:hAnsi="Arial" w:cs="Arial"/>
          <w:color w:val="auto"/>
          <w:lang w:eastAsia="zh-CN"/>
        </w:rPr>
        <w:t>), ki ga bo opravil posamezni ponudnik in njihove odgovornosti,</w:t>
      </w:r>
    </w:p>
    <w:p w14:paraId="24D8B57E" w14:textId="77777777" w:rsidR="00131729" w:rsidRPr="001F3CC5" w:rsidRDefault="00131729" w:rsidP="00842AB6">
      <w:pPr>
        <w:pStyle w:val="Odstavekseznama"/>
        <w:numPr>
          <w:ilvl w:val="0"/>
          <w:numId w:val="6"/>
        </w:numPr>
        <w:spacing w:after="0"/>
        <w:jc w:val="both"/>
        <w:rPr>
          <w:rFonts w:ascii="Arial" w:hAnsi="Arial" w:cs="Arial"/>
          <w:color w:val="auto"/>
          <w:lang w:eastAsia="zh-CN"/>
        </w:rPr>
      </w:pPr>
      <w:r w:rsidRPr="001F3CC5">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28B77AD1" w14:textId="77777777" w:rsidR="00131729" w:rsidRPr="001F3CC5" w:rsidRDefault="00131729" w:rsidP="00842AB6">
      <w:pPr>
        <w:pStyle w:val="Odstavekseznama"/>
        <w:numPr>
          <w:ilvl w:val="0"/>
          <w:numId w:val="6"/>
        </w:numPr>
        <w:spacing w:after="0"/>
        <w:jc w:val="both"/>
        <w:rPr>
          <w:rFonts w:ascii="Arial" w:hAnsi="Arial" w:cs="Arial"/>
          <w:color w:val="auto"/>
          <w:lang w:eastAsia="zh-CN"/>
        </w:rPr>
      </w:pPr>
      <w:r w:rsidRPr="001F3CC5">
        <w:rPr>
          <w:rFonts w:ascii="Arial" w:hAnsi="Arial" w:cs="Arial"/>
          <w:color w:val="auto"/>
          <w:lang w:eastAsia="zh-CN"/>
        </w:rPr>
        <w:t>izjava, da so vsi ponudniki seznanjeni s plačilnimi pogoji iz te dokumentacije in</w:t>
      </w:r>
    </w:p>
    <w:p w14:paraId="21EF67D0" w14:textId="77777777" w:rsidR="00131729" w:rsidRPr="001F3CC5" w:rsidRDefault="00131729" w:rsidP="00842AB6">
      <w:pPr>
        <w:pStyle w:val="Odstavekseznama"/>
        <w:numPr>
          <w:ilvl w:val="0"/>
          <w:numId w:val="6"/>
        </w:numPr>
        <w:spacing w:after="0"/>
        <w:jc w:val="both"/>
        <w:rPr>
          <w:rFonts w:ascii="Arial" w:hAnsi="Arial" w:cs="Arial"/>
          <w:color w:val="auto"/>
          <w:lang w:eastAsia="zh-CN"/>
        </w:rPr>
      </w:pPr>
      <w:r w:rsidRPr="001F3CC5">
        <w:rPr>
          <w:rFonts w:ascii="Arial" w:hAnsi="Arial" w:cs="Arial"/>
          <w:color w:val="auto"/>
          <w:lang w:eastAsia="zh-CN"/>
        </w:rPr>
        <w:t>neomejena solidarna odgovornost vseh ponudnikov v skupni ponudbi.</w:t>
      </w:r>
    </w:p>
    <w:p w14:paraId="07476950" w14:textId="0A765E44" w:rsidR="00BF2E51" w:rsidRDefault="00BF2E51" w:rsidP="00BF2E51">
      <w:pPr>
        <w:spacing w:after="0"/>
        <w:jc w:val="both"/>
        <w:rPr>
          <w:rFonts w:ascii="Arial" w:hAnsi="Arial" w:cs="Arial"/>
          <w:color w:val="auto"/>
          <w:lang w:eastAsia="zh-CN"/>
        </w:rPr>
      </w:pPr>
    </w:p>
    <w:p w14:paraId="5A1434C0" w14:textId="50F19DE8" w:rsidR="000240BC" w:rsidRPr="00827CB1" w:rsidRDefault="000240BC" w:rsidP="000240BC">
      <w:pPr>
        <w:spacing w:after="0" w:line="260" w:lineRule="atLeast"/>
        <w:jc w:val="both"/>
        <w:rPr>
          <w:rFonts w:ascii="Arial" w:hAnsi="Arial" w:cs="Times New Roman"/>
          <w:color w:val="auto"/>
        </w:rPr>
      </w:pPr>
      <w:r w:rsidRPr="00827CB1">
        <w:rPr>
          <w:rFonts w:ascii="Arial" w:hAnsi="Arial" w:cs="Times New Roman"/>
          <w:color w:val="auto"/>
        </w:rPr>
        <w:t xml:space="preserve">V primeru, da skupina ponudnikov predloži skupno ponudbo, mora vsak ponudnik izpolnjevati vse pogoje, določene v </w:t>
      </w:r>
      <w:r w:rsidR="00827CB1" w:rsidRPr="00827CB1">
        <w:rPr>
          <w:rFonts w:ascii="Arial" w:hAnsi="Arial" w:cs="Times New Roman"/>
          <w:color w:val="auto"/>
        </w:rPr>
        <w:t xml:space="preserve">poglavju </w:t>
      </w:r>
      <w:r w:rsidR="009464DC">
        <w:rPr>
          <w:rFonts w:ascii="Arial" w:hAnsi="Arial" w:cs="Times New Roman"/>
          <w:color w:val="auto"/>
        </w:rPr>
        <w:t>10</w:t>
      </w:r>
      <w:r w:rsidR="00827CB1" w:rsidRPr="00827CB1">
        <w:rPr>
          <w:rFonts w:ascii="Arial" w:hAnsi="Arial" w:cs="Times New Roman"/>
          <w:color w:val="auto"/>
        </w:rPr>
        <w:t>.1.</w:t>
      </w:r>
      <w:r w:rsidRPr="00827CB1">
        <w:rPr>
          <w:rFonts w:ascii="Arial" w:hAnsi="Arial" w:cs="Times New Roman"/>
          <w:color w:val="auto"/>
        </w:rPr>
        <w:t xml:space="preserve"> Vsi ponudniki v skupni ponudbi morajo podati dokumente, ki se nanašajo na dokazovanje navedenih pogojev, posamično.</w:t>
      </w:r>
    </w:p>
    <w:p w14:paraId="543892A6" w14:textId="77777777" w:rsidR="000240BC" w:rsidRPr="00827CB1" w:rsidRDefault="000240BC" w:rsidP="000240BC">
      <w:pPr>
        <w:spacing w:after="0" w:line="260" w:lineRule="atLeast"/>
        <w:jc w:val="both"/>
        <w:rPr>
          <w:rFonts w:ascii="Arial" w:hAnsi="Arial" w:cs="Times New Roman"/>
          <w:color w:val="auto"/>
        </w:rPr>
      </w:pPr>
    </w:p>
    <w:p w14:paraId="195ECF89" w14:textId="769A3895" w:rsidR="000240BC" w:rsidRPr="00827CB1" w:rsidRDefault="000240BC" w:rsidP="000240BC">
      <w:pPr>
        <w:spacing w:after="0" w:line="260" w:lineRule="atLeast"/>
        <w:jc w:val="both"/>
        <w:rPr>
          <w:rFonts w:ascii="Arial" w:hAnsi="Arial" w:cs="Times New Roman"/>
          <w:color w:val="auto"/>
        </w:rPr>
      </w:pPr>
      <w:r w:rsidRPr="00827CB1">
        <w:rPr>
          <w:rFonts w:ascii="Arial" w:hAnsi="Arial" w:cs="Times New Roman"/>
          <w:color w:val="auto"/>
        </w:rPr>
        <w:t xml:space="preserve">Pogoje, določene v </w:t>
      </w:r>
      <w:r w:rsidR="00827CB1">
        <w:rPr>
          <w:rFonts w:ascii="Arial" w:hAnsi="Arial" w:cs="Times New Roman"/>
          <w:color w:val="auto"/>
        </w:rPr>
        <w:t xml:space="preserve">poglavju </w:t>
      </w:r>
      <w:r w:rsidR="009464DC">
        <w:rPr>
          <w:rFonts w:ascii="Arial" w:hAnsi="Arial" w:cs="Times New Roman"/>
          <w:color w:val="auto"/>
        </w:rPr>
        <w:t>10</w:t>
      </w:r>
      <w:r w:rsidR="00827CB1" w:rsidRPr="00827CB1">
        <w:rPr>
          <w:rFonts w:ascii="Arial" w:hAnsi="Arial" w:cs="Times New Roman"/>
          <w:color w:val="auto"/>
        </w:rPr>
        <w:t xml:space="preserve">.2. </w:t>
      </w:r>
      <w:r w:rsidRPr="00827CB1">
        <w:rPr>
          <w:rFonts w:ascii="Arial" w:hAnsi="Arial" w:cs="Times New Roman"/>
          <w:color w:val="auto"/>
        </w:rPr>
        <w:t>lahko ponudniki izpolnjujejo kumulativno. Dokumente, ki se nanašajo na dokazovanje teh pogojev, poda katerikoli ponudnik v skupni ponudbi.</w:t>
      </w:r>
    </w:p>
    <w:p w14:paraId="654C7D74" w14:textId="77777777" w:rsidR="000240BC" w:rsidRPr="003449AA" w:rsidRDefault="000240BC" w:rsidP="000240BC">
      <w:pPr>
        <w:spacing w:after="0" w:line="260" w:lineRule="atLeast"/>
        <w:jc w:val="both"/>
        <w:rPr>
          <w:rFonts w:ascii="Arial" w:hAnsi="Arial" w:cs="Times New Roman"/>
          <w:color w:val="auto"/>
          <w:highlight w:val="darkYellow"/>
        </w:rPr>
      </w:pPr>
    </w:p>
    <w:p w14:paraId="4275BE4E" w14:textId="73A57148" w:rsidR="000240BC" w:rsidRDefault="000240BC" w:rsidP="00092AA0">
      <w:pPr>
        <w:spacing w:after="0"/>
        <w:jc w:val="both"/>
        <w:rPr>
          <w:rFonts w:ascii="Arial" w:hAnsi="Arial" w:cs="Arial"/>
          <w:color w:val="auto"/>
        </w:rPr>
      </w:pPr>
      <w:r w:rsidRPr="00092AA0">
        <w:rPr>
          <w:rFonts w:ascii="Arial" w:hAnsi="Arial" w:cs="Arial"/>
          <w:color w:val="auto"/>
        </w:rPr>
        <w:t>Vsi ponudniki v skupni ponudbi morajo izpolniti ESPD posamično in v njem navesti vse zahtevane podatke.</w:t>
      </w:r>
    </w:p>
    <w:p w14:paraId="50D6E3B2" w14:textId="7E309623" w:rsidR="000240BC" w:rsidRPr="00582B85" w:rsidRDefault="000240BC" w:rsidP="00BF2E51">
      <w:pPr>
        <w:spacing w:after="0"/>
        <w:jc w:val="both"/>
        <w:rPr>
          <w:rFonts w:ascii="Arial" w:hAnsi="Arial" w:cs="Arial"/>
          <w:color w:val="auto"/>
          <w:lang w:eastAsia="zh-CN"/>
        </w:rPr>
      </w:pPr>
    </w:p>
    <w:p w14:paraId="599FCA13" w14:textId="77777777" w:rsidR="00BF2E51" w:rsidRPr="00BF2E51" w:rsidRDefault="00BF2E51" w:rsidP="0094683A">
      <w:pPr>
        <w:pStyle w:val="Naslov2"/>
      </w:pPr>
      <w:bookmarkStart w:id="10" w:name="_Toc474236995"/>
      <w:bookmarkStart w:id="11" w:name="_Toc113433374"/>
      <w:r w:rsidRPr="00BF2E51">
        <w:t>Ponudba s podizvajalci</w:t>
      </w:r>
      <w:bookmarkEnd w:id="10"/>
      <w:bookmarkEnd w:id="11"/>
      <w:r w:rsidRPr="00BF2E51">
        <w:t xml:space="preserve"> </w:t>
      </w:r>
    </w:p>
    <w:p w14:paraId="62181497" w14:textId="771A87D2" w:rsidR="00BF2E51" w:rsidRPr="00BF2E51" w:rsidRDefault="00D63A72" w:rsidP="0025063A">
      <w:pPr>
        <w:pStyle w:val="Naslov3"/>
      </w:pPr>
      <w:bookmarkStart w:id="12" w:name="_Toc474236996"/>
      <w:bookmarkStart w:id="13" w:name="_Toc113433375"/>
      <w:r>
        <w:t xml:space="preserve">4.3.1 </w:t>
      </w:r>
      <w:r w:rsidR="00BF2E51" w:rsidRPr="00BF2E51">
        <w:t>Definicija podizvajalca</w:t>
      </w:r>
      <w:bookmarkEnd w:id="12"/>
      <w:bookmarkEnd w:id="13"/>
    </w:p>
    <w:p w14:paraId="50DACEF4" w14:textId="222F6641" w:rsidR="00BF2E51" w:rsidRPr="00BF2E51" w:rsidRDefault="00BF2E51" w:rsidP="00BF2E51">
      <w:pPr>
        <w:spacing w:after="0"/>
        <w:jc w:val="both"/>
        <w:rPr>
          <w:rFonts w:ascii="Arial" w:hAnsi="Arial" w:cs="Arial"/>
          <w:color w:val="auto"/>
          <w:lang w:eastAsia="zh-CN"/>
        </w:rPr>
      </w:pPr>
      <w:r w:rsidRPr="00BF2E51">
        <w:rPr>
          <w:rFonts w:ascii="Arial" w:hAnsi="Arial" w:cs="Arial"/>
          <w:color w:val="auto"/>
          <w:lang w:eastAsia="zh-CN"/>
        </w:rPr>
        <w:t xml:space="preserve">V skladu z definicijo prvega odstavka 94. člena ZJN-3 je podizvajalec gospodarski subjekt, ki je pravna ali fizična oseba in za ponudnika, s katerim je naročnik sklenil pogodbo o izvedbi javnega naročila izvaja </w:t>
      </w:r>
      <w:r w:rsidR="00F07041">
        <w:rPr>
          <w:rFonts w:ascii="Arial" w:hAnsi="Arial" w:cs="Arial"/>
          <w:color w:val="auto"/>
          <w:lang w:eastAsia="zh-CN"/>
        </w:rPr>
        <w:t>storitve</w:t>
      </w:r>
      <w:r w:rsidRPr="00BF2E51">
        <w:rPr>
          <w:rFonts w:ascii="Arial" w:hAnsi="Arial" w:cs="Arial"/>
          <w:color w:val="auto"/>
          <w:lang w:eastAsia="zh-CN"/>
        </w:rPr>
        <w:t xml:space="preserve">, ki </w:t>
      </w:r>
      <w:r w:rsidR="00F07041">
        <w:rPr>
          <w:rFonts w:ascii="Arial" w:hAnsi="Arial" w:cs="Arial"/>
          <w:color w:val="auto"/>
          <w:lang w:eastAsia="zh-CN"/>
        </w:rPr>
        <w:t>so</w:t>
      </w:r>
      <w:r w:rsidRPr="00BF2E51">
        <w:rPr>
          <w:rFonts w:ascii="Arial" w:hAnsi="Arial" w:cs="Arial"/>
          <w:color w:val="auto"/>
          <w:lang w:eastAsia="zh-CN"/>
        </w:rPr>
        <w:t xml:space="preserve"> neposredno povezan</w:t>
      </w:r>
      <w:r w:rsidR="00F07041">
        <w:rPr>
          <w:rFonts w:ascii="Arial" w:hAnsi="Arial" w:cs="Arial"/>
          <w:color w:val="auto"/>
          <w:lang w:eastAsia="zh-CN"/>
        </w:rPr>
        <w:t>e</w:t>
      </w:r>
      <w:r w:rsidRPr="00BF2E51">
        <w:rPr>
          <w:rFonts w:ascii="Arial" w:hAnsi="Arial" w:cs="Arial"/>
          <w:color w:val="auto"/>
          <w:lang w:eastAsia="zh-CN"/>
        </w:rPr>
        <w:t xml:space="preserve"> s predmetom javnega naročila.</w:t>
      </w:r>
    </w:p>
    <w:p w14:paraId="75424845" w14:textId="77777777" w:rsidR="00BF2E51" w:rsidRPr="00BF2E51" w:rsidRDefault="00BF2E51" w:rsidP="00BF2E51">
      <w:pPr>
        <w:spacing w:after="0"/>
        <w:jc w:val="both"/>
        <w:rPr>
          <w:rFonts w:ascii="Arial" w:hAnsi="Arial" w:cs="Arial"/>
          <w:color w:val="auto"/>
          <w:lang w:eastAsia="zh-CN"/>
        </w:rPr>
      </w:pPr>
    </w:p>
    <w:p w14:paraId="0ADB72E9" w14:textId="062F18F2" w:rsidR="00BF2E51" w:rsidRPr="00BF2E51" w:rsidRDefault="00D63A72" w:rsidP="0025063A">
      <w:pPr>
        <w:pStyle w:val="Naslov3"/>
      </w:pPr>
      <w:bookmarkStart w:id="14" w:name="_Toc474236997"/>
      <w:bookmarkStart w:id="15" w:name="_Toc113433376"/>
      <w:r>
        <w:t xml:space="preserve">4.3.2 </w:t>
      </w:r>
      <w:r w:rsidR="00BF2E51" w:rsidRPr="00BF2E51">
        <w:t>Del javnega naročila, ki je lahko oddan v podizvajanje</w:t>
      </w:r>
      <w:bookmarkEnd w:id="14"/>
      <w:bookmarkEnd w:id="15"/>
    </w:p>
    <w:p w14:paraId="1FD4013B" w14:textId="77777777" w:rsidR="00BF2E51" w:rsidRPr="00BF2E51" w:rsidRDefault="00BF2E51" w:rsidP="00BF2E51">
      <w:pPr>
        <w:spacing w:after="0"/>
        <w:jc w:val="both"/>
        <w:rPr>
          <w:rFonts w:ascii="Arial" w:hAnsi="Arial" w:cs="Arial"/>
          <w:color w:val="auto"/>
          <w:lang w:eastAsia="zh-CN"/>
        </w:rPr>
      </w:pPr>
      <w:r w:rsidRPr="00BF2E51">
        <w:rPr>
          <w:rFonts w:ascii="Arial" w:hAnsi="Arial" w:cs="Arial"/>
          <w:color w:val="auto"/>
          <w:lang w:eastAsia="zh-CN"/>
        </w:rPr>
        <w:t xml:space="preserve">Ponudnik lahko del javnega naročila odda v podizvajanje, vendar v podizvajanje ne sme oddati celotnega javnega naročila. </w:t>
      </w:r>
    </w:p>
    <w:p w14:paraId="233FEAD5" w14:textId="77777777" w:rsidR="00BF2E51" w:rsidRPr="00BF2E51" w:rsidRDefault="00BF2E51" w:rsidP="00BF2E51">
      <w:pPr>
        <w:spacing w:after="0"/>
        <w:jc w:val="both"/>
        <w:rPr>
          <w:rFonts w:ascii="Arial" w:hAnsi="Arial" w:cs="Arial"/>
          <w:color w:val="auto"/>
          <w:lang w:eastAsia="zh-CN"/>
        </w:rPr>
      </w:pPr>
    </w:p>
    <w:p w14:paraId="6620C245" w14:textId="5AD5B134" w:rsidR="00BF2E51" w:rsidRPr="00BF2E51" w:rsidRDefault="00D63A72" w:rsidP="0025063A">
      <w:pPr>
        <w:pStyle w:val="Naslov3"/>
      </w:pPr>
      <w:bookmarkStart w:id="16" w:name="_Toc474236998"/>
      <w:bookmarkStart w:id="17" w:name="_Toc113433377"/>
      <w:r w:rsidRPr="00D63A72">
        <w:t xml:space="preserve">4.3.3 </w:t>
      </w:r>
      <w:r w:rsidR="00BF2E51" w:rsidRPr="00D63A72">
        <w:t>Dokumentacija</w:t>
      </w:r>
      <w:r w:rsidR="00BF2E51" w:rsidRPr="00BF2E51">
        <w:t>, povezana s podizvajalci</w:t>
      </w:r>
      <w:bookmarkEnd w:id="16"/>
      <w:bookmarkEnd w:id="17"/>
    </w:p>
    <w:p w14:paraId="48DD44E3" w14:textId="77777777" w:rsidR="00012289" w:rsidRPr="00012289" w:rsidRDefault="00012289" w:rsidP="00012289">
      <w:pPr>
        <w:spacing w:after="0" w:line="260" w:lineRule="atLeast"/>
        <w:jc w:val="both"/>
        <w:rPr>
          <w:rFonts w:ascii="Arial" w:hAnsi="Arial" w:cs="Times New Roman"/>
          <w:color w:val="auto"/>
        </w:rPr>
      </w:pPr>
      <w:r w:rsidRPr="00012289">
        <w:rPr>
          <w:rFonts w:ascii="Arial" w:hAnsi="Arial" w:cs="Times New Roman"/>
          <w:color w:val="auto"/>
        </w:rPr>
        <w:t>V primeru, da bo ponudnik pri izvedbi naročila sodeloval s podizvajalci, mora v ESPD navesti vse predlagane podizvajalce. Ponudnik mora v ponudbi predložiti tudi izpolnjene obrazce ESPD za vsakega podizvajalca, s katerim bo sodeloval pri naročilu.</w:t>
      </w:r>
    </w:p>
    <w:p w14:paraId="60BAA47C" w14:textId="77777777" w:rsidR="00C01DED" w:rsidRDefault="00C01DED" w:rsidP="00012289">
      <w:pPr>
        <w:spacing w:after="0" w:line="260" w:lineRule="atLeast"/>
        <w:jc w:val="both"/>
        <w:rPr>
          <w:rFonts w:ascii="Arial" w:hAnsi="Arial" w:cs="Times New Roman"/>
          <w:color w:val="auto"/>
        </w:rPr>
      </w:pPr>
    </w:p>
    <w:p w14:paraId="44A80E96" w14:textId="69F9BDB5" w:rsidR="00012289" w:rsidRPr="00012289" w:rsidRDefault="00012289" w:rsidP="00012289">
      <w:pPr>
        <w:spacing w:after="0" w:line="260" w:lineRule="atLeast"/>
        <w:jc w:val="both"/>
        <w:rPr>
          <w:rFonts w:ascii="Arial" w:hAnsi="Arial" w:cs="Times New Roman"/>
          <w:color w:val="auto"/>
        </w:rPr>
      </w:pPr>
      <w:r w:rsidRPr="00012289">
        <w:rPr>
          <w:rFonts w:ascii="Arial" w:hAnsi="Arial" w:cs="Times New Roman"/>
          <w:color w:val="auto"/>
        </w:rPr>
        <w:t xml:space="preserve">V kolikor bodo pri podizvajalcu obstajali razlogi za izključitev oziroma ne bo izpolnjeval ustreznih pogojev za </w:t>
      </w:r>
      <w:r w:rsidRPr="00074A24">
        <w:rPr>
          <w:rFonts w:ascii="Arial" w:hAnsi="Arial" w:cs="Times New Roman"/>
          <w:color w:val="auto"/>
        </w:rPr>
        <w:t xml:space="preserve">sodelovanje iz </w:t>
      </w:r>
      <w:r w:rsidR="00074A24" w:rsidRPr="00074A24">
        <w:rPr>
          <w:rFonts w:ascii="Arial" w:hAnsi="Arial" w:cs="Times New Roman"/>
          <w:color w:val="auto"/>
        </w:rPr>
        <w:t>poglavij</w:t>
      </w:r>
      <w:r w:rsidRPr="00074A24">
        <w:rPr>
          <w:rFonts w:ascii="Arial" w:hAnsi="Arial" w:cs="Times New Roman"/>
          <w:color w:val="auto"/>
        </w:rPr>
        <w:t xml:space="preserve"> </w:t>
      </w:r>
      <w:r w:rsidR="009464DC">
        <w:rPr>
          <w:rFonts w:ascii="Arial" w:hAnsi="Arial" w:cs="Times New Roman"/>
          <w:color w:val="auto"/>
        </w:rPr>
        <w:t>10</w:t>
      </w:r>
      <w:r w:rsidRPr="00074A24">
        <w:rPr>
          <w:rFonts w:ascii="Arial" w:hAnsi="Arial" w:cs="Times New Roman"/>
          <w:color w:val="auto"/>
        </w:rPr>
        <w:t>.1</w:t>
      </w:r>
      <w:r w:rsidR="00074A24" w:rsidRPr="00074A24">
        <w:rPr>
          <w:rFonts w:ascii="Arial" w:hAnsi="Arial" w:cs="Times New Roman"/>
          <w:color w:val="auto"/>
        </w:rPr>
        <w:t>.</w:t>
      </w:r>
      <w:r w:rsidRPr="00074A24">
        <w:rPr>
          <w:rFonts w:ascii="Arial" w:hAnsi="Arial" w:cs="Times New Roman"/>
          <w:color w:val="auto"/>
        </w:rPr>
        <w:t xml:space="preserve"> </w:t>
      </w:r>
      <w:r w:rsidR="00074A24" w:rsidRPr="00074A24">
        <w:rPr>
          <w:rFonts w:ascii="Arial" w:hAnsi="Arial" w:cs="Times New Roman"/>
          <w:color w:val="auto"/>
        </w:rPr>
        <w:t xml:space="preserve">in </w:t>
      </w:r>
      <w:r w:rsidR="009464DC">
        <w:rPr>
          <w:rFonts w:ascii="Arial" w:hAnsi="Arial" w:cs="Times New Roman"/>
          <w:color w:val="auto"/>
        </w:rPr>
        <w:t>10</w:t>
      </w:r>
      <w:r w:rsidR="00074A24" w:rsidRPr="00074A24">
        <w:rPr>
          <w:rFonts w:ascii="Arial" w:hAnsi="Arial" w:cs="Times New Roman"/>
          <w:color w:val="auto"/>
        </w:rPr>
        <w:t>.2</w:t>
      </w:r>
      <w:r w:rsidR="00B85367">
        <w:rPr>
          <w:rFonts w:ascii="Arial" w:hAnsi="Arial" w:cs="Times New Roman"/>
          <w:color w:val="auto"/>
        </w:rPr>
        <w:t>.</w:t>
      </w:r>
      <w:r w:rsidR="00074A24" w:rsidRPr="00074A24">
        <w:rPr>
          <w:rFonts w:ascii="Arial" w:hAnsi="Arial" w:cs="Times New Roman"/>
          <w:color w:val="auto"/>
        </w:rPr>
        <w:t xml:space="preserve"> </w:t>
      </w:r>
      <w:r w:rsidRPr="00074A24">
        <w:rPr>
          <w:rFonts w:ascii="Arial" w:hAnsi="Arial" w:cs="Times New Roman"/>
          <w:color w:val="auto"/>
        </w:rPr>
        <w:t xml:space="preserve">te </w:t>
      </w:r>
      <w:r w:rsidR="00DF7267" w:rsidRPr="00074A24">
        <w:rPr>
          <w:rFonts w:ascii="Arial" w:hAnsi="Arial" w:cs="Times New Roman"/>
          <w:color w:val="auto"/>
        </w:rPr>
        <w:t>dokumentacije v zvezi z oddajo javnega naročila</w:t>
      </w:r>
      <w:r w:rsidRPr="00074A24">
        <w:rPr>
          <w:rFonts w:ascii="Arial" w:hAnsi="Arial" w:cs="Times New Roman"/>
          <w:color w:val="auto"/>
        </w:rPr>
        <w:t>, bo naročnik podizvajalca zavrnil in zahteval njegovo zamenjavo.</w:t>
      </w:r>
    </w:p>
    <w:p w14:paraId="7E44727F" w14:textId="77777777" w:rsidR="00012289" w:rsidRPr="00012289" w:rsidRDefault="00012289" w:rsidP="00012289">
      <w:pPr>
        <w:spacing w:after="0" w:line="260" w:lineRule="atLeast"/>
        <w:jc w:val="both"/>
        <w:rPr>
          <w:rFonts w:ascii="Arial" w:hAnsi="Arial" w:cs="Times New Roman"/>
          <w:color w:val="auto"/>
        </w:rPr>
      </w:pPr>
    </w:p>
    <w:p w14:paraId="22E96275" w14:textId="2BCA0E2D" w:rsidR="00012289" w:rsidRPr="00012289" w:rsidRDefault="00012289" w:rsidP="00012289">
      <w:pPr>
        <w:spacing w:after="0" w:line="260" w:lineRule="atLeast"/>
        <w:jc w:val="both"/>
        <w:rPr>
          <w:rFonts w:ascii="Arial" w:hAnsi="Arial" w:cs="Times New Roman"/>
          <w:color w:val="auto"/>
        </w:rPr>
      </w:pPr>
      <w:r w:rsidRPr="00074A24">
        <w:rPr>
          <w:rFonts w:ascii="Arial" w:hAnsi="Arial" w:cs="Times New Roman"/>
          <w:color w:val="auto"/>
        </w:rPr>
        <w:t xml:space="preserve">Podizvajalec mora enako kot ponudnik izpolnjevati pogoje pod </w:t>
      </w:r>
      <w:r w:rsidR="00074A24" w:rsidRPr="00074A24">
        <w:rPr>
          <w:rFonts w:ascii="Arial" w:hAnsi="Arial" w:cs="Times New Roman"/>
          <w:color w:val="auto"/>
        </w:rPr>
        <w:t>poglavjem</w:t>
      </w:r>
      <w:r w:rsidRPr="00074A24">
        <w:rPr>
          <w:rFonts w:ascii="Arial" w:hAnsi="Arial" w:cs="Times New Roman"/>
          <w:color w:val="auto"/>
        </w:rPr>
        <w:t xml:space="preserve"> </w:t>
      </w:r>
      <w:r w:rsidR="00CA43BA">
        <w:rPr>
          <w:rFonts w:ascii="Arial" w:hAnsi="Arial" w:cs="Times New Roman"/>
          <w:color w:val="auto"/>
        </w:rPr>
        <w:t>10</w:t>
      </w:r>
      <w:r w:rsidR="00074A24" w:rsidRPr="00074A24">
        <w:rPr>
          <w:rFonts w:ascii="Arial" w:hAnsi="Arial" w:cs="Times New Roman"/>
          <w:color w:val="auto"/>
        </w:rPr>
        <w:t>.2.</w:t>
      </w:r>
      <w:r w:rsidRPr="00074A24">
        <w:rPr>
          <w:rFonts w:ascii="Arial" w:hAnsi="Arial" w:cs="Times New Roman"/>
          <w:color w:val="auto"/>
        </w:rPr>
        <w:t xml:space="preserve"> </w:t>
      </w:r>
      <w:r w:rsidR="00DF7267" w:rsidRPr="00074A24">
        <w:rPr>
          <w:rFonts w:ascii="Arial" w:hAnsi="Arial" w:cs="Times New Roman"/>
          <w:color w:val="auto"/>
        </w:rPr>
        <w:t xml:space="preserve">te </w:t>
      </w:r>
      <w:bookmarkStart w:id="18" w:name="_Hlk514840588"/>
      <w:r w:rsidR="00DF7267" w:rsidRPr="00074A24">
        <w:rPr>
          <w:rFonts w:ascii="Arial" w:hAnsi="Arial" w:cs="Times New Roman"/>
          <w:color w:val="auto"/>
        </w:rPr>
        <w:t>dokumentacije v zvezi z oddajo javnega naročila</w:t>
      </w:r>
      <w:bookmarkEnd w:id="18"/>
      <w:r w:rsidRPr="00074A24">
        <w:rPr>
          <w:rFonts w:ascii="Arial" w:hAnsi="Arial" w:cs="Times New Roman"/>
          <w:color w:val="auto"/>
        </w:rPr>
        <w:t>.</w:t>
      </w:r>
      <w:r w:rsidRPr="00012289">
        <w:rPr>
          <w:rFonts w:ascii="Arial" w:hAnsi="Arial" w:cs="Times New Roman"/>
          <w:color w:val="auto"/>
        </w:rPr>
        <w:t xml:space="preserve"> </w:t>
      </w:r>
    </w:p>
    <w:p w14:paraId="6E72E0C4" w14:textId="77777777" w:rsidR="00012289" w:rsidRPr="00012289" w:rsidRDefault="00012289" w:rsidP="00012289">
      <w:pPr>
        <w:spacing w:after="0" w:line="260" w:lineRule="atLeast"/>
        <w:jc w:val="both"/>
        <w:rPr>
          <w:rFonts w:ascii="Arial" w:hAnsi="Arial" w:cs="Times New Roman"/>
          <w:color w:val="auto"/>
        </w:rPr>
      </w:pPr>
    </w:p>
    <w:p w14:paraId="4825BD3B" w14:textId="57DDB48B" w:rsidR="00012289" w:rsidRDefault="00012289" w:rsidP="00012289">
      <w:pPr>
        <w:spacing w:after="0" w:line="260" w:lineRule="atLeast"/>
        <w:jc w:val="both"/>
        <w:rPr>
          <w:rFonts w:ascii="Arial" w:hAnsi="Arial" w:cs="Times New Roman"/>
          <w:color w:val="auto"/>
        </w:rPr>
      </w:pPr>
      <w:r w:rsidRPr="00012289">
        <w:rPr>
          <w:rFonts w:ascii="Arial" w:hAnsi="Arial" w:cs="Times New Roman"/>
          <w:color w:val="auto"/>
        </w:rPr>
        <w:t>Ponudnik mora za posameznega podizvajalca priložiti enaka dokazila za izpolnjevanje pogojev, določenih v prejšnjem stavku, kot jih mora priložiti zase, razen pri pogojih, kjer so že predvidena dokazila, ki jih mora podizvajalec predložiti.</w:t>
      </w:r>
    </w:p>
    <w:p w14:paraId="6F641674" w14:textId="77777777" w:rsidR="00C01DED" w:rsidRPr="00012289" w:rsidRDefault="00C01DED" w:rsidP="00012289">
      <w:pPr>
        <w:spacing w:after="0" w:line="260" w:lineRule="atLeast"/>
        <w:jc w:val="both"/>
        <w:rPr>
          <w:rFonts w:ascii="Arial" w:hAnsi="Arial" w:cs="Times New Roman"/>
          <w:color w:val="auto"/>
        </w:rPr>
      </w:pPr>
    </w:p>
    <w:p w14:paraId="326B5E72" w14:textId="77777777" w:rsidR="00012289" w:rsidRPr="00012289" w:rsidRDefault="00012289" w:rsidP="00012289">
      <w:pPr>
        <w:spacing w:after="0" w:line="260" w:lineRule="atLeast"/>
        <w:jc w:val="both"/>
        <w:rPr>
          <w:rFonts w:ascii="Arial" w:eastAsia="Times New Roman" w:hAnsi="Arial" w:cs="Arial"/>
          <w:color w:val="auto"/>
          <w:lang w:eastAsia="sl-SI"/>
        </w:rPr>
      </w:pPr>
      <w:r w:rsidRPr="00012289">
        <w:rPr>
          <w:rFonts w:ascii="Arial" w:eastAsia="Times New Roman" w:hAnsi="Arial" w:cs="Arial"/>
          <w:color w:val="auto"/>
          <w:lang w:eastAsia="sl-SI"/>
        </w:rPr>
        <w:t>Če bo ponudnik izvajal javno naročilo s podizvajalci, mora v ponudbi:</w:t>
      </w:r>
    </w:p>
    <w:p w14:paraId="5C12F6AE" w14:textId="77777777" w:rsidR="00012289" w:rsidRPr="00012289" w:rsidRDefault="00012289" w:rsidP="00094A42">
      <w:pPr>
        <w:numPr>
          <w:ilvl w:val="0"/>
          <w:numId w:val="39"/>
        </w:numPr>
        <w:spacing w:after="0" w:line="260" w:lineRule="atLeast"/>
        <w:jc w:val="both"/>
        <w:rPr>
          <w:rFonts w:ascii="Arial" w:eastAsia="Times New Roman" w:hAnsi="Arial" w:cs="Arial"/>
          <w:color w:val="auto"/>
          <w:lang w:eastAsia="sl-SI"/>
        </w:rPr>
      </w:pPr>
      <w:r w:rsidRPr="00012289">
        <w:rPr>
          <w:rFonts w:ascii="Arial" w:eastAsia="Times New Roman" w:hAnsi="Arial" w:cs="Arial"/>
          <w:color w:val="auto"/>
          <w:lang w:eastAsia="sl-SI"/>
        </w:rPr>
        <w:t>navesti vse podizvajalce ter vsak del javnega naročila, ki ga namerava oddati v podizvajanje,</w:t>
      </w:r>
      <w:r w:rsidRPr="00012289">
        <w:rPr>
          <w:rFonts w:ascii="Times New Roman" w:eastAsia="Times New Roman" w:hAnsi="Times New Roman" w:cs="Times New Roman"/>
          <w:color w:val="auto"/>
          <w:lang w:eastAsia="sl-SI"/>
        </w:rPr>
        <w:t xml:space="preserve"> </w:t>
      </w:r>
    </w:p>
    <w:p w14:paraId="5E8E650C" w14:textId="1017DA5E" w:rsidR="00012289" w:rsidRPr="00012289" w:rsidRDefault="003449AA" w:rsidP="00094A42">
      <w:pPr>
        <w:numPr>
          <w:ilvl w:val="0"/>
          <w:numId w:val="39"/>
        </w:numPr>
        <w:spacing w:after="0" w:line="260" w:lineRule="atLeast"/>
        <w:jc w:val="both"/>
        <w:rPr>
          <w:rFonts w:ascii="Arial" w:eastAsia="Times New Roman" w:hAnsi="Arial" w:cs="Arial"/>
          <w:color w:val="auto"/>
          <w:lang w:eastAsia="sl-SI"/>
        </w:rPr>
      </w:pPr>
      <w:r>
        <w:rPr>
          <w:rFonts w:ascii="Arial" w:eastAsia="Times New Roman" w:hAnsi="Arial" w:cs="Arial"/>
          <w:color w:val="auto"/>
          <w:lang w:eastAsia="sl-SI"/>
        </w:rPr>
        <w:t xml:space="preserve">navesti </w:t>
      </w:r>
      <w:r w:rsidR="00012289" w:rsidRPr="00012289">
        <w:rPr>
          <w:rFonts w:ascii="Arial" w:eastAsia="Times New Roman" w:hAnsi="Arial" w:cs="Arial"/>
          <w:color w:val="auto"/>
          <w:lang w:eastAsia="sl-SI"/>
        </w:rPr>
        <w:t>kontaktne podatke in zakonite zastopnike predlaganih podizvajalcev,</w:t>
      </w:r>
      <w:r w:rsidR="00012289" w:rsidRPr="00012289">
        <w:rPr>
          <w:rFonts w:ascii="Times New Roman" w:eastAsia="Times New Roman" w:hAnsi="Times New Roman" w:cs="Times New Roman"/>
          <w:color w:val="auto"/>
          <w:lang w:eastAsia="sl-SI"/>
        </w:rPr>
        <w:t xml:space="preserve"> </w:t>
      </w:r>
    </w:p>
    <w:p w14:paraId="17C77685" w14:textId="4C7B6A4B" w:rsidR="00012289" w:rsidRPr="00012289" w:rsidRDefault="003449AA" w:rsidP="00094A42">
      <w:pPr>
        <w:numPr>
          <w:ilvl w:val="0"/>
          <w:numId w:val="39"/>
        </w:numPr>
        <w:spacing w:after="0" w:line="260" w:lineRule="atLeast"/>
        <w:jc w:val="both"/>
        <w:rPr>
          <w:rFonts w:ascii="Arial" w:eastAsia="Times New Roman" w:hAnsi="Arial" w:cs="Arial"/>
          <w:color w:val="auto"/>
          <w:lang w:eastAsia="sl-SI"/>
        </w:rPr>
      </w:pPr>
      <w:r>
        <w:rPr>
          <w:rFonts w:ascii="Arial" w:eastAsia="Times New Roman" w:hAnsi="Arial" w:cs="Arial"/>
          <w:color w:val="auto"/>
          <w:lang w:eastAsia="sl-SI"/>
        </w:rPr>
        <w:t xml:space="preserve">predložiti </w:t>
      </w:r>
      <w:r w:rsidR="00012289" w:rsidRPr="00012289">
        <w:rPr>
          <w:rFonts w:ascii="Arial" w:eastAsia="Times New Roman" w:hAnsi="Arial" w:cs="Arial"/>
          <w:color w:val="auto"/>
          <w:lang w:eastAsia="sl-SI"/>
        </w:rPr>
        <w:t>izpolnjene ESPD teh podizvajalcev v skladu z 79. členom ZJN-3 ter</w:t>
      </w:r>
      <w:r w:rsidR="00012289" w:rsidRPr="00012289">
        <w:rPr>
          <w:rFonts w:ascii="Times New Roman" w:eastAsia="Times New Roman" w:hAnsi="Times New Roman" w:cs="Times New Roman"/>
          <w:color w:val="auto"/>
          <w:lang w:eastAsia="sl-SI"/>
        </w:rPr>
        <w:t xml:space="preserve"> </w:t>
      </w:r>
    </w:p>
    <w:p w14:paraId="5A1A9B24" w14:textId="77777777" w:rsidR="00012289" w:rsidRPr="00012289" w:rsidRDefault="00012289" w:rsidP="00094A42">
      <w:pPr>
        <w:numPr>
          <w:ilvl w:val="0"/>
          <w:numId w:val="39"/>
        </w:numPr>
        <w:spacing w:after="0" w:line="260" w:lineRule="atLeast"/>
        <w:jc w:val="both"/>
        <w:rPr>
          <w:rFonts w:ascii="Arial" w:eastAsia="Times New Roman" w:hAnsi="Arial" w:cs="Arial"/>
          <w:color w:val="auto"/>
          <w:lang w:eastAsia="sl-SI"/>
        </w:rPr>
      </w:pPr>
      <w:r w:rsidRPr="00012289">
        <w:rPr>
          <w:rFonts w:ascii="Arial" w:eastAsia="Times New Roman" w:hAnsi="Arial" w:cs="Arial"/>
          <w:color w:val="auto"/>
          <w:lang w:eastAsia="sl-SI"/>
        </w:rPr>
        <w:lastRenderedPageBreak/>
        <w:t xml:space="preserve">priložiti zahtevo podizvajalca za neposredno plačilo, </w:t>
      </w:r>
      <w:r w:rsidRPr="00012289">
        <w:rPr>
          <w:rFonts w:ascii="Arial" w:eastAsia="Times New Roman" w:hAnsi="Arial" w:cs="Arial"/>
          <w:b/>
          <w:bCs/>
          <w:color w:val="auto"/>
          <w:lang w:eastAsia="sl-SI"/>
        </w:rPr>
        <w:t>če podizvajalec to zahteva.</w:t>
      </w:r>
    </w:p>
    <w:p w14:paraId="6A68FD4C" w14:textId="77777777" w:rsidR="007F1D7C" w:rsidRDefault="007F1D7C" w:rsidP="003449AA">
      <w:pPr>
        <w:spacing w:after="0"/>
        <w:jc w:val="both"/>
        <w:rPr>
          <w:rFonts w:ascii="Arial" w:eastAsia="Times New Roman" w:hAnsi="Arial" w:cs="Arial"/>
          <w:color w:val="auto"/>
          <w:lang w:eastAsia="sl-SI"/>
        </w:rPr>
      </w:pPr>
    </w:p>
    <w:p w14:paraId="6241412A" w14:textId="588466CF" w:rsidR="003449AA" w:rsidRPr="003449AA" w:rsidRDefault="003449AA" w:rsidP="007F1D7C">
      <w:pPr>
        <w:spacing w:after="0"/>
        <w:jc w:val="both"/>
        <w:rPr>
          <w:rFonts w:ascii="Arial" w:eastAsia="Times New Roman" w:hAnsi="Arial" w:cs="Arial"/>
          <w:color w:val="auto"/>
          <w:lang w:eastAsia="sl-SI"/>
        </w:rPr>
      </w:pPr>
      <w:r w:rsidRPr="003449AA">
        <w:rPr>
          <w:rFonts w:ascii="Arial" w:eastAsia="Times New Roman" w:hAnsi="Arial" w:cs="Arial"/>
          <w:color w:val="auto"/>
          <w:lang w:eastAsia="sl-SI"/>
        </w:rPr>
        <w:t>Če bo izvajalec nove podizvajalce priglasil v fazi izvedbe pogodbe</w:t>
      </w:r>
      <w:r>
        <w:rPr>
          <w:rFonts w:ascii="Arial" w:eastAsia="Times New Roman" w:hAnsi="Arial" w:cs="Arial"/>
          <w:color w:val="auto"/>
          <w:lang w:eastAsia="sl-SI"/>
        </w:rPr>
        <w:t>/okvirnega sporazuma</w:t>
      </w:r>
      <w:r w:rsidRPr="003449AA">
        <w:rPr>
          <w:rFonts w:ascii="Arial" w:eastAsia="Times New Roman" w:hAnsi="Arial" w:cs="Arial"/>
          <w:color w:val="auto"/>
          <w:lang w:eastAsia="sl-SI"/>
        </w:rPr>
        <w:t>, mora najkasneje v petih dneh po angažiranju novega podizvajalca:</w:t>
      </w:r>
    </w:p>
    <w:p w14:paraId="7C6DE35D" w14:textId="77777777" w:rsidR="003449AA" w:rsidRPr="003449AA" w:rsidRDefault="003449AA" w:rsidP="00094A42">
      <w:pPr>
        <w:numPr>
          <w:ilvl w:val="0"/>
          <w:numId w:val="45"/>
        </w:numPr>
        <w:spacing w:after="0"/>
        <w:jc w:val="both"/>
        <w:rPr>
          <w:rFonts w:ascii="Arial" w:eastAsia="Times New Roman" w:hAnsi="Arial" w:cs="Arial"/>
          <w:color w:val="auto"/>
          <w:lang w:eastAsia="sl-SI"/>
        </w:rPr>
      </w:pPr>
      <w:r w:rsidRPr="003449AA">
        <w:rPr>
          <w:rFonts w:ascii="Arial" w:eastAsia="Times New Roman" w:hAnsi="Arial" w:cs="Arial"/>
          <w:color w:val="auto"/>
          <w:lang w:eastAsia="sl-SI"/>
        </w:rPr>
        <w:t>navesti firmo/ime in sedež/naslov novega podizvajalca ter del javnega naročila, ki ga namerava oddati v podizvajanje temu subjektu,</w:t>
      </w:r>
    </w:p>
    <w:p w14:paraId="1EB85156" w14:textId="77777777" w:rsidR="003449AA" w:rsidRPr="003449AA" w:rsidRDefault="003449AA" w:rsidP="00094A42">
      <w:pPr>
        <w:numPr>
          <w:ilvl w:val="0"/>
          <w:numId w:val="45"/>
        </w:numPr>
        <w:spacing w:after="0"/>
        <w:jc w:val="both"/>
        <w:rPr>
          <w:rFonts w:ascii="Arial" w:eastAsia="Times New Roman" w:hAnsi="Arial" w:cs="Arial"/>
          <w:color w:val="auto"/>
          <w:lang w:eastAsia="sl-SI"/>
        </w:rPr>
      </w:pPr>
      <w:r w:rsidRPr="003449AA">
        <w:rPr>
          <w:rFonts w:ascii="Arial" w:eastAsia="Times New Roman" w:hAnsi="Arial" w:cs="Arial"/>
          <w:color w:val="auto"/>
          <w:lang w:eastAsia="sl-SI"/>
        </w:rPr>
        <w:t>navesti kontaktne podatke in zakonite zastopnike novo predlaganih podizvajalcev,</w:t>
      </w:r>
    </w:p>
    <w:p w14:paraId="20150F1C" w14:textId="77777777" w:rsidR="003449AA" w:rsidRPr="003449AA" w:rsidRDefault="003449AA" w:rsidP="00094A42">
      <w:pPr>
        <w:numPr>
          <w:ilvl w:val="0"/>
          <w:numId w:val="45"/>
        </w:numPr>
        <w:spacing w:after="0"/>
        <w:jc w:val="both"/>
        <w:rPr>
          <w:rFonts w:ascii="Arial" w:eastAsia="Times New Roman" w:hAnsi="Arial" w:cs="Arial"/>
          <w:color w:val="auto"/>
          <w:lang w:eastAsia="sl-SI"/>
        </w:rPr>
      </w:pPr>
      <w:r w:rsidRPr="003449AA">
        <w:rPr>
          <w:rFonts w:ascii="Arial" w:eastAsia="Times New Roman" w:hAnsi="Arial" w:cs="Arial"/>
          <w:color w:val="auto"/>
          <w:lang w:eastAsia="sl-SI"/>
        </w:rPr>
        <w:t>naročniku predložiti izpolnjene ESPD teh podizvajalcev v skladu z 79. členom ZJN-3 ali dokazila o neobstoju razlogov za izključitev ter izpolnjevanju pogojev ter</w:t>
      </w:r>
    </w:p>
    <w:p w14:paraId="62F167DB" w14:textId="77777777" w:rsidR="003449AA" w:rsidRPr="003449AA" w:rsidRDefault="003449AA" w:rsidP="00094A42">
      <w:pPr>
        <w:numPr>
          <w:ilvl w:val="0"/>
          <w:numId w:val="45"/>
        </w:numPr>
        <w:spacing w:after="0"/>
        <w:jc w:val="both"/>
        <w:rPr>
          <w:rFonts w:ascii="Arial" w:eastAsia="Times New Roman" w:hAnsi="Arial" w:cs="Arial"/>
          <w:color w:val="auto"/>
          <w:lang w:eastAsia="sl-SI"/>
        </w:rPr>
      </w:pPr>
      <w:r w:rsidRPr="003449AA">
        <w:rPr>
          <w:rFonts w:ascii="Arial" w:eastAsia="Times New Roman" w:hAnsi="Arial" w:cs="Arial"/>
          <w:color w:val="auto"/>
          <w:lang w:eastAsia="sl-SI"/>
        </w:rPr>
        <w:t>priložiti zahtevo podizvajalca za neposredno plačilo, če podizvajalec to zahteva.</w:t>
      </w:r>
    </w:p>
    <w:p w14:paraId="3AC62DA3" w14:textId="77777777" w:rsidR="003449AA" w:rsidRDefault="003449AA" w:rsidP="007F1D7C">
      <w:pPr>
        <w:spacing w:after="0"/>
        <w:jc w:val="both"/>
        <w:rPr>
          <w:rFonts w:ascii="Arial" w:eastAsia="Times New Roman" w:hAnsi="Arial" w:cs="Arial"/>
          <w:color w:val="auto"/>
          <w:lang w:eastAsia="sl-SI"/>
        </w:rPr>
      </w:pPr>
    </w:p>
    <w:p w14:paraId="46773092" w14:textId="77777777" w:rsidR="00C01DED" w:rsidRDefault="003449AA" w:rsidP="003449AA">
      <w:pPr>
        <w:spacing w:after="0" w:line="260" w:lineRule="atLeast"/>
        <w:jc w:val="both"/>
        <w:rPr>
          <w:rFonts w:ascii="Arial" w:eastAsia="Times New Roman" w:hAnsi="Arial" w:cs="Arial"/>
          <w:color w:val="auto"/>
          <w:lang w:eastAsia="sl-SI"/>
        </w:rPr>
      </w:pPr>
      <w:r w:rsidRPr="003449AA">
        <w:rPr>
          <w:rFonts w:ascii="Arial" w:eastAsia="Times New Roman" w:hAnsi="Arial" w:cs="Arial"/>
          <w:color w:val="auto"/>
          <w:lang w:eastAsia="sl-SI"/>
        </w:rPr>
        <w:t>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w:t>
      </w:r>
      <w:r w:rsidR="00C01DED">
        <w:rPr>
          <w:rFonts w:ascii="Arial" w:eastAsia="Times New Roman" w:hAnsi="Arial" w:cs="Arial"/>
          <w:color w:val="auto"/>
          <w:lang w:eastAsia="sl-SI"/>
        </w:rPr>
        <w:t>.</w:t>
      </w:r>
    </w:p>
    <w:p w14:paraId="3F337982" w14:textId="77777777" w:rsidR="00C01DED" w:rsidRDefault="00C01DED" w:rsidP="003449AA">
      <w:pPr>
        <w:spacing w:after="0" w:line="260" w:lineRule="atLeast"/>
        <w:jc w:val="both"/>
        <w:rPr>
          <w:rFonts w:ascii="Arial" w:eastAsia="Times New Roman" w:hAnsi="Arial" w:cs="Arial"/>
          <w:color w:val="auto"/>
          <w:lang w:eastAsia="sl-SI"/>
        </w:rPr>
      </w:pPr>
    </w:p>
    <w:p w14:paraId="62537C6F" w14:textId="77777777" w:rsidR="000D4FC6" w:rsidRPr="000D4FC6" w:rsidRDefault="000D4FC6" w:rsidP="000D4FC6">
      <w:pPr>
        <w:spacing w:after="0"/>
        <w:jc w:val="both"/>
        <w:rPr>
          <w:rFonts w:ascii="Arial" w:eastAsia="Times New Roman" w:hAnsi="Arial" w:cs="Arial"/>
          <w:color w:val="auto"/>
          <w:lang w:eastAsia="sl-SI"/>
        </w:rPr>
      </w:pPr>
      <w:r w:rsidRPr="000D4FC6">
        <w:rPr>
          <w:rFonts w:ascii="Arial" w:eastAsia="Times New Roman" w:hAnsi="Arial" w:cs="Arial"/>
          <w:color w:val="auto"/>
          <w:lang w:eastAsia="sl-SI"/>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instrukcijski rok, ki ne vpliva na pravico naročnika do zavrnitve podizvajalca, če za to obstajajo utemeljeni razlogi.</w:t>
      </w:r>
    </w:p>
    <w:p w14:paraId="266CBCB1" w14:textId="77777777" w:rsidR="00842AB6" w:rsidRPr="00012289" w:rsidRDefault="00842AB6" w:rsidP="00012289">
      <w:pPr>
        <w:spacing w:after="0" w:line="260" w:lineRule="atLeast"/>
        <w:jc w:val="both"/>
        <w:rPr>
          <w:rFonts w:ascii="Arial" w:eastAsia="Times New Roman" w:hAnsi="Arial" w:cs="Arial"/>
          <w:color w:val="auto"/>
        </w:rPr>
      </w:pPr>
    </w:p>
    <w:p w14:paraId="124ACC53" w14:textId="77777777" w:rsidR="00012289" w:rsidRPr="00012289" w:rsidRDefault="00012289" w:rsidP="00012289">
      <w:pPr>
        <w:spacing w:after="0" w:line="260" w:lineRule="atLeast"/>
        <w:jc w:val="both"/>
        <w:rPr>
          <w:rFonts w:ascii="Arial" w:eastAsia="Times New Roman" w:hAnsi="Arial" w:cs="Arial"/>
          <w:color w:val="auto"/>
          <w:lang w:eastAsia="sl-SI"/>
        </w:rPr>
      </w:pPr>
      <w:r w:rsidRPr="00012289">
        <w:rPr>
          <w:rFonts w:ascii="Arial" w:eastAsia="Times New Roman" w:hAnsi="Arial" w:cs="Arial"/>
          <w:color w:val="auto"/>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A8D4D57" w14:textId="77777777" w:rsidR="00012289" w:rsidRPr="00012289" w:rsidRDefault="00012289" w:rsidP="00094A42">
      <w:pPr>
        <w:numPr>
          <w:ilvl w:val="0"/>
          <w:numId w:val="40"/>
        </w:numPr>
        <w:spacing w:after="0" w:line="260" w:lineRule="atLeast"/>
        <w:jc w:val="both"/>
        <w:rPr>
          <w:rFonts w:ascii="Arial" w:eastAsia="Times New Roman" w:hAnsi="Arial" w:cs="Arial"/>
          <w:color w:val="auto"/>
          <w:lang w:eastAsia="sl-SI"/>
        </w:rPr>
      </w:pPr>
      <w:r w:rsidRPr="00012289">
        <w:rPr>
          <w:rFonts w:ascii="Arial" w:eastAsia="Times New Roman" w:hAnsi="Arial" w:cs="Arial"/>
          <w:color w:val="auto"/>
          <w:lang w:eastAsia="sl-SI"/>
        </w:rPr>
        <w:t>glavni izvajalec v pogodbi pooblastiti naročnika, da na podlagi potrjenega računa oziroma situacije s strani glavnega izvajalca neposredno plačuje podizvajalcu,</w:t>
      </w:r>
    </w:p>
    <w:p w14:paraId="79DCDD7E" w14:textId="77777777" w:rsidR="00012289" w:rsidRPr="00012289" w:rsidRDefault="00012289" w:rsidP="00094A42">
      <w:pPr>
        <w:numPr>
          <w:ilvl w:val="0"/>
          <w:numId w:val="40"/>
        </w:numPr>
        <w:spacing w:after="0" w:line="260" w:lineRule="atLeast"/>
        <w:jc w:val="both"/>
        <w:rPr>
          <w:rFonts w:ascii="Arial" w:eastAsia="Times New Roman" w:hAnsi="Arial" w:cs="Arial"/>
          <w:color w:val="auto"/>
          <w:lang w:eastAsia="sl-SI"/>
        </w:rPr>
      </w:pPr>
      <w:r w:rsidRPr="00012289">
        <w:rPr>
          <w:rFonts w:ascii="Arial" w:eastAsia="Times New Roman" w:hAnsi="Arial" w:cs="Arial"/>
          <w:color w:val="auto"/>
          <w:lang w:eastAsia="sl-SI"/>
        </w:rPr>
        <w:t>podizvajalec predložiti soglasje, na podlagi katerega naročnik namesto ponudnika poravna podizvajalčevo terjatev do ponudnika,</w:t>
      </w:r>
    </w:p>
    <w:p w14:paraId="292A1147" w14:textId="77777777" w:rsidR="00012289" w:rsidRPr="00012289" w:rsidRDefault="00012289" w:rsidP="00094A42">
      <w:pPr>
        <w:numPr>
          <w:ilvl w:val="0"/>
          <w:numId w:val="40"/>
        </w:numPr>
        <w:spacing w:after="0" w:line="260" w:lineRule="atLeast"/>
        <w:jc w:val="both"/>
        <w:rPr>
          <w:rFonts w:ascii="Arial" w:eastAsia="Times New Roman" w:hAnsi="Arial" w:cs="Arial"/>
          <w:color w:val="auto"/>
          <w:lang w:eastAsia="sl-SI"/>
        </w:rPr>
      </w:pPr>
      <w:r w:rsidRPr="00012289">
        <w:rPr>
          <w:rFonts w:ascii="Arial" w:eastAsia="Times New Roman" w:hAnsi="Arial" w:cs="Arial"/>
          <w:color w:val="auto"/>
          <w:lang w:eastAsia="sl-SI"/>
        </w:rPr>
        <w:t>glavni izvajalec svojemu računu ali situaciji priložiti račun ali situacijo podizvajalca, ki ga je predhodno potrdil.</w:t>
      </w:r>
    </w:p>
    <w:p w14:paraId="4DE596DA" w14:textId="77777777" w:rsidR="00012289" w:rsidRPr="00012289" w:rsidRDefault="00012289" w:rsidP="00012289">
      <w:pPr>
        <w:spacing w:after="0" w:line="260" w:lineRule="atLeast"/>
        <w:jc w:val="both"/>
        <w:rPr>
          <w:rFonts w:ascii="Arial" w:eastAsia="Times New Roman" w:hAnsi="Arial" w:cs="Arial"/>
          <w:color w:val="auto"/>
        </w:rPr>
      </w:pPr>
    </w:p>
    <w:p w14:paraId="13A9D167" w14:textId="77777777" w:rsidR="00FC2236" w:rsidRDefault="00012289" w:rsidP="00BF2E51">
      <w:pPr>
        <w:spacing w:after="0"/>
        <w:jc w:val="both"/>
        <w:rPr>
          <w:rFonts w:ascii="Arial" w:eastAsia="Times New Roman" w:hAnsi="Arial" w:cs="Arial"/>
          <w:color w:val="auto"/>
          <w:lang w:eastAsia="sl-SI"/>
        </w:rPr>
      </w:pPr>
      <w:r w:rsidRPr="00012289">
        <w:rPr>
          <w:rFonts w:ascii="Arial" w:eastAsia="Times New Roman" w:hAnsi="Arial" w:cs="Arial"/>
          <w:color w:val="auto"/>
          <w:lang w:eastAsia="sl-SI"/>
        </w:rPr>
        <w:t xml:space="preserve">Za tiste </w:t>
      </w:r>
      <w:r w:rsidRPr="00012289">
        <w:rPr>
          <w:rFonts w:ascii="Arial" w:hAnsi="Arial" w:cs="Arial"/>
          <w:color w:val="auto"/>
          <w:lang w:eastAsia="zh-CN"/>
        </w:rPr>
        <w:t>nominirane podizvajalce, ki neposrednih plačil ne bodo zahtevali, bo naročnik od glavnega izvajalca zahteval,</w:t>
      </w:r>
      <w:r w:rsidRPr="00012289">
        <w:rPr>
          <w:rFonts w:ascii="Arial" w:eastAsia="Times New Roman" w:hAnsi="Arial" w:cs="Arial"/>
          <w:color w:val="auto"/>
          <w:lang w:eastAsia="sl-SI"/>
        </w:rPr>
        <w:t xml:space="preserve"> da mu najpozneje v 60 dneh od plačila končnega računa oziroma situacije pošlje svojo pisno izjavo in pisno izjavo podizvajalca, da je podizvajalec prejel plačilo za izvedena dela. </w:t>
      </w:r>
    </w:p>
    <w:p w14:paraId="44AFA5BC" w14:textId="20B67B6D" w:rsidR="00BF2E51" w:rsidRPr="00BF2E51" w:rsidRDefault="00BF2E51" w:rsidP="00BF2E51">
      <w:pPr>
        <w:spacing w:after="0"/>
        <w:jc w:val="both"/>
        <w:rPr>
          <w:rFonts w:ascii="Arial" w:hAnsi="Arial" w:cs="Arial"/>
          <w:color w:val="auto"/>
          <w:lang w:eastAsia="zh-CN"/>
        </w:rPr>
      </w:pPr>
      <w:r w:rsidRPr="00BF2E51">
        <w:rPr>
          <w:rFonts w:ascii="Arial" w:hAnsi="Arial" w:cs="Arial"/>
          <w:color w:val="auto"/>
          <w:lang w:eastAsia="zh-CN"/>
        </w:rPr>
        <w:t>Kadar ponudnik izpolnjuje posamezni pogoj za sodelovanje s podizvajalcem, lahko zamenja tega podizvajalca le s podizvajalcem, ki izpolnjuje pogoje za sodelovanje, ki jih je ponudnik izpolnjeval z zamenjanim podizvajalcem.</w:t>
      </w:r>
    </w:p>
    <w:p w14:paraId="6B70FFBC" w14:textId="77777777" w:rsidR="00842AB6" w:rsidRDefault="00842AB6" w:rsidP="00842AB6">
      <w:pPr>
        <w:spacing w:after="0"/>
        <w:jc w:val="both"/>
        <w:rPr>
          <w:rFonts w:ascii="Arial" w:hAnsi="Arial" w:cs="Times New Roman"/>
          <w:color w:val="auto"/>
        </w:rPr>
      </w:pPr>
    </w:p>
    <w:p w14:paraId="73B9556D" w14:textId="280F3BAC" w:rsidR="00842AB6" w:rsidRPr="00012289" w:rsidRDefault="00842AB6" w:rsidP="00842AB6">
      <w:pPr>
        <w:spacing w:after="0"/>
        <w:jc w:val="both"/>
        <w:rPr>
          <w:rFonts w:ascii="Arial" w:hAnsi="Arial" w:cs="Times New Roman"/>
          <w:color w:val="auto"/>
        </w:rPr>
      </w:pPr>
      <w:r w:rsidRPr="00012289">
        <w:rPr>
          <w:rFonts w:ascii="Arial" w:hAnsi="Arial" w:cs="Times New Roman"/>
          <w:color w:val="auto"/>
        </w:rPr>
        <w:t xml:space="preserve">Izbrani ponudnik v razmerju do naročnika v celoti odgovarja za izvedbo naročila. </w:t>
      </w:r>
    </w:p>
    <w:p w14:paraId="2175F484" w14:textId="77777777" w:rsidR="00BF2E51" w:rsidRPr="00BF2E51" w:rsidRDefault="00BF2E51" w:rsidP="00BF2E51">
      <w:pPr>
        <w:spacing w:after="0"/>
        <w:jc w:val="both"/>
        <w:rPr>
          <w:rFonts w:ascii="Arial" w:hAnsi="Arial" w:cs="Arial"/>
          <w:color w:val="auto"/>
          <w:lang w:eastAsia="zh-CN"/>
        </w:rPr>
      </w:pPr>
    </w:p>
    <w:p w14:paraId="45323E4D" w14:textId="0D2A6301" w:rsidR="00BF2E51" w:rsidRPr="00BF2E51" w:rsidRDefault="00D63A72" w:rsidP="0025063A">
      <w:pPr>
        <w:pStyle w:val="Naslov3"/>
      </w:pPr>
      <w:bookmarkStart w:id="19" w:name="_Toc474236999"/>
      <w:bookmarkStart w:id="20" w:name="_Toc113433378"/>
      <w:r>
        <w:t xml:space="preserve">4.3.4 </w:t>
      </w:r>
      <w:r w:rsidR="00BF2E51" w:rsidRPr="00BF2E51">
        <w:t>Neposredna plačila podizvajalcem</w:t>
      </w:r>
      <w:bookmarkEnd w:id="19"/>
      <w:bookmarkEnd w:id="20"/>
    </w:p>
    <w:p w14:paraId="338CDB5A" w14:textId="77777777" w:rsidR="00BF2E51" w:rsidRPr="00BF2E51" w:rsidRDefault="00BF2E51" w:rsidP="00BF2E51">
      <w:pPr>
        <w:spacing w:after="0"/>
        <w:jc w:val="both"/>
        <w:rPr>
          <w:rFonts w:ascii="Arial" w:hAnsi="Arial" w:cs="Arial"/>
          <w:color w:val="auto"/>
          <w:lang w:eastAsia="zh-CN"/>
        </w:rPr>
      </w:pPr>
      <w:r w:rsidRPr="00BF2E51">
        <w:rPr>
          <w:rFonts w:ascii="Arial" w:hAnsi="Arial" w:cs="Arial"/>
          <w:color w:val="auto"/>
          <w:lang w:eastAsia="zh-CN"/>
        </w:rPr>
        <w:t>Naročnik ponudnike/izvajalce in podizvajalce obvešča, da neposredno plačilo podizvajalcem na podlagi ZJN-3 ni več a</w:t>
      </w:r>
      <w:r w:rsidRPr="00BF2E51">
        <w:rPr>
          <w:rFonts w:ascii="Arial" w:hAnsi="Arial" w:cs="Arial"/>
          <w:i/>
          <w:iCs/>
          <w:color w:val="auto"/>
          <w:lang w:eastAsia="zh-CN"/>
        </w:rPr>
        <w:t xml:space="preserve"> priori </w:t>
      </w:r>
      <w:r w:rsidRPr="00BF2E51">
        <w:rPr>
          <w:rFonts w:ascii="Arial" w:hAnsi="Arial" w:cs="Arial"/>
          <w:color w:val="auto"/>
          <w:lang w:eastAsia="zh-CN"/>
        </w:rPr>
        <w:t xml:space="preserve">obvezno, zaradi česar lahko do neposrednega plačila podizvajalcem pride samo v primeru, da podizvajalec to zahteva, pri čemer je lahko takšna </w:t>
      </w:r>
      <w:r w:rsidRPr="00BF2E51">
        <w:rPr>
          <w:rFonts w:ascii="Arial" w:hAnsi="Arial" w:cs="Arial"/>
          <w:color w:val="auto"/>
          <w:lang w:eastAsia="zh-CN"/>
        </w:rPr>
        <w:lastRenderedPageBreak/>
        <w:t>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3DC7DB32" w14:textId="77777777" w:rsidR="00BF2E51" w:rsidRPr="00BF2E51" w:rsidRDefault="00BF2E51" w:rsidP="00BF2E51">
      <w:pPr>
        <w:spacing w:after="0"/>
        <w:jc w:val="both"/>
        <w:rPr>
          <w:rFonts w:ascii="Arial" w:hAnsi="Arial" w:cs="Arial"/>
          <w:color w:val="auto"/>
          <w:lang w:eastAsia="zh-CN"/>
        </w:rPr>
      </w:pPr>
    </w:p>
    <w:p w14:paraId="3730DC4A" w14:textId="77777777" w:rsidR="00BF2E51" w:rsidRPr="00BF2E51" w:rsidRDefault="00BF2E51" w:rsidP="00BF2E51">
      <w:pPr>
        <w:spacing w:after="0"/>
        <w:jc w:val="both"/>
        <w:rPr>
          <w:rFonts w:ascii="Arial" w:hAnsi="Arial" w:cs="Arial"/>
          <w:color w:val="auto"/>
          <w:lang w:eastAsia="zh-CN"/>
        </w:rPr>
      </w:pPr>
      <w:r w:rsidRPr="00BF2E51">
        <w:rPr>
          <w:rFonts w:ascii="Arial" w:hAnsi="Arial" w:cs="Arial"/>
          <w:color w:val="auto"/>
          <w:lang w:eastAsia="zh-CN"/>
        </w:rPr>
        <w:t>Kadar namerava ponudnik izvesti javno naročilo s podizvajalcem, ki zahteva neposredno plačilo, mora:</w:t>
      </w:r>
    </w:p>
    <w:p w14:paraId="687FD587" w14:textId="77777777" w:rsidR="00BF2E51" w:rsidRPr="00BF2E51" w:rsidRDefault="00BF2E51" w:rsidP="00094A42">
      <w:pPr>
        <w:numPr>
          <w:ilvl w:val="0"/>
          <w:numId w:val="34"/>
        </w:numPr>
        <w:spacing w:after="0"/>
        <w:jc w:val="both"/>
        <w:rPr>
          <w:rFonts w:ascii="Arial" w:hAnsi="Arial" w:cs="Arial"/>
          <w:color w:val="auto"/>
          <w:lang w:eastAsia="zh-CN"/>
        </w:rPr>
      </w:pPr>
      <w:r w:rsidRPr="00BF2E51">
        <w:rPr>
          <w:rFonts w:ascii="Arial" w:hAnsi="Arial" w:cs="Arial"/>
          <w:color w:val="auto"/>
          <w:lang w:eastAsia="zh-CN"/>
        </w:rPr>
        <w:t>glavni izvajalec v pogodbi oz. okvirnem sporazumu pooblastiti naročnika, da na podlagi potrjenega računa oziroma situacije s strani glavnega izvajalca neposredno plačuje podizvajalcu,</w:t>
      </w:r>
    </w:p>
    <w:p w14:paraId="0B2F834C" w14:textId="77777777" w:rsidR="00BF2E51" w:rsidRPr="00BF2E51" w:rsidRDefault="00BF2E51" w:rsidP="00094A42">
      <w:pPr>
        <w:numPr>
          <w:ilvl w:val="0"/>
          <w:numId w:val="34"/>
        </w:numPr>
        <w:spacing w:after="0"/>
        <w:jc w:val="both"/>
        <w:rPr>
          <w:rFonts w:ascii="Arial" w:hAnsi="Arial" w:cs="Arial"/>
          <w:color w:val="auto"/>
          <w:lang w:eastAsia="zh-CN"/>
        </w:rPr>
      </w:pPr>
      <w:r w:rsidRPr="00BF2E51">
        <w:rPr>
          <w:rFonts w:ascii="Arial" w:hAnsi="Arial" w:cs="Arial"/>
          <w:color w:val="auto"/>
          <w:lang w:eastAsia="zh-CN"/>
        </w:rPr>
        <w:t>podizvajalec predložiti soglasje, na podlagi katerega naročnik namesto ponudnika poravna podizvajalčevo terjatev do ponudnika,</w:t>
      </w:r>
    </w:p>
    <w:p w14:paraId="38CCB9A0" w14:textId="77777777" w:rsidR="00BF2E51" w:rsidRPr="00BF2E51" w:rsidRDefault="00BF2E51" w:rsidP="00094A42">
      <w:pPr>
        <w:numPr>
          <w:ilvl w:val="0"/>
          <w:numId w:val="34"/>
        </w:numPr>
        <w:spacing w:after="0"/>
        <w:jc w:val="both"/>
        <w:rPr>
          <w:rFonts w:ascii="Arial" w:hAnsi="Arial" w:cs="Arial"/>
          <w:color w:val="auto"/>
          <w:lang w:eastAsia="zh-CN"/>
        </w:rPr>
      </w:pPr>
      <w:r w:rsidRPr="00BF2E51">
        <w:rPr>
          <w:rFonts w:ascii="Arial" w:hAnsi="Arial" w:cs="Arial"/>
          <w:color w:val="auto"/>
          <w:lang w:eastAsia="zh-CN"/>
        </w:rPr>
        <w:t>glavni izvajalec svojemu računu ali situaciji priložiti račun ali situacijo podizvajalca, ki ga je predhodno potrdil.</w:t>
      </w:r>
    </w:p>
    <w:p w14:paraId="20F9FFC0" w14:textId="77777777" w:rsidR="00BF2E51" w:rsidRPr="00BF2E51" w:rsidRDefault="00BF2E51" w:rsidP="00BF2E51">
      <w:pPr>
        <w:spacing w:after="0"/>
        <w:jc w:val="both"/>
        <w:rPr>
          <w:rFonts w:ascii="Arial" w:hAnsi="Arial" w:cs="Arial"/>
          <w:color w:val="auto"/>
          <w:lang w:eastAsia="zh-CN"/>
        </w:rPr>
      </w:pPr>
    </w:p>
    <w:p w14:paraId="33FAD77C" w14:textId="77777777" w:rsidR="00BF2E51" w:rsidRPr="00BF2E51" w:rsidRDefault="00BF2E51" w:rsidP="00BF2E51">
      <w:pPr>
        <w:spacing w:after="0"/>
        <w:jc w:val="both"/>
        <w:rPr>
          <w:rFonts w:ascii="Arial" w:hAnsi="Arial" w:cs="Arial"/>
          <w:color w:val="auto"/>
          <w:lang w:eastAsia="zh-CN"/>
        </w:rPr>
      </w:pPr>
      <w:r w:rsidRPr="00BF2E51">
        <w:rPr>
          <w:rFonts w:ascii="Arial" w:hAnsi="Arial" w:cs="Arial"/>
          <w:color w:val="auto"/>
          <w:lang w:eastAsia="zh-CN"/>
        </w:rPr>
        <w:t>Če se neposredno plačilo podizvajalcem ne bo izvajalo, podatki o podizvajalcih niso sestavni del pogodbe oz. okvirnega sporazuma, zaradi česar se pogodba oz. okvirni sporazum o izvedbi javnega naročanja ne bo spreminjala, v kolikor ne pride do neposrednih plačil kakšnemu od na novo priglašenih podizvajalcev.</w:t>
      </w:r>
    </w:p>
    <w:p w14:paraId="34AFF099" w14:textId="3408CAC6" w:rsidR="005B0588" w:rsidRDefault="005B0588" w:rsidP="00456167">
      <w:pPr>
        <w:spacing w:after="0"/>
        <w:jc w:val="both"/>
        <w:rPr>
          <w:rFonts w:ascii="Arial" w:hAnsi="Arial" w:cs="Arial"/>
          <w:color w:val="auto"/>
          <w:lang w:eastAsia="zh-CN"/>
        </w:rPr>
      </w:pPr>
    </w:p>
    <w:p w14:paraId="5057EB5D" w14:textId="7682E077" w:rsidR="00582B85" w:rsidRDefault="00582B85" w:rsidP="0094683A">
      <w:pPr>
        <w:pStyle w:val="Naslov2"/>
      </w:pPr>
      <w:bookmarkStart w:id="21" w:name="_Toc12514170"/>
      <w:bookmarkStart w:id="22" w:name="_Toc113433379"/>
      <w:r>
        <w:t>Uporaba zmogljivosti drugih subjektov</w:t>
      </w:r>
      <w:bookmarkEnd w:id="21"/>
      <w:bookmarkEnd w:id="22"/>
    </w:p>
    <w:p w14:paraId="4ABC2E9D" w14:textId="2392B3DB" w:rsidR="00582B85" w:rsidRPr="00582B85" w:rsidRDefault="00582B85" w:rsidP="00582B85">
      <w:pPr>
        <w:spacing w:after="0"/>
        <w:jc w:val="both"/>
        <w:rPr>
          <w:rFonts w:ascii="Arial" w:hAnsi="Arial" w:cs="Arial"/>
          <w:color w:val="auto"/>
          <w:lang w:eastAsia="zh-CN"/>
        </w:rPr>
      </w:pPr>
      <w:r w:rsidRPr="00582B85">
        <w:rPr>
          <w:rFonts w:ascii="Arial" w:hAnsi="Arial" w:cs="Arial"/>
          <w:color w:val="auto"/>
          <w:lang w:eastAsia="zh-CN"/>
        </w:rPr>
        <w:t xml:space="preserve">Ponudnik lahko glede tehnične in kadrovske sposobnosti za predmetno naročilo uporabi zmogljivosti drugih subjektov, ne glede na pravno razmerje med njim in temi subjekti, kot to določa 81. člen ZJN-3, pri čemer pri subjektih, katerih zmogljivosti bo uporabljal ponudnik, ne smejo obstajati razlogi za izključitev iz sodelovanja v postopku javnega naročanja iz </w:t>
      </w:r>
      <w:r w:rsidR="009464DC">
        <w:rPr>
          <w:rFonts w:ascii="Arial" w:hAnsi="Arial" w:cs="Arial"/>
          <w:color w:val="auto"/>
          <w:lang w:eastAsia="zh-CN"/>
        </w:rPr>
        <w:t>10</w:t>
      </w:r>
      <w:r w:rsidRPr="00582B85">
        <w:rPr>
          <w:rFonts w:ascii="Arial" w:hAnsi="Arial" w:cs="Arial"/>
          <w:color w:val="auto"/>
          <w:lang w:eastAsia="zh-CN"/>
        </w:rPr>
        <w:t>.1. točke dokumentacije v zvezi z oddajo javnega naročila.</w:t>
      </w:r>
    </w:p>
    <w:p w14:paraId="30551DFE" w14:textId="77777777" w:rsidR="00582B85" w:rsidRPr="00582B85" w:rsidRDefault="00582B85" w:rsidP="00582B85">
      <w:pPr>
        <w:spacing w:after="0"/>
        <w:jc w:val="both"/>
        <w:rPr>
          <w:rFonts w:ascii="Arial" w:hAnsi="Arial" w:cs="Arial"/>
          <w:color w:val="auto"/>
          <w:lang w:eastAsia="zh-CN"/>
        </w:rPr>
      </w:pPr>
    </w:p>
    <w:p w14:paraId="4C6C74C3" w14:textId="4F6C71E8" w:rsidR="00582B85" w:rsidRPr="00582B85" w:rsidRDefault="00582B85" w:rsidP="00582B85">
      <w:pPr>
        <w:spacing w:after="0"/>
        <w:jc w:val="both"/>
        <w:rPr>
          <w:rFonts w:ascii="Arial" w:hAnsi="Arial" w:cs="Arial"/>
          <w:color w:val="auto"/>
          <w:lang w:eastAsia="zh-CN"/>
        </w:rPr>
      </w:pPr>
      <w:r w:rsidRPr="00582B85">
        <w:rPr>
          <w:rFonts w:ascii="Arial" w:hAnsi="Arial" w:cs="Arial"/>
          <w:color w:val="auto"/>
          <w:lang w:eastAsia="zh-CN"/>
        </w:rPr>
        <w:t xml:space="preserve">V primeru, da bo gospodarski subjekt za izvedbo javnega naročila uporabljal zmogljivost drugih subjektov, ki niso partner/ji v primeru skupne ponudbe ali podizvajalec/ci, mora za vsakega izmed subjektov, na katerega zmogljivosti se sklicuje, priložiti priloge, ki so opredeljene v poglavju </w:t>
      </w:r>
      <w:r w:rsidR="00FF3EDE" w:rsidRPr="00FF3EDE">
        <w:rPr>
          <w:rFonts w:ascii="Arial" w:hAnsi="Arial" w:cs="Arial"/>
          <w:color w:val="auto"/>
          <w:lang w:eastAsia="zh-CN"/>
        </w:rPr>
        <w:t>10</w:t>
      </w:r>
      <w:r w:rsidRPr="00FF3EDE">
        <w:rPr>
          <w:rFonts w:ascii="Arial" w:hAnsi="Arial" w:cs="Arial"/>
          <w:color w:val="auto"/>
          <w:lang w:eastAsia="zh-CN"/>
        </w:rPr>
        <w:t xml:space="preserve"> dokumentacije</w:t>
      </w:r>
      <w:r w:rsidRPr="00582B85">
        <w:rPr>
          <w:rFonts w:ascii="Arial" w:hAnsi="Arial" w:cs="Arial"/>
          <w:color w:val="auto"/>
          <w:lang w:eastAsia="zh-CN"/>
        </w:rPr>
        <w:t xml:space="preserve"> v zvezi z oddajo javnega naročila.</w:t>
      </w:r>
    </w:p>
    <w:p w14:paraId="77C82E5C" w14:textId="77777777" w:rsidR="00582B85" w:rsidRPr="00582B85" w:rsidRDefault="00582B85" w:rsidP="00582B85">
      <w:pPr>
        <w:spacing w:after="0"/>
        <w:jc w:val="both"/>
        <w:rPr>
          <w:rFonts w:ascii="Arial" w:hAnsi="Arial" w:cs="Arial"/>
          <w:color w:val="auto"/>
          <w:lang w:eastAsia="zh-CN"/>
        </w:rPr>
      </w:pPr>
    </w:p>
    <w:p w14:paraId="7E2AB35C" w14:textId="30631473" w:rsidR="00582B85" w:rsidRDefault="00582B85" w:rsidP="00456167">
      <w:pPr>
        <w:spacing w:after="0"/>
        <w:jc w:val="both"/>
        <w:rPr>
          <w:rFonts w:ascii="Arial" w:hAnsi="Arial" w:cs="Arial"/>
          <w:color w:val="auto"/>
          <w:lang w:eastAsia="zh-CN"/>
        </w:rPr>
      </w:pPr>
      <w:r w:rsidRPr="00582B85">
        <w:rPr>
          <w:rFonts w:ascii="Arial" w:hAnsi="Arial" w:cs="Arial"/>
          <w:color w:val="auto"/>
          <w:lang w:eastAsia="zh-CN"/>
        </w:rPr>
        <w:t>Glede pogojev v zvezi z ustreznimi poklicnimi izkušnjami lahko gospodarski subjekt uporabi zmogljivosti drugih subjektov le, če bodo slednji izvajali storitve, za katere se zahtevajo te zmogljivosti. Če želi gospodarski subjekt uporabiti zmogljivosti drugih subjektov, mora v prijavi dokazati, da bo imel na voljo sredstva drugega subjekta s katerimi bo dejansko razpolagal, na primer s predložitvijo zagotovil teh subjektov za ta namen. Naročnik bo v tem primeru ravnal v skladu s drugim odstavkom 81. člena ZJN-3.</w:t>
      </w:r>
    </w:p>
    <w:p w14:paraId="0F9FE4AB" w14:textId="77777777" w:rsidR="00582B85" w:rsidRPr="00456167" w:rsidRDefault="00582B85" w:rsidP="00456167">
      <w:pPr>
        <w:spacing w:after="0"/>
        <w:jc w:val="both"/>
        <w:rPr>
          <w:rFonts w:ascii="Arial" w:hAnsi="Arial" w:cs="Arial"/>
          <w:color w:val="auto"/>
          <w:lang w:eastAsia="zh-CN"/>
        </w:rPr>
      </w:pPr>
    </w:p>
    <w:p w14:paraId="09880E30" w14:textId="77777777" w:rsidR="00131729" w:rsidRPr="00456167" w:rsidRDefault="00131729" w:rsidP="0094683A">
      <w:pPr>
        <w:pStyle w:val="Naslov2"/>
      </w:pPr>
      <w:bookmarkStart w:id="23" w:name="_Toc113433380"/>
      <w:r w:rsidRPr="00456167">
        <w:t>Način nastopanja istega gospodarskega subjekta</w:t>
      </w:r>
      <w:bookmarkEnd w:id="23"/>
    </w:p>
    <w:p w14:paraId="4394F8E4" w14:textId="77777777" w:rsidR="00131729" w:rsidRPr="00456167" w:rsidRDefault="00131729" w:rsidP="00456167">
      <w:pPr>
        <w:suppressAutoHyphens/>
        <w:autoSpaceDN w:val="0"/>
        <w:spacing w:after="0"/>
        <w:ind w:right="6"/>
        <w:jc w:val="both"/>
        <w:textAlignment w:val="baseline"/>
        <w:rPr>
          <w:rFonts w:ascii="Arial" w:hAnsi="Arial" w:cs="Arial"/>
          <w:color w:val="auto"/>
          <w:kern w:val="3"/>
          <w:lang w:eastAsia="sl-SI"/>
        </w:rPr>
      </w:pPr>
      <w:r w:rsidRPr="00456167">
        <w:rPr>
          <w:rFonts w:ascii="Arial" w:hAnsi="Arial" w:cs="Arial"/>
          <w:color w:val="auto"/>
          <w:kern w:val="3"/>
          <w:lang w:eastAsia="sl-SI"/>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w:t>
      </w:r>
      <w:r w:rsidRPr="00456167">
        <w:rPr>
          <w:rFonts w:ascii="Arial" w:hAnsi="Arial" w:cs="Arial"/>
          <w:color w:val="auto"/>
          <w:kern w:val="3"/>
          <w:lang w:eastAsia="sl-SI"/>
        </w:rPr>
        <w:lastRenderedPageBreak/>
        <w:t xml:space="preserve">ponudnik, po roku za oddajo ponudb ne sme biti umaknjena, sicer bodo vse ponudbe, v katerih nastopa tak ponudnik, izločene iz postopka oddaje javnega naročila. </w:t>
      </w:r>
    </w:p>
    <w:p w14:paraId="664B81A8" w14:textId="77777777" w:rsidR="00F07041" w:rsidRDefault="00F07041" w:rsidP="00F07041">
      <w:pPr>
        <w:suppressAutoHyphens/>
        <w:autoSpaceDN w:val="0"/>
        <w:spacing w:after="0"/>
        <w:ind w:right="6"/>
        <w:jc w:val="both"/>
        <w:textAlignment w:val="baseline"/>
        <w:rPr>
          <w:rFonts w:ascii="Arial" w:hAnsi="Arial" w:cs="Arial"/>
          <w:color w:val="auto"/>
          <w:kern w:val="3"/>
          <w:lang w:eastAsia="sl-SI"/>
        </w:rPr>
      </w:pPr>
    </w:p>
    <w:p w14:paraId="79EE7CB1" w14:textId="6F3E1A03" w:rsidR="00131729" w:rsidRDefault="00F07041" w:rsidP="00EC64A5">
      <w:pPr>
        <w:suppressAutoHyphens/>
        <w:autoSpaceDN w:val="0"/>
        <w:spacing w:after="0"/>
        <w:ind w:right="6"/>
        <w:jc w:val="both"/>
        <w:textAlignment w:val="baseline"/>
        <w:rPr>
          <w:rFonts w:ascii="Arial" w:hAnsi="Arial" w:cs="Arial"/>
          <w:color w:val="auto"/>
          <w:kern w:val="3"/>
          <w:lang w:eastAsia="sl-SI"/>
        </w:rPr>
      </w:pPr>
      <w:r w:rsidRPr="0080249C">
        <w:rPr>
          <w:rFonts w:ascii="Arial" w:hAnsi="Arial" w:cs="Arial"/>
          <w:color w:val="auto"/>
          <w:kern w:val="3"/>
          <w:lang w:eastAsia="sl-SI"/>
        </w:rPr>
        <w:t>Gospodarski subjekt lahko kot podizvajalec nastopa v ponudbah različnih ponudnikov.</w:t>
      </w:r>
    </w:p>
    <w:p w14:paraId="3C78D675" w14:textId="77777777" w:rsidR="00F05C80" w:rsidRPr="00456167" w:rsidRDefault="00F05C80" w:rsidP="00EC64A5">
      <w:pPr>
        <w:suppressAutoHyphens/>
        <w:autoSpaceDN w:val="0"/>
        <w:spacing w:after="0"/>
        <w:ind w:right="6"/>
        <w:jc w:val="both"/>
        <w:textAlignment w:val="baseline"/>
        <w:rPr>
          <w:rFonts w:ascii="Arial" w:hAnsi="Arial" w:cs="Arial"/>
          <w:color w:val="auto"/>
          <w:lang w:eastAsia="zh-CN"/>
        </w:rPr>
      </w:pPr>
    </w:p>
    <w:p w14:paraId="4D3296C6" w14:textId="783DF4E5" w:rsidR="007C150D" w:rsidRPr="00456167" w:rsidRDefault="007C150D" w:rsidP="0094683A">
      <w:pPr>
        <w:pStyle w:val="Naslov1"/>
        <w:framePr w:wrap="auto"/>
      </w:pPr>
      <w:bookmarkStart w:id="24" w:name="_Toc113433381"/>
      <w:r w:rsidRPr="00456167">
        <w:t>PREDMET JAVNEGA NAROČ</w:t>
      </w:r>
      <w:r w:rsidR="00B64C33">
        <w:t>ILA</w:t>
      </w:r>
      <w:bookmarkEnd w:id="24"/>
    </w:p>
    <w:p w14:paraId="28CF092A" w14:textId="77777777" w:rsidR="007C150D" w:rsidRPr="00456167" w:rsidRDefault="007C150D" w:rsidP="00456167">
      <w:pPr>
        <w:spacing w:after="0"/>
        <w:rPr>
          <w:rFonts w:ascii="Arial" w:hAnsi="Arial" w:cs="Arial"/>
          <w:color w:val="auto"/>
          <w:lang w:eastAsia="zh-CN"/>
        </w:rPr>
      </w:pPr>
    </w:p>
    <w:p w14:paraId="62EFBBAD" w14:textId="77777777" w:rsidR="00DF3B88" w:rsidRPr="00456167" w:rsidRDefault="00DF3B88" w:rsidP="00456167">
      <w:pPr>
        <w:spacing w:after="0"/>
        <w:rPr>
          <w:rFonts w:ascii="Arial" w:hAnsi="Arial" w:cs="Arial"/>
          <w:color w:val="auto"/>
          <w:lang w:eastAsia="zh-CN"/>
        </w:rPr>
      </w:pPr>
    </w:p>
    <w:p w14:paraId="21FFC50D" w14:textId="6ABBAB93" w:rsidR="007C150D" w:rsidRPr="00456167" w:rsidRDefault="007C150D" w:rsidP="0094683A">
      <w:pPr>
        <w:pStyle w:val="Naslov2"/>
      </w:pPr>
      <w:bookmarkStart w:id="25" w:name="_Toc113433382"/>
      <w:r w:rsidRPr="00456167">
        <w:t>Opis predmeta javnega naroč</w:t>
      </w:r>
      <w:r w:rsidR="00B64C33">
        <w:t>ila</w:t>
      </w:r>
      <w:bookmarkEnd w:id="25"/>
      <w:r w:rsidR="00083747">
        <w:t xml:space="preserve"> </w:t>
      </w:r>
    </w:p>
    <w:p w14:paraId="1D6FEFA6" w14:textId="22E91139" w:rsidR="00700C85" w:rsidRDefault="00686759" w:rsidP="00456167">
      <w:pPr>
        <w:spacing w:after="0"/>
        <w:contextualSpacing/>
        <w:jc w:val="both"/>
        <w:rPr>
          <w:rFonts w:ascii="Arial" w:hAnsi="Arial" w:cs="Arial"/>
        </w:rPr>
      </w:pPr>
      <w:r w:rsidRPr="00456167">
        <w:rPr>
          <w:rFonts w:ascii="Arial" w:hAnsi="Arial" w:cs="Arial"/>
        </w:rPr>
        <w:t>Predmet javnega naročila »</w:t>
      </w:r>
      <w:bookmarkStart w:id="26" w:name="_Hlk513106075"/>
      <w:sdt>
        <w:sdtPr>
          <w:rPr>
            <w:rFonts w:ascii="Arial" w:hAnsi="Arial" w:cs="Arial"/>
          </w:rPr>
          <w:alias w:val="Naslov"/>
          <w:tag w:val=""/>
          <w:id w:val="-1805464795"/>
          <w:placeholder>
            <w:docPart w:val="FC04C2DB4E334851A02C550F8E8F2CA8"/>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rPr>
            <w:t>Izvajanje obvezne gospodarske javne službe vzdrževanje občinskih cest na območju Občine Žužemberk za obdobje 2026-2027</w:t>
          </w:r>
        </w:sdtContent>
      </w:sdt>
      <w:bookmarkEnd w:id="26"/>
      <w:r w:rsidRPr="008B424E">
        <w:rPr>
          <w:rFonts w:ascii="Arial" w:hAnsi="Arial" w:cs="Arial"/>
        </w:rPr>
        <w:t xml:space="preserve">« </w:t>
      </w:r>
      <w:r w:rsidR="006F0EB6">
        <w:rPr>
          <w:rFonts w:ascii="Arial" w:hAnsi="Arial" w:cs="Arial"/>
        </w:rPr>
        <w:t>je</w:t>
      </w:r>
      <w:r w:rsidR="006F0EB6" w:rsidRPr="00456167">
        <w:rPr>
          <w:rFonts w:ascii="Arial" w:hAnsi="Arial" w:cs="Arial"/>
        </w:rPr>
        <w:t xml:space="preserve"> </w:t>
      </w:r>
      <w:r w:rsidR="0075397F">
        <w:rPr>
          <w:rFonts w:ascii="Arial" w:hAnsi="Arial" w:cs="Arial"/>
        </w:rPr>
        <w:t>vzdrževanje javnih površin, kot opredeljeno v popisu del.</w:t>
      </w:r>
    </w:p>
    <w:p w14:paraId="5F03E7E6" w14:textId="33E44FF3" w:rsidR="00850407" w:rsidRDefault="00850407" w:rsidP="00456167">
      <w:pPr>
        <w:spacing w:after="0"/>
        <w:contextualSpacing/>
        <w:jc w:val="both"/>
        <w:rPr>
          <w:rFonts w:ascii="Arial" w:hAnsi="Arial" w:cs="Arial"/>
        </w:rPr>
      </w:pPr>
    </w:p>
    <w:p w14:paraId="58DBFE9C" w14:textId="164BE4E8" w:rsidR="00850407" w:rsidRDefault="00850407" w:rsidP="00456167">
      <w:pPr>
        <w:spacing w:after="0"/>
        <w:contextualSpacing/>
        <w:jc w:val="both"/>
        <w:rPr>
          <w:rFonts w:ascii="Arial" w:hAnsi="Arial" w:cs="Arial"/>
        </w:rPr>
      </w:pPr>
      <w:r>
        <w:rPr>
          <w:rFonts w:ascii="Arial" w:hAnsi="Arial" w:cs="Arial"/>
        </w:rPr>
        <w:t>Postopek:</w:t>
      </w:r>
    </w:p>
    <w:p w14:paraId="78996827" w14:textId="303D9223" w:rsidR="00850407" w:rsidRDefault="00850407" w:rsidP="00456167">
      <w:pPr>
        <w:spacing w:after="0"/>
        <w:contextualSpacing/>
        <w:jc w:val="both"/>
        <w:rPr>
          <w:rFonts w:ascii="Arial" w:hAnsi="Arial" w:cs="Arial"/>
        </w:rPr>
      </w:pPr>
    </w:p>
    <w:p w14:paraId="7E0829F1" w14:textId="395AA990" w:rsidR="00ED0467" w:rsidRPr="00ED0467" w:rsidRDefault="00ED0467" w:rsidP="00ED0467">
      <w:pPr>
        <w:spacing w:after="0"/>
        <w:contextualSpacing/>
        <w:jc w:val="both"/>
        <w:rPr>
          <w:rFonts w:ascii="Arial" w:hAnsi="Arial" w:cs="Arial"/>
        </w:rPr>
      </w:pPr>
      <w:r w:rsidRPr="00ED0467">
        <w:rPr>
          <w:rFonts w:ascii="Arial" w:hAnsi="Arial" w:cs="Arial"/>
        </w:rPr>
        <w:t>Postopek se izvaja po določbah Odloka o podelitvi koncesije za izvajanje obvezne gospodarske javne službe vzdrževanja občinskih cest na območju Občine Žužemberk (Uradni list RS, št. 33/2014 z dne 9.5.2014), v skladu z zakonom, ki ureja področje gospodarskih javnih služb in ob smiselni uporabi zakona, ki ureja področje javnega naročanja.</w:t>
      </w:r>
    </w:p>
    <w:p w14:paraId="1A3DF86A" w14:textId="77777777" w:rsidR="00ED0467" w:rsidRPr="00ED0467" w:rsidRDefault="00ED0467" w:rsidP="00ED0467">
      <w:pPr>
        <w:spacing w:after="0"/>
        <w:contextualSpacing/>
        <w:jc w:val="both"/>
        <w:rPr>
          <w:rFonts w:ascii="Arial" w:hAnsi="Arial" w:cs="Arial"/>
        </w:rPr>
      </w:pPr>
    </w:p>
    <w:p w14:paraId="566FC9B5" w14:textId="67DDC269" w:rsidR="00ED0467" w:rsidRPr="00ED0467" w:rsidRDefault="00ED0467" w:rsidP="00ED0467">
      <w:pPr>
        <w:spacing w:after="0"/>
        <w:contextualSpacing/>
        <w:jc w:val="both"/>
        <w:rPr>
          <w:rFonts w:ascii="Arial" w:hAnsi="Arial" w:cs="Arial"/>
        </w:rPr>
      </w:pPr>
      <w:r w:rsidRPr="00ED0467">
        <w:rPr>
          <w:rFonts w:ascii="Arial" w:hAnsi="Arial" w:cs="Arial"/>
        </w:rPr>
        <w:t xml:space="preserve">Naročnik (koncendent) bo z izbranim ponudnikom (koncesionar), ki izpolnjuje razpisne pogoje in je glede na merilo najugodnejši ponudnik, sklenil koncesijsko pogodbo. Javni razpis je objavljen za obdobje trajanja koncesijskega razmerja, ki traja največ </w:t>
      </w:r>
      <w:r w:rsidR="004F7550">
        <w:rPr>
          <w:rFonts w:ascii="Arial" w:hAnsi="Arial" w:cs="Arial"/>
        </w:rPr>
        <w:t>dve</w:t>
      </w:r>
      <w:r w:rsidRPr="00ED0467">
        <w:rPr>
          <w:rFonts w:ascii="Arial" w:hAnsi="Arial" w:cs="Arial"/>
        </w:rPr>
        <w:t xml:space="preserve"> let</w:t>
      </w:r>
      <w:r w:rsidR="004F7550">
        <w:rPr>
          <w:rFonts w:ascii="Arial" w:hAnsi="Arial" w:cs="Arial"/>
        </w:rPr>
        <w:t xml:space="preserve">i. </w:t>
      </w:r>
      <w:r w:rsidRPr="00ED0467">
        <w:rPr>
          <w:rFonts w:ascii="Arial" w:hAnsi="Arial" w:cs="Arial"/>
        </w:rPr>
        <w:t>Koncesijsko obdobje začne teči z dnem začetka veljavnosti koncesijske pogodbe. Koncesionar mora pričeti izvajati koncesijo najkasneje v 30-ih dneh po začetku veljavnosti koncesijske pogodbe.</w:t>
      </w:r>
    </w:p>
    <w:p w14:paraId="1999FE5F" w14:textId="77777777" w:rsidR="00ED0467" w:rsidRPr="00ED0467" w:rsidRDefault="00ED0467" w:rsidP="00ED0467">
      <w:pPr>
        <w:spacing w:after="0"/>
        <w:contextualSpacing/>
        <w:jc w:val="both"/>
        <w:rPr>
          <w:rFonts w:ascii="Arial" w:hAnsi="Arial" w:cs="Arial"/>
        </w:rPr>
      </w:pPr>
    </w:p>
    <w:p w14:paraId="451C06D5" w14:textId="43C03F47" w:rsidR="00850407" w:rsidRDefault="00ED0467" w:rsidP="00ED0467">
      <w:pPr>
        <w:spacing w:after="0"/>
        <w:contextualSpacing/>
        <w:jc w:val="both"/>
        <w:rPr>
          <w:rFonts w:ascii="Arial" w:hAnsi="Arial" w:cs="Arial"/>
        </w:rPr>
      </w:pPr>
      <w:r w:rsidRPr="00ED0467">
        <w:rPr>
          <w:rFonts w:ascii="Arial" w:hAnsi="Arial" w:cs="Arial"/>
        </w:rPr>
        <w:t>Če javni razpis ni uspešen, si koncendent pridržuje pravico, da postopek ponovi, ali pa izvede postopek s pogajanji, na način kot ga predvideva Zakon, ki ureja javno naročanje. Javni razpis se ponovi, če s ponudnikom, ki je bil izbran za koncesionarja, v predpisanem roku ni bila sklenjena koncesijska pogodba.</w:t>
      </w:r>
    </w:p>
    <w:p w14:paraId="4470C088" w14:textId="77777777" w:rsidR="00F27479" w:rsidRDefault="00F27479" w:rsidP="00456167">
      <w:pPr>
        <w:spacing w:after="0"/>
        <w:contextualSpacing/>
        <w:jc w:val="both"/>
        <w:rPr>
          <w:rFonts w:ascii="Arial" w:hAnsi="Arial" w:cs="Arial"/>
        </w:rPr>
      </w:pPr>
    </w:p>
    <w:p w14:paraId="6463EF9D" w14:textId="76A3EAE9" w:rsidR="005656AC" w:rsidRPr="005656AC" w:rsidRDefault="005656AC" w:rsidP="0041538C">
      <w:pPr>
        <w:autoSpaceDE w:val="0"/>
        <w:autoSpaceDN w:val="0"/>
        <w:adjustRightInd w:val="0"/>
        <w:spacing w:after="0"/>
        <w:jc w:val="both"/>
        <w:rPr>
          <w:rFonts w:ascii="Arial" w:hAnsi="Arial" w:cs="Arial"/>
          <w:color w:val="auto"/>
          <w:kern w:val="1"/>
        </w:rPr>
      </w:pPr>
      <w:r w:rsidRPr="005656AC">
        <w:rPr>
          <w:rFonts w:ascii="Arial" w:hAnsi="Arial" w:cs="Arial"/>
          <w:color w:val="auto"/>
          <w:kern w:val="1"/>
        </w:rPr>
        <w:t xml:space="preserve">Naročnik bo </w:t>
      </w:r>
      <w:r w:rsidR="00072DEA">
        <w:rPr>
          <w:rFonts w:ascii="Arial" w:hAnsi="Arial" w:cs="Arial"/>
          <w:color w:val="auto"/>
          <w:kern w:val="1"/>
        </w:rPr>
        <w:t>dela</w:t>
      </w:r>
      <w:r w:rsidR="007F1D7C">
        <w:rPr>
          <w:rFonts w:ascii="Arial" w:hAnsi="Arial" w:cs="Arial"/>
          <w:color w:val="auto"/>
          <w:kern w:val="1"/>
        </w:rPr>
        <w:t>/storitve</w:t>
      </w:r>
      <w:r w:rsidRPr="005656AC">
        <w:rPr>
          <w:rFonts w:ascii="Arial" w:hAnsi="Arial" w:cs="Arial"/>
          <w:color w:val="auto"/>
          <w:kern w:val="1"/>
        </w:rPr>
        <w:t xml:space="preserve"> naročal sukcesivno/po potrebi tekom veljavnosti okvirnega sporazuma.</w:t>
      </w:r>
    </w:p>
    <w:p w14:paraId="38E8EA52" w14:textId="77777777" w:rsidR="008160BC" w:rsidRPr="008160BC" w:rsidRDefault="008160BC" w:rsidP="008160BC">
      <w:pPr>
        <w:autoSpaceDE w:val="0"/>
        <w:autoSpaceDN w:val="0"/>
        <w:adjustRightInd w:val="0"/>
        <w:spacing w:after="0"/>
        <w:jc w:val="both"/>
        <w:rPr>
          <w:rFonts w:ascii="Arial" w:hAnsi="Arial" w:cs="Arial"/>
          <w:color w:val="auto"/>
          <w:kern w:val="1"/>
        </w:rPr>
      </w:pPr>
    </w:p>
    <w:p w14:paraId="4D8BC261" w14:textId="0FE91FA8" w:rsidR="00571BBA" w:rsidRDefault="00571BBA" w:rsidP="0041538C">
      <w:pPr>
        <w:spacing w:after="0"/>
        <w:jc w:val="both"/>
        <w:rPr>
          <w:rFonts w:ascii="Arial" w:hAnsi="Arial" w:cs="Arial"/>
        </w:rPr>
      </w:pPr>
      <w:r w:rsidRPr="00C6555A">
        <w:rPr>
          <w:rFonts w:ascii="Arial" w:hAnsi="Arial" w:cs="Arial"/>
        </w:rPr>
        <w:t>Po</w:t>
      </w:r>
      <w:r w:rsidR="00BA0408" w:rsidRPr="00C6555A">
        <w:rPr>
          <w:rFonts w:ascii="Arial" w:hAnsi="Arial" w:cs="Arial"/>
        </w:rPr>
        <w:t xml:space="preserve">drobneje </w:t>
      </w:r>
      <w:r w:rsidR="002A451F" w:rsidRPr="00C6555A">
        <w:rPr>
          <w:rFonts w:ascii="Arial" w:hAnsi="Arial" w:cs="Arial"/>
        </w:rPr>
        <w:t xml:space="preserve">je predmet javnega naročila </w:t>
      </w:r>
      <w:r w:rsidR="00A619C8" w:rsidRPr="00C6555A">
        <w:rPr>
          <w:rFonts w:ascii="Arial" w:hAnsi="Arial" w:cs="Arial"/>
        </w:rPr>
        <w:t xml:space="preserve">opredeljen v </w:t>
      </w:r>
      <w:r w:rsidR="00A619C8" w:rsidRPr="000743B8">
        <w:rPr>
          <w:rFonts w:ascii="Arial" w:hAnsi="Arial" w:cs="Arial"/>
        </w:rPr>
        <w:t>ponudbenem predračunu</w:t>
      </w:r>
      <w:r w:rsidR="00C6555A" w:rsidRPr="000743B8">
        <w:rPr>
          <w:rFonts w:ascii="Arial" w:hAnsi="Arial" w:cs="Arial"/>
        </w:rPr>
        <w:t xml:space="preserve"> (Excelov</w:t>
      </w:r>
      <w:r w:rsidR="00C6555A" w:rsidRPr="00C6555A">
        <w:rPr>
          <w:rFonts w:ascii="Arial" w:hAnsi="Arial" w:cs="Arial"/>
        </w:rPr>
        <w:t xml:space="preserve"> dokument)</w:t>
      </w:r>
      <w:r w:rsidR="00A619C8" w:rsidRPr="00C6555A">
        <w:rPr>
          <w:rFonts w:ascii="Arial" w:hAnsi="Arial" w:cs="Arial"/>
        </w:rPr>
        <w:t xml:space="preserve"> in </w:t>
      </w:r>
      <w:r w:rsidR="0041538C" w:rsidRPr="00C6555A">
        <w:rPr>
          <w:rFonts w:ascii="Arial" w:hAnsi="Arial" w:cs="Arial"/>
        </w:rPr>
        <w:t>tej dokumentaciji v zvezi z oddajo javnega naročila</w:t>
      </w:r>
      <w:r w:rsidR="00BA0408" w:rsidRPr="00C6555A">
        <w:rPr>
          <w:rFonts w:ascii="Arial" w:hAnsi="Arial" w:cs="Arial"/>
        </w:rPr>
        <w:t>.</w:t>
      </w:r>
    </w:p>
    <w:p w14:paraId="09511005" w14:textId="77777777" w:rsidR="00AC6BB6" w:rsidRPr="00C6555A" w:rsidRDefault="00AC6BB6" w:rsidP="0041538C">
      <w:pPr>
        <w:spacing w:after="0"/>
        <w:jc w:val="both"/>
        <w:rPr>
          <w:rFonts w:ascii="Arial" w:hAnsi="Arial" w:cs="Arial"/>
        </w:rPr>
      </w:pPr>
    </w:p>
    <w:p w14:paraId="7ED37C5D" w14:textId="52B22ABB" w:rsidR="00522DA3" w:rsidRPr="00C6555A" w:rsidRDefault="00A841B2" w:rsidP="0094683A">
      <w:pPr>
        <w:pStyle w:val="Naslov2"/>
      </w:pPr>
      <w:bookmarkStart w:id="27" w:name="_Toc113433383"/>
      <w:r w:rsidRPr="00C6555A">
        <w:t>Način oddaje javnega naročila</w:t>
      </w:r>
      <w:bookmarkEnd w:id="27"/>
    </w:p>
    <w:p w14:paraId="60BBA003" w14:textId="13D5AF85" w:rsidR="00FD0458" w:rsidRPr="00FD0458" w:rsidRDefault="00FD0458" w:rsidP="00FD0458">
      <w:pPr>
        <w:spacing w:after="0"/>
        <w:jc w:val="both"/>
        <w:rPr>
          <w:rFonts w:ascii="Arial" w:hAnsi="Arial" w:cs="Times New Roman"/>
          <w:color w:val="auto"/>
        </w:rPr>
      </w:pPr>
      <w:r w:rsidRPr="00FD0458">
        <w:rPr>
          <w:rFonts w:ascii="Arial" w:hAnsi="Arial" w:cs="Times New Roman"/>
          <w:color w:val="auto"/>
        </w:rPr>
        <w:t xml:space="preserve">Ponudnik lahko odda ponudbo </w:t>
      </w:r>
      <w:r w:rsidR="004F7550">
        <w:rPr>
          <w:rFonts w:ascii="Arial" w:hAnsi="Arial" w:cs="Times New Roman"/>
          <w:color w:val="auto"/>
        </w:rPr>
        <w:t xml:space="preserve">le za celotno javno naročilo. </w:t>
      </w:r>
    </w:p>
    <w:p w14:paraId="18F68821" w14:textId="77777777" w:rsidR="00FD0458" w:rsidRPr="00FD0458" w:rsidRDefault="00FD0458" w:rsidP="00FD0458">
      <w:pPr>
        <w:spacing w:after="0"/>
        <w:jc w:val="both"/>
        <w:rPr>
          <w:rFonts w:ascii="Arial" w:hAnsi="Arial" w:cs="Times New Roman"/>
          <w:color w:val="auto"/>
        </w:rPr>
      </w:pPr>
    </w:p>
    <w:p w14:paraId="44D12930" w14:textId="2A33E493" w:rsidR="00FD0458" w:rsidRPr="00FD0458" w:rsidRDefault="00FD0458" w:rsidP="00FD0458">
      <w:pPr>
        <w:spacing w:after="0"/>
        <w:jc w:val="both"/>
        <w:rPr>
          <w:rFonts w:ascii="Arial" w:hAnsi="Arial" w:cs="Times New Roman"/>
          <w:color w:val="auto"/>
        </w:rPr>
      </w:pPr>
      <w:r w:rsidRPr="00FD0458">
        <w:rPr>
          <w:rFonts w:ascii="Arial" w:hAnsi="Arial" w:cs="Times New Roman"/>
          <w:color w:val="auto"/>
        </w:rPr>
        <w:t xml:space="preserve">Zahteva </w:t>
      </w:r>
      <w:r w:rsidR="004F7550">
        <w:rPr>
          <w:rFonts w:ascii="Arial" w:hAnsi="Arial" w:cs="Times New Roman"/>
          <w:color w:val="auto"/>
        </w:rPr>
        <w:t xml:space="preserve">se </w:t>
      </w:r>
      <w:r w:rsidRPr="00FD0458">
        <w:rPr>
          <w:rFonts w:ascii="Arial" w:hAnsi="Arial" w:cs="Times New Roman"/>
          <w:color w:val="auto"/>
        </w:rPr>
        <w:t xml:space="preserve">neobstoj vseh razlogov za izključitev, ki so navedeni v točki </w:t>
      </w:r>
      <w:r w:rsidR="009464DC">
        <w:rPr>
          <w:rFonts w:ascii="Arial" w:hAnsi="Arial" w:cs="Times New Roman"/>
          <w:color w:val="auto"/>
        </w:rPr>
        <w:t>10</w:t>
      </w:r>
      <w:r w:rsidRPr="00FD0458">
        <w:rPr>
          <w:rFonts w:ascii="Arial" w:hAnsi="Arial" w:cs="Times New Roman"/>
          <w:color w:val="auto"/>
        </w:rPr>
        <w:t xml:space="preserve">.1. te dokumentacije v zvezi z oddajo javnega naročila. </w:t>
      </w:r>
    </w:p>
    <w:p w14:paraId="2725F00E" w14:textId="77777777" w:rsidR="00FD0458" w:rsidRPr="00FD0458" w:rsidRDefault="00FD0458" w:rsidP="00FD0458">
      <w:pPr>
        <w:spacing w:after="0"/>
        <w:jc w:val="both"/>
        <w:rPr>
          <w:rFonts w:ascii="Arial" w:hAnsi="Arial" w:cs="Times New Roman"/>
          <w:color w:val="auto"/>
        </w:rPr>
      </w:pPr>
    </w:p>
    <w:p w14:paraId="35B5CABA" w14:textId="361AFAF2" w:rsidR="003B4AD6" w:rsidRPr="00072747" w:rsidRDefault="00FD0458" w:rsidP="00FD0458">
      <w:pPr>
        <w:spacing w:after="0"/>
        <w:jc w:val="both"/>
        <w:rPr>
          <w:rFonts w:ascii="Arial" w:hAnsi="Arial" w:cs="Arial"/>
          <w:i/>
          <w:color w:val="auto"/>
          <w:highlight w:val="yellow"/>
        </w:rPr>
      </w:pPr>
      <w:r w:rsidRPr="00FD0458">
        <w:rPr>
          <w:rFonts w:ascii="Arial" w:hAnsi="Arial" w:cs="Times New Roman"/>
          <w:color w:val="auto"/>
        </w:rPr>
        <w:t>Naročnik bo, na podlagi pogojev in meril, določenih v dokumentaciji v zvezi z oddajo javnega naročila, izbral ponudnika, s katerim bo sklenil okvirni sporazum.</w:t>
      </w:r>
    </w:p>
    <w:p w14:paraId="326172A0" w14:textId="77777777" w:rsidR="00D25AC8" w:rsidRPr="005F3117" w:rsidRDefault="00D25AC8" w:rsidP="00456167">
      <w:pPr>
        <w:spacing w:after="0"/>
        <w:jc w:val="both"/>
        <w:rPr>
          <w:rFonts w:ascii="Arial" w:hAnsi="Arial" w:cs="Arial"/>
          <w:color w:val="auto"/>
          <w:highlight w:val="magenta"/>
          <w:lang w:eastAsia="sl-SI"/>
        </w:rPr>
      </w:pPr>
    </w:p>
    <w:p w14:paraId="5228EB44" w14:textId="057B9FA1" w:rsidR="00254626" w:rsidRPr="00E00A6A" w:rsidRDefault="005936E7" w:rsidP="0094683A">
      <w:pPr>
        <w:pStyle w:val="Naslov2"/>
        <w:rPr>
          <w:u w:val="single"/>
        </w:rPr>
      </w:pPr>
      <w:bookmarkStart w:id="28" w:name="_Toc113433384"/>
      <w:r w:rsidRPr="00E00A6A">
        <w:lastRenderedPageBreak/>
        <w:t>Razlogi za s</w:t>
      </w:r>
      <w:r w:rsidR="006B35EC" w:rsidRPr="00E00A6A">
        <w:t>klenitev okvirnega sporazuma</w:t>
      </w:r>
      <w:bookmarkEnd w:id="28"/>
    </w:p>
    <w:p w14:paraId="06D6783B" w14:textId="162B72EA" w:rsidR="00132BF9" w:rsidRPr="005F3117" w:rsidRDefault="00132BF9" w:rsidP="00456167">
      <w:pPr>
        <w:pStyle w:val="Standard"/>
        <w:rPr>
          <w:rFonts w:ascii="Arial" w:hAnsi="Arial" w:cs="Arial"/>
        </w:rPr>
      </w:pPr>
      <w:r w:rsidRPr="005F3117">
        <w:rPr>
          <w:rFonts w:ascii="Arial" w:hAnsi="Arial" w:cs="Arial"/>
        </w:rPr>
        <w:t xml:space="preserve">Ker naročniku ni </w:t>
      </w:r>
      <w:r w:rsidR="00D73709" w:rsidRPr="005F3117">
        <w:rPr>
          <w:rFonts w:ascii="Arial" w:hAnsi="Arial" w:cs="Arial"/>
        </w:rPr>
        <w:t>po</w:t>
      </w:r>
      <w:r w:rsidRPr="005F3117">
        <w:rPr>
          <w:rFonts w:ascii="Arial" w:hAnsi="Arial" w:cs="Arial"/>
        </w:rPr>
        <w:t>znan natančen obs</w:t>
      </w:r>
      <w:r w:rsidR="00181412" w:rsidRPr="005F3117">
        <w:rPr>
          <w:rFonts w:ascii="Arial" w:hAnsi="Arial" w:cs="Arial"/>
        </w:rPr>
        <w:t xml:space="preserve">eg </w:t>
      </w:r>
      <w:r w:rsidR="009464DC">
        <w:rPr>
          <w:rFonts w:ascii="Arial" w:hAnsi="Arial" w:cs="Arial"/>
        </w:rPr>
        <w:t>del/</w:t>
      </w:r>
      <w:r w:rsidR="00DC0B1B" w:rsidRPr="005F3117">
        <w:rPr>
          <w:rFonts w:ascii="Arial" w:hAnsi="Arial" w:cs="Arial"/>
        </w:rPr>
        <w:t>storitev</w:t>
      </w:r>
      <w:r w:rsidR="001858CB" w:rsidRPr="005F3117">
        <w:rPr>
          <w:rFonts w:ascii="Arial" w:hAnsi="Arial" w:cs="Arial"/>
        </w:rPr>
        <w:t xml:space="preserve">, naročnik </w:t>
      </w:r>
      <w:r w:rsidR="00181412" w:rsidRPr="005F3117">
        <w:rPr>
          <w:rFonts w:ascii="Arial" w:hAnsi="Arial" w:cs="Arial"/>
        </w:rPr>
        <w:t xml:space="preserve">sklepa okvirni sporazum. </w:t>
      </w:r>
      <w:r w:rsidR="00181412" w:rsidRPr="00A40331">
        <w:rPr>
          <w:rFonts w:ascii="Arial" w:hAnsi="Arial" w:cs="Arial"/>
        </w:rPr>
        <w:t xml:space="preserve">Izvajanje </w:t>
      </w:r>
      <w:r w:rsidR="00237A97">
        <w:rPr>
          <w:rFonts w:ascii="Arial" w:hAnsi="Arial" w:cs="Arial"/>
        </w:rPr>
        <w:t xml:space="preserve">pogodbe </w:t>
      </w:r>
      <w:r w:rsidR="00181412" w:rsidRPr="00A40331">
        <w:rPr>
          <w:rFonts w:ascii="Arial" w:hAnsi="Arial" w:cs="Arial"/>
        </w:rPr>
        <w:t>bo namreč odvisno od občasnih in vnaprej objektivno nedoločljivih potreb naročnika iz razlogov, ki niso odvisni od njega.</w:t>
      </w:r>
    </w:p>
    <w:p w14:paraId="3D257B0A" w14:textId="77777777" w:rsidR="00E00A6A" w:rsidRDefault="00E00A6A" w:rsidP="00456167">
      <w:pPr>
        <w:spacing w:after="0"/>
        <w:jc w:val="both"/>
        <w:rPr>
          <w:rFonts w:ascii="Arial" w:hAnsi="Arial" w:cs="Arial"/>
        </w:rPr>
      </w:pPr>
    </w:p>
    <w:p w14:paraId="63B71C94" w14:textId="668515EB" w:rsidR="00BE798D" w:rsidRPr="005F3117" w:rsidRDefault="00BE798D" w:rsidP="00456167">
      <w:pPr>
        <w:spacing w:after="0"/>
        <w:jc w:val="both"/>
        <w:rPr>
          <w:rFonts w:ascii="Arial" w:hAnsi="Arial" w:cs="Arial"/>
          <w:lang w:eastAsia="zh-CN"/>
        </w:rPr>
      </w:pPr>
      <w:r w:rsidRPr="005F3117">
        <w:rPr>
          <w:rFonts w:ascii="Arial" w:hAnsi="Arial" w:cs="Arial"/>
        </w:rPr>
        <w:t xml:space="preserve">Naročnik bo po končanem postopku pregledovanja in ocenjevanja ponudb </w:t>
      </w:r>
      <w:r w:rsidR="00841315">
        <w:rPr>
          <w:rFonts w:ascii="Arial" w:hAnsi="Arial" w:cs="Arial"/>
        </w:rPr>
        <w:t xml:space="preserve">ter pravnomočnosti </w:t>
      </w:r>
      <w:r w:rsidR="00E00A6A">
        <w:rPr>
          <w:rFonts w:ascii="Arial" w:hAnsi="Arial" w:cs="Arial"/>
        </w:rPr>
        <w:t xml:space="preserve">odločitve </w:t>
      </w:r>
      <w:r w:rsidRPr="005F3117">
        <w:rPr>
          <w:rFonts w:ascii="Arial" w:hAnsi="Arial" w:cs="Arial"/>
        </w:rPr>
        <w:t xml:space="preserve">sklenil okvirni sporazum z </w:t>
      </w:r>
      <w:r w:rsidRPr="005F3117">
        <w:rPr>
          <w:rFonts w:ascii="Arial" w:hAnsi="Arial" w:cs="Arial"/>
          <w:lang w:eastAsia="zh-CN"/>
        </w:rPr>
        <w:t xml:space="preserve">enim ponudnikom, in sicer tistim, ki bo v </w:t>
      </w:r>
      <w:r w:rsidR="004B218D" w:rsidRPr="004B218D">
        <w:rPr>
          <w:rFonts w:ascii="Arial" w:hAnsi="Arial" w:cs="Arial"/>
          <w:lang w:eastAsia="zh-CN"/>
        </w:rPr>
        <w:t xml:space="preserve">postopku naročila male vrednosti </w:t>
      </w:r>
      <w:r w:rsidRPr="00421CED">
        <w:rPr>
          <w:rFonts w:ascii="Arial" w:hAnsi="Arial" w:cs="Arial"/>
          <w:lang w:eastAsia="zh-CN"/>
        </w:rPr>
        <w:t>oddal dopustno ponudbo</w:t>
      </w:r>
      <w:r w:rsidRPr="005F3117">
        <w:rPr>
          <w:rFonts w:ascii="Arial" w:hAnsi="Arial" w:cs="Arial"/>
          <w:lang w:eastAsia="zh-CN"/>
        </w:rPr>
        <w:t xml:space="preserve"> in </w:t>
      </w:r>
      <w:r w:rsidR="00991985" w:rsidRPr="00991985">
        <w:rPr>
          <w:rFonts w:ascii="Arial" w:hAnsi="Arial" w:cs="Arial"/>
          <w:lang w:eastAsia="zh-CN"/>
        </w:rPr>
        <w:t xml:space="preserve">ponudil </w:t>
      </w:r>
      <w:r w:rsidRPr="005F3117">
        <w:rPr>
          <w:rFonts w:ascii="Arial" w:hAnsi="Arial" w:cs="Arial"/>
          <w:lang w:eastAsia="zh-CN"/>
        </w:rPr>
        <w:t>najugodnejšo ponudbo, glede na merilo za izbor, določeno v tej dokumentaciji v zvezi z oddajo javnega naročila.</w:t>
      </w:r>
    </w:p>
    <w:p w14:paraId="5EAC3903" w14:textId="77777777" w:rsidR="00991985" w:rsidRDefault="00991985" w:rsidP="00456167">
      <w:pPr>
        <w:pStyle w:val="Standard"/>
        <w:rPr>
          <w:rFonts w:ascii="Arial" w:hAnsi="Arial" w:cs="Arial"/>
        </w:rPr>
      </w:pPr>
    </w:p>
    <w:p w14:paraId="5E7EF4A1" w14:textId="1AA6B97B" w:rsidR="004414BE" w:rsidRPr="005F3117" w:rsidRDefault="00D73709" w:rsidP="00456167">
      <w:pPr>
        <w:pStyle w:val="Standard"/>
        <w:rPr>
          <w:rFonts w:ascii="Arial" w:hAnsi="Arial" w:cs="Arial"/>
        </w:rPr>
      </w:pPr>
      <w:r w:rsidRPr="005F3117">
        <w:rPr>
          <w:rFonts w:ascii="Arial" w:hAnsi="Arial" w:cs="Arial"/>
        </w:rPr>
        <w:t xml:space="preserve">Naročnik si pridržuje pravico, da ne naroči </w:t>
      </w:r>
      <w:r w:rsidR="000270E4" w:rsidRPr="005F3117">
        <w:rPr>
          <w:rFonts w:ascii="Arial" w:hAnsi="Arial" w:cs="Arial"/>
        </w:rPr>
        <w:t>vse</w:t>
      </w:r>
      <w:r w:rsidR="00D44A47" w:rsidRPr="005F3117">
        <w:rPr>
          <w:rFonts w:ascii="Arial" w:hAnsi="Arial" w:cs="Arial"/>
        </w:rPr>
        <w:t xml:space="preserve">h </w:t>
      </w:r>
      <w:r w:rsidR="009464DC">
        <w:rPr>
          <w:rFonts w:ascii="Arial" w:hAnsi="Arial" w:cs="Arial"/>
        </w:rPr>
        <w:t>del/</w:t>
      </w:r>
      <w:r w:rsidR="00D44A47" w:rsidRPr="005F3117">
        <w:rPr>
          <w:rFonts w:ascii="Arial" w:hAnsi="Arial" w:cs="Arial"/>
        </w:rPr>
        <w:t>storitev</w:t>
      </w:r>
      <w:r w:rsidR="000270E4" w:rsidRPr="005F3117">
        <w:rPr>
          <w:rFonts w:ascii="Arial" w:hAnsi="Arial" w:cs="Arial"/>
        </w:rPr>
        <w:t xml:space="preserve"> </w:t>
      </w:r>
      <w:r w:rsidR="00AF39A1" w:rsidRPr="005F3117">
        <w:rPr>
          <w:rFonts w:ascii="Arial" w:hAnsi="Arial" w:cs="Arial"/>
        </w:rPr>
        <w:t>oziroma</w:t>
      </w:r>
      <w:r w:rsidR="00263FFD" w:rsidRPr="005F3117">
        <w:rPr>
          <w:rFonts w:ascii="Arial" w:hAnsi="Arial" w:cs="Arial"/>
        </w:rPr>
        <w:t xml:space="preserve"> ne naroči </w:t>
      </w:r>
      <w:r w:rsidR="009464DC">
        <w:rPr>
          <w:rFonts w:ascii="Arial" w:hAnsi="Arial" w:cs="Arial"/>
        </w:rPr>
        <w:t>del/</w:t>
      </w:r>
      <w:r w:rsidR="00D44A47" w:rsidRPr="005F3117">
        <w:rPr>
          <w:rFonts w:ascii="Arial" w:hAnsi="Arial" w:cs="Arial"/>
        </w:rPr>
        <w:t>storitev</w:t>
      </w:r>
      <w:r w:rsidR="00AF39A1" w:rsidRPr="005F3117">
        <w:rPr>
          <w:rFonts w:ascii="Arial" w:hAnsi="Arial" w:cs="Arial"/>
        </w:rPr>
        <w:t xml:space="preserve"> v takšnih količinah</w:t>
      </w:r>
      <w:r w:rsidRPr="005F3117">
        <w:rPr>
          <w:rFonts w:ascii="Arial" w:hAnsi="Arial" w:cs="Arial"/>
        </w:rPr>
        <w:t>, k</w:t>
      </w:r>
      <w:r w:rsidR="00AF39A1" w:rsidRPr="005F3117">
        <w:rPr>
          <w:rFonts w:ascii="Arial" w:hAnsi="Arial" w:cs="Arial"/>
        </w:rPr>
        <w:t>ot</w:t>
      </w:r>
      <w:r w:rsidRPr="005F3117">
        <w:rPr>
          <w:rFonts w:ascii="Arial" w:hAnsi="Arial" w:cs="Arial"/>
        </w:rPr>
        <w:t xml:space="preserve"> so opredeljene v ponudbenem predračunu</w:t>
      </w:r>
      <w:r w:rsidR="000270E4" w:rsidRPr="005F3117">
        <w:rPr>
          <w:rFonts w:ascii="Arial" w:hAnsi="Arial" w:cs="Arial"/>
        </w:rPr>
        <w:t>, ampak naroči le tist</w:t>
      </w:r>
      <w:r w:rsidR="00C4302B">
        <w:rPr>
          <w:rFonts w:ascii="Arial" w:hAnsi="Arial" w:cs="Arial"/>
        </w:rPr>
        <w:t>e</w:t>
      </w:r>
      <w:r w:rsidR="000270E4" w:rsidRPr="005F3117">
        <w:rPr>
          <w:rFonts w:ascii="Arial" w:hAnsi="Arial" w:cs="Arial"/>
        </w:rPr>
        <w:t xml:space="preserve"> </w:t>
      </w:r>
      <w:r w:rsidR="00D44A47" w:rsidRPr="005F3117">
        <w:rPr>
          <w:rFonts w:ascii="Arial" w:hAnsi="Arial" w:cs="Arial"/>
        </w:rPr>
        <w:t>storitv</w:t>
      </w:r>
      <w:r w:rsidR="00C4302B">
        <w:rPr>
          <w:rFonts w:ascii="Arial" w:hAnsi="Arial" w:cs="Arial"/>
        </w:rPr>
        <w:t>e</w:t>
      </w:r>
      <w:r w:rsidR="000270E4" w:rsidRPr="005F3117">
        <w:rPr>
          <w:rFonts w:ascii="Arial" w:hAnsi="Arial" w:cs="Arial"/>
        </w:rPr>
        <w:t xml:space="preserve"> </w:t>
      </w:r>
      <w:r w:rsidR="00AF39A1" w:rsidRPr="005F3117">
        <w:rPr>
          <w:rFonts w:ascii="Arial" w:hAnsi="Arial" w:cs="Arial"/>
        </w:rPr>
        <w:t>in v takšni količini, kot</w:t>
      </w:r>
      <w:r w:rsidRPr="005F3117">
        <w:rPr>
          <w:rFonts w:ascii="Arial" w:hAnsi="Arial" w:cs="Arial"/>
        </w:rPr>
        <w:t xml:space="preserve"> jih potrebuje. </w:t>
      </w:r>
    </w:p>
    <w:p w14:paraId="477BA658" w14:textId="77777777" w:rsidR="00DE69AD" w:rsidRPr="005F3117" w:rsidRDefault="00DE69AD" w:rsidP="00456167">
      <w:pPr>
        <w:pStyle w:val="Standard"/>
        <w:rPr>
          <w:rFonts w:ascii="Arial" w:hAnsi="Arial" w:cs="Arial"/>
        </w:rPr>
      </w:pPr>
    </w:p>
    <w:p w14:paraId="6ED1A910" w14:textId="00F1EAAE" w:rsidR="007D2A4B" w:rsidRDefault="007D2A4B" w:rsidP="00456167">
      <w:pPr>
        <w:spacing w:after="0"/>
        <w:jc w:val="both"/>
        <w:rPr>
          <w:rFonts w:ascii="Arial" w:hAnsi="Arial" w:cs="Arial"/>
          <w:lang w:eastAsia="zh-CN"/>
        </w:rPr>
      </w:pPr>
      <w:r w:rsidRPr="005F3117">
        <w:rPr>
          <w:rFonts w:ascii="Arial" w:hAnsi="Arial" w:cs="Arial"/>
          <w:lang w:eastAsia="zh-CN"/>
        </w:rPr>
        <w:t xml:space="preserve">V primeru naročanja </w:t>
      </w:r>
      <w:r w:rsidR="009464DC">
        <w:rPr>
          <w:rFonts w:ascii="Arial" w:hAnsi="Arial" w:cs="Arial"/>
          <w:lang w:eastAsia="zh-CN"/>
        </w:rPr>
        <w:t>del/</w:t>
      </w:r>
      <w:r w:rsidR="00182D33" w:rsidRPr="005F3117">
        <w:rPr>
          <w:rFonts w:ascii="Arial" w:hAnsi="Arial" w:cs="Arial"/>
          <w:lang w:eastAsia="zh-CN"/>
        </w:rPr>
        <w:t>storitev</w:t>
      </w:r>
      <w:r w:rsidRPr="005F3117">
        <w:rPr>
          <w:rFonts w:ascii="Arial" w:hAnsi="Arial" w:cs="Arial"/>
          <w:lang w:eastAsia="zh-CN"/>
        </w:rPr>
        <w:t>, ki ni</w:t>
      </w:r>
      <w:r w:rsidR="00182D33" w:rsidRPr="005F3117">
        <w:rPr>
          <w:rFonts w:ascii="Arial" w:hAnsi="Arial" w:cs="Arial"/>
          <w:lang w:eastAsia="zh-CN"/>
        </w:rPr>
        <w:t>so</w:t>
      </w:r>
      <w:r w:rsidRPr="005F3117">
        <w:rPr>
          <w:rFonts w:ascii="Arial" w:hAnsi="Arial" w:cs="Arial"/>
          <w:lang w:eastAsia="zh-CN"/>
        </w:rPr>
        <w:t xml:space="preserve"> opredeljen</w:t>
      </w:r>
      <w:r w:rsidR="00182D33" w:rsidRPr="005F3117">
        <w:rPr>
          <w:rFonts w:ascii="Arial" w:hAnsi="Arial" w:cs="Arial"/>
          <w:lang w:eastAsia="zh-CN"/>
        </w:rPr>
        <w:t>e</w:t>
      </w:r>
      <w:r w:rsidRPr="005F3117">
        <w:rPr>
          <w:rFonts w:ascii="Arial" w:hAnsi="Arial" w:cs="Arial"/>
          <w:lang w:eastAsia="zh-CN"/>
        </w:rPr>
        <w:t xml:space="preserve"> v ponudbenem predračunu in izbrani ponudnik zanj</w:t>
      </w:r>
      <w:r w:rsidR="00182D33" w:rsidRPr="005F3117">
        <w:rPr>
          <w:rFonts w:ascii="Arial" w:hAnsi="Arial" w:cs="Arial"/>
          <w:lang w:eastAsia="zh-CN"/>
        </w:rPr>
        <w:t>e</w:t>
      </w:r>
      <w:r w:rsidRPr="005F3117">
        <w:rPr>
          <w:rFonts w:ascii="Arial" w:hAnsi="Arial" w:cs="Arial"/>
          <w:lang w:eastAsia="zh-CN"/>
        </w:rPr>
        <w:t xml:space="preserve"> ni podal cene v okviru tega postopka, bo naročnik t</w:t>
      </w:r>
      <w:r w:rsidR="009464DC">
        <w:rPr>
          <w:rFonts w:ascii="Arial" w:hAnsi="Arial" w:cs="Arial"/>
          <w:lang w:eastAsia="zh-CN"/>
        </w:rPr>
        <w:t>a dela/</w:t>
      </w:r>
      <w:r w:rsidR="00182D33" w:rsidRPr="005F3117">
        <w:rPr>
          <w:rFonts w:ascii="Arial" w:hAnsi="Arial" w:cs="Arial"/>
          <w:lang w:eastAsia="zh-CN"/>
        </w:rPr>
        <w:t>storitve</w:t>
      </w:r>
      <w:r w:rsidRPr="005F3117">
        <w:rPr>
          <w:rFonts w:ascii="Arial" w:hAnsi="Arial" w:cs="Arial"/>
          <w:lang w:eastAsia="zh-CN"/>
        </w:rPr>
        <w:t xml:space="preserve"> naročal pri izbranem ponudniku po cenah, ki so primerljive cenam drug</w:t>
      </w:r>
      <w:r w:rsidR="00182D33" w:rsidRPr="005F3117">
        <w:rPr>
          <w:rFonts w:ascii="Arial" w:hAnsi="Arial" w:cs="Arial"/>
          <w:lang w:eastAsia="zh-CN"/>
        </w:rPr>
        <w:t>ih storitev</w:t>
      </w:r>
      <w:r w:rsidRPr="005F3117">
        <w:rPr>
          <w:rFonts w:ascii="Arial" w:hAnsi="Arial" w:cs="Arial"/>
          <w:lang w:eastAsia="zh-CN"/>
        </w:rPr>
        <w:t xml:space="preserve"> iz tega postopka. </w:t>
      </w:r>
    </w:p>
    <w:p w14:paraId="5BC4B534" w14:textId="77777777" w:rsidR="008F6DC6" w:rsidRPr="005F3117" w:rsidRDefault="008F6DC6" w:rsidP="00456167">
      <w:pPr>
        <w:spacing w:after="0"/>
        <w:jc w:val="both"/>
        <w:rPr>
          <w:rFonts w:ascii="Arial" w:hAnsi="Arial" w:cs="Arial"/>
          <w:lang w:eastAsia="zh-CN"/>
        </w:rPr>
      </w:pPr>
    </w:p>
    <w:p w14:paraId="4758AC51" w14:textId="25EB4DC5" w:rsidR="00B44F39" w:rsidRDefault="007D2A4B" w:rsidP="00456167">
      <w:pPr>
        <w:spacing w:after="0"/>
        <w:jc w:val="both"/>
        <w:rPr>
          <w:rFonts w:ascii="Arial" w:hAnsi="Arial" w:cs="Arial"/>
          <w:lang w:eastAsia="zh-CN"/>
        </w:rPr>
      </w:pPr>
      <w:r w:rsidRPr="005F3117">
        <w:rPr>
          <w:rFonts w:ascii="Arial" w:hAnsi="Arial" w:cs="Arial"/>
          <w:lang w:eastAsia="zh-CN"/>
        </w:rPr>
        <w:t xml:space="preserve">Naročnik ima pravico pri posameznem naročilu </w:t>
      </w:r>
      <w:r w:rsidR="009464DC">
        <w:rPr>
          <w:rFonts w:ascii="Arial" w:hAnsi="Arial" w:cs="Arial"/>
          <w:lang w:eastAsia="zh-CN"/>
        </w:rPr>
        <w:t>del/</w:t>
      </w:r>
      <w:r w:rsidR="00D4105A" w:rsidRPr="005F3117">
        <w:rPr>
          <w:rFonts w:ascii="Arial" w:hAnsi="Arial" w:cs="Arial"/>
          <w:lang w:eastAsia="zh-CN"/>
        </w:rPr>
        <w:t>storit</w:t>
      </w:r>
      <w:r w:rsidR="009464DC">
        <w:rPr>
          <w:rFonts w:ascii="Arial" w:hAnsi="Arial" w:cs="Arial"/>
          <w:lang w:eastAsia="zh-CN"/>
        </w:rPr>
        <w:t>e</w:t>
      </w:r>
      <w:r w:rsidR="00D4105A" w:rsidRPr="005F3117">
        <w:rPr>
          <w:rFonts w:ascii="Arial" w:hAnsi="Arial" w:cs="Arial"/>
          <w:lang w:eastAsia="zh-CN"/>
        </w:rPr>
        <w:t>v</w:t>
      </w:r>
      <w:r w:rsidRPr="005F3117">
        <w:rPr>
          <w:rFonts w:ascii="Arial" w:hAnsi="Arial" w:cs="Arial"/>
          <w:lang w:eastAsia="zh-CN"/>
        </w:rPr>
        <w:t>, ki ni</w:t>
      </w:r>
      <w:r w:rsidR="009464DC">
        <w:rPr>
          <w:rFonts w:ascii="Arial" w:hAnsi="Arial" w:cs="Arial"/>
          <w:lang w:eastAsia="zh-CN"/>
        </w:rPr>
        <w:t>so</w:t>
      </w:r>
      <w:r w:rsidRPr="005F3117">
        <w:rPr>
          <w:rFonts w:ascii="Arial" w:hAnsi="Arial" w:cs="Arial"/>
          <w:lang w:eastAsia="zh-CN"/>
        </w:rPr>
        <w:t xml:space="preserve"> opredeljen</w:t>
      </w:r>
      <w:r w:rsidR="009464DC">
        <w:rPr>
          <w:rFonts w:ascii="Arial" w:hAnsi="Arial" w:cs="Arial"/>
          <w:lang w:eastAsia="zh-CN"/>
        </w:rPr>
        <w:t>e</w:t>
      </w:r>
      <w:r w:rsidRPr="005F3117">
        <w:rPr>
          <w:rFonts w:ascii="Arial" w:hAnsi="Arial" w:cs="Arial"/>
          <w:lang w:eastAsia="zh-CN"/>
        </w:rPr>
        <w:t xml:space="preserve"> v ponudbenem predračunu, preveriti, kakšne so cene enakovredn</w:t>
      </w:r>
      <w:r w:rsidR="009464DC">
        <w:rPr>
          <w:rFonts w:ascii="Arial" w:hAnsi="Arial" w:cs="Arial"/>
          <w:lang w:eastAsia="zh-CN"/>
        </w:rPr>
        <w:t>ih</w:t>
      </w:r>
      <w:r w:rsidRPr="005F3117">
        <w:rPr>
          <w:rFonts w:ascii="Arial" w:hAnsi="Arial" w:cs="Arial"/>
          <w:lang w:eastAsia="zh-CN"/>
        </w:rPr>
        <w:t xml:space="preserve"> </w:t>
      </w:r>
      <w:r w:rsidR="00D4105A" w:rsidRPr="005F3117">
        <w:rPr>
          <w:rFonts w:ascii="Arial" w:hAnsi="Arial" w:cs="Arial"/>
          <w:lang w:eastAsia="zh-CN"/>
        </w:rPr>
        <w:t>storit</w:t>
      </w:r>
      <w:r w:rsidR="009464DC">
        <w:rPr>
          <w:rFonts w:ascii="Arial" w:hAnsi="Arial" w:cs="Arial"/>
          <w:lang w:eastAsia="zh-CN"/>
        </w:rPr>
        <w:t>e</w:t>
      </w:r>
      <w:r w:rsidR="00D4105A" w:rsidRPr="005F3117">
        <w:rPr>
          <w:rFonts w:ascii="Arial" w:hAnsi="Arial" w:cs="Arial"/>
          <w:lang w:eastAsia="zh-CN"/>
        </w:rPr>
        <w:t>v</w:t>
      </w:r>
      <w:r w:rsidRPr="005F3117">
        <w:rPr>
          <w:rFonts w:ascii="Arial" w:hAnsi="Arial" w:cs="Arial"/>
          <w:lang w:eastAsia="zh-CN"/>
        </w:rPr>
        <w:t xml:space="preserve"> na trgu (naročnik to stori na način, da pridobi najmanj dve ponudbi drugih ponudnikov na trgu za enakovredn</w:t>
      </w:r>
      <w:r w:rsidR="009464DC">
        <w:rPr>
          <w:rFonts w:ascii="Arial" w:hAnsi="Arial" w:cs="Arial"/>
          <w:lang w:eastAsia="zh-CN"/>
        </w:rPr>
        <w:t>a dela/</w:t>
      </w:r>
      <w:r w:rsidR="0079798F" w:rsidRPr="005F3117">
        <w:rPr>
          <w:rFonts w:ascii="Arial" w:hAnsi="Arial" w:cs="Arial"/>
          <w:lang w:eastAsia="zh-CN"/>
        </w:rPr>
        <w:t>storitv</w:t>
      </w:r>
      <w:r w:rsidR="009464DC">
        <w:rPr>
          <w:rFonts w:ascii="Arial" w:hAnsi="Arial" w:cs="Arial"/>
          <w:lang w:eastAsia="zh-CN"/>
        </w:rPr>
        <w:t>e</w:t>
      </w:r>
      <w:r w:rsidRPr="005F3117">
        <w:rPr>
          <w:rFonts w:ascii="Arial" w:hAnsi="Arial" w:cs="Arial"/>
          <w:lang w:eastAsia="zh-CN"/>
        </w:rPr>
        <w:t xml:space="preserve">) in v primeru, da bi cene izbranega ponudnike bile za več kot 15 % višje od cen enakovredne </w:t>
      </w:r>
      <w:r w:rsidR="0079798F" w:rsidRPr="005F3117">
        <w:rPr>
          <w:rFonts w:ascii="Arial" w:hAnsi="Arial" w:cs="Arial"/>
          <w:lang w:eastAsia="zh-CN"/>
        </w:rPr>
        <w:t>storitve</w:t>
      </w:r>
      <w:r w:rsidRPr="005F3117">
        <w:rPr>
          <w:rFonts w:ascii="Arial" w:hAnsi="Arial" w:cs="Arial"/>
          <w:lang w:eastAsia="zh-CN"/>
        </w:rPr>
        <w:t xml:space="preserve"> na trgu, </w:t>
      </w:r>
      <w:r w:rsidR="0079798F" w:rsidRPr="005F3117">
        <w:rPr>
          <w:rFonts w:ascii="Arial" w:hAnsi="Arial" w:cs="Arial"/>
          <w:lang w:eastAsia="zh-CN"/>
        </w:rPr>
        <w:t>storitev</w:t>
      </w:r>
      <w:r w:rsidRPr="005F3117">
        <w:rPr>
          <w:rFonts w:ascii="Arial" w:hAnsi="Arial" w:cs="Arial"/>
          <w:lang w:eastAsia="zh-CN"/>
        </w:rPr>
        <w:t xml:space="preserve"> naročiti prosto na trgu, o tem pa je dolžan predhodno obvestiti izbranega ponudnika, ki ima pravico v roku 24 ur po prejemu naročnikovega obvestila ponuditi </w:t>
      </w:r>
      <w:r w:rsidR="009464DC">
        <w:rPr>
          <w:rFonts w:ascii="Arial" w:hAnsi="Arial" w:cs="Arial"/>
          <w:lang w:eastAsia="zh-CN"/>
        </w:rPr>
        <w:t>dela/</w:t>
      </w:r>
      <w:r w:rsidR="0079798F" w:rsidRPr="005F3117">
        <w:rPr>
          <w:rFonts w:ascii="Arial" w:hAnsi="Arial" w:cs="Arial"/>
          <w:lang w:eastAsia="zh-CN"/>
        </w:rPr>
        <w:t>storitv</w:t>
      </w:r>
      <w:r w:rsidR="009464DC">
        <w:rPr>
          <w:rFonts w:ascii="Arial" w:hAnsi="Arial" w:cs="Arial"/>
          <w:lang w:eastAsia="zh-CN"/>
        </w:rPr>
        <w:t>e</w:t>
      </w:r>
      <w:r w:rsidRPr="005F3117">
        <w:rPr>
          <w:rFonts w:ascii="Arial" w:hAnsi="Arial" w:cs="Arial"/>
          <w:lang w:eastAsia="zh-CN"/>
        </w:rPr>
        <w:t xml:space="preserve"> po nižji ceni. </w:t>
      </w:r>
    </w:p>
    <w:p w14:paraId="6022ACFD" w14:textId="0B5B28F6" w:rsidR="00697DF4" w:rsidRDefault="00697DF4" w:rsidP="00456167">
      <w:pPr>
        <w:spacing w:after="0"/>
        <w:jc w:val="both"/>
        <w:rPr>
          <w:rFonts w:ascii="Arial" w:hAnsi="Arial" w:cs="Arial"/>
        </w:rPr>
      </w:pPr>
    </w:p>
    <w:p w14:paraId="3869AE63" w14:textId="77777777" w:rsidR="00754566" w:rsidRPr="005F3117" w:rsidRDefault="00754566" w:rsidP="00754566">
      <w:pPr>
        <w:spacing w:after="0"/>
        <w:jc w:val="both"/>
        <w:rPr>
          <w:rFonts w:ascii="Arial" w:hAnsi="Arial" w:cs="Arial"/>
        </w:rPr>
      </w:pPr>
    </w:p>
    <w:p w14:paraId="4953EAE6" w14:textId="3F4862CB" w:rsidR="00754566" w:rsidRPr="005F3117" w:rsidRDefault="00754566" w:rsidP="0094683A">
      <w:pPr>
        <w:pStyle w:val="Naslov1"/>
        <w:framePr w:wrap="auto"/>
      </w:pPr>
      <w:r>
        <w:t>TEHNIČNE ZAHTEVE</w:t>
      </w:r>
    </w:p>
    <w:p w14:paraId="336758B7" w14:textId="77777777" w:rsidR="00754566" w:rsidRPr="00456167" w:rsidRDefault="00754566" w:rsidP="00754566">
      <w:pPr>
        <w:spacing w:after="0"/>
        <w:rPr>
          <w:rFonts w:ascii="Arial" w:hAnsi="Arial" w:cs="Arial"/>
          <w:color w:val="auto"/>
          <w:lang w:eastAsia="zh-CN"/>
        </w:rPr>
      </w:pPr>
    </w:p>
    <w:p w14:paraId="6D033020" w14:textId="77777777" w:rsidR="00E74633" w:rsidRDefault="00E74633" w:rsidP="00754566">
      <w:pPr>
        <w:spacing w:after="120" w:line="240" w:lineRule="auto"/>
        <w:jc w:val="both"/>
        <w:rPr>
          <w:rFonts w:ascii="Verdana" w:hAnsi="Verdana"/>
          <w:noProof/>
          <w:sz w:val="20"/>
          <w:szCs w:val="20"/>
        </w:rPr>
      </w:pPr>
    </w:p>
    <w:p w14:paraId="5285D613" w14:textId="52B4E635" w:rsidR="00E74633" w:rsidRPr="0094683A" w:rsidRDefault="00E74633" w:rsidP="0094683A">
      <w:pPr>
        <w:pStyle w:val="Naslov2"/>
        <w:rPr>
          <w:b w:val="0"/>
          <w:bCs w:val="0"/>
          <w:noProof/>
          <w:color w:val="auto"/>
        </w:rPr>
      </w:pPr>
      <w:r w:rsidRPr="0094683A">
        <w:rPr>
          <w:b w:val="0"/>
          <w:bCs w:val="0"/>
          <w:noProof/>
          <w:color w:val="auto"/>
        </w:rPr>
        <w:t>Ponudnik redno zaposluje najmanj eno osebo s petimi leti delovnih izkušenj pri dejavnosti, ki je predmet koncesije, ki ima najmanj visokošolsko strokovno ali univerzitetno raven izobrazbe (raven 6/2)</w:t>
      </w:r>
    </w:p>
    <w:p w14:paraId="0AC5FEE5" w14:textId="77777777" w:rsidR="00E74633" w:rsidRPr="0094683A" w:rsidRDefault="00E74633" w:rsidP="00E74633">
      <w:pPr>
        <w:spacing w:after="120" w:line="240" w:lineRule="auto"/>
        <w:jc w:val="both"/>
        <w:rPr>
          <w:rFonts w:ascii="Verdana" w:hAnsi="Verdana"/>
          <w:noProof/>
          <w:color w:val="auto"/>
          <w:sz w:val="20"/>
          <w:szCs w:val="20"/>
        </w:rPr>
      </w:pPr>
    </w:p>
    <w:p w14:paraId="68D0469E" w14:textId="6D104EAC" w:rsidR="00E74633" w:rsidRPr="0094683A" w:rsidRDefault="00E74633" w:rsidP="0094683A">
      <w:pPr>
        <w:pStyle w:val="Naslov2"/>
        <w:rPr>
          <w:b w:val="0"/>
          <w:bCs w:val="0"/>
          <w:noProof/>
          <w:color w:val="auto"/>
        </w:rPr>
      </w:pPr>
      <w:r w:rsidRPr="0094683A">
        <w:rPr>
          <w:b w:val="0"/>
          <w:bCs w:val="0"/>
          <w:noProof/>
          <w:color w:val="auto"/>
        </w:rPr>
        <w:t>Ponudnik razpolaga z zadostnim obsegom opreme in naprav oziroma potrebnih sredstev za delo, in sicer:</w:t>
      </w:r>
    </w:p>
    <w:p w14:paraId="25A71F9C" w14:textId="77777777" w:rsidR="0094683A" w:rsidRPr="0094683A" w:rsidRDefault="0094683A" w:rsidP="0094683A">
      <w:pPr>
        <w:rPr>
          <w:color w:val="auto"/>
          <w:lang w:eastAsia="zh-CN"/>
        </w:rPr>
      </w:pPr>
    </w:p>
    <w:p w14:paraId="19321AC7" w14:textId="77777777" w:rsidR="00E74633" w:rsidRDefault="00E74633" w:rsidP="0094683A">
      <w:pPr>
        <w:numPr>
          <w:ilvl w:val="0"/>
          <w:numId w:val="57"/>
        </w:numPr>
        <w:spacing w:after="120" w:line="240" w:lineRule="auto"/>
        <w:ind w:left="1776"/>
        <w:jc w:val="both"/>
        <w:rPr>
          <w:rFonts w:ascii="Verdana" w:hAnsi="Verdana"/>
          <w:noProof/>
          <w:sz w:val="20"/>
          <w:szCs w:val="20"/>
        </w:rPr>
      </w:pPr>
      <w:r>
        <w:rPr>
          <w:rFonts w:ascii="Verdana" w:hAnsi="Verdana"/>
          <w:noProof/>
          <w:sz w:val="20"/>
          <w:szCs w:val="20"/>
        </w:rPr>
        <w:t>ima pokrita skladišča ali silose za sol za posipanje za minimalne zaloge 50t;</w:t>
      </w:r>
    </w:p>
    <w:p w14:paraId="323A160A" w14:textId="77777777" w:rsidR="00E74633" w:rsidRDefault="00E74633" w:rsidP="0094683A">
      <w:pPr>
        <w:numPr>
          <w:ilvl w:val="0"/>
          <w:numId w:val="57"/>
        </w:numPr>
        <w:spacing w:after="120" w:line="240" w:lineRule="auto"/>
        <w:ind w:left="1776"/>
        <w:jc w:val="both"/>
        <w:rPr>
          <w:rFonts w:ascii="Verdana" w:hAnsi="Verdana"/>
          <w:noProof/>
          <w:sz w:val="20"/>
          <w:szCs w:val="20"/>
        </w:rPr>
      </w:pPr>
      <w:r>
        <w:rPr>
          <w:rFonts w:ascii="Verdana" w:hAnsi="Verdana"/>
          <w:noProof/>
          <w:sz w:val="20"/>
          <w:szCs w:val="20"/>
        </w:rPr>
        <w:t>ima pokrita skladišča za drobljenec za posipanje za minimalne zaloge 70m3;</w:t>
      </w:r>
    </w:p>
    <w:p w14:paraId="796C5DFD" w14:textId="77777777" w:rsidR="00E74633" w:rsidRDefault="00E74633" w:rsidP="0094683A">
      <w:pPr>
        <w:numPr>
          <w:ilvl w:val="0"/>
          <w:numId w:val="57"/>
        </w:numPr>
        <w:spacing w:after="120" w:line="240" w:lineRule="auto"/>
        <w:ind w:left="1776"/>
        <w:jc w:val="both"/>
        <w:rPr>
          <w:rFonts w:ascii="Verdana" w:hAnsi="Verdana"/>
          <w:noProof/>
          <w:sz w:val="20"/>
          <w:szCs w:val="20"/>
        </w:rPr>
      </w:pPr>
      <w:r>
        <w:rPr>
          <w:rFonts w:ascii="Verdana" w:hAnsi="Verdana"/>
          <w:noProof/>
          <w:sz w:val="20"/>
          <w:szCs w:val="20"/>
        </w:rPr>
        <w:t>ima skladišče za cestno-prometno opremo in signalizacijo;</w:t>
      </w:r>
    </w:p>
    <w:p w14:paraId="4D5EA361" w14:textId="77777777" w:rsidR="00E74633" w:rsidRPr="0015435A" w:rsidRDefault="00E74633" w:rsidP="0094683A">
      <w:pPr>
        <w:numPr>
          <w:ilvl w:val="0"/>
          <w:numId w:val="57"/>
        </w:numPr>
        <w:spacing w:after="120" w:line="240" w:lineRule="auto"/>
        <w:ind w:left="1776"/>
        <w:jc w:val="both"/>
        <w:rPr>
          <w:rFonts w:ascii="Verdana" w:hAnsi="Verdana"/>
          <w:noProof/>
          <w:sz w:val="20"/>
          <w:szCs w:val="20"/>
        </w:rPr>
      </w:pPr>
      <w:r>
        <w:rPr>
          <w:rFonts w:ascii="Verdana" w:hAnsi="Verdana"/>
          <w:noProof/>
          <w:sz w:val="20"/>
          <w:szCs w:val="20"/>
        </w:rPr>
        <w:t xml:space="preserve">ima skladišče za </w:t>
      </w:r>
      <w:r w:rsidRPr="004D63E7">
        <w:rPr>
          <w:rFonts w:ascii="Verdana" w:hAnsi="Verdana"/>
          <w:noProof/>
          <w:sz w:val="20"/>
          <w:szCs w:val="20"/>
          <w:lang w:val="it-IT"/>
        </w:rPr>
        <w:t>materiale za intreventno krpanje cest;</w:t>
      </w:r>
    </w:p>
    <w:p w14:paraId="42AE8C71" w14:textId="0F9BA0F3" w:rsidR="00E74633" w:rsidRPr="0015435A" w:rsidRDefault="00E74633" w:rsidP="0094683A">
      <w:pPr>
        <w:numPr>
          <w:ilvl w:val="0"/>
          <w:numId w:val="57"/>
        </w:numPr>
        <w:spacing w:after="120" w:line="240" w:lineRule="auto"/>
        <w:ind w:left="1776"/>
        <w:jc w:val="both"/>
        <w:rPr>
          <w:rFonts w:ascii="Verdana" w:hAnsi="Verdana"/>
          <w:noProof/>
          <w:sz w:val="20"/>
          <w:szCs w:val="20"/>
        </w:rPr>
      </w:pPr>
      <w:r w:rsidRPr="004D63E7">
        <w:rPr>
          <w:rFonts w:ascii="Verdana" w:hAnsi="Verdana"/>
          <w:noProof/>
          <w:sz w:val="20"/>
          <w:szCs w:val="20"/>
          <w:lang w:val="it-IT"/>
        </w:rPr>
        <w:t>ima primerno mehanizacijo in opremo;</w:t>
      </w:r>
    </w:p>
    <w:p w14:paraId="3D4E9A7A" w14:textId="77777777" w:rsidR="00E74633" w:rsidRPr="0015435A" w:rsidRDefault="00E74633" w:rsidP="0094683A">
      <w:pPr>
        <w:numPr>
          <w:ilvl w:val="0"/>
          <w:numId w:val="57"/>
        </w:numPr>
        <w:spacing w:after="120" w:line="240" w:lineRule="auto"/>
        <w:ind w:left="1776"/>
        <w:jc w:val="both"/>
        <w:rPr>
          <w:rFonts w:ascii="Verdana" w:hAnsi="Verdana"/>
          <w:noProof/>
          <w:sz w:val="20"/>
          <w:szCs w:val="20"/>
        </w:rPr>
      </w:pPr>
      <w:r w:rsidRPr="004D63E7">
        <w:rPr>
          <w:rFonts w:ascii="Verdana" w:hAnsi="Verdana"/>
          <w:noProof/>
          <w:sz w:val="20"/>
          <w:szCs w:val="20"/>
        </w:rPr>
        <w:t>razpolaga s poslovnim prostorom oz. drugim primernim prostorom za hrambo vozil in opreme za izvajanje gospodarske javne službe na območju Občine Žužemberk oz. ne več kot 10 km izven območja občine</w:t>
      </w:r>
    </w:p>
    <w:p w14:paraId="70C681C8" w14:textId="270BB88D" w:rsidR="00E74633" w:rsidRDefault="00E74633" w:rsidP="0094683A">
      <w:pPr>
        <w:spacing w:after="0"/>
        <w:ind w:left="1056"/>
        <w:jc w:val="both"/>
        <w:rPr>
          <w:rFonts w:ascii="Arial" w:hAnsi="Arial" w:cs="Arial"/>
        </w:rPr>
      </w:pPr>
      <w:r w:rsidRPr="004D63E7">
        <w:rPr>
          <w:rFonts w:ascii="Verdana" w:hAnsi="Verdana"/>
          <w:noProof/>
          <w:sz w:val="20"/>
          <w:szCs w:val="20"/>
        </w:rPr>
        <w:lastRenderedPageBreak/>
        <w:t>(v primeru skupne ponudbe lahko pogoj izpolnjujejo partnerji skupaj).</w:t>
      </w:r>
      <w:r>
        <w:rPr>
          <w:rFonts w:ascii="Verdana" w:hAnsi="Verdana"/>
          <w:noProof/>
          <w:sz w:val="20"/>
          <w:szCs w:val="20"/>
        </w:rPr>
        <w:t xml:space="preserve">  </w:t>
      </w:r>
    </w:p>
    <w:p w14:paraId="7BDEB737" w14:textId="77777777" w:rsidR="000E57AC" w:rsidRPr="005F3117" w:rsidRDefault="000E57AC" w:rsidP="00456167">
      <w:pPr>
        <w:spacing w:after="0"/>
        <w:jc w:val="both"/>
        <w:rPr>
          <w:rFonts w:ascii="Arial" w:hAnsi="Arial" w:cs="Arial"/>
        </w:rPr>
      </w:pPr>
    </w:p>
    <w:p w14:paraId="5413D0B5" w14:textId="77777777" w:rsidR="00131729" w:rsidRPr="005F3117" w:rsidRDefault="00131729" w:rsidP="0094683A">
      <w:pPr>
        <w:pStyle w:val="Naslov1"/>
        <w:framePr w:wrap="auto"/>
      </w:pPr>
      <w:bookmarkStart w:id="29" w:name="_Toc113433386"/>
      <w:r w:rsidRPr="005F3117">
        <w:t>PRAVILA ZA SPOROČANJE</w:t>
      </w:r>
      <w:bookmarkEnd w:id="29"/>
    </w:p>
    <w:p w14:paraId="173A8F11" w14:textId="77777777" w:rsidR="00131729" w:rsidRPr="00456167" w:rsidRDefault="00131729" w:rsidP="00456167">
      <w:pPr>
        <w:spacing w:after="0"/>
        <w:rPr>
          <w:rFonts w:ascii="Arial" w:hAnsi="Arial" w:cs="Arial"/>
          <w:color w:val="auto"/>
          <w:lang w:eastAsia="zh-CN"/>
        </w:rPr>
      </w:pPr>
    </w:p>
    <w:p w14:paraId="5CDBFF3C" w14:textId="77777777" w:rsidR="00131729" w:rsidRPr="00456167" w:rsidRDefault="00131729" w:rsidP="00456167">
      <w:pPr>
        <w:spacing w:after="0"/>
        <w:rPr>
          <w:rFonts w:ascii="Arial" w:hAnsi="Arial" w:cs="Arial"/>
          <w:color w:val="auto"/>
          <w:lang w:eastAsia="zh-CN"/>
        </w:rPr>
      </w:pPr>
    </w:p>
    <w:p w14:paraId="7EDB8A5E" w14:textId="77777777" w:rsidR="00131729" w:rsidRPr="00456167" w:rsidRDefault="00131729" w:rsidP="0094683A">
      <w:pPr>
        <w:pStyle w:val="Naslov2"/>
      </w:pPr>
      <w:bookmarkStart w:id="30" w:name="_Toc113433387"/>
      <w:r w:rsidRPr="00456167">
        <w:t>Komunikacijska sredstva</w:t>
      </w:r>
      <w:bookmarkEnd w:id="30"/>
    </w:p>
    <w:p w14:paraId="475835BA" w14:textId="7DB4A728" w:rsidR="00131729" w:rsidRPr="00456167" w:rsidRDefault="00703574" w:rsidP="00456167">
      <w:pPr>
        <w:spacing w:after="0"/>
        <w:jc w:val="both"/>
        <w:rPr>
          <w:rFonts w:ascii="Arial" w:hAnsi="Arial" w:cs="Arial"/>
          <w:color w:val="auto"/>
          <w:lang w:eastAsia="zh-CN"/>
        </w:rPr>
      </w:pPr>
      <w:r w:rsidRPr="00A619C8">
        <w:rPr>
          <w:rFonts w:ascii="Arial" w:hAnsi="Arial" w:cs="Arial"/>
          <w:color w:val="auto"/>
          <w:lang w:eastAsia="zh-CN"/>
        </w:rPr>
        <w:t>Komunikacija s ponudniki o vprašanjih v zvezi z vsebino naročila in v zvezi s pripravo ponudbe poteka izključno preko portala javnih naročil.</w:t>
      </w:r>
    </w:p>
    <w:p w14:paraId="7268899D" w14:textId="77777777" w:rsidR="002E781F" w:rsidRDefault="002E781F" w:rsidP="00456167">
      <w:pPr>
        <w:spacing w:after="0"/>
        <w:rPr>
          <w:rFonts w:ascii="Arial" w:hAnsi="Arial" w:cs="Arial"/>
          <w:color w:val="auto"/>
          <w:lang w:eastAsia="zh-CN"/>
        </w:rPr>
      </w:pPr>
    </w:p>
    <w:p w14:paraId="3538C35E" w14:textId="1A16A945" w:rsidR="00131729" w:rsidRPr="00A619C8" w:rsidRDefault="00131729" w:rsidP="00456167">
      <w:pPr>
        <w:spacing w:after="0"/>
        <w:rPr>
          <w:rFonts w:ascii="Arial" w:hAnsi="Arial" w:cs="Arial"/>
          <w:color w:val="auto"/>
          <w:lang w:eastAsia="zh-CN"/>
        </w:rPr>
      </w:pPr>
      <w:r w:rsidRPr="00A619C8">
        <w:rPr>
          <w:rFonts w:ascii="Arial" w:hAnsi="Arial" w:cs="Arial"/>
          <w:color w:val="auto"/>
          <w:lang w:eastAsia="zh-CN"/>
        </w:rPr>
        <w:t>Odločitev o oddaji javnega naročila bo objavljena na portalu javnih naročil.</w:t>
      </w:r>
    </w:p>
    <w:p w14:paraId="5DABAE42" w14:textId="77777777" w:rsidR="00131729" w:rsidRPr="003674FF" w:rsidRDefault="00131729" w:rsidP="00456167">
      <w:pPr>
        <w:spacing w:after="0"/>
        <w:rPr>
          <w:rFonts w:ascii="Arial" w:hAnsi="Arial" w:cs="Arial"/>
          <w:color w:val="auto"/>
          <w:highlight w:val="yellow"/>
          <w:lang w:eastAsia="zh-CN"/>
        </w:rPr>
      </w:pPr>
    </w:p>
    <w:p w14:paraId="1E491443" w14:textId="094F1C14" w:rsidR="00131729" w:rsidRDefault="00131729" w:rsidP="00456167">
      <w:pPr>
        <w:spacing w:after="0"/>
        <w:jc w:val="both"/>
        <w:rPr>
          <w:rFonts w:ascii="Arial" w:hAnsi="Arial" w:cs="Arial"/>
          <w:color w:val="auto"/>
          <w:lang w:eastAsia="zh-CN"/>
        </w:rPr>
      </w:pPr>
      <w:r w:rsidRPr="00A619C8">
        <w:rPr>
          <w:rFonts w:ascii="Arial" w:hAnsi="Arial" w:cs="Arial"/>
          <w:color w:val="auto"/>
          <w:lang w:eastAsia="zh-CN"/>
        </w:rPr>
        <w:t>Dodatne informacije bo naročnik v skladu s 60. členom ZJN-3 posredoval preko obvestila o dodatnih informacijah, informacijah o nedokončanem postopku ali popravku ali na drug način preko portala javnih naročil.</w:t>
      </w:r>
    </w:p>
    <w:p w14:paraId="3AF4E124" w14:textId="77777777" w:rsidR="007F5813" w:rsidRPr="00456167" w:rsidRDefault="007F5813" w:rsidP="00456167">
      <w:pPr>
        <w:spacing w:after="0"/>
        <w:jc w:val="both"/>
        <w:rPr>
          <w:rFonts w:ascii="Arial" w:hAnsi="Arial" w:cs="Arial"/>
          <w:color w:val="auto"/>
          <w:lang w:eastAsia="zh-CN"/>
        </w:rPr>
      </w:pPr>
    </w:p>
    <w:p w14:paraId="7C2563A0" w14:textId="77777777" w:rsidR="00131729" w:rsidRPr="00456167" w:rsidRDefault="00131729" w:rsidP="0094683A">
      <w:pPr>
        <w:pStyle w:val="Naslov2"/>
      </w:pPr>
      <w:bookmarkStart w:id="31" w:name="_Toc113433388"/>
      <w:r w:rsidRPr="00456167">
        <w:t>Spreminjanje ali dopolnjevanje dokumentacije</w:t>
      </w:r>
      <w:bookmarkEnd w:id="31"/>
    </w:p>
    <w:p w14:paraId="381BA2A4" w14:textId="37C2E706" w:rsidR="003674FF" w:rsidRDefault="003674FF" w:rsidP="002B5A03">
      <w:pPr>
        <w:spacing w:after="0"/>
        <w:jc w:val="both"/>
        <w:rPr>
          <w:rFonts w:ascii="Arial" w:hAnsi="Arial" w:cs="Arial"/>
          <w:color w:val="auto"/>
          <w:lang w:eastAsia="zh-CN"/>
        </w:rPr>
      </w:pPr>
      <w:r w:rsidRPr="00A619C8">
        <w:rPr>
          <w:rFonts w:ascii="Arial" w:hAnsi="Arial" w:cs="Arial"/>
          <w:color w:val="auto"/>
          <w:lang w:eastAsia="zh-CN"/>
        </w:rPr>
        <w:t xml:space="preserve">Naročnik sme v skladu z 67. členom ZJN-3 spremeniti ali dopolniti </w:t>
      </w:r>
      <w:bookmarkStart w:id="32" w:name="_Hlk515356630"/>
      <w:r w:rsidRPr="00A619C8">
        <w:rPr>
          <w:rFonts w:ascii="Arial" w:hAnsi="Arial" w:cs="Arial"/>
          <w:color w:val="auto"/>
          <w:lang w:eastAsia="zh-CN"/>
        </w:rPr>
        <w:t>dokumentacijo</w:t>
      </w:r>
      <w:r w:rsidR="00AE2D67">
        <w:rPr>
          <w:rFonts w:ascii="Arial" w:hAnsi="Arial" w:cs="Arial"/>
          <w:color w:val="auto"/>
          <w:lang w:eastAsia="zh-CN"/>
        </w:rPr>
        <w:t xml:space="preserve"> v zvezi z oddajo javnega naročila</w:t>
      </w:r>
      <w:bookmarkEnd w:id="32"/>
      <w:r w:rsidRPr="00A619C8">
        <w:rPr>
          <w:rFonts w:ascii="Arial" w:hAnsi="Arial" w:cs="Arial"/>
          <w:color w:val="auto"/>
          <w:lang w:eastAsia="zh-CN"/>
        </w:rPr>
        <w:t xml:space="preserve">. Tovrstne spremembe in dopolnitve bo naročnik izdal v obliki dodatkov k </w:t>
      </w:r>
      <w:r w:rsidR="00686537" w:rsidRPr="00686537">
        <w:rPr>
          <w:rFonts w:ascii="Arial" w:hAnsi="Arial" w:cs="Arial"/>
          <w:color w:val="auto"/>
          <w:lang w:eastAsia="zh-CN"/>
        </w:rPr>
        <w:t>dokumentacij</w:t>
      </w:r>
      <w:r w:rsidR="00686537">
        <w:rPr>
          <w:rFonts w:ascii="Arial" w:hAnsi="Arial" w:cs="Arial"/>
          <w:color w:val="auto"/>
          <w:lang w:eastAsia="zh-CN"/>
        </w:rPr>
        <w:t>i</w:t>
      </w:r>
      <w:r w:rsidR="00686537" w:rsidRPr="00686537">
        <w:rPr>
          <w:rFonts w:ascii="Arial" w:hAnsi="Arial" w:cs="Arial"/>
          <w:color w:val="auto"/>
          <w:lang w:eastAsia="zh-CN"/>
        </w:rPr>
        <w:t xml:space="preserve"> v zvezi z oddajo javnega naročila</w:t>
      </w:r>
      <w:r w:rsidRPr="00A619C8">
        <w:rPr>
          <w:rFonts w:ascii="Arial" w:hAnsi="Arial" w:cs="Arial"/>
          <w:color w:val="auto"/>
          <w:lang w:eastAsia="zh-CN"/>
        </w:rPr>
        <w:t xml:space="preserve">. Vsak dodatek k dokumentaciji </w:t>
      </w:r>
      <w:r w:rsidR="00686537" w:rsidRPr="00686537">
        <w:rPr>
          <w:rFonts w:ascii="Arial" w:hAnsi="Arial" w:cs="Arial"/>
          <w:color w:val="auto"/>
          <w:lang w:eastAsia="zh-CN"/>
        </w:rPr>
        <w:t xml:space="preserve">v zvezi z oddajo javnega naročila </w:t>
      </w:r>
      <w:r w:rsidRPr="00A619C8">
        <w:rPr>
          <w:rFonts w:ascii="Arial" w:hAnsi="Arial" w:cs="Arial"/>
          <w:color w:val="auto"/>
          <w:lang w:eastAsia="zh-CN"/>
        </w:rPr>
        <w:t>postane sestavni del dokumentacije</w:t>
      </w:r>
      <w:r w:rsidR="00686537" w:rsidRPr="00686537">
        <w:rPr>
          <w:rFonts w:ascii="Arial" w:hAnsi="Arial" w:cs="Arial"/>
          <w:color w:val="auto"/>
          <w:lang w:eastAsia="zh-CN"/>
        </w:rPr>
        <w:t xml:space="preserve"> v zvezi z oddajo javnega naročila</w:t>
      </w:r>
      <w:r w:rsidRPr="00A619C8">
        <w:rPr>
          <w:rFonts w:ascii="Arial" w:hAnsi="Arial" w:cs="Arial"/>
          <w:color w:val="auto"/>
          <w:lang w:eastAsia="zh-CN"/>
        </w:rPr>
        <w:t xml:space="preserve">. Kot del dokumentacije </w:t>
      </w:r>
      <w:r w:rsidR="00686537" w:rsidRPr="00686537">
        <w:rPr>
          <w:rFonts w:ascii="Arial" w:hAnsi="Arial" w:cs="Arial"/>
          <w:color w:val="auto"/>
          <w:lang w:eastAsia="zh-CN"/>
        </w:rPr>
        <w:t xml:space="preserve">v zvezi z oddajo javnega naročila </w:t>
      </w:r>
      <w:r w:rsidRPr="00A619C8">
        <w:rPr>
          <w:rFonts w:ascii="Arial" w:hAnsi="Arial" w:cs="Arial"/>
          <w:color w:val="auto"/>
          <w:lang w:eastAsia="zh-CN"/>
        </w:rPr>
        <w:t>štejejo tudi vprašanja in odgovori, objavljeni na portalu javnih naročil.</w:t>
      </w:r>
    </w:p>
    <w:p w14:paraId="1B9AB21D" w14:textId="77777777" w:rsidR="002E781F" w:rsidRDefault="002E781F" w:rsidP="002B5A03">
      <w:pPr>
        <w:spacing w:after="0"/>
        <w:jc w:val="both"/>
        <w:rPr>
          <w:rFonts w:ascii="Arial" w:hAnsi="Arial" w:cs="Arial"/>
          <w:color w:val="auto"/>
          <w:lang w:eastAsia="zh-CN"/>
        </w:rPr>
      </w:pPr>
    </w:p>
    <w:p w14:paraId="416BEEA1" w14:textId="2F744C2A" w:rsidR="00131729" w:rsidRPr="00456167" w:rsidRDefault="00131729" w:rsidP="002B5A03">
      <w:pPr>
        <w:spacing w:after="0"/>
        <w:jc w:val="both"/>
        <w:rPr>
          <w:rFonts w:ascii="Arial" w:hAnsi="Arial" w:cs="Arial"/>
          <w:color w:val="auto"/>
          <w:lang w:eastAsia="zh-CN"/>
        </w:rPr>
      </w:pPr>
      <w:r w:rsidRPr="00456167">
        <w:rPr>
          <w:rFonts w:ascii="Arial" w:hAnsi="Arial" w:cs="Arial"/>
          <w:color w:val="auto"/>
          <w:lang w:eastAsia="zh-CN"/>
        </w:rPr>
        <w:t>Po izteku roka za prejem ponudb naročnik v skladu z drugim odstavkom 67. člena ZJN-3 ne sme več spreminjati ali dopolnjevati dokumentacije v zvezi z oddajo javnega naročila.</w:t>
      </w:r>
    </w:p>
    <w:p w14:paraId="64AE79EB" w14:textId="77777777" w:rsidR="00131729" w:rsidRPr="00456167" w:rsidRDefault="00131729" w:rsidP="00456167">
      <w:pPr>
        <w:spacing w:after="0"/>
        <w:jc w:val="both"/>
        <w:rPr>
          <w:rFonts w:ascii="Arial" w:hAnsi="Arial" w:cs="Arial"/>
          <w:color w:val="auto"/>
          <w:lang w:eastAsia="zh-CN"/>
        </w:rPr>
      </w:pPr>
    </w:p>
    <w:p w14:paraId="148807A3" w14:textId="77777777" w:rsidR="00131729" w:rsidRPr="00456167" w:rsidRDefault="00131729" w:rsidP="0094683A">
      <w:pPr>
        <w:pStyle w:val="Naslov2"/>
      </w:pPr>
      <w:bookmarkStart w:id="33" w:name="_Toc113433389"/>
      <w:r w:rsidRPr="00456167">
        <w:t>Jezik javnega naročanja</w:t>
      </w:r>
      <w:bookmarkEnd w:id="33"/>
    </w:p>
    <w:p w14:paraId="4199B4D5" w14:textId="77777777" w:rsidR="00131729" w:rsidRPr="00456167" w:rsidRDefault="00131729" w:rsidP="002B5A03">
      <w:pPr>
        <w:spacing w:after="0"/>
        <w:jc w:val="both"/>
        <w:rPr>
          <w:rFonts w:ascii="Arial" w:hAnsi="Arial" w:cs="Arial"/>
          <w:color w:val="auto"/>
          <w:lang w:eastAsia="zh-CN"/>
        </w:rPr>
      </w:pPr>
      <w:r w:rsidRPr="00456167">
        <w:rPr>
          <w:rFonts w:ascii="Arial" w:hAnsi="Arial" w:cs="Arial"/>
          <w:color w:val="auto"/>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40BB2732" w14:textId="77777777" w:rsidR="00131729" w:rsidRPr="00456167" w:rsidRDefault="00131729" w:rsidP="002B5A03">
      <w:pPr>
        <w:spacing w:after="0"/>
        <w:jc w:val="both"/>
        <w:rPr>
          <w:rFonts w:ascii="Arial" w:hAnsi="Arial" w:cs="Arial"/>
          <w:color w:val="auto"/>
          <w:lang w:eastAsia="zh-CN"/>
        </w:rPr>
      </w:pPr>
    </w:p>
    <w:p w14:paraId="66DB7E81" w14:textId="77777777" w:rsidR="00131729" w:rsidRPr="00456167" w:rsidRDefault="00131729" w:rsidP="002B5A03">
      <w:pPr>
        <w:spacing w:after="0"/>
        <w:jc w:val="both"/>
        <w:rPr>
          <w:rFonts w:ascii="Arial" w:hAnsi="Arial" w:cs="Arial"/>
          <w:color w:val="auto"/>
          <w:lang w:eastAsia="zh-CN"/>
        </w:rPr>
      </w:pPr>
      <w:r w:rsidRPr="00456167">
        <w:rPr>
          <w:rFonts w:ascii="Arial" w:hAnsi="Arial" w:cs="Arial"/>
          <w:color w:val="auto"/>
          <w:lang w:eastAsia="zh-CN"/>
        </w:rPr>
        <w:t>Za presojo spornih vprašanj se vedno uporablja ponudba oziroma njen uradni prevod v slovenskem jeziku, če pa je bila dokumentacija ali del dokumentacije podan samo v tujem jeziku, pa tuji jezik.</w:t>
      </w:r>
    </w:p>
    <w:p w14:paraId="12245439" w14:textId="2A1D2B99" w:rsidR="00131729" w:rsidRDefault="00131729" w:rsidP="002B5A03">
      <w:pPr>
        <w:spacing w:after="0"/>
        <w:jc w:val="both"/>
        <w:rPr>
          <w:rFonts w:ascii="Arial" w:hAnsi="Arial" w:cs="Arial"/>
          <w:color w:val="auto"/>
          <w:lang w:eastAsia="zh-CN"/>
        </w:rPr>
      </w:pPr>
      <w:r w:rsidRPr="00456167">
        <w:rPr>
          <w:rFonts w:ascii="Arial" w:hAnsi="Arial" w:cs="Arial"/>
          <w:color w:val="auto"/>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2B6265DD" w14:textId="77777777" w:rsidR="0065688C" w:rsidRPr="00456167" w:rsidRDefault="0065688C" w:rsidP="00456167">
      <w:pPr>
        <w:spacing w:after="0"/>
        <w:jc w:val="both"/>
        <w:rPr>
          <w:rFonts w:ascii="Arial" w:hAnsi="Arial" w:cs="Arial"/>
          <w:color w:val="auto"/>
          <w:lang w:eastAsia="zh-CN"/>
        </w:rPr>
      </w:pPr>
    </w:p>
    <w:p w14:paraId="562D2F60" w14:textId="58040813" w:rsidR="00204638" w:rsidRPr="00456167" w:rsidRDefault="00562770" w:rsidP="0094683A">
      <w:pPr>
        <w:pStyle w:val="Naslov2"/>
      </w:pPr>
      <w:bookmarkStart w:id="34" w:name="_Toc454902654"/>
      <w:bookmarkStart w:id="35" w:name="_Toc113433390"/>
      <w:r>
        <w:t>P</w:t>
      </w:r>
      <w:r w:rsidR="00204638" w:rsidRPr="00456167">
        <w:t>onudb</w:t>
      </w:r>
      <w:r>
        <w:t>a</w:t>
      </w:r>
      <w:bookmarkEnd w:id="34"/>
      <w:bookmarkEnd w:id="35"/>
    </w:p>
    <w:p w14:paraId="4E6A2F16" w14:textId="77777777" w:rsidR="00562770" w:rsidRDefault="00562770" w:rsidP="00456167">
      <w:pPr>
        <w:spacing w:after="0"/>
        <w:jc w:val="both"/>
        <w:rPr>
          <w:rFonts w:ascii="Arial" w:hAnsi="Arial" w:cs="Arial"/>
          <w:highlight w:val="yellow"/>
        </w:rPr>
      </w:pPr>
    </w:p>
    <w:p w14:paraId="5A14F59F" w14:textId="37E40C2C" w:rsidR="00A662CD" w:rsidRDefault="00A662CD" w:rsidP="0025063A">
      <w:pPr>
        <w:pStyle w:val="Slog4MPR"/>
        <w:numPr>
          <w:ilvl w:val="2"/>
          <w:numId w:val="1"/>
        </w:numPr>
      </w:pPr>
      <w:bookmarkStart w:id="36" w:name="_Toc113433391"/>
      <w:r>
        <w:lastRenderedPageBreak/>
        <w:t>Ponudbena dokumentacija</w:t>
      </w:r>
      <w:bookmarkEnd w:id="36"/>
    </w:p>
    <w:p w14:paraId="562BC4E3" w14:textId="259347C1" w:rsidR="008055AD" w:rsidRPr="001B18BE" w:rsidRDefault="00562770" w:rsidP="007C310D">
      <w:pPr>
        <w:spacing w:after="0"/>
        <w:jc w:val="both"/>
        <w:rPr>
          <w:rFonts w:ascii="Arial" w:hAnsi="Arial" w:cs="Times New Roman"/>
          <w:color w:val="auto"/>
        </w:rPr>
      </w:pPr>
      <w:r w:rsidRPr="00562770">
        <w:rPr>
          <w:rFonts w:ascii="Arial" w:hAnsi="Arial" w:cs="Times New Roman"/>
          <w:color w:val="auto"/>
        </w:rPr>
        <w:t>Ponudbeno dokumentacijo sestavljajo</w:t>
      </w:r>
      <w:r w:rsidR="007C310D">
        <w:rPr>
          <w:rFonts w:ascii="Arial" w:hAnsi="Arial" w:cs="Times New Roman"/>
          <w:color w:val="auto"/>
        </w:rPr>
        <w:t xml:space="preserve"> vsi zahtevani dokumenti in izponjeni obrazci iz te dokumentacije za razpis.</w:t>
      </w:r>
      <w:r w:rsidR="006214AD">
        <w:rPr>
          <w:rFonts w:ascii="Arial" w:hAnsi="Arial" w:cs="Times New Roman"/>
          <w:b/>
          <w:color w:val="auto"/>
        </w:rPr>
        <w:t xml:space="preserve"> </w:t>
      </w:r>
    </w:p>
    <w:p w14:paraId="3D2B4479" w14:textId="77777777" w:rsidR="00562770" w:rsidRPr="00562770" w:rsidRDefault="00562770" w:rsidP="002B5A03">
      <w:pPr>
        <w:spacing w:after="0"/>
        <w:jc w:val="both"/>
        <w:rPr>
          <w:rFonts w:ascii="Arial" w:hAnsi="Arial" w:cs="Times New Roman"/>
          <w:color w:val="auto"/>
          <w:highlight w:val="yellow"/>
        </w:rPr>
      </w:pPr>
    </w:p>
    <w:p w14:paraId="3FEEB87D" w14:textId="47F4E5F6" w:rsidR="00562770" w:rsidRPr="00562770" w:rsidRDefault="00562770" w:rsidP="002B5A03">
      <w:pPr>
        <w:spacing w:after="0"/>
        <w:jc w:val="both"/>
        <w:rPr>
          <w:rFonts w:ascii="Arial" w:hAnsi="Arial" w:cs="Times New Roman"/>
          <w:color w:val="auto"/>
        </w:rPr>
      </w:pPr>
      <w:r w:rsidRPr="00562770">
        <w:rPr>
          <w:rFonts w:ascii="Arial" w:hAnsi="Arial" w:cs="Times New Roman"/>
          <w:color w:val="auto"/>
        </w:rPr>
        <w:t>Ponudnik v ponudbi priloži le dokumente, ki so navedeni v te</w:t>
      </w:r>
      <w:r w:rsidR="008C0402">
        <w:rPr>
          <w:rFonts w:ascii="Arial" w:hAnsi="Arial" w:cs="Times New Roman"/>
          <w:color w:val="auto"/>
        </w:rPr>
        <w:t xml:space="preserve">m poglavju (točki </w:t>
      </w:r>
      <w:r w:rsidR="00CA7FBE">
        <w:rPr>
          <w:rFonts w:ascii="Arial" w:hAnsi="Arial" w:cs="Times New Roman"/>
          <w:color w:val="auto"/>
        </w:rPr>
        <w:t>7</w:t>
      </w:r>
      <w:r w:rsidR="008C0402">
        <w:rPr>
          <w:rFonts w:ascii="Arial" w:hAnsi="Arial" w:cs="Times New Roman"/>
          <w:color w:val="auto"/>
        </w:rPr>
        <w:t>.4.1.)</w:t>
      </w:r>
      <w:r w:rsidRPr="00562770">
        <w:rPr>
          <w:rFonts w:ascii="Arial" w:hAnsi="Arial" w:cs="Times New Roman"/>
          <w:color w:val="auto"/>
        </w:rPr>
        <w:t>. Po pregledu ponudb bo naročnik najugodnejšega ponudnika pozval k predložitvi dokazil, kot je navedeno za posameznim zahtevanim pogojem oziroma razlogom za izključitev.</w:t>
      </w:r>
    </w:p>
    <w:p w14:paraId="442867C8" w14:textId="77777777" w:rsidR="00562770" w:rsidRPr="00562770" w:rsidRDefault="00562770" w:rsidP="002B5A03">
      <w:pPr>
        <w:spacing w:after="0"/>
        <w:jc w:val="both"/>
        <w:rPr>
          <w:rFonts w:ascii="Arial" w:hAnsi="Arial" w:cs="Arial"/>
          <w:i/>
          <w:color w:val="auto"/>
          <w:highlight w:val="yellow"/>
        </w:rPr>
      </w:pPr>
    </w:p>
    <w:p w14:paraId="035B1C17" w14:textId="77C8AAFB" w:rsidR="00562770" w:rsidRDefault="00562770" w:rsidP="002B5A03">
      <w:pPr>
        <w:spacing w:after="0"/>
        <w:jc w:val="both"/>
        <w:rPr>
          <w:rFonts w:ascii="Arial" w:hAnsi="Arial" w:cs="Times New Roman"/>
          <w:color w:val="auto"/>
        </w:rPr>
      </w:pPr>
      <w:r w:rsidRPr="00562770">
        <w:rPr>
          <w:rFonts w:ascii="Arial" w:hAnsi="Arial" w:cs="Times New Roman"/>
          <w:color w:val="auto"/>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8544ED3" w14:textId="0560E75F" w:rsidR="00265177" w:rsidRDefault="00265177" w:rsidP="002B5A03">
      <w:pPr>
        <w:spacing w:after="0"/>
        <w:jc w:val="both"/>
        <w:rPr>
          <w:rFonts w:ascii="Arial" w:hAnsi="Arial" w:cs="Times New Roman"/>
          <w:color w:val="auto"/>
        </w:rPr>
      </w:pPr>
    </w:p>
    <w:p w14:paraId="7198DE82" w14:textId="77777777" w:rsidR="00265177" w:rsidRDefault="00265177" w:rsidP="002B5A03">
      <w:pPr>
        <w:spacing w:after="0"/>
        <w:jc w:val="both"/>
        <w:rPr>
          <w:rFonts w:ascii="Arial" w:hAnsi="Arial" w:cs="Times New Roman"/>
          <w:color w:val="auto"/>
        </w:rPr>
      </w:pPr>
    </w:p>
    <w:p w14:paraId="57D5CAE4" w14:textId="73E7F9D7" w:rsidR="00A662CD" w:rsidRPr="00562770" w:rsidRDefault="00A662CD" w:rsidP="0025063A">
      <w:pPr>
        <w:pStyle w:val="Slog4MPR"/>
        <w:numPr>
          <w:ilvl w:val="2"/>
          <w:numId w:val="1"/>
        </w:numPr>
      </w:pPr>
      <w:bookmarkStart w:id="37" w:name="_Toc113433392"/>
      <w:r>
        <w:t>Sestavljanje ponudbe</w:t>
      </w:r>
      <w:bookmarkEnd w:id="37"/>
    </w:p>
    <w:p w14:paraId="0562A0A1" w14:textId="77777777" w:rsidR="00562770" w:rsidRDefault="00562770" w:rsidP="00456167">
      <w:pPr>
        <w:spacing w:after="0"/>
        <w:jc w:val="both"/>
        <w:rPr>
          <w:rFonts w:ascii="Arial" w:hAnsi="Arial" w:cs="Arial"/>
          <w:highlight w:val="yellow"/>
        </w:rPr>
      </w:pPr>
    </w:p>
    <w:p w14:paraId="7D836A97" w14:textId="7D7A12CC" w:rsidR="003674FF" w:rsidRDefault="009464DC" w:rsidP="006E3923">
      <w:pPr>
        <w:pStyle w:val="Slog4MP"/>
        <w:numPr>
          <w:ilvl w:val="0"/>
          <w:numId w:val="0"/>
        </w:numPr>
        <w:ind w:left="1451"/>
        <w:rPr>
          <w:lang w:eastAsia="zh-CN"/>
        </w:rPr>
      </w:pPr>
      <w:r>
        <w:rPr>
          <w:lang w:eastAsia="zh-CN"/>
        </w:rPr>
        <w:t>7</w:t>
      </w:r>
      <w:r w:rsidR="006E3923">
        <w:rPr>
          <w:lang w:eastAsia="zh-CN"/>
        </w:rPr>
        <w:t xml:space="preserve">.4.2.1 </w:t>
      </w:r>
      <w:r w:rsidR="00A662CD">
        <w:rPr>
          <w:lang w:eastAsia="zh-CN"/>
        </w:rPr>
        <w:t>Dokazila o izpoln</w:t>
      </w:r>
      <w:r w:rsidR="00C4302B">
        <w:rPr>
          <w:lang w:eastAsia="zh-CN"/>
        </w:rPr>
        <w:t>j</w:t>
      </w:r>
      <w:r w:rsidR="00A662CD">
        <w:rPr>
          <w:lang w:eastAsia="zh-CN"/>
        </w:rPr>
        <w:t xml:space="preserve">evanju </w:t>
      </w:r>
      <w:r w:rsidR="008C0402">
        <w:rPr>
          <w:lang w:eastAsia="zh-CN"/>
        </w:rPr>
        <w:t xml:space="preserve">tehničnih </w:t>
      </w:r>
      <w:r w:rsidR="00A662CD">
        <w:rPr>
          <w:lang w:eastAsia="zh-CN"/>
        </w:rPr>
        <w:t xml:space="preserve">zahtev </w:t>
      </w:r>
    </w:p>
    <w:p w14:paraId="6057505C" w14:textId="1CC97C16" w:rsidR="00A662CD" w:rsidRPr="00444AF8" w:rsidRDefault="00444AF8" w:rsidP="002B5A03">
      <w:pPr>
        <w:spacing w:after="0"/>
        <w:jc w:val="both"/>
        <w:rPr>
          <w:rFonts w:ascii="Arial" w:hAnsi="Arial" w:cs="Arial"/>
          <w:color w:val="auto"/>
        </w:rPr>
      </w:pPr>
      <w:r w:rsidRPr="00444AF8">
        <w:rPr>
          <w:rFonts w:ascii="Arial" w:hAnsi="Arial" w:cs="Arial"/>
          <w:color w:val="auto"/>
        </w:rPr>
        <w:t xml:space="preserve">Izvedba ponujenih </w:t>
      </w:r>
      <w:r w:rsidR="00CA7FBE">
        <w:rPr>
          <w:rFonts w:ascii="Arial" w:hAnsi="Arial" w:cs="Arial"/>
          <w:color w:val="auto"/>
        </w:rPr>
        <w:t>del/</w:t>
      </w:r>
      <w:r w:rsidRPr="00444AF8">
        <w:rPr>
          <w:rFonts w:ascii="Arial" w:hAnsi="Arial" w:cs="Arial"/>
          <w:color w:val="auto"/>
        </w:rPr>
        <w:t xml:space="preserve">storitev </w:t>
      </w:r>
      <w:r w:rsidR="00A662CD" w:rsidRPr="00444AF8">
        <w:rPr>
          <w:rFonts w:ascii="Arial" w:hAnsi="Arial" w:cs="Arial"/>
          <w:color w:val="auto"/>
        </w:rPr>
        <w:t xml:space="preserve">mora izpolnjevati tehnične zahteve, navedene v </w:t>
      </w:r>
      <w:r w:rsidR="008C0402" w:rsidRPr="00444AF8">
        <w:rPr>
          <w:rFonts w:ascii="Arial" w:hAnsi="Arial" w:cs="Arial"/>
          <w:color w:val="auto"/>
        </w:rPr>
        <w:t xml:space="preserve">točki </w:t>
      </w:r>
      <w:r w:rsidR="009464DC" w:rsidRPr="00221733">
        <w:rPr>
          <w:rFonts w:ascii="Arial" w:hAnsi="Arial" w:cs="Arial"/>
          <w:color w:val="auto"/>
        </w:rPr>
        <w:t>10</w:t>
      </w:r>
      <w:r w:rsidR="008C0402" w:rsidRPr="00221733">
        <w:rPr>
          <w:rFonts w:ascii="Arial" w:hAnsi="Arial" w:cs="Arial"/>
          <w:color w:val="auto"/>
        </w:rPr>
        <w:t>.2.4. Tehnična in kadrovska sposobnost, ki je sestavni del te dokumentacije v zvezi z oddajo</w:t>
      </w:r>
      <w:r w:rsidR="008C0402" w:rsidRPr="00444AF8">
        <w:rPr>
          <w:rFonts w:ascii="Arial" w:hAnsi="Arial" w:cs="Arial"/>
          <w:color w:val="auto"/>
        </w:rPr>
        <w:t xml:space="preserve"> javnega naročila.</w:t>
      </w:r>
    </w:p>
    <w:p w14:paraId="767C1F8C" w14:textId="31DF421B" w:rsidR="00A662CD" w:rsidRDefault="00A662CD" w:rsidP="00A662CD">
      <w:pPr>
        <w:spacing w:after="0" w:line="260" w:lineRule="atLeast"/>
        <w:jc w:val="both"/>
        <w:rPr>
          <w:lang w:eastAsia="zh-CN"/>
        </w:rPr>
      </w:pPr>
    </w:p>
    <w:p w14:paraId="5CF7D35C" w14:textId="181C75DF" w:rsidR="006E3923" w:rsidRDefault="009464DC" w:rsidP="006E3923">
      <w:pPr>
        <w:pStyle w:val="Slog4MP"/>
        <w:numPr>
          <w:ilvl w:val="0"/>
          <w:numId w:val="0"/>
        </w:numPr>
        <w:ind w:left="1451"/>
        <w:rPr>
          <w:lang w:eastAsia="zh-CN"/>
        </w:rPr>
      </w:pPr>
      <w:r>
        <w:rPr>
          <w:lang w:eastAsia="zh-CN"/>
        </w:rPr>
        <w:t>7</w:t>
      </w:r>
      <w:r w:rsidR="006E3923">
        <w:rPr>
          <w:lang w:eastAsia="zh-CN"/>
        </w:rPr>
        <w:t>.4.2.</w:t>
      </w:r>
      <w:r w:rsidR="002A7592">
        <w:rPr>
          <w:lang w:eastAsia="zh-CN"/>
        </w:rPr>
        <w:t>2</w:t>
      </w:r>
      <w:r w:rsidR="006E3923">
        <w:rPr>
          <w:lang w:eastAsia="zh-CN"/>
        </w:rPr>
        <w:t xml:space="preserve"> Obrazec »Predračun«</w:t>
      </w:r>
      <w:r w:rsidR="00467804" w:rsidRPr="00467804">
        <w:rPr>
          <w:lang w:eastAsia="zh-CN"/>
        </w:rPr>
        <w:t xml:space="preserve"> </w:t>
      </w:r>
      <w:r w:rsidR="00467804" w:rsidRPr="00D138CC">
        <w:rPr>
          <w:lang w:eastAsia="zh-CN"/>
        </w:rPr>
        <w:t>in »Povzetek predračuna (rekapitulacija)«</w:t>
      </w:r>
    </w:p>
    <w:p w14:paraId="0F14DA78" w14:textId="42D64AFF" w:rsidR="00DB2861" w:rsidRPr="006E3923" w:rsidRDefault="004A1AF4" w:rsidP="002B5A03">
      <w:pPr>
        <w:spacing w:after="0"/>
        <w:jc w:val="both"/>
        <w:rPr>
          <w:rFonts w:ascii="Arial" w:hAnsi="Arial" w:cs="Times New Roman"/>
          <w:color w:val="auto"/>
        </w:rPr>
      </w:pPr>
      <w:r w:rsidRPr="00DF18E8">
        <w:rPr>
          <w:rFonts w:ascii="Arial" w:hAnsi="Arial" w:cs="Times New Roman"/>
          <w:color w:val="auto"/>
        </w:rPr>
        <w:t>Ponudnik izpolni vse postavke v Predračunu</w:t>
      </w:r>
      <w:r>
        <w:rPr>
          <w:rFonts w:ascii="Arial" w:hAnsi="Arial" w:cs="Times New Roman"/>
          <w:color w:val="auto"/>
        </w:rPr>
        <w:t xml:space="preserve">, </w:t>
      </w:r>
      <w:r w:rsidRPr="00DF18E8">
        <w:rPr>
          <w:rFonts w:ascii="Arial" w:hAnsi="Arial" w:cs="Times New Roman"/>
          <w:color w:val="auto"/>
        </w:rPr>
        <w:t xml:space="preserve">in sicer </w:t>
      </w:r>
      <w:r w:rsidRPr="00305C55">
        <w:rPr>
          <w:rFonts w:ascii="Arial" w:hAnsi="Arial" w:cs="Times New Roman"/>
          <w:iCs/>
          <w:color w:val="auto"/>
        </w:rPr>
        <w:t xml:space="preserve">na </w:t>
      </w:r>
      <w:r w:rsidR="00237A97">
        <w:rPr>
          <w:rFonts w:ascii="Arial" w:hAnsi="Arial" w:cs="Times New Roman"/>
          <w:iCs/>
          <w:color w:val="auto"/>
        </w:rPr>
        <w:t>2</w:t>
      </w:r>
      <w:r w:rsidRPr="00305C55">
        <w:rPr>
          <w:rFonts w:ascii="Arial" w:hAnsi="Arial" w:cs="Times New Roman"/>
          <w:iCs/>
          <w:color w:val="auto"/>
        </w:rPr>
        <w:t xml:space="preserve"> decimalna mesta</w:t>
      </w:r>
      <w:r>
        <w:rPr>
          <w:rFonts w:ascii="Arial" w:hAnsi="Arial" w:cs="Times New Roman"/>
          <w:iCs/>
          <w:color w:val="auto"/>
        </w:rPr>
        <w:t xml:space="preserve"> (</w:t>
      </w:r>
      <w:r>
        <w:rPr>
          <w:rFonts w:ascii="Arial" w:hAnsi="Arial" w:cs="Times New Roman"/>
          <w:color w:val="auto"/>
        </w:rPr>
        <w:t>cena na enoto mere</w:t>
      </w:r>
      <w:r>
        <w:rPr>
          <w:rFonts w:ascii="Arial" w:hAnsi="Arial" w:cs="Times New Roman"/>
          <w:iCs/>
          <w:color w:val="auto"/>
        </w:rPr>
        <w:t>)</w:t>
      </w:r>
      <w:r w:rsidRPr="00305C55">
        <w:rPr>
          <w:rFonts w:ascii="Arial" w:hAnsi="Arial" w:cs="Times New Roman"/>
          <w:iCs/>
          <w:color w:val="auto"/>
        </w:rPr>
        <w:t>.</w:t>
      </w:r>
      <w:r w:rsidR="00DB2861" w:rsidRPr="006E3923">
        <w:rPr>
          <w:rFonts w:ascii="Arial" w:hAnsi="Arial" w:cs="Times New Roman"/>
          <w:color w:val="auto"/>
        </w:rPr>
        <w:t xml:space="preserve"> </w:t>
      </w:r>
    </w:p>
    <w:p w14:paraId="2E0DE890" w14:textId="77777777" w:rsidR="00DB2861" w:rsidRPr="006E3923" w:rsidRDefault="00DB2861" w:rsidP="002B5A03">
      <w:pPr>
        <w:spacing w:after="0"/>
        <w:jc w:val="both"/>
        <w:rPr>
          <w:rFonts w:ascii="Arial" w:hAnsi="Arial" w:cs="Times New Roman"/>
          <w:color w:val="auto"/>
        </w:rPr>
      </w:pPr>
    </w:p>
    <w:p w14:paraId="17D3EB13" w14:textId="56382353" w:rsidR="00DB2861" w:rsidRDefault="004A1AF4" w:rsidP="002B5A03">
      <w:pPr>
        <w:spacing w:after="0"/>
        <w:jc w:val="both"/>
        <w:rPr>
          <w:rFonts w:ascii="Arial" w:hAnsi="Arial" w:cs="Times New Roman"/>
          <w:color w:val="auto"/>
        </w:rPr>
      </w:pPr>
      <w:r w:rsidRPr="00DF18E8">
        <w:rPr>
          <w:rFonts w:ascii="Arial" w:hAnsi="Arial" w:cs="Times New Roman"/>
          <w:color w:val="auto"/>
        </w:rPr>
        <w:t>V kolikor ponudnik cene v posamezno postavko ne vpiše, se šteje, da predmetne postavke ne ponuja in tako ne izpolnjuje vseh zahtev naročnika iz predmetne razpisne dokumentacije.</w:t>
      </w:r>
    </w:p>
    <w:p w14:paraId="790DED47" w14:textId="77777777" w:rsidR="004A1AF4" w:rsidRPr="006E3923" w:rsidRDefault="004A1AF4" w:rsidP="002B5A03">
      <w:pPr>
        <w:spacing w:after="0"/>
        <w:jc w:val="both"/>
        <w:rPr>
          <w:rFonts w:ascii="Arial" w:hAnsi="Arial" w:cs="Times New Roman"/>
          <w:color w:val="auto"/>
        </w:rPr>
      </w:pPr>
    </w:p>
    <w:p w14:paraId="37EE053B" w14:textId="77777777" w:rsidR="00DB2861" w:rsidRPr="006E3923" w:rsidRDefault="00DB2861" w:rsidP="002B5A03">
      <w:pPr>
        <w:spacing w:after="0"/>
        <w:jc w:val="both"/>
        <w:rPr>
          <w:rFonts w:ascii="Arial" w:hAnsi="Arial" w:cs="Times New Roman"/>
          <w:color w:val="auto"/>
        </w:rPr>
      </w:pPr>
      <w:r w:rsidRPr="006E3923">
        <w:rPr>
          <w:rFonts w:ascii="Arial" w:hAnsi="Arial" w:cs="Times New Roman"/>
          <w:color w:val="auto"/>
        </w:rPr>
        <w:t>V kolikor ponudnik vpiše ceno nič (0) EUR, se šteje, da ponuja postavko brezplačno.</w:t>
      </w:r>
    </w:p>
    <w:p w14:paraId="1C3C7074" w14:textId="77777777" w:rsidR="004A1AF4" w:rsidRDefault="004A1AF4" w:rsidP="002B5A03">
      <w:pPr>
        <w:spacing w:after="0"/>
        <w:jc w:val="both"/>
        <w:rPr>
          <w:rFonts w:ascii="Arial" w:hAnsi="Arial" w:cs="Times New Roman"/>
          <w:color w:val="auto"/>
        </w:rPr>
      </w:pPr>
    </w:p>
    <w:p w14:paraId="414B6D4B" w14:textId="2654BF52" w:rsidR="00DB2861" w:rsidRPr="006E3923" w:rsidRDefault="00DB2861" w:rsidP="002B5A03">
      <w:pPr>
        <w:spacing w:after="0"/>
        <w:jc w:val="both"/>
        <w:rPr>
          <w:rFonts w:ascii="Arial" w:hAnsi="Arial" w:cs="Times New Roman"/>
          <w:color w:val="auto"/>
        </w:rPr>
      </w:pPr>
      <w:r w:rsidRPr="006E3923">
        <w:rPr>
          <w:rFonts w:ascii="Arial" w:hAnsi="Arial" w:cs="Times New Roman"/>
          <w:color w:val="auto"/>
        </w:rPr>
        <w:t xml:space="preserve">Ponudnik ne sme spreminjati vsebine </w:t>
      </w:r>
      <w:r>
        <w:rPr>
          <w:rFonts w:ascii="Arial" w:hAnsi="Arial" w:cs="Times New Roman"/>
          <w:color w:val="auto"/>
        </w:rPr>
        <w:t xml:space="preserve">Ponudbenega </w:t>
      </w:r>
      <w:r w:rsidRPr="006E3923">
        <w:rPr>
          <w:rFonts w:ascii="Arial" w:hAnsi="Arial" w:cs="Times New Roman"/>
          <w:color w:val="auto"/>
        </w:rPr>
        <w:t>predračuna.</w:t>
      </w:r>
    </w:p>
    <w:p w14:paraId="05ACAD51" w14:textId="77777777" w:rsidR="00DB2861" w:rsidRPr="006E3923" w:rsidRDefault="00DB2861" w:rsidP="002B5A03">
      <w:pPr>
        <w:spacing w:after="0"/>
        <w:jc w:val="both"/>
        <w:rPr>
          <w:rFonts w:ascii="Arial" w:hAnsi="Arial" w:cs="Times New Roman"/>
          <w:color w:val="auto"/>
        </w:rPr>
      </w:pPr>
    </w:p>
    <w:p w14:paraId="4C81B273" w14:textId="77777777" w:rsidR="00DB2861" w:rsidRPr="006E3923" w:rsidRDefault="00DB2861" w:rsidP="002B5A03">
      <w:pPr>
        <w:spacing w:after="0"/>
        <w:jc w:val="both"/>
        <w:rPr>
          <w:rFonts w:ascii="Arial" w:hAnsi="Arial" w:cs="Times New Roman"/>
          <w:color w:val="auto"/>
        </w:rPr>
      </w:pPr>
      <w:r w:rsidRPr="006E3923">
        <w:rPr>
          <w:rFonts w:ascii="Arial" w:hAnsi="Arial" w:cs="Times New Roman"/>
          <w:color w:val="auto"/>
        </w:rPr>
        <w:t xml:space="preserve">Ponujena cena </w:t>
      </w:r>
      <w:r>
        <w:rPr>
          <w:rFonts w:ascii="Arial" w:hAnsi="Arial" w:cs="Times New Roman"/>
          <w:color w:val="auto"/>
        </w:rPr>
        <w:t>bre</w:t>
      </w:r>
      <w:r w:rsidRPr="006E3923">
        <w:rPr>
          <w:rFonts w:ascii="Arial" w:hAnsi="Arial" w:cs="Times New Roman"/>
          <w:color w:val="auto"/>
        </w:rPr>
        <w:t>z DDV mora zajemati vse popuste in strošk</w:t>
      </w:r>
      <w:r w:rsidRPr="004D05E0">
        <w:rPr>
          <w:rFonts w:ascii="Arial" w:hAnsi="Arial" w:cs="Times New Roman"/>
          <w:color w:val="auto"/>
        </w:rPr>
        <w:t>e.</w:t>
      </w:r>
      <w:r w:rsidRPr="006E3923">
        <w:rPr>
          <w:rFonts w:ascii="Arial" w:hAnsi="Arial" w:cs="Times New Roman"/>
          <w:color w:val="auto"/>
        </w:rPr>
        <w:t xml:space="preserve"> </w:t>
      </w:r>
    </w:p>
    <w:p w14:paraId="26A7BE32" w14:textId="77777777" w:rsidR="00DB2861" w:rsidRPr="006E3923" w:rsidRDefault="00DB2861" w:rsidP="002B5A03">
      <w:pPr>
        <w:spacing w:after="0"/>
        <w:jc w:val="both"/>
        <w:rPr>
          <w:rFonts w:ascii="Arial" w:hAnsi="Arial" w:cs="Times New Roman"/>
          <w:color w:val="auto"/>
        </w:rPr>
      </w:pPr>
    </w:p>
    <w:p w14:paraId="0C384488" w14:textId="77777777" w:rsidR="00DB2861" w:rsidRPr="006E3923" w:rsidRDefault="00DB2861" w:rsidP="002B5A03">
      <w:pPr>
        <w:spacing w:after="0"/>
        <w:jc w:val="both"/>
        <w:rPr>
          <w:rFonts w:ascii="Arial" w:hAnsi="Arial" w:cs="Times New Roman"/>
          <w:color w:val="auto"/>
        </w:rPr>
      </w:pPr>
      <w:r w:rsidRPr="006E3923">
        <w:rPr>
          <w:rFonts w:ascii="Arial" w:hAnsi="Arial" w:cs="Times New Roman"/>
          <w:color w:val="auto"/>
        </w:rPr>
        <w:t>V primeru, da bo naročnik pri pregledu in ocenjevanju ponudb odkril očitne računske napake, bo ravnal v skladu s sedmim odstavkom 89. člena ZJN-3.</w:t>
      </w:r>
    </w:p>
    <w:p w14:paraId="65A9CA01" w14:textId="77777777" w:rsidR="00DB2861" w:rsidRPr="006E3923" w:rsidRDefault="00DB2861" w:rsidP="002B5A03">
      <w:pPr>
        <w:spacing w:after="0"/>
        <w:jc w:val="both"/>
        <w:rPr>
          <w:rFonts w:ascii="Arial" w:hAnsi="Arial" w:cs="Times New Roman"/>
          <w:color w:val="auto"/>
        </w:rPr>
      </w:pPr>
    </w:p>
    <w:p w14:paraId="3DB775D5" w14:textId="77777777" w:rsidR="00DB2861" w:rsidRPr="006E3923" w:rsidRDefault="00DB2861" w:rsidP="002B5A03">
      <w:pPr>
        <w:spacing w:after="0"/>
        <w:jc w:val="both"/>
        <w:rPr>
          <w:rFonts w:ascii="Arial" w:hAnsi="Arial" w:cs="Times New Roman"/>
          <w:color w:val="auto"/>
        </w:rPr>
      </w:pPr>
      <w:r w:rsidRPr="006E3923">
        <w:rPr>
          <w:rFonts w:ascii="Arial" w:hAnsi="Arial" w:cs="Times New Roman"/>
          <w:color w:val="auto"/>
        </w:rPr>
        <w:t xml:space="preserve">Ponudnik skladno z zgornjimi zahtevami izpolni tudi </w:t>
      </w:r>
      <w:r>
        <w:rPr>
          <w:rFonts w:ascii="Arial" w:hAnsi="Arial" w:cs="Times New Roman"/>
          <w:color w:val="auto"/>
        </w:rPr>
        <w:t>»</w:t>
      </w:r>
      <w:r w:rsidRPr="00557D87">
        <w:rPr>
          <w:rFonts w:ascii="Arial" w:hAnsi="Arial" w:cs="Times New Roman"/>
          <w:color w:val="auto"/>
        </w:rPr>
        <w:t>Ponudba in povzetek predračuna (rekapitulacija)</w:t>
      </w:r>
      <w:r>
        <w:rPr>
          <w:rFonts w:ascii="Arial" w:hAnsi="Arial" w:cs="Times New Roman"/>
          <w:color w:val="auto"/>
        </w:rPr>
        <w:t>«</w:t>
      </w:r>
      <w:r w:rsidRPr="006E3923">
        <w:rPr>
          <w:rFonts w:ascii="Arial" w:hAnsi="Arial" w:cs="Times New Roman"/>
          <w:color w:val="auto"/>
        </w:rPr>
        <w:t xml:space="preserve">. </w:t>
      </w:r>
    </w:p>
    <w:p w14:paraId="423054AE" w14:textId="77777777" w:rsidR="00DB2861" w:rsidRPr="006E3923" w:rsidRDefault="00DB2861" w:rsidP="002B5A03">
      <w:pPr>
        <w:spacing w:after="0"/>
        <w:jc w:val="both"/>
        <w:rPr>
          <w:rFonts w:ascii="Arial" w:hAnsi="Arial" w:cs="Times New Roman"/>
          <w:color w:val="auto"/>
        </w:rPr>
      </w:pPr>
    </w:p>
    <w:p w14:paraId="5B376F42" w14:textId="77777777" w:rsidR="004A1AF4" w:rsidRPr="00692D75" w:rsidRDefault="004A1AF4" w:rsidP="004A1AF4">
      <w:pPr>
        <w:spacing w:after="0"/>
        <w:jc w:val="both"/>
        <w:rPr>
          <w:rFonts w:ascii="Arial" w:hAnsi="Arial" w:cs="Times New Roman"/>
          <w:b/>
          <w:color w:val="auto"/>
        </w:rPr>
      </w:pPr>
      <w:r w:rsidRPr="00692D75">
        <w:rPr>
          <w:rFonts w:ascii="Arial" w:hAnsi="Arial" w:cs="Times New Roman"/>
          <w:b/>
          <w:color w:val="auto"/>
        </w:rPr>
        <w:t>Ponudnik v sistem e-JN v razdelek »Skupna ponudbena vrednost« v za</w:t>
      </w:r>
      <w:r>
        <w:rPr>
          <w:rFonts w:ascii="Arial" w:hAnsi="Arial" w:cs="Times New Roman"/>
          <w:b/>
          <w:color w:val="auto"/>
        </w:rPr>
        <w:t xml:space="preserve"> </w:t>
      </w:r>
      <w:r w:rsidRPr="00692D75">
        <w:rPr>
          <w:rFonts w:ascii="Arial" w:hAnsi="Arial" w:cs="Times New Roman"/>
          <w:b/>
          <w:color w:val="auto"/>
        </w:rPr>
        <w:t>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532D6B0E" w14:textId="78B426C4" w:rsidR="00DB2861" w:rsidRPr="006E3923" w:rsidRDefault="004A1AF4" w:rsidP="004A1AF4">
      <w:pPr>
        <w:spacing w:after="0"/>
        <w:jc w:val="both"/>
        <w:rPr>
          <w:rFonts w:ascii="Arial" w:hAnsi="Arial" w:cs="Times New Roman"/>
          <w:b/>
          <w:color w:val="auto"/>
        </w:rPr>
      </w:pPr>
      <w:r w:rsidRPr="00692D75">
        <w:rPr>
          <w:rFonts w:ascii="Arial" w:hAnsi="Arial" w:cs="Times New Roman"/>
          <w:b/>
          <w:color w:val="auto"/>
        </w:rPr>
        <w:lastRenderedPageBreak/>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1469C773" w14:textId="77777777" w:rsidR="006E3923" w:rsidRPr="00456167" w:rsidRDefault="006E3923" w:rsidP="00A662CD">
      <w:pPr>
        <w:spacing w:after="0" w:line="260" w:lineRule="atLeast"/>
        <w:jc w:val="both"/>
        <w:rPr>
          <w:lang w:eastAsia="zh-CN"/>
        </w:rPr>
      </w:pPr>
    </w:p>
    <w:p w14:paraId="702D542E" w14:textId="77777777" w:rsidR="00131729" w:rsidRPr="00456167" w:rsidRDefault="00131729" w:rsidP="0094683A">
      <w:pPr>
        <w:pStyle w:val="Naslov1"/>
        <w:framePr w:wrap="auto"/>
      </w:pPr>
      <w:bookmarkStart w:id="38" w:name="_Toc113433393"/>
      <w:r w:rsidRPr="00456167">
        <w:t>ODDAJA IN JAVNO ODPIRANJE PONUDB</w:t>
      </w:r>
      <w:bookmarkEnd w:id="38"/>
    </w:p>
    <w:p w14:paraId="16035B47" w14:textId="77777777" w:rsidR="00131729" w:rsidRPr="00456167" w:rsidRDefault="00131729" w:rsidP="00456167">
      <w:pPr>
        <w:spacing w:after="0"/>
        <w:rPr>
          <w:rFonts w:ascii="Arial" w:hAnsi="Arial" w:cs="Arial"/>
          <w:color w:val="auto"/>
          <w:lang w:eastAsia="zh-CN"/>
        </w:rPr>
      </w:pPr>
    </w:p>
    <w:p w14:paraId="19D1824B" w14:textId="77777777" w:rsidR="00131729" w:rsidRPr="00456167" w:rsidRDefault="00131729" w:rsidP="00456167">
      <w:pPr>
        <w:spacing w:after="0"/>
        <w:rPr>
          <w:rFonts w:ascii="Arial" w:hAnsi="Arial" w:cs="Arial"/>
          <w:color w:val="auto"/>
          <w:lang w:eastAsia="zh-CN"/>
        </w:rPr>
      </w:pPr>
    </w:p>
    <w:p w14:paraId="75187D28" w14:textId="718C7279" w:rsidR="00131729" w:rsidRPr="00456167" w:rsidRDefault="00131729" w:rsidP="0094683A">
      <w:pPr>
        <w:pStyle w:val="Naslov2"/>
      </w:pPr>
      <w:bookmarkStart w:id="39" w:name="_Toc113433394"/>
      <w:r w:rsidRPr="00456167">
        <w:t xml:space="preserve">Rok </w:t>
      </w:r>
      <w:r w:rsidR="00EB254A">
        <w:t>in način predložitve</w:t>
      </w:r>
      <w:r w:rsidRPr="00456167">
        <w:t xml:space="preserve"> ponudb</w:t>
      </w:r>
      <w:bookmarkEnd w:id="39"/>
    </w:p>
    <w:p w14:paraId="27C63B1E" w14:textId="77777777" w:rsidR="00AF01B6" w:rsidRPr="00AF01B6" w:rsidRDefault="00AF01B6" w:rsidP="00AF01B6">
      <w:pPr>
        <w:spacing w:after="0"/>
        <w:jc w:val="both"/>
        <w:rPr>
          <w:rFonts w:ascii="Arial" w:hAnsi="Arial" w:cs="Arial"/>
          <w:color w:val="auto"/>
        </w:rPr>
      </w:pPr>
      <w:r w:rsidRPr="00AF01B6">
        <w:rPr>
          <w:rFonts w:ascii="Arial" w:hAnsi="Arial" w:cs="Arial"/>
          <w:color w:val="auto"/>
        </w:rPr>
        <w:t xml:space="preserve">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w:t>
      </w:r>
      <w:hyperlink r:id="rId11" w:history="1">
        <w:r w:rsidRPr="00AF01B6">
          <w:rPr>
            <w:rFonts w:ascii="Arial" w:hAnsi="Arial" w:cs="Arial"/>
            <w:color w:val="0000FF"/>
            <w:u w:val="single"/>
          </w:rPr>
          <w:t>https://ejn.gov.si</w:t>
        </w:r>
      </w:hyperlink>
      <w:r w:rsidRPr="00AF01B6">
        <w:rPr>
          <w:rFonts w:ascii="Arial" w:hAnsi="Arial" w:cs="Arial"/>
          <w:color w:val="auto"/>
        </w:rPr>
        <w:t>.</w:t>
      </w:r>
    </w:p>
    <w:p w14:paraId="7AD6BE5E" w14:textId="77777777" w:rsidR="00AF01B6" w:rsidRPr="00AF01B6" w:rsidRDefault="00AF01B6" w:rsidP="00AF01B6">
      <w:pPr>
        <w:spacing w:after="0"/>
        <w:jc w:val="both"/>
        <w:rPr>
          <w:rFonts w:ascii="Arial" w:hAnsi="Arial" w:cs="Times New Roman"/>
          <w:color w:val="auto"/>
        </w:rPr>
      </w:pPr>
    </w:p>
    <w:p w14:paraId="1B521F80" w14:textId="77777777" w:rsidR="00AF01B6" w:rsidRPr="00AF01B6" w:rsidRDefault="00AF01B6" w:rsidP="00AF01B6">
      <w:pPr>
        <w:spacing w:after="0"/>
        <w:jc w:val="both"/>
        <w:rPr>
          <w:rFonts w:ascii="Arial" w:hAnsi="Arial" w:cs="Arial"/>
          <w:color w:val="auto"/>
        </w:rPr>
      </w:pPr>
      <w:r w:rsidRPr="00AF01B6">
        <w:rPr>
          <w:rFonts w:ascii="Arial" w:hAnsi="Arial" w:cs="Arial"/>
          <w:color w:val="auto"/>
        </w:rPr>
        <w:t xml:space="preserve">Ponudnik se mora pred oddajo ponudbe registrirati na spletnem naslovu </w:t>
      </w:r>
      <w:hyperlink r:id="rId12" w:history="1">
        <w:r w:rsidRPr="00AF01B6">
          <w:rPr>
            <w:rFonts w:ascii="Arial" w:hAnsi="Arial" w:cs="Arial"/>
            <w:color w:val="0000FF"/>
            <w:u w:val="single"/>
          </w:rPr>
          <w:t>https://ejn.gov.si</w:t>
        </w:r>
      </w:hyperlink>
      <w:r w:rsidRPr="00AF01B6">
        <w:rPr>
          <w:rFonts w:ascii="Arial" w:hAnsi="Arial" w:cs="Arial"/>
          <w:color w:val="auto"/>
        </w:rPr>
        <w:t>, v skladu z Navodili za uporabo informacijskega sistema e-JN. Če je ponudnik že registriran v sistem e-JN, se v aplikacijo prijavi na istem naslovu.</w:t>
      </w:r>
    </w:p>
    <w:p w14:paraId="388F3503" w14:textId="77777777" w:rsidR="00AF01B6" w:rsidRPr="00AF01B6" w:rsidRDefault="00AF01B6" w:rsidP="00AF01B6">
      <w:pPr>
        <w:spacing w:after="0"/>
        <w:jc w:val="both"/>
        <w:rPr>
          <w:rFonts w:ascii="Arial" w:hAnsi="Arial" w:cs="Arial"/>
          <w:color w:val="auto"/>
        </w:rPr>
      </w:pPr>
    </w:p>
    <w:p w14:paraId="68F180D0" w14:textId="77777777" w:rsidR="00AF01B6" w:rsidRPr="00AF01B6" w:rsidRDefault="00AF01B6" w:rsidP="00AF01B6">
      <w:pPr>
        <w:spacing w:after="0"/>
        <w:jc w:val="both"/>
        <w:rPr>
          <w:rFonts w:ascii="Arial" w:hAnsi="Arial" w:cs="Arial"/>
          <w:color w:val="auto"/>
        </w:rPr>
      </w:pPr>
      <w:r w:rsidRPr="00AF01B6">
        <w:rPr>
          <w:rFonts w:ascii="Arial" w:hAnsi="Arial" w:cs="Arial"/>
          <w:color w:val="auto"/>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F01B6">
        <w:rPr>
          <w:rFonts w:ascii="Arial" w:hAnsi="Arial" w:cs="Arial"/>
          <w:i/>
          <w:color w:val="auto"/>
          <w:vertAlign w:val="superscript"/>
        </w:rPr>
        <w:footnoteReference w:id="1"/>
      </w:r>
      <w:r w:rsidRPr="00AF01B6">
        <w:rPr>
          <w:rFonts w:ascii="Arial" w:hAnsi="Arial" w:cs="Arial"/>
          <w:color w:val="auto"/>
        </w:rPr>
        <w:t>). Z oddajo ponudbe je le-ta zavezujoča za čas, naveden v ponudbi, razen če jo uporabnik ponudnika umakne ali spremeni pred potekom roka za oddajo ponudb.</w:t>
      </w:r>
    </w:p>
    <w:p w14:paraId="13E7ABC5" w14:textId="77777777" w:rsidR="00AF01B6" w:rsidRPr="00AF01B6" w:rsidRDefault="00AF01B6" w:rsidP="00AF01B6">
      <w:pPr>
        <w:spacing w:after="0"/>
        <w:jc w:val="both"/>
        <w:rPr>
          <w:rFonts w:ascii="Arial" w:hAnsi="Arial" w:cs="Arial"/>
          <w:color w:val="auto"/>
          <w:highlight w:val="magenta"/>
          <w:lang w:eastAsia="zh-CN"/>
        </w:rPr>
      </w:pPr>
    </w:p>
    <w:p w14:paraId="39B54FE0" w14:textId="77777777" w:rsidR="00AF01B6" w:rsidRPr="00AF01B6" w:rsidRDefault="00AF01B6" w:rsidP="00AF01B6">
      <w:pPr>
        <w:spacing w:after="0"/>
        <w:jc w:val="both"/>
        <w:rPr>
          <w:rFonts w:ascii="Arial" w:hAnsi="Arial" w:cs="Arial"/>
          <w:color w:val="auto"/>
          <w:lang w:eastAsia="zh-CN"/>
        </w:rPr>
      </w:pPr>
      <w:r w:rsidRPr="00AF01B6">
        <w:rPr>
          <w:rFonts w:ascii="Arial" w:hAnsi="Arial" w:cs="Arial"/>
          <w:color w:val="auto"/>
          <w:lang w:eastAsia="zh-CN"/>
        </w:rPr>
        <w:t xml:space="preserve">Ponudba se šteje za pravočasno oddano, če jo naročnik prejme preko sistema e-JN </w:t>
      </w:r>
      <w:hyperlink r:id="rId13" w:history="1">
        <w:r w:rsidRPr="00AF01B6">
          <w:rPr>
            <w:rFonts w:ascii="Arial" w:hAnsi="Arial" w:cs="Arial"/>
            <w:color w:val="0000FF"/>
            <w:u w:val="single"/>
            <w:lang w:eastAsia="zh-CN"/>
          </w:rPr>
          <w:t>https://ejn.gov.si</w:t>
        </w:r>
      </w:hyperlink>
      <w:r w:rsidRPr="00AF01B6">
        <w:rPr>
          <w:rFonts w:ascii="Arial" w:hAnsi="Arial" w:cs="Arial"/>
          <w:color w:val="auto"/>
          <w:lang w:eastAsia="zh-CN"/>
        </w:rPr>
        <w:t xml:space="preserve"> </w:t>
      </w:r>
      <w:r w:rsidRPr="00AF01B6">
        <w:rPr>
          <w:rFonts w:ascii="Arial" w:hAnsi="Arial" w:cs="Arial"/>
          <w:b/>
          <w:color w:val="auto"/>
          <w:lang w:eastAsia="zh-CN"/>
        </w:rPr>
        <w:t>najkasneje do</w:t>
      </w:r>
      <w:r w:rsidRPr="00AF01B6">
        <w:rPr>
          <w:rFonts w:ascii="Arial" w:hAnsi="Arial" w:cs="Arial"/>
          <w:color w:val="auto"/>
          <w:lang w:eastAsia="zh-CN"/>
        </w:rPr>
        <w:t xml:space="preserve"> roka objavljenega v informacijskem sistemu e-JN. Za oddano ponudbo se šteje ponudba, ki je v sistemu e-JN označena s statusom »ODDANO«.</w:t>
      </w:r>
    </w:p>
    <w:p w14:paraId="7BC61DC3" w14:textId="77777777" w:rsidR="00AF01B6" w:rsidRPr="00AF01B6" w:rsidRDefault="00AF01B6" w:rsidP="00AF01B6">
      <w:pPr>
        <w:spacing w:after="0"/>
        <w:jc w:val="both"/>
        <w:rPr>
          <w:rFonts w:ascii="Arial" w:hAnsi="Arial" w:cs="Arial"/>
          <w:color w:val="auto"/>
          <w:highlight w:val="magenta"/>
          <w:lang w:eastAsia="zh-CN"/>
        </w:rPr>
      </w:pPr>
    </w:p>
    <w:p w14:paraId="7A70B66D" w14:textId="77777777" w:rsidR="00AF01B6" w:rsidRPr="00AF01B6" w:rsidRDefault="00AF01B6" w:rsidP="00AF01B6">
      <w:pPr>
        <w:spacing w:after="0"/>
        <w:jc w:val="both"/>
        <w:rPr>
          <w:rFonts w:ascii="Arial" w:hAnsi="Arial" w:cs="Times New Roman"/>
          <w:color w:val="auto"/>
        </w:rPr>
      </w:pPr>
      <w:r w:rsidRPr="00AF01B6">
        <w:rPr>
          <w:rFonts w:ascii="Arial" w:hAnsi="Arial" w:cs="Times New Roman"/>
          <w:color w:val="auto"/>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11365B6" w14:textId="77777777" w:rsidR="00AF01B6" w:rsidRPr="00AF01B6" w:rsidRDefault="00AF01B6" w:rsidP="00AF01B6">
      <w:pPr>
        <w:spacing w:after="0"/>
        <w:jc w:val="both"/>
        <w:rPr>
          <w:rFonts w:ascii="Arial" w:hAnsi="Arial" w:cs="Times New Roman"/>
          <w:color w:val="auto"/>
        </w:rPr>
      </w:pPr>
    </w:p>
    <w:p w14:paraId="082C5504" w14:textId="2A978CDC" w:rsidR="00AF01B6" w:rsidRDefault="00AF01B6" w:rsidP="00AF01B6">
      <w:pPr>
        <w:spacing w:after="0"/>
        <w:jc w:val="both"/>
        <w:rPr>
          <w:rFonts w:ascii="Arial" w:hAnsi="Arial" w:cs="Times New Roman"/>
          <w:color w:val="auto"/>
        </w:rPr>
      </w:pPr>
      <w:r w:rsidRPr="00AF01B6">
        <w:rPr>
          <w:rFonts w:ascii="Arial" w:hAnsi="Arial" w:cs="Times New Roman"/>
          <w:color w:val="auto"/>
        </w:rPr>
        <w:t>Po preteku roka za predložitev ponudb ponudbe ne bo več mogoče oddati.</w:t>
      </w:r>
    </w:p>
    <w:p w14:paraId="79328D79" w14:textId="77777777" w:rsidR="00290A71" w:rsidRPr="00AF01B6" w:rsidRDefault="00290A71" w:rsidP="002804EB">
      <w:pPr>
        <w:spacing w:after="0"/>
        <w:jc w:val="both"/>
        <w:rPr>
          <w:rFonts w:ascii="Arial" w:hAnsi="Arial" w:cs="Times New Roman"/>
          <w:iCs/>
          <w:color w:val="auto"/>
        </w:rPr>
      </w:pPr>
    </w:p>
    <w:p w14:paraId="58B932A7" w14:textId="77777777" w:rsidR="00131729" w:rsidRPr="00456167" w:rsidRDefault="00131729" w:rsidP="0094683A">
      <w:pPr>
        <w:pStyle w:val="Naslov2"/>
      </w:pPr>
      <w:bookmarkStart w:id="40" w:name="_Toc113433395"/>
      <w:r w:rsidRPr="00456167">
        <w:t>Javno odpiranje ponudb</w:t>
      </w:r>
      <w:bookmarkEnd w:id="40"/>
    </w:p>
    <w:p w14:paraId="4121FDB2" w14:textId="77777777" w:rsidR="00292EEE" w:rsidRDefault="00292EEE" w:rsidP="00292EEE">
      <w:pPr>
        <w:spacing w:after="0"/>
        <w:jc w:val="both"/>
        <w:rPr>
          <w:rFonts w:ascii="Arial" w:hAnsi="Arial" w:cs="Arial"/>
          <w:color w:val="auto"/>
          <w:lang w:eastAsia="zh-CN"/>
        </w:rPr>
      </w:pPr>
      <w:r w:rsidRPr="00A619C8">
        <w:rPr>
          <w:rFonts w:ascii="Arial" w:hAnsi="Arial" w:cs="Arial"/>
          <w:color w:val="auto"/>
          <w:lang w:eastAsia="zh-CN"/>
        </w:rPr>
        <w:t>Odpiranje ponudb bo na podlagi četrtega odstavka 88. člena ZJN-3 javno.</w:t>
      </w:r>
    </w:p>
    <w:p w14:paraId="500E7A5E" w14:textId="77777777" w:rsidR="00292EEE" w:rsidRDefault="00292EEE" w:rsidP="00292EEE">
      <w:pPr>
        <w:spacing w:after="0"/>
        <w:jc w:val="both"/>
        <w:rPr>
          <w:rFonts w:ascii="Arial" w:hAnsi="Arial" w:cs="Arial"/>
          <w:color w:val="auto"/>
          <w:lang w:eastAsia="zh-CN"/>
        </w:rPr>
      </w:pPr>
    </w:p>
    <w:p w14:paraId="567946C8" w14:textId="77777777" w:rsidR="00292EEE" w:rsidRPr="00D942A7" w:rsidRDefault="00292EEE" w:rsidP="00292EEE">
      <w:pPr>
        <w:spacing w:after="0"/>
        <w:jc w:val="both"/>
        <w:rPr>
          <w:rFonts w:ascii="Arial" w:hAnsi="Arial" w:cs="Arial"/>
          <w:color w:val="auto"/>
          <w:lang w:eastAsia="zh-CN"/>
        </w:rPr>
      </w:pPr>
      <w:r w:rsidRPr="00D942A7">
        <w:rPr>
          <w:rFonts w:ascii="Arial" w:hAnsi="Arial" w:cs="Arial"/>
          <w:color w:val="auto"/>
          <w:lang w:eastAsia="zh-CN"/>
        </w:rPr>
        <w:t xml:space="preserve">Odpiranje ponudb bo potekalo avtomatično v sistemu e-JN </w:t>
      </w:r>
      <w:r w:rsidRPr="006C5937">
        <w:rPr>
          <w:rFonts w:ascii="Arial" w:hAnsi="Arial" w:cs="Arial"/>
          <w:color w:val="auto"/>
          <w:lang w:eastAsia="zh-CN"/>
        </w:rPr>
        <w:t xml:space="preserve">dne in ob uri, kot bo objavljeno na portalu javnih naročil in </w:t>
      </w:r>
      <w:r w:rsidRPr="00A50826">
        <w:rPr>
          <w:rFonts w:ascii="Arial" w:hAnsi="Arial" w:cs="Arial"/>
          <w:color w:val="auto"/>
          <w:lang w:eastAsia="zh-CN"/>
        </w:rPr>
        <w:t xml:space="preserve">na spletnem naslovu </w:t>
      </w:r>
      <w:hyperlink r:id="rId14" w:history="1">
        <w:r w:rsidRPr="006B010E">
          <w:rPr>
            <w:rStyle w:val="Hiperpovezava"/>
            <w:rFonts w:ascii="Arial" w:hAnsi="Arial" w:cs="Arial"/>
            <w:lang w:eastAsia="zh-CN"/>
          </w:rPr>
          <w:t>https://ejn.gov.si</w:t>
        </w:r>
      </w:hyperlink>
      <w:r>
        <w:rPr>
          <w:rFonts w:ascii="Arial" w:hAnsi="Arial" w:cs="Arial"/>
          <w:lang w:eastAsia="zh-CN"/>
        </w:rPr>
        <w:t>.</w:t>
      </w:r>
      <w:r w:rsidRPr="00D942A7">
        <w:rPr>
          <w:rFonts w:ascii="Arial" w:hAnsi="Arial" w:cs="Arial"/>
          <w:color w:val="auto"/>
          <w:lang w:eastAsia="zh-CN"/>
        </w:rPr>
        <w:t xml:space="preserve"> </w:t>
      </w:r>
    </w:p>
    <w:p w14:paraId="059D504F" w14:textId="77777777" w:rsidR="00292EEE" w:rsidRPr="00D942A7" w:rsidRDefault="00292EEE" w:rsidP="00292EEE">
      <w:pPr>
        <w:spacing w:after="0"/>
        <w:jc w:val="both"/>
        <w:rPr>
          <w:rFonts w:ascii="Arial" w:hAnsi="Arial" w:cs="Arial"/>
          <w:color w:val="auto"/>
          <w:lang w:eastAsia="zh-CN"/>
        </w:rPr>
      </w:pPr>
    </w:p>
    <w:p w14:paraId="73275B00" w14:textId="323B8D27" w:rsidR="00292EEE" w:rsidRDefault="00292EEE" w:rsidP="00292EEE">
      <w:pPr>
        <w:spacing w:after="0"/>
        <w:jc w:val="both"/>
        <w:rPr>
          <w:rFonts w:ascii="Arial" w:hAnsi="Arial" w:cs="Arial"/>
          <w:color w:val="auto"/>
          <w:lang w:eastAsia="zh-CN"/>
        </w:rPr>
      </w:pPr>
      <w:r w:rsidRPr="004D70F9">
        <w:rPr>
          <w:rFonts w:ascii="Arial" w:hAnsi="Arial" w:cs="Arial"/>
          <w:color w:val="auto"/>
          <w:lang w:eastAsia="zh-CN"/>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3207EE08" w14:textId="11C9AF8F" w:rsidR="00B44F39" w:rsidRPr="003979FF" w:rsidRDefault="00B44F39" w:rsidP="00456167">
      <w:pPr>
        <w:spacing w:after="0"/>
        <w:rPr>
          <w:rFonts w:ascii="Arial" w:hAnsi="Arial" w:cs="Arial"/>
          <w:color w:val="auto"/>
          <w:lang w:eastAsia="zh-CN"/>
        </w:rPr>
      </w:pPr>
    </w:p>
    <w:p w14:paraId="394EA5A8" w14:textId="77777777" w:rsidR="003979FF" w:rsidRPr="003979FF" w:rsidRDefault="003979FF" w:rsidP="0094683A">
      <w:pPr>
        <w:pStyle w:val="Naslov2"/>
      </w:pPr>
      <w:bookmarkStart w:id="41" w:name="_Toc113433396"/>
      <w:r w:rsidRPr="003979FF">
        <w:t>Priprava in oddaja ponudbe v sistemu e-JN</w:t>
      </w:r>
      <w:bookmarkEnd w:id="41"/>
    </w:p>
    <w:p w14:paraId="39EFBBE8" w14:textId="77777777" w:rsidR="005B4C55" w:rsidRPr="003979FF" w:rsidRDefault="005B4C55" w:rsidP="005B4C55">
      <w:pPr>
        <w:spacing w:after="0"/>
        <w:jc w:val="both"/>
        <w:rPr>
          <w:rFonts w:ascii="Arial" w:hAnsi="Arial" w:cs="Times New Roman"/>
          <w:color w:val="auto"/>
        </w:rPr>
      </w:pPr>
      <w:r w:rsidRPr="003979FF">
        <w:rPr>
          <w:rFonts w:ascii="Arial" w:hAnsi="Arial" w:cs="Times New Roman"/>
          <w:color w:val="auto"/>
        </w:rPr>
        <w:t xml:space="preserve">Ponudnik ponudbeno dokumentacijo odda na način, da po registraciji oziroma prijavi v sistem eJN na naslovu: </w:t>
      </w:r>
      <w:hyperlink r:id="rId15" w:history="1">
        <w:r w:rsidRPr="003979FF">
          <w:rPr>
            <w:rFonts w:ascii="Arial" w:hAnsi="Arial" w:cs="Arial"/>
            <w:color w:val="0000FF"/>
            <w:u w:val="single"/>
            <w:lang w:eastAsia="sl-SI"/>
          </w:rPr>
          <w:t>https://ejn.gov.si/eJN2</w:t>
        </w:r>
      </w:hyperlink>
      <w:r w:rsidRPr="003979FF">
        <w:rPr>
          <w:rFonts w:ascii="Arial" w:hAnsi="Arial" w:cs="Arial"/>
          <w:color w:val="auto"/>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D087FB6" w14:textId="77777777" w:rsidR="005B4C55" w:rsidRPr="003979FF" w:rsidRDefault="005B4C55" w:rsidP="005B4C55">
      <w:pPr>
        <w:spacing w:after="0"/>
        <w:jc w:val="both"/>
        <w:rPr>
          <w:rFonts w:ascii="Arial" w:hAnsi="Arial" w:cs="Times New Roman"/>
          <w:color w:val="auto"/>
        </w:rPr>
      </w:pPr>
    </w:p>
    <w:p w14:paraId="6A79F44F" w14:textId="76D999D0" w:rsidR="006A6E85" w:rsidRDefault="005B4C55" w:rsidP="00FB11D8">
      <w:pPr>
        <w:spacing w:after="0"/>
        <w:jc w:val="both"/>
        <w:rPr>
          <w:rFonts w:ascii="Arial" w:hAnsi="Arial" w:cs="Arial"/>
          <w:color w:val="0000FF"/>
          <w:u w:val="single"/>
        </w:rPr>
      </w:pPr>
      <w:r w:rsidRPr="003979FF">
        <w:rPr>
          <w:rFonts w:ascii="Arial" w:hAnsi="Arial" w:cs="Arial"/>
          <w:color w:val="auto"/>
        </w:rPr>
        <w:t xml:space="preserve">Podrobna navodila v zvezi z načinom priprave in oddaje ponudbe so navedena v Navodilih za uporabo e-JN, ki so del te dokumentacije </w:t>
      </w:r>
      <w:r w:rsidRPr="00CF78F9">
        <w:rPr>
          <w:rFonts w:ascii="Arial" w:hAnsi="Arial" w:cs="Arial"/>
          <w:color w:val="auto"/>
        </w:rPr>
        <w:t xml:space="preserve">v zvezi z oddajo javnega naročila </w:t>
      </w:r>
      <w:r w:rsidRPr="003979FF">
        <w:rPr>
          <w:rFonts w:ascii="Arial" w:hAnsi="Arial" w:cs="Arial"/>
          <w:color w:val="auto"/>
        </w:rPr>
        <w:t xml:space="preserve">in objavljena na spletnem naslovu </w:t>
      </w:r>
      <w:hyperlink r:id="rId16" w:history="1">
        <w:r w:rsidRPr="003979FF">
          <w:rPr>
            <w:rFonts w:ascii="Arial" w:hAnsi="Arial" w:cs="Arial"/>
            <w:color w:val="0000FF"/>
            <w:u w:val="single"/>
          </w:rPr>
          <w:t>https://ejn.gov.si/eJN2</w:t>
        </w:r>
      </w:hyperlink>
      <w:r>
        <w:rPr>
          <w:rFonts w:ascii="Arial" w:hAnsi="Arial" w:cs="Arial"/>
          <w:color w:val="0000FF"/>
          <w:u w:val="single"/>
        </w:rPr>
        <w:t>.</w:t>
      </w:r>
    </w:p>
    <w:p w14:paraId="14EEB96D" w14:textId="77777777" w:rsidR="006214AD" w:rsidRDefault="006214AD" w:rsidP="00FB11D8">
      <w:pPr>
        <w:spacing w:after="0"/>
        <w:jc w:val="both"/>
        <w:rPr>
          <w:rFonts w:ascii="Arial" w:hAnsi="Arial" w:cs="Arial"/>
          <w:color w:val="auto"/>
          <w:lang w:eastAsia="zh-CN"/>
        </w:rPr>
      </w:pPr>
    </w:p>
    <w:p w14:paraId="6051721D" w14:textId="30196191" w:rsidR="006D5F40" w:rsidRDefault="006D5F40" w:rsidP="0094683A">
      <w:pPr>
        <w:pStyle w:val="Naslov1"/>
        <w:framePr w:wrap="auto"/>
      </w:pPr>
      <w:bookmarkStart w:id="42" w:name="_Toc113433397"/>
      <w:r>
        <w:t>TEMELJNA PRAVILA ZA DOSTOP, OBVESTILA IN POJASNILA V ZVEZI Z DOKUMENTACIJO Z ZVEZI Z ODDAJO JAVNEGA NAROČILA</w:t>
      </w:r>
      <w:bookmarkEnd w:id="42"/>
    </w:p>
    <w:p w14:paraId="51386EA0" w14:textId="164655A8" w:rsidR="006D5F40" w:rsidRDefault="006D5F40" w:rsidP="00456167">
      <w:pPr>
        <w:spacing w:after="0"/>
        <w:rPr>
          <w:rFonts w:ascii="Arial" w:hAnsi="Arial" w:cs="Arial"/>
          <w:color w:val="auto"/>
          <w:lang w:eastAsia="zh-CN"/>
        </w:rPr>
      </w:pPr>
    </w:p>
    <w:p w14:paraId="2350DB96" w14:textId="6F075985" w:rsidR="006D5F40" w:rsidRDefault="006D5F40" w:rsidP="0094683A">
      <w:pPr>
        <w:pStyle w:val="Naslov2"/>
      </w:pPr>
      <w:bookmarkStart w:id="43" w:name="_Toc113433398"/>
      <w:r>
        <w:t>Dostop do dokumentacije v zvezi z oddajo javnega naročila</w:t>
      </w:r>
      <w:bookmarkEnd w:id="43"/>
    </w:p>
    <w:p w14:paraId="08B94F03" w14:textId="4A597A5E" w:rsidR="006D5F40" w:rsidRDefault="009A464C" w:rsidP="009A464C">
      <w:pPr>
        <w:spacing w:after="0" w:line="240" w:lineRule="auto"/>
        <w:jc w:val="both"/>
        <w:rPr>
          <w:rFonts w:ascii="Arial" w:hAnsi="Arial" w:cs="Arial"/>
        </w:rPr>
      </w:pPr>
      <w:bookmarkStart w:id="44" w:name="_Hlk513111162"/>
      <w:r w:rsidRPr="0086066F">
        <w:rPr>
          <w:rFonts w:ascii="Arial" w:hAnsi="Arial" w:cs="Arial"/>
        </w:rPr>
        <w:t>Razpisno dokumentacijo lahko ponudniki dobijo na portalu javnih naročil</w:t>
      </w:r>
      <w:r w:rsidR="006D5F40" w:rsidRPr="006D5F40">
        <w:rPr>
          <w:rFonts w:ascii="Arial" w:hAnsi="Arial" w:cs="Arial"/>
        </w:rPr>
        <w:t>.</w:t>
      </w:r>
    </w:p>
    <w:p w14:paraId="65B84AC1" w14:textId="77777777" w:rsidR="009A464C" w:rsidRDefault="009A464C" w:rsidP="009A464C">
      <w:pPr>
        <w:spacing w:after="0" w:line="240" w:lineRule="auto"/>
        <w:jc w:val="both"/>
        <w:rPr>
          <w:rFonts w:ascii="Arial" w:hAnsi="Arial" w:cs="Arial"/>
        </w:rPr>
      </w:pPr>
    </w:p>
    <w:p w14:paraId="422F464A" w14:textId="0F1572B5" w:rsidR="006D5F40" w:rsidRDefault="006D5F40" w:rsidP="0094683A">
      <w:pPr>
        <w:pStyle w:val="Naslov2"/>
      </w:pPr>
      <w:bookmarkStart w:id="45" w:name="_Toc113433399"/>
      <w:r w:rsidRPr="006D5F40">
        <w:t>Obvestila in pojasnila v zvezi z dokumentacij</w:t>
      </w:r>
      <w:r>
        <w:t>o</w:t>
      </w:r>
      <w:r w:rsidR="00CF78F9" w:rsidRPr="00CF78F9">
        <w:rPr>
          <w:rFonts w:eastAsia="Calibri"/>
          <w:color w:val="auto"/>
          <w:lang w:eastAsia="en-US"/>
        </w:rPr>
        <w:t xml:space="preserve"> </w:t>
      </w:r>
      <w:r w:rsidR="00CF78F9" w:rsidRPr="00CF78F9">
        <w:t>v zvezi z oddajo javnega naročila</w:t>
      </w:r>
      <w:bookmarkEnd w:id="45"/>
    </w:p>
    <w:p w14:paraId="0DB9DE3E" w14:textId="77777777" w:rsidR="003A5794" w:rsidRPr="00241E9F" w:rsidRDefault="003A5794" w:rsidP="003A5794">
      <w:pPr>
        <w:suppressAutoHyphens/>
        <w:autoSpaceDN w:val="0"/>
        <w:spacing w:after="0"/>
        <w:ind w:right="6"/>
        <w:jc w:val="both"/>
        <w:textAlignment w:val="baseline"/>
        <w:rPr>
          <w:rFonts w:ascii="Arial" w:hAnsi="Arial" w:cs="Arial"/>
        </w:rPr>
      </w:pPr>
      <w:r w:rsidRPr="00241E9F">
        <w:rPr>
          <w:rFonts w:ascii="Arial" w:hAnsi="Arial" w:cs="Arial"/>
        </w:rPr>
        <w:t>Komunikacija s ponudniki o vprašanjih v zvezi z vsebino naročila in v zvezi s pripravo ponudbe poteka izključno preko portala javnih naročil.</w:t>
      </w:r>
    </w:p>
    <w:p w14:paraId="2E8FA3A0" w14:textId="77777777" w:rsidR="003A5794" w:rsidRDefault="003A5794" w:rsidP="003A5794">
      <w:pPr>
        <w:suppressAutoHyphens/>
        <w:autoSpaceDN w:val="0"/>
        <w:spacing w:after="0"/>
        <w:ind w:right="6"/>
        <w:jc w:val="both"/>
        <w:textAlignment w:val="baseline"/>
        <w:rPr>
          <w:rFonts w:ascii="Arial" w:hAnsi="Arial" w:cs="Arial"/>
        </w:rPr>
      </w:pPr>
    </w:p>
    <w:p w14:paraId="57850651" w14:textId="77777777" w:rsidR="003A5794" w:rsidRPr="00241E9F" w:rsidRDefault="003A5794" w:rsidP="003A5794">
      <w:pPr>
        <w:suppressAutoHyphens/>
        <w:autoSpaceDN w:val="0"/>
        <w:spacing w:after="0"/>
        <w:ind w:right="6"/>
        <w:jc w:val="both"/>
        <w:textAlignment w:val="baseline"/>
        <w:rPr>
          <w:rFonts w:ascii="Arial" w:hAnsi="Arial" w:cs="Arial"/>
        </w:rPr>
      </w:pPr>
      <w:r w:rsidRPr="00241E9F">
        <w:rPr>
          <w:rFonts w:ascii="Arial" w:hAnsi="Arial" w:cs="Arial"/>
        </w:rPr>
        <w:t xml:space="preserve">Naročnik bo zahtevo za pojasnilo </w:t>
      </w:r>
      <w:r>
        <w:rPr>
          <w:rFonts w:ascii="Arial" w:hAnsi="Arial" w:cs="Arial"/>
        </w:rPr>
        <w:t xml:space="preserve">razpisne </w:t>
      </w:r>
      <w:r w:rsidRPr="001B0B45">
        <w:rPr>
          <w:rFonts w:ascii="Arial" w:hAnsi="Arial" w:cs="Arial"/>
        </w:rPr>
        <w:t xml:space="preserve">dokumentacije </w:t>
      </w:r>
      <w:r w:rsidRPr="00241E9F">
        <w:rPr>
          <w:rFonts w:ascii="Arial" w:hAnsi="Arial" w:cs="Arial"/>
        </w:rPr>
        <w:t xml:space="preserve">oziroma kakršnokoli drugo vprašanje v zvezi z naročilom štel kot pravočasno, v kolikor bo na portalu javnih naročil zastavljeno najkasneje </w:t>
      </w:r>
      <w:r w:rsidRPr="007E1297">
        <w:rPr>
          <w:rFonts w:ascii="Arial" w:hAnsi="Arial" w:cs="Arial"/>
        </w:rPr>
        <w:t xml:space="preserve">do </w:t>
      </w:r>
      <w:r>
        <w:rPr>
          <w:rFonts w:ascii="Arial" w:hAnsi="Arial" w:cs="Arial"/>
        </w:rPr>
        <w:t xml:space="preserve">roka </w:t>
      </w:r>
      <w:r w:rsidRPr="006C5937">
        <w:rPr>
          <w:rFonts w:ascii="Arial" w:hAnsi="Arial" w:cs="Arial"/>
          <w:color w:val="auto"/>
          <w:lang w:eastAsia="zh-CN"/>
        </w:rPr>
        <w:t>objavljen</w:t>
      </w:r>
      <w:r>
        <w:rPr>
          <w:rFonts w:ascii="Arial" w:hAnsi="Arial" w:cs="Arial"/>
          <w:color w:val="auto"/>
          <w:lang w:eastAsia="zh-CN"/>
        </w:rPr>
        <w:t>ega</w:t>
      </w:r>
      <w:r w:rsidRPr="006C5937">
        <w:rPr>
          <w:rFonts w:ascii="Arial" w:hAnsi="Arial" w:cs="Arial"/>
          <w:color w:val="auto"/>
          <w:lang w:eastAsia="zh-CN"/>
        </w:rPr>
        <w:t xml:space="preserve"> na portalu javnih naročil in </w:t>
      </w:r>
      <w:r w:rsidRPr="00A50826">
        <w:rPr>
          <w:rFonts w:ascii="Arial" w:hAnsi="Arial" w:cs="Arial"/>
          <w:color w:val="auto"/>
          <w:lang w:eastAsia="zh-CN"/>
        </w:rPr>
        <w:t xml:space="preserve">na spletnem naslovu </w:t>
      </w:r>
      <w:hyperlink r:id="rId17" w:history="1">
        <w:r w:rsidRPr="00F75765">
          <w:rPr>
            <w:rStyle w:val="Hiperpovezava"/>
            <w:rFonts w:ascii="Arial" w:hAnsi="Arial" w:cs="Arial"/>
            <w:lang w:eastAsia="zh-CN"/>
          </w:rPr>
          <w:t>https://ejn.gov.si</w:t>
        </w:r>
      </w:hyperlink>
      <w:r w:rsidRPr="00A50826">
        <w:rPr>
          <w:rFonts w:ascii="Arial" w:hAnsi="Arial" w:cs="Arial"/>
          <w:color w:val="auto"/>
          <w:lang w:eastAsia="zh-CN"/>
        </w:rPr>
        <w:t>.</w:t>
      </w:r>
    </w:p>
    <w:p w14:paraId="25503F6C" w14:textId="77777777" w:rsidR="003A5794" w:rsidRDefault="003A5794" w:rsidP="003A5794">
      <w:pPr>
        <w:suppressAutoHyphens/>
        <w:autoSpaceDN w:val="0"/>
        <w:spacing w:after="0"/>
        <w:ind w:right="6"/>
        <w:jc w:val="both"/>
        <w:textAlignment w:val="baseline"/>
        <w:rPr>
          <w:rFonts w:ascii="Arial" w:hAnsi="Arial" w:cs="Arial"/>
        </w:rPr>
      </w:pPr>
    </w:p>
    <w:p w14:paraId="129DDE97" w14:textId="77777777" w:rsidR="003A5794" w:rsidRDefault="003A5794" w:rsidP="003A5794">
      <w:pPr>
        <w:suppressAutoHyphens/>
        <w:autoSpaceDN w:val="0"/>
        <w:spacing w:after="0"/>
        <w:ind w:right="6"/>
        <w:jc w:val="both"/>
        <w:textAlignment w:val="baseline"/>
        <w:rPr>
          <w:rFonts w:ascii="Arial" w:hAnsi="Arial" w:cs="Arial"/>
        </w:rPr>
      </w:pPr>
      <w:r w:rsidRPr="00241E9F">
        <w:rPr>
          <w:rFonts w:ascii="Arial" w:hAnsi="Arial" w:cs="Arial"/>
        </w:rPr>
        <w:t>Na zahteve za pojasnila oziroma druga vprašanja v zvezi z naročilom, zastavljena po tem roku, naročnik ne bo odgovarjal.</w:t>
      </w:r>
    </w:p>
    <w:p w14:paraId="4D70FDDA" w14:textId="77777777" w:rsidR="003A5794" w:rsidRDefault="003A5794" w:rsidP="003A5794">
      <w:pPr>
        <w:suppressAutoHyphens/>
        <w:autoSpaceDN w:val="0"/>
        <w:spacing w:after="0"/>
        <w:ind w:right="6"/>
        <w:jc w:val="both"/>
        <w:textAlignment w:val="baseline"/>
        <w:rPr>
          <w:rFonts w:ascii="Arial" w:hAnsi="Arial" w:cs="Arial"/>
        </w:rPr>
      </w:pPr>
    </w:p>
    <w:p w14:paraId="0CBF8A5F" w14:textId="02C77A7A" w:rsidR="003A5794" w:rsidRDefault="003A5794" w:rsidP="003A5794">
      <w:pPr>
        <w:suppressAutoHyphens/>
        <w:autoSpaceDN w:val="0"/>
        <w:spacing w:after="0"/>
        <w:ind w:right="6"/>
        <w:jc w:val="both"/>
        <w:textAlignment w:val="baseline"/>
        <w:rPr>
          <w:rFonts w:ascii="Arial" w:hAnsi="Arial" w:cs="Arial"/>
        </w:rPr>
      </w:pPr>
      <w:r w:rsidRPr="00137328">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F54ED34" w14:textId="77777777" w:rsidR="005E54D7" w:rsidRPr="006D5F40" w:rsidRDefault="005E54D7" w:rsidP="00402B81">
      <w:pPr>
        <w:spacing w:after="0"/>
        <w:jc w:val="both"/>
        <w:rPr>
          <w:rFonts w:ascii="Arial" w:hAnsi="Arial" w:cs="Arial"/>
        </w:rPr>
      </w:pPr>
    </w:p>
    <w:p w14:paraId="608196CB" w14:textId="3B0AEAEF" w:rsidR="00131729" w:rsidRPr="00456167" w:rsidRDefault="00131729" w:rsidP="0094683A">
      <w:pPr>
        <w:pStyle w:val="Naslov1"/>
        <w:framePr w:wrap="auto"/>
      </w:pPr>
      <w:bookmarkStart w:id="46" w:name="_Toc113433400"/>
      <w:bookmarkEnd w:id="44"/>
      <w:r w:rsidRPr="00456167">
        <w:t>POGOJI ZA PRIZNANJE SPOSOBNOSTI IN RAZLOGI ZA IZKLJUČITEV</w:t>
      </w:r>
      <w:bookmarkEnd w:id="46"/>
    </w:p>
    <w:p w14:paraId="45AC7417" w14:textId="77777777" w:rsidR="0013290F" w:rsidRPr="00456167" w:rsidRDefault="0013290F" w:rsidP="00456167">
      <w:pPr>
        <w:spacing w:after="0"/>
        <w:rPr>
          <w:rFonts w:ascii="Arial" w:hAnsi="Arial" w:cs="Arial"/>
          <w:color w:val="auto"/>
          <w:lang w:eastAsia="zh-CN"/>
        </w:rPr>
      </w:pPr>
    </w:p>
    <w:p w14:paraId="4F872378" w14:textId="77777777" w:rsidR="00EA78FB" w:rsidRDefault="00EA78FB" w:rsidP="002B5A03">
      <w:pPr>
        <w:spacing w:after="0"/>
        <w:jc w:val="both"/>
        <w:rPr>
          <w:rFonts w:ascii="Arial" w:hAnsi="Arial" w:cs="Times New Roman"/>
          <w:color w:val="auto"/>
        </w:rPr>
      </w:pPr>
    </w:p>
    <w:p w14:paraId="639B5C9E" w14:textId="542FF998" w:rsidR="005462CF" w:rsidRPr="005462CF" w:rsidRDefault="005462CF" w:rsidP="002B5A03">
      <w:pPr>
        <w:spacing w:after="0"/>
        <w:jc w:val="both"/>
        <w:rPr>
          <w:rFonts w:ascii="Arial" w:hAnsi="Arial" w:cs="Times New Roman"/>
          <w:color w:val="auto"/>
        </w:rPr>
      </w:pPr>
      <w:r w:rsidRPr="005462CF">
        <w:rPr>
          <w:rFonts w:ascii="Arial" w:hAnsi="Arial" w:cs="Times New Roman"/>
          <w:color w:val="auto"/>
        </w:rPr>
        <w:t xml:space="preserve">Ponudnik mora izpolnjevati vse v tej točki navedene pogoje. </w:t>
      </w:r>
    </w:p>
    <w:p w14:paraId="5A3D110F" w14:textId="77777777" w:rsidR="005462CF" w:rsidRPr="005462CF" w:rsidRDefault="005462CF" w:rsidP="002B5A03">
      <w:pPr>
        <w:spacing w:after="0"/>
        <w:jc w:val="both"/>
        <w:rPr>
          <w:rFonts w:ascii="Arial" w:hAnsi="Arial" w:cs="Times New Roman"/>
          <w:color w:val="auto"/>
        </w:rPr>
      </w:pPr>
    </w:p>
    <w:p w14:paraId="73C4495C" w14:textId="08DF2D9A" w:rsidR="005462CF" w:rsidRPr="005462CF" w:rsidRDefault="005462CF" w:rsidP="002B5A03">
      <w:pPr>
        <w:spacing w:after="0"/>
        <w:jc w:val="both"/>
        <w:rPr>
          <w:rFonts w:ascii="Arial" w:hAnsi="Arial" w:cs="Times New Roman"/>
          <w:color w:val="auto"/>
        </w:rPr>
      </w:pPr>
      <w:r w:rsidRPr="005462CF">
        <w:rPr>
          <w:rFonts w:ascii="Arial" w:hAnsi="Arial" w:cs="Times New Roman"/>
          <w:color w:val="auto"/>
        </w:rPr>
        <w:t xml:space="preserve">Ob predložitvi ponudbe bo naročnik namesto potrdil, ki jih izdajajo javni organi ali tretje osebe, v skladu z 79. členom ZJN-3 sprejel ESPD, ki predstavlja lastno izjavo, kot predhodni dokaz v zvezi s </w:t>
      </w:r>
      <w:r w:rsidR="00472E0D">
        <w:rPr>
          <w:rFonts w:ascii="Arial" w:hAnsi="Arial" w:cs="Times New Roman"/>
          <w:color w:val="auto"/>
        </w:rPr>
        <w:t xml:space="preserve">poglavji </w:t>
      </w:r>
      <w:r w:rsidR="009464DC">
        <w:rPr>
          <w:rFonts w:ascii="Arial" w:hAnsi="Arial" w:cs="Times New Roman"/>
          <w:color w:val="auto"/>
        </w:rPr>
        <w:t>10</w:t>
      </w:r>
      <w:r w:rsidR="00FF3DD5">
        <w:rPr>
          <w:rFonts w:ascii="Arial" w:hAnsi="Arial" w:cs="Times New Roman"/>
          <w:color w:val="auto"/>
        </w:rPr>
        <w:t xml:space="preserve">.1. in </w:t>
      </w:r>
      <w:r w:rsidR="009464DC">
        <w:rPr>
          <w:rFonts w:ascii="Arial" w:hAnsi="Arial" w:cs="Times New Roman"/>
          <w:color w:val="auto"/>
        </w:rPr>
        <w:t>10</w:t>
      </w:r>
      <w:r w:rsidR="00FF3DD5">
        <w:rPr>
          <w:rFonts w:ascii="Arial" w:hAnsi="Arial" w:cs="Times New Roman"/>
          <w:color w:val="auto"/>
        </w:rPr>
        <w:t>.2.</w:t>
      </w:r>
      <w:r w:rsidRPr="005462CF">
        <w:rPr>
          <w:rFonts w:ascii="Arial" w:hAnsi="Arial" w:cs="Times New Roman"/>
          <w:color w:val="auto"/>
        </w:rPr>
        <w:t xml:space="preserve"> </w:t>
      </w:r>
    </w:p>
    <w:p w14:paraId="4EDED43A" w14:textId="77777777" w:rsidR="00180C1A" w:rsidRDefault="00180C1A" w:rsidP="002B5A03">
      <w:pPr>
        <w:spacing w:after="0"/>
        <w:jc w:val="both"/>
        <w:rPr>
          <w:rFonts w:ascii="Arial" w:hAnsi="Arial" w:cs="Times New Roman"/>
          <w:color w:val="auto"/>
        </w:rPr>
      </w:pPr>
    </w:p>
    <w:p w14:paraId="2F515492" w14:textId="029951AC" w:rsidR="005462CF" w:rsidRPr="005462CF" w:rsidRDefault="005462CF" w:rsidP="002B5A03">
      <w:pPr>
        <w:spacing w:after="0"/>
        <w:jc w:val="both"/>
        <w:rPr>
          <w:rFonts w:ascii="Arial" w:hAnsi="Arial" w:cs="Times New Roman"/>
          <w:color w:val="auto"/>
        </w:rPr>
      </w:pPr>
      <w:r w:rsidRPr="005462CF">
        <w:rPr>
          <w:rFonts w:ascii="Arial" w:hAnsi="Arial" w:cs="Times New Roman"/>
          <w:color w:val="auto"/>
        </w:rPr>
        <w:t>Gospodarski subjekt mora v obrazcu ESPD navesti vse informacije, na podlagi katerih bo naročnik potrdila ali druge informacije pridobil v nacionalni bazi podatkov, ter v predmetnem obrazcu podati soglasje, da dokazila pridobi naročnik.</w:t>
      </w:r>
    </w:p>
    <w:p w14:paraId="5E26233A" w14:textId="77777777" w:rsidR="005462CF" w:rsidRPr="005462CF" w:rsidRDefault="005462CF" w:rsidP="002B5A03">
      <w:pPr>
        <w:spacing w:after="0"/>
        <w:jc w:val="both"/>
        <w:rPr>
          <w:rFonts w:ascii="Arial" w:hAnsi="Arial" w:cs="Times New Roman"/>
          <w:color w:val="auto"/>
        </w:rPr>
      </w:pPr>
    </w:p>
    <w:p w14:paraId="78225F21" w14:textId="2A833235" w:rsidR="005462CF" w:rsidRDefault="005462CF" w:rsidP="002B5A03">
      <w:pPr>
        <w:spacing w:after="0"/>
        <w:jc w:val="both"/>
        <w:rPr>
          <w:rFonts w:ascii="Arial" w:hAnsi="Arial" w:cs="Times New Roman"/>
          <w:color w:val="auto"/>
        </w:rPr>
      </w:pPr>
      <w:r w:rsidRPr="005462CF">
        <w:rPr>
          <w:rFonts w:ascii="Arial" w:hAnsi="Arial" w:cs="Times New Roman"/>
          <w:color w:val="auto"/>
        </w:rPr>
        <w:lastRenderedPageBreak/>
        <w:t xml:space="preserve">Naročnik bo pred oddajo javnega naročila od ponudnika, kateremu se je odločil oddati predmetno naročilo, zahteval, da predloži dokazila (potrdila, izjave) kot dokaz neobstoja razlogov za izključitev iz </w:t>
      </w:r>
      <w:r w:rsidR="00FF3DD5" w:rsidRPr="00FF3DD5">
        <w:rPr>
          <w:rFonts w:ascii="Arial" w:hAnsi="Arial" w:cs="Times New Roman"/>
          <w:color w:val="auto"/>
        </w:rPr>
        <w:t>poglavja</w:t>
      </w:r>
      <w:r w:rsidRPr="00FF3DD5">
        <w:rPr>
          <w:rFonts w:ascii="Arial" w:hAnsi="Arial" w:cs="Times New Roman"/>
          <w:color w:val="auto"/>
        </w:rPr>
        <w:t xml:space="preserve"> </w:t>
      </w:r>
      <w:r w:rsidR="009464DC">
        <w:rPr>
          <w:rFonts w:ascii="Arial" w:hAnsi="Arial" w:cs="Times New Roman"/>
          <w:color w:val="auto"/>
        </w:rPr>
        <w:t>10</w:t>
      </w:r>
      <w:r w:rsidRPr="00FF3DD5">
        <w:rPr>
          <w:rFonts w:ascii="Arial" w:hAnsi="Arial" w:cs="Times New Roman"/>
          <w:color w:val="auto"/>
        </w:rPr>
        <w:t>.1. in kot dokaz</w:t>
      </w:r>
      <w:r w:rsidRPr="005462CF">
        <w:rPr>
          <w:rFonts w:ascii="Arial" w:hAnsi="Arial" w:cs="Times New Roman"/>
          <w:color w:val="auto"/>
        </w:rPr>
        <w:t xml:space="preserve"> izpolnjevanja pogojev za sodelovanje iz </w:t>
      </w:r>
      <w:r w:rsidR="00FF3DD5">
        <w:rPr>
          <w:rFonts w:ascii="Arial" w:hAnsi="Arial" w:cs="Times New Roman"/>
          <w:color w:val="auto"/>
        </w:rPr>
        <w:t xml:space="preserve">poglavja </w:t>
      </w:r>
      <w:r w:rsidR="009464DC">
        <w:rPr>
          <w:rFonts w:ascii="Arial" w:hAnsi="Arial" w:cs="Times New Roman"/>
          <w:color w:val="auto"/>
        </w:rPr>
        <w:t>10</w:t>
      </w:r>
      <w:r w:rsidR="00FF3DD5">
        <w:rPr>
          <w:rFonts w:ascii="Arial" w:hAnsi="Arial" w:cs="Times New Roman"/>
          <w:color w:val="auto"/>
        </w:rPr>
        <w:t>.2.</w:t>
      </w:r>
    </w:p>
    <w:p w14:paraId="0629D301" w14:textId="77777777" w:rsidR="00EE1479" w:rsidRPr="005462CF" w:rsidRDefault="00EE1479" w:rsidP="002B5A03">
      <w:pPr>
        <w:spacing w:after="0"/>
        <w:jc w:val="both"/>
        <w:rPr>
          <w:rFonts w:ascii="Arial" w:hAnsi="Arial" w:cs="Times New Roman"/>
          <w:color w:val="auto"/>
        </w:rPr>
      </w:pPr>
    </w:p>
    <w:p w14:paraId="2C7FA32D" w14:textId="556E1187" w:rsidR="005462CF" w:rsidRPr="005462CF" w:rsidRDefault="005462CF" w:rsidP="002B5A03">
      <w:pPr>
        <w:spacing w:after="0"/>
        <w:jc w:val="both"/>
        <w:rPr>
          <w:rFonts w:ascii="Arial" w:hAnsi="Arial" w:cs="Times New Roman"/>
          <w:color w:val="auto"/>
        </w:rPr>
      </w:pPr>
      <w:r w:rsidRPr="005462CF">
        <w:rPr>
          <w:rFonts w:ascii="Arial" w:hAnsi="Arial" w:cs="Times New Roman"/>
          <w:color w:val="auto"/>
        </w:rPr>
        <w:t xml:space="preserve">Gospodarski subjekt lahko dokazila o neobstoju razlogov za izključitev iz </w:t>
      </w:r>
      <w:r w:rsidR="00F43F1D" w:rsidRPr="00F43F1D">
        <w:rPr>
          <w:rFonts w:ascii="Arial" w:hAnsi="Arial" w:cs="Times New Roman"/>
          <w:color w:val="auto"/>
        </w:rPr>
        <w:t>poglavja</w:t>
      </w:r>
      <w:r w:rsidRPr="00F43F1D">
        <w:rPr>
          <w:rFonts w:ascii="Arial" w:hAnsi="Arial" w:cs="Times New Roman"/>
          <w:color w:val="auto"/>
        </w:rPr>
        <w:t xml:space="preserve"> </w:t>
      </w:r>
      <w:r w:rsidR="009464DC">
        <w:rPr>
          <w:rFonts w:ascii="Arial" w:hAnsi="Arial" w:cs="Times New Roman"/>
          <w:color w:val="auto"/>
        </w:rPr>
        <w:t>10</w:t>
      </w:r>
      <w:r w:rsidRPr="00F43F1D">
        <w:rPr>
          <w:rFonts w:ascii="Arial" w:hAnsi="Arial" w:cs="Times New Roman"/>
          <w:color w:val="auto"/>
        </w:rPr>
        <w:t xml:space="preserve">.1. in dokazila o izpolnjevanju pogojev za sodelovanje iz </w:t>
      </w:r>
      <w:r w:rsidR="00F43F1D" w:rsidRPr="00F43F1D">
        <w:rPr>
          <w:rFonts w:ascii="Arial" w:hAnsi="Arial" w:cs="Times New Roman"/>
          <w:color w:val="auto"/>
        </w:rPr>
        <w:t xml:space="preserve">poglavja </w:t>
      </w:r>
      <w:r w:rsidR="009464DC">
        <w:rPr>
          <w:rFonts w:ascii="Arial" w:hAnsi="Arial" w:cs="Times New Roman"/>
          <w:color w:val="auto"/>
        </w:rPr>
        <w:t>10</w:t>
      </w:r>
      <w:r w:rsidR="00F43F1D" w:rsidRPr="00F43F1D">
        <w:rPr>
          <w:rFonts w:ascii="Arial" w:hAnsi="Arial" w:cs="Times New Roman"/>
          <w:color w:val="auto"/>
        </w:rPr>
        <w:t>.</w:t>
      </w:r>
      <w:r w:rsidRPr="00F43F1D">
        <w:rPr>
          <w:rFonts w:ascii="Arial" w:hAnsi="Arial" w:cs="Times New Roman"/>
          <w:color w:val="auto"/>
        </w:rPr>
        <w:t>2</w:t>
      </w:r>
      <w:r w:rsidR="00F43F1D" w:rsidRPr="00F43F1D">
        <w:rPr>
          <w:rFonts w:ascii="Arial" w:hAnsi="Arial" w:cs="Times New Roman"/>
          <w:color w:val="auto"/>
        </w:rPr>
        <w:t>.</w:t>
      </w:r>
      <w:r w:rsidRPr="00F43F1D">
        <w:rPr>
          <w:rFonts w:ascii="Arial" w:hAnsi="Arial" w:cs="Times New Roman"/>
          <w:color w:val="auto"/>
        </w:rPr>
        <w:t xml:space="preserve"> predloži tudi sam.</w:t>
      </w:r>
      <w:r w:rsidRPr="005462CF">
        <w:rPr>
          <w:rFonts w:ascii="Arial" w:hAnsi="Arial" w:cs="Times New Roman"/>
          <w:color w:val="auto"/>
        </w:rPr>
        <w:t xml:space="preserve"> Naročnik si pridržuje pravico do preveritve verodostojnosti predloženih dokazil pri podpisniku le-teh.</w:t>
      </w:r>
    </w:p>
    <w:p w14:paraId="37A3BC3B" w14:textId="77777777" w:rsidR="005462CF" w:rsidRPr="005462CF" w:rsidRDefault="005462CF" w:rsidP="002B5A03">
      <w:pPr>
        <w:spacing w:after="0"/>
        <w:jc w:val="both"/>
        <w:rPr>
          <w:rFonts w:ascii="Arial" w:hAnsi="Arial" w:cs="Times New Roman"/>
          <w:color w:val="auto"/>
        </w:rPr>
      </w:pPr>
    </w:p>
    <w:p w14:paraId="1F78F6D5" w14:textId="77777777" w:rsidR="005462CF" w:rsidRPr="005462CF" w:rsidRDefault="005462CF" w:rsidP="002B5A03">
      <w:pPr>
        <w:spacing w:after="0"/>
        <w:jc w:val="both"/>
        <w:rPr>
          <w:rFonts w:ascii="Arial" w:hAnsi="Arial" w:cs="Times New Roman"/>
          <w:color w:val="auto"/>
        </w:rPr>
      </w:pPr>
      <w:r w:rsidRPr="005462CF">
        <w:rPr>
          <w:rFonts w:ascii="Arial" w:hAnsi="Arial" w:cs="Times New Roman"/>
          <w:color w:val="auto"/>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EA20338" w14:textId="77777777" w:rsidR="005462CF" w:rsidRPr="005462CF" w:rsidRDefault="005462CF" w:rsidP="002B5A03">
      <w:pPr>
        <w:spacing w:after="0"/>
        <w:jc w:val="both"/>
        <w:rPr>
          <w:rFonts w:ascii="Arial" w:hAnsi="Arial" w:cs="Times New Roman"/>
          <w:color w:val="auto"/>
        </w:rPr>
      </w:pPr>
    </w:p>
    <w:p w14:paraId="2862843D" w14:textId="509D9183" w:rsidR="005462CF" w:rsidRPr="005462CF" w:rsidRDefault="005462CF" w:rsidP="002B5A03">
      <w:pPr>
        <w:spacing w:after="0"/>
        <w:jc w:val="both"/>
        <w:rPr>
          <w:rFonts w:ascii="Arial" w:hAnsi="Arial" w:cs="Times New Roman"/>
          <w:color w:val="auto"/>
        </w:rPr>
      </w:pPr>
      <w:r w:rsidRPr="005462CF">
        <w:rPr>
          <w:rFonts w:ascii="Arial" w:hAnsi="Arial" w:cs="Times New Roman"/>
          <w:color w:val="auto"/>
        </w:rPr>
        <w:t xml:space="preserve">Za skupne ponudbe in ponudbe s podizvajalci je potrebno upoštevati še </w:t>
      </w:r>
      <w:r w:rsidR="00F43F1D">
        <w:rPr>
          <w:rFonts w:ascii="Arial" w:hAnsi="Arial" w:cs="Times New Roman"/>
          <w:color w:val="auto"/>
        </w:rPr>
        <w:t>poglavji</w:t>
      </w:r>
      <w:r w:rsidRPr="005462CF">
        <w:rPr>
          <w:rFonts w:ascii="Arial" w:hAnsi="Arial" w:cs="Times New Roman"/>
          <w:color w:val="auto"/>
        </w:rPr>
        <w:t xml:space="preserve"> </w:t>
      </w:r>
      <w:r w:rsidR="00F43F1D">
        <w:rPr>
          <w:rFonts w:ascii="Arial" w:hAnsi="Arial" w:cs="Times New Roman"/>
          <w:color w:val="auto"/>
        </w:rPr>
        <w:t>4.2.</w:t>
      </w:r>
      <w:r w:rsidRPr="005462CF">
        <w:rPr>
          <w:rFonts w:ascii="Arial" w:hAnsi="Arial" w:cs="Times New Roman"/>
          <w:color w:val="auto"/>
        </w:rPr>
        <w:t xml:space="preserve"> (Skupna ponudba</w:t>
      </w:r>
      <w:r w:rsidRPr="00F43F1D">
        <w:rPr>
          <w:rFonts w:ascii="Arial" w:hAnsi="Arial" w:cs="Times New Roman"/>
          <w:color w:val="auto"/>
        </w:rPr>
        <w:t xml:space="preserve">) in </w:t>
      </w:r>
      <w:r w:rsidR="00F43F1D" w:rsidRPr="00F43F1D">
        <w:rPr>
          <w:rFonts w:ascii="Arial" w:hAnsi="Arial" w:cs="Times New Roman"/>
          <w:color w:val="auto"/>
        </w:rPr>
        <w:t>4</w:t>
      </w:r>
      <w:r w:rsidRPr="00F43F1D">
        <w:rPr>
          <w:rFonts w:ascii="Arial" w:hAnsi="Arial" w:cs="Times New Roman"/>
          <w:color w:val="auto"/>
        </w:rPr>
        <w:t>.3. (Ponu</w:t>
      </w:r>
      <w:r w:rsidRPr="005462CF">
        <w:rPr>
          <w:rFonts w:ascii="Arial" w:hAnsi="Arial" w:cs="Times New Roman"/>
          <w:color w:val="auto"/>
        </w:rPr>
        <w:t>dba s podizvajalci).</w:t>
      </w:r>
    </w:p>
    <w:p w14:paraId="47964FA8" w14:textId="77777777" w:rsidR="0080699F" w:rsidRDefault="0080699F" w:rsidP="002B5A03">
      <w:pPr>
        <w:spacing w:after="0"/>
        <w:jc w:val="both"/>
      </w:pPr>
    </w:p>
    <w:p w14:paraId="03EE6BDA" w14:textId="50D08573" w:rsidR="00131729" w:rsidRDefault="00131729" w:rsidP="0094683A">
      <w:pPr>
        <w:pStyle w:val="Naslov2"/>
      </w:pPr>
      <w:bookmarkStart w:id="47" w:name="_Toc113433401"/>
      <w:r w:rsidRPr="00456167">
        <w:t>Razlogi za izključitev</w:t>
      </w:r>
      <w:bookmarkEnd w:id="47"/>
    </w:p>
    <w:p w14:paraId="6226D262" w14:textId="77777777" w:rsidR="00644FB3" w:rsidRPr="00644FB3" w:rsidRDefault="00644FB3" w:rsidP="00094A42">
      <w:pPr>
        <w:numPr>
          <w:ilvl w:val="0"/>
          <w:numId w:val="41"/>
        </w:numPr>
        <w:spacing w:after="0"/>
        <w:ind w:left="426" w:hanging="426"/>
        <w:jc w:val="both"/>
        <w:rPr>
          <w:rFonts w:ascii="Arial" w:hAnsi="Arial" w:cs="Times New Roman"/>
          <w:color w:val="auto"/>
        </w:rPr>
      </w:pPr>
      <w:r w:rsidRPr="00644FB3">
        <w:rPr>
          <w:rFonts w:ascii="Arial" w:hAnsi="Arial" w:cs="Times New Roman"/>
          <w:color w:val="auto"/>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661E14E" w14:textId="77777777" w:rsidR="00644FB3" w:rsidRPr="00644FB3" w:rsidRDefault="00644FB3" w:rsidP="002B5A03">
      <w:pPr>
        <w:spacing w:after="0"/>
        <w:ind w:left="426"/>
        <w:jc w:val="both"/>
        <w:rPr>
          <w:rFonts w:ascii="Arial" w:hAnsi="Arial" w:cs="Times New Roman"/>
          <w:color w:val="auto"/>
        </w:rPr>
      </w:pPr>
    </w:p>
    <w:p w14:paraId="740D2FCB" w14:textId="77777777" w:rsidR="00644FB3" w:rsidRPr="00644FB3" w:rsidRDefault="00644FB3" w:rsidP="002B5A03">
      <w:pPr>
        <w:spacing w:after="0"/>
        <w:ind w:left="426"/>
        <w:jc w:val="both"/>
        <w:rPr>
          <w:rFonts w:ascii="Arial" w:hAnsi="Arial" w:cs="Times New Roman"/>
          <w:color w:val="auto"/>
        </w:rPr>
      </w:pPr>
      <w:r w:rsidRPr="00644FB3">
        <w:rPr>
          <w:rFonts w:ascii="Arial" w:hAnsi="Arial" w:cs="Times New Roman"/>
          <w:color w:val="auto"/>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38EF835F" w14:textId="77777777" w:rsidR="00644FB3" w:rsidRPr="00644FB3" w:rsidRDefault="00644FB3" w:rsidP="002B5A03">
      <w:pPr>
        <w:spacing w:after="0"/>
        <w:ind w:left="426"/>
        <w:jc w:val="both"/>
        <w:rPr>
          <w:rFonts w:ascii="Arial" w:hAnsi="Arial" w:cs="Times New Roman"/>
          <w:color w:val="auto"/>
        </w:rPr>
      </w:pPr>
    </w:p>
    <w:p w14:paraId="578F9A78" w14:textId="77777777" w:rsidR="00644FB3" w:rsidRPr="00644FB3" w:rsidRDefault="00644FB3" w:rsidP="002B5A03">
      <w:pPr>
        <w:spacing w:after="0"/>
        <w:ind w:firstLine="426"/>
        <w:jc w:val="both"/>
        <w:rPr>
          <w:rFonts w:ascii="Arial" w:hAnsi="Arial" w:cs="Times New Roman"/>
          <w:color w:val="auto"/>
        </w:rPr>
      </w:pPr>
      <w:r w:rsidRPr="00644FB3">
        <w:rPr>
          <w:rFonts w:ascii="Arial" w:hAnsi="Arial" w:cs="Times New Roman"/>
          <w:color w:val="auto"/>
        </w:rPr>
        <w:t>DOKAZILA:</w:t>
      </w:r>
    </w:p>
    <w:p w14:paraId="3B25C7F5" w14:textId="01399973" w:rsidR="00644FB3" w:rsidRPr="00644FB3" w:rsidRDefault="00644FB3" w:rsidP="002B5A03">
      <w:pPr>
        <w:spacing w:after="0"/>
        <w:ind w:left="426"/>
        <w:jc w:val="both"/>
        <w:rPr>
          <w:rFonts w:ascii="Arial" w:hAnsi="Arial" w:cs="Times New Roman"/>
          <w:color w:val="auto"/>
        </w:rPr>
      </w:pPr>
      <w:r w:rsidRPr="00644FB3">
        <w:rPr>
          <w:rFonts w:ascii="Arial" w:hAnsi="Arial" w:cs="Times New Roman"/>
          <w:color w:val="auto"/>
        </w:rPr>
        <w:t xml:space="preserve">Izpolnjen </w:t>
      </w:r>
      <w:r w:rsidRPr="00644FB3">
        <w:rPr>
          <w:rFonts w:ascii="Arial" w:hAnsi="Arial" w:cs="Times New Roman"/>
          <w:b/>
          <w:color w:val="auto"/>
        </w:rPr>
        <w:t xml:space="preserve">obrazec </w:t>
      </w:r>
      <w:r w:rsidRPr="00644FB3">
        <w:rPr>
          <w:rFonts w:ascii="Arial" w:hAnsi="Arial" w:cs="Times New Roman"/>
          <w:color w:val="auto"/>
        </w:rPr>
        <w:t>ESPD (v »Del III: Razlogi za izključitev, Oddelek A: Razlogi, povezani s kazenskimi obsodbami«) za vse gospodarske subjekte v ponudbi</w:t>
      </w:r>
      <w:r w:rsidR="006F585E">
        <w:rPr>
          <w:rFonts w:ascii="Arial" w:hAnsi="Arial" w:cs="Times New Roman"/>
          <w:color w:val="auto"/>
        </w:rPr>
        <w:t>.</w:t>
      </w:r>
    </w:p>
    <w:p w14:paraId="3374DE18" w14:textId="77777777" w:rsidR="00644FB3" w:rsidRPr="00644FB3" w:rsidRDefault="00644FB3" w:rsidP="002B5A03">
      <w:pPr>
        <w:spacing w:after="0"/>
        <w:jc w:val="both"/>
        <w:rPr>
          <w:rFonts w:ascii="Arial" w:hAnsi="Arial" w:cs="Times New Roman"/>
          <w:color w:val="auto"/>
        </w:rPr>
      </w:pPr>
    </w:p>
    <w:p w14:paraId="592FACE7" w14:textId="19FAC34E" w:rsidR="00644FB3" w:rsidRDefault="00AA7C69" w:rsidP="002B5A03">
      <w:pPr>
        <w:tabs>
          <w:tab w:val="left" w:pos="887"/>
        </w:tabs>
        <w:spacing w:after="0"/>
        <w:ind w:left="392"/>
        <w:jc w:val="both"/>
        <w:rPr>
          <w:rFonts w:ascii="Arial" w:hAnsi="Arial" w:cs="Times New Roman"/>
          <w:color w:val="auto"/>
        </w:rPr>
      </w:pPr>
      <w:r w:rsidRPr="00644FB3">
        <w:rPr>
          <w:rFonts w:ascii="Arial" w:hAnsi="Arial" w:cs="Times New Roman"/>
          <w:color w:val="auto"/>
        </w:rPr>
        <w:t>Ponudnik lahko potrdila iz Kazenske evidence priloži sam. Tako predložena potrdila morajo odražati zadnje stanje</w:t>
      </w:r>
      <w:r w:rsidRPr="008F1058">
        <w:t xml:space="preserve"> </w:t>
      </w:r>
      <w:r w:rsidRPr="008F1058">
        <w:rPr>
          <w:rFonts w:ascii="Arial" w:hAnsi="Arial" w:cs="Times New Roman"/>
          <w:color w:val="auto"/>
        </w:rPr>
        <w:t>in ne smejo biti starejša od 4 mesecev, šteto od roka za oddajo ponudb.</w:t>
      </w:r>
    </w:p>
    <w:p w14:paraId="4FC27940" w14:textId="77777777" w:rsidR="00A8042E" w:rsidRPr="00644FB3" w:rsidRDefault="00A8042E" w:rsidP="002B5A03">
      <w:pPr>
        <w:tabs>
          <w:tab w:val="left" w:pos="887"/>
        </w:tabs>
        <w:spacing w:after="0"/>
        <w:ind w:left="392"/>
        <w:jc w:val="both"/>
        <w:rPr>
          <w:rFonts w:ascii="Arial" w:hAnsi="Arial" w:cs="Times New Roman"/>
          <w:color w:val="auto"/>
        </w:rPr>
      </w:pPr>
    </w:p>
    <w:p w14:paraId="12C9F32B" w14:textId="77777777" w:rsidR="00644FB3" w:rsidRPr="00644FB3" w:rsidRDefault="00644FB3" w:rsidP="00094A42">
      <w:pPr>
        <w:numPr>
          <w:ilvl w:val="0"/>
          <w:numId w:val="41"/>
        </w:numPr>
        <w:spacing w:after="0"/>
        <w:ind w:left="426" w:hanging="426"/>
        <w:jc w:val="both"/>
        <w:rPr>
          <w:rFonts w:ascii="Arial" w:hAnsi="Arial" w:cs="Times New Roman"/>
          <w:color w:val="auto"/>
        </w:rPr>
      </w:pPr>
      <w:r w:rsidRPr="00644FB3">
        <w:rPr>
          <w:rFonts w:ascii="Arial" w:hAnsi="Arial" w:cs="Times New Roman"/>
          <w:color w:val="auto"/>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2D540A1" w14:textId="3A1D360F" w:rsidR="00AA7C69" w:rsidRDefault="00AA7C69" w:rsidP="00AA7C69">
      <w:pPr>
        <w:spacing w:after="0"/>
        <w:ind w:left="426"/>
        <w:jc w:val="both"/>
        <w:rPr>
          <w:rFonts w:ascii="Arial" w:hAnsi="Arial" w:cs="Times New Roman"/>
          <w:color w:val="auto"/>
        </w:rPr>
      </w:pPr>
    </w:p>
    <w:p w14:paraId="723421D1" w14:textId="3D95B1DD" w:rsidR="00644FB3" w:rsidRPr="00644FB3" w:rsidRDefault="00644FB3" w:rsidP="002B5A03">
      <w:pPr>
        <w:spacing w:after="0"/>
        <w:ind w:firstLine="392"/>
        <w:jc w:val="both"/>
        <w:rPr>
          <w:rFonts w:ascii="Arial" w:hAnsi="Arial" w:cs="Times New Roman"/>
          <w:color w:val="auto"/>
        </w:rPr>
      </w:pPr>
      <w:r w:rsidRPr="00644FB3">
        <w:rPr>
          <w:rFonts w:ascii="Arial" w:hAnsi="Arial" w:cs="Times New Roman"/>
          <w:color w:val="auto"/>
        </w:rPr>
        <w:t>DOKAZILO:</w:t>
      </w:r>
    </w:p>
    <w:p w14:paraId="55023534" w14:textId="16882D2B" w:rsidR="00644FB3" w:rsidRPr="00644FB3" w:rsidRDefault="00644FB3" w:rsidP="002B5A03">
      <w:pPr>
        <w:spacing w:after="0"/>
        <w:ind w:left="426"/>
        <w:jc w:val="both"/>
        <w:rPr>
          <w:rFonts w:ascii="Arial" w:hAnsi="Arial" w:cs="Times New Roman"/>
          <w:color w:val="auto"/>
        </w:rPr>
      </w:pPr>
      <w:r w:rsidRPr="00644FB3">
        <w:rPr>
          <w:rFonts w:ascii="Arial" w:hAnsi="Arial" w:cs="Times New Roman"/>
          <w:color w:val="auto"/>
        </w:rPr>
        <w:lastRenderedPageBreak/>
        <w:t xml:space="preserve">Izpolnjen </w:t>
      </w:r>
      <w:r w:rsidRPr="00644FB3">
        <w:rPr>
          <w:rFonts w:ascii="Arial" w:hAnsi="Arial" w:cs="Times New Roman"/>
          <w:b/>
          <w:color w:val="auto"/>
        </w:rPr>
        <w:t xml:space="preserve">obrazec ESPD </w:t>
      </w:r>
      <w:r w:rsidRPr="00644FB3">
        <w:rPr>
          <w:rFonts w:ascii="Arial" w:hAnsi="Arial" w:cs="Times New Roman"/>
          <w:color w:val="auto"/>
        </w:rPr>
        <w:t>(v »Del III: Razlogi za izključitev, Oddelek B: Razlogi, povezani s plačilom davkov ali prispevkov za socialno varnost«) za vse gospodarske subjekte v ponudbi</w:t>
      </w:r>
      <w:r w:rsidR="006F585E">
        <w:rPr>
          <w:rFonts w:ascii="Arial" w:hAnsi="Arial" w:cs="Times New Roman"/>
          <w:color w:val="auto"/>
        </w:rPr>
        <w:t>.</w:t>
      </w:r>
    </w:p>
    <w:p w14:paraId="50BFE37B" w14:textId="77777777" w:rsidR="00644FB3" w:rsidRPr="00644FB3" w:rsidRDefault="00644FB3" w:rsidP="002B5A03">
      <w:pPr>
        <w:tabs>
          <w:tab w:val="left" w:pos="887"/>
        </w:tabs>
        <w:spacing w:after="0"/>
        <w:ind w:left="392"/>
        <w:rPr>
          <w:rFonts w:ascii="Arial" w:hAnsi="Arial" w:cs="Times New Roman"/>
          <w:color w:val="auto"/>
        </w:rPr>
      </w:pPr>
    </w:p>
    <w:p w14:paraId="6C86CC7C" w14:textId="77777777" w:rsidR="00644FB3" w:rsidRPr="00644FB3" w:rsidRDefault="00644FB3" w:rsidP="00094A42">
      <w:pPr>
        <w:numPr>
          <w:ilvl w:val="0"/>
          <w:numId w:val="41"/>
        </w:numPr>
        <w:spacing w:after="0"/>
        <w:ind w:left="426" w:hanging="426"/>
        <w:jc w:val="both"/>
        <w:rPr>
          <w:rFonts w:ascii="Arial" w:hAnsi="Arial" w:cs="Times New Roman"/>
          <w:color w:val="auto"/>
        </w:rPr>
      </w:pPr>
      <w:r w:rsidRPr="00644FB3">
        <w:rPr>
          <w:rFonts w:ascii="Arial" w:hAnsi="Arial" w:cs="Times New Roman"/>
          <w:color w:val="auto"/>
        </w:rPr>
        <w:t>Gospodarski subjekt na dan, ko poteče rok za oddajo ponudb ne sme biti uvrščen v evidenco gospodarskih subjektov z negativnimi referencami iz a) točke četrtega odstavka 75. člena ZJN-3.</w:t>
      </w:r>
    </w:p>
    <w:p w14:paraId="0A5F92FB" w14:textId="77777777" w:rsidR="00644FB3" w:rsidRPr="00644FB3" w:rsidRDefault="00644FB3" w:rsidP="002B5A03">
      <w:pPr>
        <w:spacing w:after="0"/>
        <w:jc w:val="both"/>
        <w:rPr>
          <w:rFonts w:ascii="Arial" w:hAnsi="Arial" w:cs="Times New Roman"/>
          <w:color w:val="auto"/>
        </w:rPr>
      </w:pPr>
    </w:p>
    <w:p w14:paraId="0F966A3F" w14:textId="77777777" w:rsidR="00644FB3" w:rsidRPr="00644FB3" w:rsidRDefault="00644FB3" w:rsidP="002B5A03">
      <w:pPr>
        <w:spacing w:after="0"/>
        <w:ind w:firstLine="426"/>
        <w:jc w:val="both"/>
        <w:rPr>
          <w:rFonts w:ascii="Arial" w:hAnsi="Arial" w:cs="Times New Roman"/>
          <w:color w:val="auto"/>
        </w:rPr>
      </w:pPr>
      <w:r w:rsidRPr="00644FB3">
        <w:rPr>
          <w:rFonts w:ascii="Arial" w:hAnsi="Arial" w:cs="Times New Roman"/>
          <w:color w:val="auto"/>
        </w:rPr>
        <w:t>DOKAZILA:</w:t>
      </w:r>
    </w:p>
    <w:p w14:paraId="1876BC2B" w14:textId="64907FEA" w:rsidR="00644FB3" w:rsidRPr="00644FB3" w:rsidRDefault="00644FB3" w:rsidP="002B5A03">
      <w:pPr>
        <w:spacing w:after="0"/>
        <w:ind w:left="426"/>
        <w:jc w:val="both"/>
        <w:rPr>
          <w:rFonts w:ascii="Arial" w:hAnsi="Arial" w:cs="Times New Roman"/>
          <w:b/>
          <w:color w:val="auto"/>
        </w:rPr>
      </w:pPr>
      <w:r w:rsidRPr="00644FB3">
        <w:rPr>
          <w:rFonts w:ascii="Arial" w:hAnsi="Arial" w:cs="Times New Roman"/>
          <w:color w:val="auto"/>
        </w:rPr>
        <w:t xml:space="preserve">Izpolnjen </w:t>
      </w:r>
      <w:r w:rsidRPr="00644FB3">
        <w:rPr>
          <w:rFonts w:ascii="Arial" w:hAnsi="Arial" w:cs="Times New Roman"/>
          <w:b/>
          <w:color w:val="auto"/>
        </w:rPr>
        <w:t xml:space="preserve">obrazec ESPD </w:t>
      </w:r>
      <w:r w:rsidRPr="00644FB3">
        <w:rPr>
          <w:rFonts w:ascii="Arial" w:hAnsi="Arial" w:cs="Times New Roman"/>
          <w:color w:val="auto"/>
        </w:rPr>
        <w:t>(v »Del III: Razlogi za izključitev, Oddelek D: Nacionalni razlogi za izključitev«) za vse gospodarske subjekte v ponudbi</w:t>
      </w:r>
      <w:r w:rsidR="006F585E">
        <w:rPr>
          <w:rFonts w:ascii="Arial" w:hAnsi="Arial" w:cs="Times New Roman"/>
          <w:color w:val="auto"/>
        </w:rPr>
        <w:t>.</w:t>
      </w:r>
    </w:p>
    <w:p w14:paraId="1E1D89D3" w14:textId="77777777" w:rsidR="00644FB3" w:rsidRPr="00644FB3" w:rsidRDefault="00644FB3" w:rsidP="002B5A03">
      <w:pPr>
        <w:spacing w:after="0"/>
        <w:jc w:val="both"/>
        <w:rPr>
          <w:rFonts w:ascii="Arial" w:hAnsi="Arial" w:cs="Arial"/>
          <w:i/>
          <w:color w:val="auto"/>
          <w:highlight w:val="yellow"/>
        </w:rPr>
      </w:pPr>
    </w:p>
    <w:p w14:paraId="3CDD4E6C" w14:textId="19FF68BD" w:rsidR="00644FB3" w:rsidRDefault="002118D6" w:rsidP="00094A42">
      <w:pPr>
        <w:numPr>
          <w:ilvl w:val="0"/>
          <w:numId w:val="41"/>
        </w:numPr>
        <w:spacing w:after="0"/>
        <w:ind w:left="425" w:hanging="425"/>
        <w:jc w:val="both"/>
        <w:rPr>
          <w:rFonts w:ascii="Arial" w:hAnsi="Arial" w:cs="Times New Roman"/>
          <w:color w:val="auto"/>
        </w:rPr>
      </w:pPr>
      <w:bookmarkStart w:id="48" w:name="_Hlk513195044"/>
      <w:r w:rsidRPr="00425BF7">
        <w:rPr>
          <w:rFonts w:ascii="Arial" w:hAnsi="Arial" w:cs="Times New Roman"/>
          <w:color w:val="auto"/>
        </w:rPr>
        <w:t>Gospodarskemu subjektu v zadnjih treh letih pred potekom roka za oddajo ponudb ali prijav pristojni organ Republike Slovenije ali druge države članice ali tretje države pri njem ni ugotovil najmanj dveh kršitvev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644FB3" w:rsidRPr="00425BF7">
        <w:rPr>
          <w:rFonts w:ascii="Arial" w:hAnsi="Arial" w:cs="Times New Roman"/>
          <w:color w:val="auto"/>
        </w:rPr>
        <w:t>.</w:t>
      </w:r>
    </w:p>
    <w:p w14:paraId="7661D94C" w14:textId="22DA331F" w:rsidR="00425BF7" w:rsidRDefault="00425BF7" w:rsidP="00425BF7">
      <w:pPr>
        <w:spacing w:after="0"/>
        <w:jc w:val="both"/>
        <w:rPr>
          <w:rFonts w:ascii="Arial" w:hAnsi="Arial" w:cs="Times New Roman"/>
          <w:color w:val="auto"/>
        </w:rPr>
      </w:pPr>
    </w:p>
    <w:p w14:paraId="0568285F" w14:textId="77777777" w:rsidR="00425BF7" w:rsidRDefault="00425BF7" w:rsidP="00425BF7">
      <w:pPr>
        <w:spacing w:after="0"/>
        <w:ind w:left="425"/>
        <w:jc w:val="both"/>
        <w:rPr>
          <w:rFonts w:ascii="Arial" w:hAnsi="Arial" w:cs="Times New Roman"/>
          <w:color w:val="auto"/>
        </w:rPr>
      </w:pPr>
      <w:r w:rsidRPr="008F1058">
        <w:rPr>
          <w:rFonts w:ascii="Arial" w:hAnsi="Arial" w:cs="Times New Roman"/>
          <w:color w:val="auto"/>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27E7DF24" w14:textId="77777777" w:rsidR="00425BF7" w:rsidRPr="00425BF7" w:rsidRDefault="00425BF7" w:rsidP="00425BF7">
      <w:pPr>
        <w:spacing w:after="0"/>
        <w:ind w:left="425"/>
        <w:jc w:val="both"/>
        <w:rPr>
          <w:rFonts w:ascii="Arial" w:hAnsi="Arial" w:cs="Times New Roman"/>
          <w:color w:val="auto"/>
        </w:rPr>
      </w:pPr>
    </w:p>
    <w:p w14:paraId="11165C14" w14:textId="77777777" w:rsidR="00644FB3" w:rsidRPr="00644FB3" w:rsidRDefault="00644FB3" w:rsidP="002B5A03">
      <w:pPr>
        <w:spacing w:after="0"/>
        <w:ind w:firstLine="426"/>
        <w:jc w:val="both"/>
        <w:rPr>
          <w:rFonts w:ascii="Arial" w:hAnsi="Arial" w:cs="Times New Roman"/>
          <w:color w:val="auto"/>
        </w:rPr>
      </w:pPr>
      <w:r w:rsidRPr="00644FB3">
        <w:rPr>
          <w:rFonts w:ascii="Arial" w:hAnsi="Arial" w:cs="Times New Roman"/>
          <w:color w:val="auto"/>
        </w:rPr>
        <w:t>DOKAZILA:</w:t>
      </w:r>
    </w:p>
    <w:p w14:paraId="21D732C0" w14:textId="04665326" w:rsidR="00644FB3" w:rsidRPr="00644FB3" w:rsidRDefault="00644FB3" w:rsidP="002B5A03">
      <w:pPr>
        <w:spacing w:after="0"/>
        <w:ind w:left="426"/>
        <w:jc w:val="both"/>
        <w:rPr>
          <w:rFonts w:ascii="Arial" w:hAnsi="Arial" w:cs="Times New Roman"/>
          <w:b/>
          <w:color w:val="auto"/>
        </w:rPr>
      </w:pPr>
      <w:r w:rsidRPr="00644FB3">
        <w:rPr>
          <w:rFonts w:ascii="Arial" w:hAnsi="Arial" w:cs="Times New Roman"/>
          <w:color w:val="auto"/>
        </w:rPr>
        <w:t xml:space="preserve">Izpolnjen </w:t>
      </w:r>
      <w:r w:rsidRPr="00644FB3">
        <w:rPr>
          <w:rFonts w:ascii="Arial" w:hAnsi="Arial" w:cs="Times New Roman"/>
          <w:b/>
          <w:color w:val="auto"/>
        </w:rPr>
        <w:t xml:space="preserve">obrazec ESPD </w:t>
      </w:r>
      <w:r w:rsidRPr="00644FB3">
        <w:rPr>
          <w:rFonts w:ascii="Arial" w:hAnsi="Arial" w:cs="Times New Roman"/>
          <w:color w:val="auto"/>
        </w:rPr>
        <w:t>(v »Del III: Razlogi za izključitev, Oddelek D: Nacionalni razlogi za izključitev«)</w:t>
      </w:r>
      <w:r w:rsidRPr="00644FB3">
        <w:rPr>
          <w:rFonts w:ascii="Arial" w:hAnsi="Arial" w:cs="Times New Roman"/>
          <w:b/>
          <w:color w:val="auto"/>
        </w:rPr>
        <w:t xml:space="preserve"> </w:t>
      </w:r>
      <w:r w:rsidRPr="00644FB3">
        <w:rPr>
          <w:rFonts w:ascii="Arial" w:hAnsi="Arial" w:cs="Times New Roman"/>
          <w:color w:val="auto"/>
        </w:rPr>
        <w:t>za vse gospodarske subjekte v ponudbi</w:t>
      </w:r>
      <w:r w:rsidR="006F585E">
        <w:rPr>
          <w:rFonts w:ascii="Arial" w:hAnsi="Arial" w:cs="Times New Roman"/>
          <w:color w:val="auto"/>
        </w:rPr>
        <w:t>.</w:t>
      </w:r>
    </w:p>
    <w:bookmarkEnd w:id="48"/>
    <w:p w14:paraId="57C2AE2A" w14:textId="245CAFF9" w:rsidR="00644FB3" w:rsidRDefault="00644FB3" w:rsidP="002B5A03">
      <w:pPr>
        <w:spacing w:after="0"/>
        <w:jc w:val="both"/>
        <w:rPr>
          <w:rFonts w:ascii="Arial" w:hAnsi="Arial" w:cs="Times New Roman"/>
          <w:color w:val="auto"/>
        </w:rPr>
      </w:pPr>
    </w:p>
    <w:p w14:paraId="5926846C" w14:textId="41F1CC90" w:rsidR="00306335" w:rsidRPr="00306335" w:rsidRDefault="00306335" w:rsidP="00094A42">
      <w:pPr>
        <w:pStyle w:val="Odstavekseznama"/>
        <w:numPr>
          <w:ilvl w:val="0"/>
          <w:numId w:val="41"/>
        </w:numPr>
        <w:spacing w:after="0"/>
        <w:ind w:left="426"/>
        <w:jc w:val="both"/>
        <w:rPr>
          <w:rFonts w:ascii="Arial" w:hAnsi="Arial" w:cs="Arial"/>
          <w:color w:val="auto"/>
          <w:lang w:eastAsia="zh-CN"/>
        </w:rPr>
      </w:pPr>
      <w:r w:rsidRPr="00306335">
        <w:rPr>
          <w:rFonts w:ascii="Arial" w:hAnsi="Arial" w:cs="Times New Roman"/>
          <w:color w:val="auto"/>
        </w:rPr>
        <w:t>N</w:t>
      </w:r>
      <w:r w:rsidRPr="00306335">
        <w:rPr>
          <w:rFonts w:ascii="Arial" w:hAnsi="Arial" w:cs="Arial"/>
          <w:color w:val="auto"/>
          <w:lang w:eastAsia="zh-CN"/>
        </w:rPr>
        <w:t xml:space="preserve">ad gospodarskim subjektom </w:t>
      </w:r>
      <w:r>
        <w:rPr>
          <w:rFonts w:ascii="Arial" w:hAnsi="Arial" w:cs="Arial"/>
          <w:color w:val="auto"/>
          <w:lang w:eastAsia="zh-CN"/>
        </w:rPr>
        <w:t xml:space="preserve">ni </w:t>
      </w:r>
      <w:r w:rsidRPr="00306335">
        <w:rPr>
          <w:rFonts w:ascii="Arial" w:hAnsi="Arial" w:cs="Arial"/>
          <w:color w:val="auto"/>
          <w:lang w:eastAsia="zh-CN"/>
        </w:rPr>
        <w:t xml:space="preserve">začet </w:t>
      </w:r>
      <w:r w:rsidR="00C5372A">
        <w:rPr>
          <w:rFonts w:ascii="Arial" w:hAnsi="Arial" w:cs="Arial"/>
          <w:color w:val="auto"/>
          <w:lang w:eastAsia="zh-CN"/>
        </w:rPr>
        <w:t xml:space="preserve">stečaj, </w:t>
      </w:r>
      <w:r w:rsidRPr="00306335">
        <w:rPr>
          <w:rFonts w:ascii="Arial" w:hAnsi="Arial" w:cs="Arial"/>
          <w:bCs/>
          <w:color w:val="auto"/>
          <w:lang w:eastAsia="zh-CN"/>
        </w:rPr>
        <w:t>postopek zaradi insolventnosti ali prisilnega prenehanja ali postopek likvidacije</w:t>
      </w:r>
      <w:r w:rsidRPr="00306335">
        <w:rPr>
          <w:rFonts w:ascii="Arial" w:hAnsi="Arial" w:cs="Arial"/>
          <w:color w:val="auto"/>
          <w:lang w:eastAsia="zh-CN"/>
        </w:rPr>
        <w:t>, njegov</w:t>
      </w:r>
      <w:r>
        <w:rPr>
          <w:rFonts w:ascii="Arial" w:hAnsi="Arial" w:cs="Arial"/>
          <w:color w:val="auto"/>
          <w:lang w:eastAsia="zh-CN"/>
        </w:rPr>
        <w:t>ih</w:t>
      </w:r>
      <w:r w:rsidRPr="00306335">
        <w:rPr>
          <w:rFonts w:ascii="Arial" w:hAnsi="Arial" w:cs="Arial"/>
          <w:color w:val="auto"/>
          <w:lang w:eastAsia="zh-CN"/>
        </w:rPr>
        <w:t xml:space="preserve"> sredst</w:t>
      </w:r>
      <w:r>
        <w:rPr>
          <w:rFonts w:ascii="Arial" w:hAnsi="Arial" w:cs="Arial"/>
          <w:color w:val="auto"/>
          <w:lang w:eastAsia="zh-CN"/>
        </w:rPr>
        <w:t>e</w:t>
      </w:r>
      <w:r w:rsidRPr="00306335">
        <w:rPr>
          <w:rFonts w:ascii="Arial" w:hAnsi="Arial" w:cs="Arial"/>
          <w:color w:val="auto"/>
          <w:lang w:eastAsia="zh-CN"/>
        </w:rPr>
        <w:t>v ali poslovanj</w:t>
      </w:r>
      <w:r>
        <w:rPr>
          <w:rFonts w:ascii="Arial" w:hAnsi="Arial" w:cs="Arial"/>
          <w:color w:val="auto"/>
          <w:lang w:eastAsia="zh-CN"/>
        </w:rPr>
        <w:t>a ne</w:t>
      </w:r>
      <w:r w:rsidRPr="00306335">
        <w:rPr>
          <w:rFonts w:ascii="Arial" w:hAnsi="Arial" w:cs="Arial"/>
          <w:color w:val="auto"/>
          <w:lang w:eastAsia="zh-CN"/>
        </w:rPr>
        <w:t xml:space="preserve"> upravlja upravitelj ali sodišče, njegove poslovne dejavnosti </w:t>
      </w:r>
      <w:r>
        <w:rPr>
          <w:rFonts w:ascii="Arial" w:hAnsi="Arial" w:cs="Arial"/>
          <w:color w:val="auto"/>
          <w:lang w:eastAsia="zh-CN"/>
        </w:rPr>
        <w:t xml:space="preserve">niso </w:t>
      </w:r>
      <w:r w:rsidRPr="00306335">
        <w:rPr>
          <w:rFonts w:ascii="Arial" w:hAnsi="Arial" w:cs="Arial"/>
          <w:color w:val="auto"/>
          <w:lang w:eastAsia="zh-CN"/>
        </w:rPr>
        <w:t xml:space="preserve">začasno ustavljene, v skladu s predpisi druge države nad njim </w:t>
      </w:r>
      <w:r>
        <w:rPr>
          <w:rFonts w:ascii="Arial" w:hAnsi="Arial" w:cs="Arial"/>
          <w:color w:val="auto"/>
          <w:lang w:eastAsia="zh-CN"/>
        </w:rPr>
        <w:t xml:space="preserve">ni </w:t>
      </w:r>
      <w:r w:rsidRPr="00306335">
        <w:rPr>
          <w:rFonts w:ascii="Arial" w:hAnsi="Arial" w:cs="Arial"/>
          <w:color w:val="auto"/>
          <w:lang w:eastAsia="zh-CN"/>
        </w:rPr>
        <w:t>zače</w:t>
      </w:r>
      <w:r>
        <w:rPr>
          <w:rFonts w:ascii="Arial" w:hAnsi="Arial" w:cs="Arial"/>
          <w:color w:val="auto"/>
          <w:lang w:eastAsia="zh-CN"/>
        </w:rPr>
        <w:t>t</w:t>
      </w:r>
      <w:r w:rsidRPr="00306335">
        <w:rPr>
          <w:rFonts w:ascii="Arial" w:hAnsi="Arial" w:cs="Arial"/>
          <w:color w:val="auto"/>
          <w:lang w:eastAsia="zh-CN"/>
        </w:rPr>
        <w:t xml:space="preserve"> postopek </w:t>
      </w:r>
      <w:r>
        <w:rPr>
          <w:rFonts w:ascii="Arial" w:hAnsi="Arial" w:cs="Arial"/>
          <w:color w:val="auto"/>
          <w:lang w:eastAsia="zh-CN"/>
        </w:rPr>
        <w:t>in ni</w:t>
      </w:r>
      <w:r w:rsidRPr="00306335">
        <w:rPr>
          <w:rFonts w:ascii="Arial" w:hAnsi="Arial" w:cs="Arial"/>
          <w:color w:val="auto"/>
          <w:lang w:eastAsia="zh-CN"/>
        </w:rPr>
        <w:t xml:space="preserve"> nastal položaj z enakimi pravnimi posledicami.</w:t>
      </w:r>
    </w:p>
    <w:p w14:paraId="3EFD527C" w14:textId="77777777" w:rsidR="00A8042E" w:rsidRPr="00644FB3" w:rsidRDefault="00A8042E" w:rsidP="002B5A03">
      <w:pPr>
        <w:spacing w:after="0"/>
        <w:jc w:val="both"/>
        <w:rPr>
          <w:rFonts w:ascii="Arial" w:hAnsi="Arial" w:cs="Times New Roman"/>
          <w:color w:val="auto"/>
          <w:highlight w:val="red"/>
        </w:rPr>
      </w:pPr>
    </w:p>
    <w:p w14:paraId="1E0C9B90" w14:textId="77777777" w:rsidR="00644FB3" w:rsidRPr="00644FB3" w:rsidRDefault="00644FB3" w:rsidP="002B5A03">
      <w:pPr>
        <w:spacing w:after="0"/>
        <w:ind w:firstLine="426"/>
        <w:jc w:val="both"/>
        <w:rPr>
          <w:rFonts w:ascii="Arial" w:hAnsi="Arial" w:cs="Times New Roman"/>
          <w:color w:val="auto"/>
        </w:rPr>
      </w:pPr>
      <w:bookmarkStart w:id="49" w:name="_Hlk515959906"/>
      <w:r w:rsidRPr="00644FB3">
        <w:rPr>
          <w:rFonts w:ascii="Arial" w:hAnsi="Arial" w:cs="Times New Roman"/>
          <w:color w:val="auto"/>
        </w:rPr>
        <w:t>DOKAZILA:</w:t>
      </w:r>
    </w:p>
    <w:p w14:paraId="64B8991C" w14:textId="692D3E4E" w:rsidR="00644FB3" w:rsidRDefault="00644FB3" w:rsidP="002B5A03">
      <w:pPr>
        <w:spacing w:after="0"/>
        <w:ind w:left="426"/>
        <w:jc w:val="both"/>
        <w:rPr>
          <w:rFonts w:ascii="Arial" w:hAnsi="Arial" w:cs="Times New Roman"/>
          <w:color w:val="auto"/>
        </w:rPr>
      </w:pPr>
      <w:r w:rsidRPr="00644FB3">
        <w:rPr>
          <w:rFonts w:ascii="Arial" w:hAnsi="Arial" w:cs="Times New Roman"/>
          <w:color w:val="auto"/>
        </w:rPr>
        <w:t xml:space="preserve">Izpolnjen </w:t>
      </w:r>
      <w:r w:rsidRPr="00644FB3">
        <w:rPr>
          <w:rFonts w:ascii="Arial" w:hAnsi="Arial" w:cs="Times New Roman"/>
          <w:b/>
          <w:color w:val="auto"/>
        </w:rPr>
        <w:t xml:space="preserve">obrazec ESPD </w:t>
      </w:r>
      <w:r w:rsidRPr="00644FB3">
        <w:rPr>
          <w:rFonts w:ascii="Arial" w:hAnsi="Arial" w:cs="Times New Roman"/>
          <w:color w:val="auto"/>
        </w:rPr>
        <w:t xml:space="preserve">(v »Del III: Razlogi za izključitev, Oddelek </w:t>
      </w:r>
      <w:r w:rsidR="00306335" w:rsidRPr="00F6087C">
        <w:rPr>
          <w:rFonts w:ascii="Arial" w:hAnsi="Arial" w:cs="Times New Roman"/>
          <w:color w:val="auto"/>
        </w:rPr>
        <w:t>C</w:t>
      </w:r>
      <w:r w:rsidRPr="00644FB3">
        <w:rPr>
          <w:rFonts w:ascii="Arial" w:hAnsi="Arial" w:cs="Times New Roman"/>
          <w:color w:val="auto"/>
        </w:rPr>
        <w:t xml:space="preserve">: </w:t>
      </w:r>
      <w:r w:rsidR="00F6087C" w:rsidRPr="00F6087C">
        <w:rPr>
          <w:rFonts w:ascii="Arial" w:hAnsi="Arial" w:cs="Times New Roman"/>
          <w:color w:val="auto"/>
        </w:rPr>
        <w:t>Razlogi, povezani z insolventnostjo, nasprotjem interesov ali kršitvijo poklicnih pravil</w:t>
      </w:r>
      <w:r w:rsidRPr="00644FB3">
        <w:rPr>
          <w:rFonts w:ascii="Arial" w:hAnsi="Arial" w:cs="Times New Roman"/>
          <w:color w:val="auto"/>
        </w:rPr>
        <w:t>«)</w:t>
      </w:r>
      <w:r w:rsidRPr="00644FB3">
        <w:rPr>
          <w:rFonts w:ascii="Arial" w:hAnsi="Arial" w:cs="Times New Roman"/>
          <w:b/>
          <w:color w:val="auto"/>
        </w:rPr>
        <w:t xml:space="preserve"> </w:t>
      </w:r>
      <w:r w:rsidRPr="00644FB3">
        <w:rPr>
          <w:rFonts w:ascii="Arial" w:hAnsi="Arial" w:cs="Times New Roman"/>
          <w:color w:val="auto"/>
        </w:rPr>
        <w:t>za vse gospodarske subjekte v ponudbi</w:t>
      </w:r>
      <w:r w:rsidR="006F585E">
        <w:rPr>
          <w:rFonts w:ascii="Arial" w:hAnsi="Arial" w:cs="Times New Roman"/>
          <w:color w:val="auto"/>
        </w:rPr>
        <w:t>.</w:t>
      </w:r>
    </w:p>
    <w:p w14:paraId="07BC1FFD" w14:textId="77777777" w:rsidR="002118D6" w:rsidRPr="00644FB3" w:rsidRDefault="002118D6" w:rsidP="002B5A03">
      <w:pPr>
        <w:spacing w:after="0"/>
        <w:ind w:left="426"/>
        <w:jc w:val="both"/>
        <w:rPr>
          <w:rFonts w:ascii="Arial" w:hAnsi="Arial" w:cs="Times New Roman"/>
          <w:b/>
          <w:color w:val="auto"/>
        </w:rPr>
      </w:pPr>
    </w:p>
    <w:bookmarkEnd w:id="49"/>
    <w:p w14:paraId="3C59915B" w14:textId="32476F76" w:rsidR="006431ED" w:rsidRDefault="006431ED" w:rsidP="00094A42">
      <w:pPr>
        <w:pStyle w:val="Odstavekseznama"/>
        <w:numPr>
          <w:ilvl w:val="0"/>
          <w:numId w:val="41"/>
        </w:numPr>
        <w:spacing w:after="0"/>
        <w:ind w:left="426" w:hanging="284"/>
        <w:jc w:val="both"/>
        <w:rPr>
          <w:rFonts w:ascii="Arial" w:hAnsi="Arial" w:cs="Arial"/>
          <w:color w:val="auto"/>
          <w:lang w:eastAsia="zh-CN"/>
        </w:rPr>
      </w:pPr>
      <w:r>
        <w:rPr>
          <w:rFonts w:ascii="Arial" w:hAnsi="Arial" w:cs="Arial"/>
          <w:color w:val="auto"/>
          <w:lang w:eastAsia="zh-CN"/>
        </w:rPr>
        <w:t>P</w:t>
      </w:r>
      <w:r w:rsidRPr="006431ED">
        <w:rPr>
          <w:rFonts w:ascii="Arial" w:hAnsi="Arial" w:cs="Arial"/>
          <w:color w:val="auto"/>
          <w:lang w:eastAsia="zh-CN"/>
        </w:rPr>
        <w:t xml:space="preserve">ri gospodarskem subjektu </w:t>
      </w:r>
      <w:r>
        <w:rPr>
          <w:rFonts w:ascii="Arial" w:hAnsi="Arial" w:cs="Arial"/>
          <w:color w:val="auto"/>
          <w:lang w:eastAsia="zh-CN"/>
        </w:rPr>
        <w:t xml:space="preserve">se </w:t>
      </w:r>
      <w:r w:rsidRPr="006431ED">
        <w:rPr>
          <w:rFonts w:ascii="Arial" w:hAnsi="Arial" w:cs="Arial"/>
          <w:color w:val="auto"/>
          <w:lang w:eastAsia="zh-CN"/>
        </w:rPr>
        <w:t xml:space="preserve">pri prejšnji pogodbi o izvedbi javnega naročila ali prejšnji koncesijski pogodbi, sklenjeni z naročnikom, </w:t>
      </w:r>
      <w:r>
        <w:rPr>
          <w:rFonts w:ascii="Arial" w:hAnsi="Arial" w:cs="Arial"/>
          <w:color w:val="auto"/>
          <w:lang w:eastAsia="zh-CN"/>
        </w:rPr>
        <w:t xml:space="preserve">niso </w:t>
      </w:r>
      <w:r w:rsidRPr="006431ED">
        <w:rPr>
          <w:rFonts w:ascii="Arial" w:hAnsi="Arial" w:cs="Arial"/>
          <w:color w:val="auto"/>
          <w:lang w:eastAsia="zh-CN"/>
        </w:rPr>
        <w:t xml:space="preserve">pokazale </w:t>
      </w:r>
      <w:r w:rsidRPr="006431ED">
        <w:rPr>
          <w:rFonts w:ascii="Arial" w:hAnsi="Arial" w:cs="Arial"/>
          <w:b/>
          <w:bCs/>
          <w:color w:val="auto"/>
          <w:lang w:eastAsia="zh-CN"/>
        </w:rPr>
        <w:t>precejšnje ali stalne pomanjkljivosti pri izpolnjevanju ključne obveznosti</w:t>
      </w:r>
      <w:r w:rsidRPr="006431ED">
        <w:rPr>
          <w:rFonts w:ascii="Arial" w:hAnsi="Arial" w:cs="Arial"/>
          <w:color w:val="auto"/>
          <w:lang w:eastAsia="zh-CN"/>
        </w:rPr>
        <w:t xml:space="preserve">, zaradi česar </w:t>
      </w:r>
      <w:r>
        <w:rPr>
          <w:rFonts w:ascii="Arial" w:hAnsi="Arial" w:cs="Arial"/>
          <w:color w:val="auto"/>
          <w:lang w:eastAsia="zh-CN"/>
        </w:rPr>
        <w:t>je</w:t>
      </w:r>
      <w:r w:rsidRPr="006431ED">
        <w:rPr>
          <w:rFonts w:ascii="Arial" w:hAnsi="Arial" w:cs="Arial"/>
          <w:color w:val="auto"/>
          <w:lang w:eastAsia="zh-CN"/>
        </w:rPr>
        <w:t xml:space="preserve"> naročnik predčasno odstopil od prejšnjega naročila oziroma pogodbe ali uveljavljal odškodnino ali so bile izvedene druge primerljive sankcije.</w:t>
      </w:r>
    </w:p>
    <w:p w14:paraId="798BE0A6" w14:textId="77777777" w:rsidR="005B65A5" w:rsidRPr="006431ED" w:rsidRDefault="005B65A5" w:rsidP="002B5A03">
      <w:pPr>
        <w:pStyle w:val="Odstavekseznama"/>
        <w:spacing w:after="0"/>
        <w:ind w:left="426"/>
        <w:jc w:val="both"/>
        <w:rPr>
          <w:rFonts w:ascii="Arial" w:hAnsi="Arial" w:cs="Arial"/>
          <w:color w:val="auto"/>
          <w:lang w:eastAsia="zh-CN"/>
        </w:rPr>
      </w:pPr>
    </w:p>
    <w:p w14:paraId="12685BCF" w14:textId="77777777" w:rsidR="006431ED" w:rsidRPr="00180C1A" w:rsidRDefault="006431ED" w:rsidP="002B5A03">
      <w:pPr>
        <w:spacing w:after="0"/>
        <w:ind w:firstLine="708"/>
        <w:jc w:val="both"/>
        <w:rPr>
          <w:rFonts w:ascii="Arial" w:hAnsi="Arial" w:cs="Arial"/>
          <w:color w:val="auto"/>
          <w:lang w:eastAsia="zh-CN"/>
        </w:rPr>
      </w:pPr>
      <w:r w:rsidRPr="00180C1A">
        <w:rPr>
          <w:rFonts w:ascii="Arial" w:hAnsi="Arial" w:cs="Arial"/>
          <w:color w:val="auto"/>
          <w:lang w:eastAsia="zh-CN"/>
        </w:rPr>
        <w:t>Za precejšnjo oz. stalno pomanjkljivost se šteje zlasti:</w:t>
      </w:r>
    </w:p>
    <w:p w14:paraId="4896D1F1" w14:textId="77777777" w:rsidR="006431ED" w:rsidRPr="00180C1A" w:rsidRDefault="006431ED" w:rsidP="00094A42">
      <w:pPr>
        <w:pStyle w:val="Odstavekseznama"/>
        <w:numPr>
          <w:ilvl w:val="0"/>
          <w:numId w:val="48"/>
        </w:numPr>
        <w:spacing w:after="0"/>
        <w:jc w:val="both"/>
        <w:rPr>
          <w:rFonts w:ascii="Arial" w:hAnsi="Arial" w:cs="Arial"/>
          <w:color w:val="auto"/>
          <w:lang w:eastAsia="zh-CN"/>
        </w:rPr>
      </w:pPr>
      <w:r w:rsidRPr="00180C1A">
        <w:rPr>
          <w:rFonts w:ascii="Arial" w:hAnsi="Arial" w:cs="Arial"/>
          <w:color w:val="auto"/>
          <w:lang w:eastAsia="zh-CN"/>
        </w:rPr>
        <w:t>nepravočasno zagotovljanje delovne sile;</w:t>
      </w:r>
    </w:p>
    <w:p w14:paraId="5D00D7CD" w14:textId="77777777" w:rsidR="006431ED" w:rsidRPr="00180C1A" w:rsidRDefault="006431ED" w:rsidP="00094A42">
      <w:pPr>
        <w:pStyle w:val="Odstavekseznama"/>
        <w:numPr>
          <w:ilvl w:val="0"/>
          <w:numId w:val="48"/>
        </w:numPr>
        <w:spacing w:after="0"/>
        <w:jc w:val="both"/>
        <w:rPr>
          <w:rFonts w:ascii="Arial" w:hAnsi="Arial" w:cs="Arial"/>
          <w:color w:val="auto"/>
          <w:lang w:eastAsia="zh-CN"/>
        </w:rPr>
      </w:pPr>
      <w:r w:rsidRPr="00180C1A">
        <w:rPr>
          <w:rFonts w:ascii="Arial" w:hAnsi="Arial" w:cs="Arial"/>
          <w:color w:val="auto"/>
          <w:lang w:eastAsia="zh-CN"/>
        </w:rPr>
        <w:t>zagotovljanje neustrezno kvalificirane delovne sile;</w:t>
      </w:r>
    </w:p>
    <w:p w14:paraId="0463B7BB" w14:textId="4222305C" w:rsidR="006431ED" w:rsidRPr="00180C1A" w:rsidRDefault="006431ED" w:rsidP="00094A42">
      <w:pPr>
        <w:pStyle w:val="Odstavekseznama"/>
        <w:numPr>
          <w:ilvl w:val="0"/>
          <w:numId w:val="48"/>
        </w:numPr>
        <w:spacing w:after="0"/>
        <w:jc w:val="both"/>
        <w:rPr>
          <w:rFonts w:ascii="Arial" w:hAnsi="Arial" w:cs="Arial"/>
          <w:color w:val="auto"/>
          <w:lang w:eastAsia="zh-CN"/>
        </w:rPr>
      </w:pPr>
      <w:r w:rsidRPr="00180C1A">
        <w:rPr>
          <w:rFonts w:ascii="Arial" w:hAnsi="Arial" w:cs="Arial"/>
          <w:color w:val="auto"/>
          <w:lang w:eastAsia="zh-CN"/>
        </w:rPr>
        <w:lastRenderedPageBreak/>
        <w:t>najma</w:t>
      </w:r>
      <w:r w:rsidR="00180C1A" w:rsidRPr="00180C1A">
        <w:rPr>
          <w:rFonts w:ascii="Arial" w:hAnsi="Arial" w:cs="Arial"/>
          <w:color w:val="auto"/>
          <w:lang w:eastAsia="zh-CN"/>
        </w:rPr>
        <w:t>n</w:t>
      </w:r>
      <w:r w:rsidRPr="00180C1A">
        <w:rPr>
          <w:rFonts w:ascii="Arial" w:hAnsi="Arial" w:cs="Arial"/>
          <w:color w:val="auto"/>
          <w:lang w:eastAsia="zh-CN"/>
        </w:rPr>
        <w:t xml:space="preserve">j trikratna reklamacija glede kakovosti izvajanja storitve po pogodbi; </w:t>
      </w:r>
    </w:p>
    <w:p w14:paraId="008C35C3" w14:textId="77777777" w:rsidR="006431ED" w:rsidRPr="00180C1A" w:rsidRDefault="006431ED" w:rsidP="00094A42">
      <w:pPr>
        <w:pStyle w:val="Odstavekseznama"/>
        <w:numPr>
          <w:ilvl w:val="0"/>
          <w:numId w:val="48"/>
        </w:numPr>
        <w:spacing w:after="0"/>
        <w:jc w:val="both"/>
        <w:rPr>
          <w:rFonts w:ascii="Arial" w:hAnsi="Arial" w:cs="Arial"/>
          <w:color w:val="auto"/>
          <w:lang w:eastAsia="zh-CN"/>
        </w:rPr>
      </w:pPr>
      <w:r w:rsidRPr="00180C1A">
        <w:rPr>
          <w:rFonts w:ascii="Arial" w:hAnsi="Arial" w:cs="Arial"/>
          <w:color w:val="auto"/>
          <w:lang w:eastAsia="zh-CN"/>
        </w:rPr>
        <w:t>ponavljanje kršitev po pogodbi kljub najmanj dvakratnemu opozorilu naročnika.</w:t>
      </w:r>
    </w:p>
    <w:p w14:paraId="1E528F23" w14:textId="77777777" w:rsidR="002E2B9C" w:rsidRPr="00180C1A" w:rsidRDefault="002E2B9C" w:rsidP="002B5A03">
      <w:pPr>
        <w:spacing w:after="0"/>
        <w:jc w:val="both"/>
        <w:rPr>
          <w:rFonts w:ascii="Arial" w:hAnsi="Arial" w:cs="Arial"/>
          <w:color w:val="auto"/>
          <w:lang w:eastAsia="zh-CN"/>
        </w:rPr>
      </w:pPr>
    </w:p>
    <w:p w14:paraId="2EE5AA5A" w14:textId="77777777" w:rsidR="006431ED" w:rsidRPr="00180C1A" w:rsidRDefault="006431ED" w:rsidP="002B5A03">
      <w:pPr>
        <w:spacing w:after="0"/>
        <w:ind w:firstLine="708"/>
        <w:jc w:val="both"/>
        <w:rPr>
          <w:rFonts w:ascii="Arial" w:hAnsi="Arial" w:cs="Arial"/>
          <w:color w:val="auto"/>
          <w:lang w:eastAsia="zh-CN"/>
        </w:rPr>
      </w:pPr>
      <w:r w:rsidRPr="00180C1A">
        <w:rPr>
          <w:rFonts w:ascii="Arial" w:hAnsi="Arial" w:cs="Arial"/>
          <w:color w:val="auto"/>
          <w:lang w:eastAsia="zh-CN"/>
        </w:rPr>
        <w:t>Kot druge primerljive sankcije se štejejo:</w:t>
      </w:r>
    </w:p>
    <w:p w14:paraId="3BC4F8CE" w14:textId="77777777" w:rsidR="006431ED" w:rsidRPr="00180C1A" w:rsidRDefault="006431ED" w:rsidP="00094A42">
      <w:pPr>
        <w:pStyle w:val="Odstavekseznama"/>
        <w:numPr>
          <w:ilvl w:val="0"/>
          <w:numId w:val="47"/>
        </w:numPr>
        <w:spacing w:after="0"/>
        <w:jc w:val="both"/>
        <w:rPr>
          <w:rFonts w:ascii="Arial" w:hAnsi="Arial" w:cs="Arial"/>
          <w:color w:val="auto"/>
          <w:lang w:eastAsia="zh-CN"/>
        </w:rPr>
      </w:pPr>
      <w:r w:rsidRPr="00180C1A">
        <w:rPr>
          <w:rFonts w:ascii="Arial" w:hAnsi="Arial" w:cs="Arial"/>
          <w:color w:val="auto"/>
          <w:lang w:eastAsia="zh-CN"/>
        </w:rPr>
        <w:t>unovčitev pogodbene kazni iz kateregakoli razloga;</w:t>
      </w:r>
    </w:p>
    <w:p w14:paraId="0E89B837" w14:textId="0DE9F9D0" w:rsidR="006431ED" w:rsidRPr="00180C1A" w:rsidRDefault="006431ED" w:rsidP="00094A42">
      <w:pPr>
        <w:pStyle w:val="Odstavekseznama"/>
        <w:numPr>
          <w:ilvl w:val="0"/>
          <w:numId w:val="47"/>
        </w:numPr>
        <w:spacing w:after="0"/>
        <w:jc w:val="both"/>
        <w:rPr>
          <w:rFonts w:ascii="Arial" w:hAnsi="Arial" w:cs="Arial"/>
          <w:color w:val="auto"/>
          <w:lang w:eastAsia="zh-CN"/>
        </w:rPr>
      </w:pPr>
      <w:r w:rsidRPr="00180C1A">
        <w:rPr>
          <w:rFonts w:ascii="Arial" w:hAnsi="Arial" w:cs="Arial"/>
          <w:color w:val="auto"/>
          <w:lang w:eastAsia="zh-CN"/>
        </w:rPr>
        <w:t>unovčenje finančnega zavarovanja.</w:t>
      </w:r>
    </w:p>
    <w:p w14:paraId="64214BA5" w14:textId="78F3331E" w:rsidR="006431ED" w:rsidRDefault="006431ED" w:rsidP="002B5A03">
      <w:pPr>
        <w:spacing w:after="0"/>
        <w:jc w:val="both"/>
        <w:rPr>
          <w:rFonts w:ascii="Arial" w:hAnsi="Arial" w:cs="Arial"/>
          <w:color w:val="auto"/>
          <w:lang w:eastAsia="zh-CN"/>
        </w:rPr>
      </w:pPr>
    </w:p>
    <w:p w14:paraId="10DF3F86" w14:textId="77777777" w:rsidR="006431ED" w:rsidRPr="006431ED" w:rsidRDefault="006431ED" w:rsidP="002B5A03">
      <w:pPr>
        <w:spacing w:after="0"/>
        <w:ind w:firstLine="360"/>
        <w:jc w:val="both"/>
        <w:rPr>
          <w:rFonts w:ascii="Arial" w:hAnsi="Arial" w:cs="Arial"/>
          <w:color w:val="auto"/>
          <w:lang w:eastAsia="zh-CN"/>
        </w:rPr>
      </w:pPr>
      <w:r w:rsidRPr="006431ED">
        <w:rPr>
          <w:rFonts w:ascii="Arial" w:hAnsi="Arial" w:cs="Arial"/>
          <w:color w:val="auto"/>
          <w:lang w:eastAsia="zh-CN"/>
        </w:rPr>
        <w:t>DOKAZILA:</w:t>
      </w:r>
    </w:p>
    <w:p w14:paraId="5F94A635" w14:textId="47A71FB9" w:rsidR="006431ED" w:rsidRPr="006431ED" w:rsidRDefault="006431ED" w:rsidP="002B5A03">
      <w:pPr>
        <w:spacing w:after="0"/>
        <w:ind w:left="360"/>
        <w:jc w:val="both"/>
        <w:rPr>
          <w:rFonts w:ascii="Arial" w:hAnsi="Arial" w:cs="Arial"/>
          <w:b/>
          <w:color w:val="auto"/>
          <w:lang w:eastAsia="zh-CN"/>
        </w:rPr>
      </w:pPr>
      <w:r w:rsidRPr="006431ED">
        <w:rPr>
          <w:rFonts w:ascii="Arial" w:hAnsi="Arial" w:cs="Arial"/>
          <w:color w:val="auto"/>
          <w:lang w:eastAsia="zh-CN"/>
        </w:rPr>
        <w:t xml:space="preserve">Izpolnjen </w:t>
      </w:r>
      <w:r w:rsidRPr="006431ED">
        <w:rPr>
          <w:rFonts w:ascii="Arial" w:hAnsi="Arial" w:cs="Arial"/>
          <w:b/>
          <w:color w:val="auto"/>
          <w:lang w:eastAsia="zh-CN"/>
        </w:rPr>
        <w:t xml:space="preserve">obrazec ESPD </w:t>
      </w:r>
      <w:r w:rsidRPr="006431ED">
        <w:rPr>
          <w:rFonts w:ascii="Arial" w:hAnsi="Arial" w:cs="Arial"/>
          <w:color w:val="auto"/>
          <w:lang w:eastAsia="zh-CN"/>
        </w:rPr>
        <w:t>(v »Del III: Razlogi za izključitev, Oddelek C: Razlogi, povezani z insolventnostjo, nasprotjem interesov ali kršitvijo poklicnih pravil«)</w:t>
      </w:r>
      <w:r w:rsidRPr="006431ED">
        <w:rPr>
          <w:rFonts w:ascii="Arial" w:hAnsi="Arial" w:cs="Arial"/>
          <w:b/>
          <w:color w:val="auto"/>
          <w:lang w:eastAsia="zh-CN"/>
        </w:rPr>
        <w:t xml:space="preserve"> </w:t>
      </w:r>
      <w:r w:rsidRPr="006431ED">
        <w:rPr>
          <w:rFonts w:ascii="Arial" w:hAnsi="Arial" w:cs="Arial"/>
          <w:color w:val="auto"/>
          <w:lang w:eastAsia="zh-CN"/>
        </w:rPr>
        <w:t>za vse gospodarske subjekte v ponudbi</w:t>
      </w:r>
      <w:r w:rsidR="006F585E">
        <w:rPr>
          <w:rFonts w:ascii="Arial" w:hAnsi="Arial" w:cs="Arial"/>
          <w:color w:val="auto"/>
          <w:lang w:eastAsia="zh-CN"/>
        </w:rPr>
        <w:t>.</w:t>
      </w:r>
    </w:p>
    <w:p w14:paraId="2860585C" w14:textId="132A8802" w:rsidR="006431ED" w:rsidRDefault="006431ED" w:rsidP="002B5A03">
      <w:pPr>
        <w:spacing w:after="0"/>
        <w:jc w:val="both"/>
        <w:rPr>
          <w:rFonts w:ascii="Arial" w:hAnsi="Arial" w:cs="Arial"/>
          <w:color w:val="auto"/>
          <w:lang w:eastAsia="zh-CN"/>
        </w:rPr>
      </w:pPr>
    </w:p>
    <w:p w14:paraId="3EC7C079" w14:textId="7FF8CBB6" w:rsidR="006431ED" w:rsidRPr="00A8042E" w:rsidRDefault="00A8042E" w:rsidP="00094A42">
      <w:pPr>
        <w:pStyle w:val="Odstavekseznama"/>
        <w:numPr>
          <w:ilvl w:val="0"/>
          <w:numId w:val="41"/>
        </w:numPr>
        <w:spacing w:after="0"/>
        <w:ind w:left="426"/>
        <w:jc w:val="both"/>
        <w:rPr>
          <w:rFonts w:ascii="Arial" w:hAnsi="Arial" w:cs="Arial"/>
          <w:color w:val="auto"/>
        </w:rPr>
      </w:pPr>
      <w:r w:rsidRPr="00A8042E">
        <w:rPr>
          <w:rFonts w:ascii="Arial" w:hAnsi="Arial" w:cs="Arial"/>
          <w:color w:val="auto"/>
        </w:rPr>
        <w:t>Ponudnik ni kriv dajanja resnih zavajajočih razlag pri dajanju informacij, zahtevanih zaradi preverjanja obstoja razlogov za izključitev ali izpolnjevanja pogojev za sodelovanje, in je te informacije razkril, za njih lahko nemudoma predloži dokazila ter ni skušal neupravičeno vplivati na postopek odločanja javnega naročnika oziroma naročnika, ni skušal pridobiti zaupn</w:t>
      </w:r>
      <w:r>
        <w:rPr>
          <w:rFonts w:ascii="Arial" w:hAnsi="Arial" w:cs="Arial"/>
          <w:color w:val="auto"/>
        </w:rPr>
        <w:t>ih</w:t>
      </w:r>
      <w:r w:rsidRPr="00A8042E">
        <w:rPr>
          <w:rFonts w:ascii="Arial" w:hAnsi="Arial" w:cs="Arial"/>
          <w:color w:val="auto"/>
        </w:rPr>
        <w:t xml:space="preserve"> informacij, zaradi katerih bi lahko imel neupravičeno prednost v postopku oddaje javnega naročila in iz malomarnosti ni predložil zavajajočih informacij, ki bi lahko bistveno vplivale na odločitve o izključitvi, izboru ali podelitvi naročila.</w:t>
      </w:r>
    </w:p>
    <w:p w14:paraId="390CBA5E" w14:textId="77777777" w:rsidR="0072334C" w:rsidRDefault="0072334C" w:rsidP="002B5A03">
      <w:pPr>
        <w:spacing w:after="0"/>
        <w:jc w:val="both"/>
        <w:rPr>
          <w:rFonts w:ascii="Arial" w:hAnsi="Arial" w:cs="Times New Roman"/>
          <w:color w:val="auto"/>
        </w:rPr>
      </w:pPr>
    </w:p>
    <w:p w14:paraId="3D50A0B3" w14:textId="1094CCB6" w:rsidR="00A5053D" w:rsidRPr="00A5053D" w:rsidRDefault="00A5053D" w:rsidP="002B5A03">
      <w:pPr>
        <w:spacing w:after="0"/>
        <w:ind w:firstLine="426"/>
        <w:jc w:val="both"/>
        <w:rPr>
          <w:rFonts w:ascii="Arial" w:hAnsi="Arial" w:cs="Times New Roman"/>
          <w:color w:val="auto"/>
        </w:rPr>
      </w:pPr>
      <w:r w:rsidRPr="00A5053D">
        <w:rPr>
          <w:rFonts w:ascii="Arial" w:hAnsi="Arial" w:cs="Times New Roman"/>
          <w:color w:val="auto"/>
        </w:rPr>
        <w:t>DOKAZILA:</w:t>
      </w:r>
    </w:p>
    <w:p w14:paraId="44DEFC07" w14:textId="7178EA20" w:rsidR="006431ED" w:rsidRDefault="00A5053D" w:rsidP="002B5A03">
      <w:pPr>
        <w:spacing w:after="0"/>
        <w:ind w:left="426"/>
        <w:jc w:val="both"/>
        <w:rPr>
          <w:rFonts w:ascii="Arial" w:hAnsi="Arial" w:cs="Times New Roman"/>
          <w:color w:val="auto"/>
        </w:rPr>
      </w:pPr>
      <w:r w:rsidRPr="00A5053D">
        <w:rPr>
          <w:rFonts w:ascii="Arial" w:hAnsi="Arial" w:cs="Times New Roman"/>
          <w:color w:val="auto"/>
        </w:rPr>
        <w:t>Izpolnjen obrazec ESPD (v »Del III: Razlogi za izključitev, Oddelek C: Razlogi, povezani z insolventnostjo, nasprotjem interesov ali kršitvijo poklicnih pravil«) za vse gospodarske subjekte v ponudbi</w:t>
      </w:r>
      <w:r w:rsidR="006F585E">
        <w:rPr>
          <w:rFonts w:ascii="Arial" w:hAnsi="Arial" w:cs="Times New Roman"/>
          <w:color w:val="auto"/>
        </w:rPr>
        <w:t>.</w:t>
      </w:r>
    </w:p>
    <w:p w14:paraId="3529F9C2" w14:textId="77777777" w:rsidR="006431ED" w:rsidRDefault="006431ED" w:rsidP="002B5A03">
      <w:pPr>
        <w:spacing w:after="0"/>
        <w:jc w:val="both"/>
        <w:rPr>
          <w:rFonts w:ascii="Arial" w:hAnsi="Arial" w:cs="Times New Roman"/>
          <w:color w:val="auto"/>
        </w:rPr>
      </w:pPr>
    </w:p>
    <w:p w14:paraId="62A066DC" w14:textId="60BFE560" w:rsidR="00644FB3" w:rsidRPr="00644FB3" w:rsidRDefault="00644FB3" w:rsidP="002B5A03">
      <w:pPr>
        <w:spacing w:after="0"/>
        <w:jc w:val="both"/>
        <w:rPr>
          <w:rFonts w:ascii="Arial" w:hAnsi="Arial" w:cs="Times New Roman"/>
          <w:color w:val="auto"/>
        </w:rPr>
      </w:pPr>
      <w:r w:rsidRPr="00644FB3">
        <w:rPr>
          <w:rFonts w:ascii="Arial" w:hAnsi="Arial" w:cs="Times New Roman"/>
          <w:color w:val="auto"/>
        </w:rPr>
        <w:t>Naročnik bo v skladu z osmim odstavkom 75. člena ZJN-3 iz postopka javnega naročanja kadar koli v postopku izključil gospodarski subjekt, če se izkaže, da je pred ali med postopkom javnega naročanja subjekt</w:t>
      </w:r>
      <w:r>
        <w:rPr>
          <w:rFonts w:ascii="Arial" w:hAnsi="Arial" w:cs="Times New Roman"/>
          <w:color w:val="auto"/>
        </w:rPr>
        <w:t>,</w:t>
      </w:r>
      <w:r w:rsidRPr="00644FB3">
        <w:rPr>
          <w:rFonts w:ascii="Arial" w:hAnsi="Arial" w:cs="Times New Roman"/>
          <w:color w:val="auto"/>
        </w:rPr>
        <w:t xml:space="preserve"> glede na storjena ali neizvedena dejanja</w:t>
      </w:r>
      <w:r>
        <w:rPr>
          <w:rFonts w:ascii="Arial" w:hAnsi="Arial" w:cs="Times New Roman"/>
          <w:color w:val="auto"/>
        </w:rPr>
        <w:t>,</w:t>
      </w:r>
      <w:r w:rsidRPr="00644FB3">
        <w:rPr>
          <w:rFonts w:ascii="Arial" w:hAnsi="Arial" w:cs="Times New Roman"/>
          <w:color w:val="auto"/>
        </w:rPr>
        <w:t xml:space="preserve"> v enem od položajev iz </w:t>
      </w:r>
      <w:r w:rsidRPr="00167725">
        <w:rPr>
          <w:rFonts w:ascii="Arial" w:hAnsi="Arial" w:cs="Times New Roman"/>
          <w:color w:val="auto"/>
        </w:rPr>
        <w:t xml:space="preserve">te točke </w:t>
      </w:r>
      <w:r w:rsidR="00167725" w:rsidRPr="00167725">
        <w:rPr>
          <w:rFonts w:ascii="Arial" w:hAnsi="Arial" w:cs="Times New Roman"/>
          <w:color w:val="auto"/>
        </w:rPr>
        <w:t>dokumentacije v zvezi z oddajo javnega naročila</w:t>
      </w:r>
      <w:r w:rsidRPr="00644FB3">
        <w:rPr>
          <w:rFonts w:ascii="Arial" w:hAnsi="Arial" w:cs="Times New Roman"/>
          <w:color w:val="auto"/>
        </w:rPr>
        <w:t>.</w:t>
      </w:r>
    </w:p>
    <w:p w14:paraId="4F55041F" w14:textId="77777777" w:rsidR="008C36F1" w:rsidRDefault="008C36F1" w:rsidP="008C36F1">
      <w:pPr>
        <w:spacing w:after="0"/>
        <w:jc w:val="both"/>
        <w:rPr>
          <w:rFonts w:ascii="Arial" w:hAnsi="Arial" w:cs="Arial"/>
          <w:b/>
          <w:bCs/>
          <w:color w:val="auto"/>
          <w:lang w:eastAsia="zh-CN"/>
        </w:rPr>
      </w:pPr>
      <w:bookmarkStart w:id="50" w:name="_Hlk11304037"/>
      <w:bookmarkStart w:id="51" w:name="_Toc494709681"/>
    </w:p>
    <w:p w14:paraId="60B92993" w14:textId="2735A057" w:rsidR="008C36F1" w:rsidRDefault="008C36F1" w:rsidP="008C36F1">
      <w:pPr>
        <w:spacing w:after="0"/>
        <w:jc w:val="both"/>
        <w:rPr>
          <w:rFonts w:ascii="Arial" w:hAnsi="Arial" w:cs="Arial"/>
          <w:color w:val="auto"/>
          <w:lang w:eastAsia="zh-CN"/>
        </w:rPr>
      </w:pPr>
      <w:r w:rsidRPr="002F651E">
        <w:rPr>
          <w:rFonts w:ascii="Arial" w:hAnsi="Arial" w:cs="Arial"/>
          <w:b/>
          <w:bCs/>
          <w:color w:val="auto"/>
          <w:lang w:eastAsia="zh-CN"/>
        </w:rPr>
        <w:t>V kolikor gospodarski subjekt glede pogojev v zvezi z ekonomskim in finančnim položajem ter tehnično in strokovno sposobnostjo, v skladu z 81. členom ZJN-3,</w:t>
      </w:r>
      <w:r w:rsidRPr="002F651E">
        <w:rPr>
          <w:rFonts w:ascii="Arial" w:hAnsi="Arial" w:cs="Arial"/>
          <w:bCs/>
          <w:color w:val="auto"/>
          <w:lang w:eastAsia="zh-CN"/>
        </w:rPr>
        <w:t xml:space="preserve"> </w:t>
      </w:r>
      <w:r w:rsidRPr="002F651E">
        <w:rPr>
          <w:rFonts w:ascii="Arial" w:hAnsi="Arial" w:cs="Arial"/>
          <w:b/>
          <w:bCs/>
          <w:color w:val="auto"/>
          <w:lang w:eastAsia="zh-CN"/>
        </w:rPr>
        <w:t>uporabi zmogljivosti drugih subjektov, morajo zgoraj navedene pogoje izpolnjevati tudi subjekti, katerih zmogljivosti uporablja gospodarski subjekt.</w:t>
      </w:r>
      <w:bookmarkEnd w:id="50"/>
    </w:p>
    <w:p w14:paraId="3F779422" w14:textId="77777777" w:rsidR="0072334C" w:rsidRDefault="0072334C" w:rsidP="002B5A03">
      <w:pPr>
        <w:spacing w:after="0"/>
        <w:jc w:val="both"/>
        <w:rPr>
          <w:rFonts w:ascii="Arial" w:hAnsi="Arial" w:cs="Arial"/>
          <w:b/>
          <w:color w:val="auto"/>
          <w:lang w:eastAsia="zh-CN"/>
        </w:rPr>
      </w:pPr>
    </w:p>
    <w:p w14:paraId="4C33CF8E" w14:textId="66A0BCCB" w:rsidR="00131729" w:rsidRPr="00167725" w:rsidRDefault="00167725" w:rsidP="002B5A03">
      <w:pPr>
        <w:spacing w:after="0"/>
        <w:jc w:val="both"/>
        <w:rPr>
          <w:rFonts w:ascii="Arial" w:hAnsi="Arial" w:cs="Arial"/>
          <w:b/>
          <w:color w:val="auto"/>
          <w:lang w:eastAsia="zh-CN"/>
        </w:rPr>
      </w:pPr>
      <w:r w:rsidRPr="00167725">
        <w:rPr>
          <w:rFonts w:ascii="Arial" w:hAnsi="Arial" w:cs="Arial"/>
          <w:b/>
          <w:color w:val="auto"/>
          <w:lang w:eastAsia="zh-CN"/>
        </w:rPr>
        <w:t>Gospodarski subjekti, za katere ne smejo obstajati razlogi za izključitev</w:t>
      </w:r>
      <w:bookmarkEnd w:id="51"/>
    </w:p>
    <w:p w14:paraId="752C04DA" w14:textId="77777777" w:rsidR="00167725" w:rsidRPr="00167725" w:rsidRDefault="00167725" w:rsidP="002B5A03">
      <w:pPr>
        <w:spacing w:after="0"/>
        <w:jc w:val="both"/>
        <w:rPr>
          <w:rFonts w:ascii="Arial" w:hAnsi="Arial" w:cs="Arial"/>
          <w:color w:val="auto"/>
          <w:lang w:eastAsia="zh-CN"/>
        </w:rPr>
      </w:pPr>
      <w:r w:rsidRPr="00167725">
        <w:rPr>
          <w:rFonts w:ascii="Arial" w:hAnsi="Arial" w:cs="Arial"/>
          <w:color w:val="auto"/>
          <w:lang w:eastAsia="zh-CN"/>
        </w:rPr>
        <w:t>Neobstoj razlogov za izključitev morajo izkazati naslednji gospodarski subjekti:</w:t>
      </w:r>
    </w:p>
    <w:p w14:paraId="34C325FE" w14:textId="77777777" w:rsidR="00167725" w:rsidRPr="00167725" w:rsidRDefault="00167725" w:rsidP="002B5A03">
      <w:pPr>
        <w:numPr>
          <w:ilvl w:val="0"/>
          <w:numId w:val="2"/>
        </w:numPr>
        <w:spacing w:after="0"/>
        <w:jc w:val="both"/>
        <w:rPr>
          <w:rFonts w:ascii="Arial" w:hAnsi="Arial" w:cs="Arial"/>
          <w:color w:val="auto"/>
          <w:lang w:eastAsia="zh-CN"/>
        </w:rPr>
      </w:pPr>
      <w:r w:rsidRPr="00167725">
        <w:rPr>
          <w:rFonts w:ascii="Arial" w:hAnsi="Arial" w:cs="Arial"/>
          <w:color w:val="auto"/>
          <w:lang w:eastAsia="zh-CN"/>
        </w:rPr>
        <w:t>ponudnik;</w:t>
      </w:r>
    </w:p>
    <w:p w14:paraId="3D95526C" w14:textId="77777777" w:rsidR="00167725" w:rsidRPr="00167725" w:rsidRDefault="00167725" w:rsidP="002B5A03">
      <w:pPr>
        <w:numPr>
          <w:ilvl w:val="0"/>
          <w:numId w:val="2"/>
        </w:numPr>
        <w:spacing w:after="0"/>
        <w:jc w:val="both"/>
        <w:rPr>
          <w:rFonts w:ascii="Arial" w:hAnsi="Arial" w:cs="Arial"/>
          <w:color w:val="auto"/>
          <w:lang w:eastAsia="zh-CN"/>
        </w:rPr>
      </w:pPr>
      <w:r w:rsidRPr="00167725">
        <w:rPr>
          <w:rFonts w:ascii="Arial" w:hAnsi="Arial" w:cs="Arial"/>
          <w:color w:val="auto"/>
          <w:lang w:eastAsia="zh-CN"/>
        </w:rPr>
        <w:t>vsi partnerji v skupni ponudbi;</w:t>
      </w:r>
    </w:p>
    <w:p w14:paraId="2487C836" w14:textId="77777777" w:rsidR="00167725" w:rsidRPr="00167725" w:rsidRDefault="00167725" w:rsidP="002B5A03">
      <w:pPr>
        <w:numPr>
          <w:ilvl w:val="0"/>
          <w:numId w:val="2"/>
        </w:numPr>
        <w:spacing w:after="0"/>
        <w:jc w:val="both"/>
        <w:rPr>
          <w:rFonts w:ascii="Arial" w:hAnsi="Arial" w:cs="Arial"/>
          <w:color w:val="auto"/>
          <w:lang w:eastAsia="zh-CN"/>
        </w:rPr>
      </w:pPr>
      <w:r w:rsidRPr="00167725">
        <w:rPr>
          <w:rFonts w:ascii="Arial" w:hAnsi="Arial" w:cs="Arial"/>
          <w:color w:val="auto"/>
          <w:lang w:eastAsia="zh-CN"/>
        </w:rPr>
        <w:t>vsi podizvajalci, ne glede na fazo izvedbe javnega naročila, v kateri se vključijo v izvedbo javnega naročila;</w:t>
      </w:r>
    </w:p>
    <w:p w14:paraId="08188455" w14:textId="77777777" w:rsidR="00167725" w:rsidRPr="00167725" w:rsidRDefault="00167725" w:rsidP="002B5A03">
      <w:pPr>
        <w:numPr>
          <w:ilvl w:val="0"/>
          <w:numId w:val="2"/>
        </w:numPr>
        <w:spacing w:after="0"/>
        <w:jc w:val="both"/>
        <w:rPr>
          <w:rFonts w:ascii="Arial" w:hAnsi="Arial" w:cs="Arial"/>
          <w:color w:val="auto"/>
          <w:lang w:eastAsia="zh-CN"/>
        </w:rPr>
      </w:pPr>
      <w:r w:rsidRPr="00167725">
        <w:rPr>
          <w:rFonts w:ascii="Arial" w:hAnsi="Arial" w:cs="Arial"/>
          <w:color w:val="auto"/>
          <w:lang w:eastAsia="zh-CN"/>
        </w:rPr>
        <w:t>če ponudnik v skladu z 81. členom ZJN-3 uporablja zmogljivosti drugih subjektov, subjekti, katerih zmogljivosti uporablja ponudnik.</w:t>
      </w:r>
    </w:p>
    <w:p w14:paraId="2375A9EF" w14:textId="77777777" w:rsidR="0072334C" w:rsidRDefault="0072334C" w:rsidP="002B5A03">
      <w:pPr>
        <w:spacing w:after="0"/>
        <w:jc w:val="both"/>
        <w:rPr>
          <w:rFonts w:ascii="Arial" w:hAnsi="Arial" w:cs="Arial"/>
          <w:color w:val="auto"/>
          <w:lang w:eastAsia="zh-CN"/>
        </w:rPr>
      </w:pPr>
    </w:p>
    <w:p w14:paraId="282AC592" w14:textId="697AB4C4" w:rsidR="00167725" w:rsidRPr="00D94635" w:rsidRDefault="00167725" w:rsidP="002B5A03">
      <w:pPr>
        <w:spacing w:after="0"/>
        <w:jc w:val="both"/>
        <w:rPr>
          <w:rFonts w:ascii="Arial" w:hAnsi="Arial" w:cs="Arial"/>
          <w:color w:val="auto"/>
          <w:u w:val="single"/>
          <w:lang w:eastAsia="zh-CN"/>
        </w:rPr>
      </w:pPr>
      <w:r w:rsidRPr="00D94635">
        <w:rPr>
          <w:rFonts w:ascii="Arial" w:hAnsi="Arial" w:cs="Arial"/>
          <w:color w:val="auto"/>
          <w:u w:val="single"/>
          <w:lang w:eastAsia="zh-CN"/>
        </w:rPr>
        <w:t>Vsi navedeni gospodarski subjekti morajo oddati svoj ESPD obrazec.</w:t>
      </w:r>
    </w:p>
    <w:p w14:paraId="0BEA49B5" w14:textId="77777777" w:rsidR="00167725" w:rsidRPr="00D94635" w:rsidRDefault="00167725" w:rsidP="002B5A03">
      <w:pPr>
        <w:spacing w:after="0"/>
        <w:jc w:val="both"/>
        <w:rPr>
          <w:rFonts w:ascii="Arial" w:hAnsi="Arial" w:cs="Arial"/>
          <w:color w:val="auto"/>
          <w:u w:val="single"/>
          <w:lang w:eastAsia="zh-CN"/>
        </w:rPr>
      </w:pPr>
    </w:p>
    <w:p w14:paraId="361A6C29" w14:textId="77777777" w:rsidR="00167725" w:rsidRPr="00D94635" w:rsidRDefault="00167725" w:rsidP="002B5A03">
      <w:pPr>
        <w:spacing w:after="0"/>
        <w:jc w:val="both"/>
        <w:rPr>
          <w:rFonts w:ascii="Arial" w:hAnsi="Arial" w:cs="Arial"/>
          <w:color w:val="auto"/>
          <w:u w:val="single"/>
          <w:lang w:eastAsia="zh-CN"/>
        </w:rPr>
      </w:pPr>
      <w:r w:rsidRPr="00D94635">
        <w:rPr>
          <w:rFonts w:ascii="Arial" w:hAnsi="Arial" w:cs="Arial"/>
          <w:color w:val="auto"/>
          <w:u w:val="single"/>
          <w:lang w:eastAsia="zh-CN"/>
        </w:rPr>
        <w:t xml:space="preserve">Podizvajalci, ki bodo priglašeni že ob oddaji ponudbe glavnega izvajalca ali skupne ponudbe, morajo oddati svoj ESPD obrazec. </w:t>
      </w:r>
    </w:p>
    <w:p w14:paraId="2EB43EB5" w14:textId="77777777" w:rsidR="00167725" w:rsidRPr="00167725" w:rsidRDefault="00167725" w:rsidP="002B5A03">
      <w:pPr>
        <w:spacing w:after="0"/>
        <w:jc w:val="both"/>
        <w:rPr>
          <w:rFonts w:ascii="Arial" w:hAnsi="Arial" w:cs="Arial"/>
          <w:color w:val="auto"/>
          <w:lang w:eastAsia="zh-CN"/>
        </w:rPr>
      </w:pPr>
    </w:p>
    <w:p w14:paraId="53D6691D" w14:textId="6A42297A" w:rsidR="00167725" w:rsidRPr="00167725" w:rsidRDefault="00167725" w:rsidP="002B5A03">
      <w:pPr>
        <w:spacing w:after="0"/>
        <w:jc w:val="both"/>
        <w:rPr>
          <w:rFonts w:ascii="Arial" w:hAnsi="Arial" w:cs="Arial"/>
          <w:color w:val="auto"/>
          <w:lang w:eastAsia="zh-CN"/>
        </w:rPr>
      </w:pPr>
      <w:r w:rsidRPr="00167725">
        <w:rPr>
          <w:rFonts w:ascii="Arial" w:hAnsi="Arial" w:cs="Arial"/>
          <w:color w:val="auto"/>
          <w:lang w:eastAsia="zh-CN"/>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2EF30736" w14:textId="77777777" w:rsidR="00167725" w:rsidRPr="00456167" w:rsidRDefault="00167725" w:rsidP="00456167">
      <w:pPr>
        <w:spacing w:after="0"/>
        <w:jc w:val="both"/>
        <w:rPr>
          <w:rFonts w:ascii="Arial" w:hAnsi="Arial" w:cs="Arial"/>
          <w:color w:val="auto"/>
          <w:lang w:eastAsia="zh-CN"/>
        </w:rPr>
      </w:pPr>
    </w:p>
    <w:p w14:paraId="7AAE5971" w14:textId="77777777" w:rsidR="00131729" w:rsidRPr="00456167" w:rsidRDefault="00131729" w:rsidP="0094683A">
      <w:pPr>
        <w:pStyle w:val="Naslov2"/>
      </w:pPr>
      <w:bookmarkStart w:id="52" w:name="_Toc113433402"/>
      <w:r w:rsidRPr="00456167">
        <w:t>Pogoji za sodelovanje</w:t>
      </w:r>
      <w:bookmarkEnd w:id="52"/>
    </w:p>
    <w:p w14:paraId="557BAFF3" w14:textId="77777777" w:rsidR="00144C91" w:rsidRDefault="00131729" w:rsidP="00456167">
      <w:pPr>
        <w:spacing w:after="0"/>
        <w:jc w:val="both"/>
        <w:rPr>
          <w:rFonts w:ascii="Arial" w:hAnsi="Arial" w:cs="Arial"/>
          <w:color w:val="auto"/>
          <w:lang w:eastAsia="zh-CN"/>
        </w:rPr>
      </w:pPr>
      <w:r w:rsidRPr="00456167">
        <w:rPr>
          <w:rFonts w:ascii="Arial" w:hAnsi="Arial" w:cs="Arial"/>
          <w:color w:val="auto"/>
          <w:lang w:eastAsia="zh-CN"/>
        </w:rPr>
        <w:t>Naročnik določa pogoje za sodelovanje, ki so navedeni v tem poglavju dokumentacije.</w:t>
      </w:r>
      <w:r w:rsidR="00144C91" w:rsidRPr="00144C91">
        <w:rPr>
          <w:rFonts w:ascii="Arial" w:hAnsi="Arial" w:cs="Arial"/>
          <w:color w:val="auto"/>
          <w:lang w:eastAsia="zh-CN"/>
        </w:rPr>
        <w:t xml:space="preserve"> </w:t>
      </w:r>
    </w:p>
    <w:p w14:paraId="0D764163" w14:textId="77777777" w:rsidR="008C36F1" w:rsidRDefault="008C36F1" w:rsidP="008C36F1">
      <w:pPr>
        <w:spacing w:after="0"/>
        <w:jc w:val="both"/>
        <w:rPr>
          <w:rFonts w:ascii="Arial" w:hAnsi="Arial" w:cs="Arial"/>
          <w:b/>
          <w:bCs/>
          <w:color w:val="auto"/>
          <w:lang w:eastAsia="zh-CN"/>
        </w:rPr>
      </w:pPr>
    </w:p>
    <w:p w14:paraId="13199CB3" w14:textId="03DB41C1" w:rsidR="008C36F1" w:rsidRDefault="008C36F1" w:rsidP="008C36F1">
      <w:pPr>
        <w:spacing w:after="0"/>
        <w:jc w:val="both"/>
        <w:rPr>
          <w:rFonts w:ascii="Arial" w:hAnsi="Arial" w:cs="Arial"/>
          <w:b/>
          <w:bCs/>
          <w:color w:val="auto"/>
          <w:lang w:eastAsia="zh-CN"/>
        </w:rPr>
      </w:pPr>
      <w:r w:rsidRPr="002F651E">
        <w:rPr>
          <w:rFonts w:ascii="Arial" w:hAnsi="Arial" w:cs="Arial"/>
          <w:b/>
          <w:bCs/>
          <w:color w:val="auto"/>
          <w:lang w:eastAsia="zh-CN"/>
        </w:rPr>
        <w:t>Gospodarski subjekt lahko pogoje za sodelovanje izpolni samostojno, kot skupina ponudnikov, s podizvajalci ali z uporabo zmogljivosti drugih subjektov, vendar bo moral subjekt s katerim ponudnik izpolnjuje pogoje za sodelovanje, v okviru izpolnjevanja spodaj navedenih pogojev, te storitve tudi izvajati.</w:t>
      </w:r>
    </w:p>
    <w:p w14:paraId="57CA0634" w14:textId="77777777" w:rsidR="00B62253" w:rsidRPr="00456167" w:rsidRDefault="00B62253" w:rsidP="00456167">
      <w:pPr>
        <w:spacing w:after="0"/>
        <w:jc w:val="both"/>
        <w:rPr>
          <w:rFonts w:ascii="Arial" w:hAnsi="Arial" w:cs="Arial"/>
          <w:color w:val="auto"/>
          <w:lang w:eastAsia="zh-CN"/>
        </w:rPr>
      </w:pPr>
    </w:p>
    <w:p w14:paraId="7BE5FCEC" w14:textId="7590F9BF" w:rsidR="00131729" w:rsidRPr="00456167" w:rsidRDefault="00131729" w:rsidP="0025063A">
      <w:pPr>
        <w:pStyle w:val="Slog4MPR"/>
        <w:numPr>
          <w:ilvl w:val="2"/>
          <w:numId w:val="1"/>
        </w:numPr>
      </w:pPr>
      <w:bookmarkStart w:id="53" w:name="_Toc113433403"/>
      <w:r w:rsidRPr="00456167">
        <w:t>Gospodarski subjekti, za katere so določeni pogoji</w:t>
      </w:r>
      <w:bookmarkEnd w:id="53"/>
    </w:p>
    <w:p w14:paraId="4124D87B" w14:textId="77777777" w:rsidR="00131729" w:rsidRPr="00456167" w:rsidRDefault="00131729" w:rsidP="00456167">
      <w:pPr>
        <w:spacing w:after="0"/>
        <w:rPr>
          <w:rFonts w:ascii="Arial" w:hAnsi="Arial" w:cs="Arial"/>
          <w:color w:val="auto"/>
          <w:lang w:eastAsia="zh-CN"/>
        </w:rPr>
      </w:pPr>
      <w:r w:rsidRPr="00456167">
        <w:rPr>
          <w:rFonts w:ascii="Arial" w:hAnsi="Arial" w:cs="Arial"/>
          <w:color w:val="auto"/>
          <w:lang w:eastAsia="zh-CN"/>
        </w:rPr>
        <w:t xml:space="preserve">Iz spodnje tabele je razvidno, za katere gospodarske subjekte veljajo posamezni pogoji. </w:t>
      </w:r>
    </w:p>
    <w:p w14:paraId="5B7A0B8B" w14:textId="77777777" w:rsidR="003C07FD" w:rsidRDefault="003C07FD" w:rsidP="003C07FD">
      <w:pPr>
        <w:spacing w:after="0"/>
        <w:jc w:val="both"/>
        <w:rPr>
          <w:rFonts w:ascii="Arial" w:hAnsi="Arial" w:cs="Arial"/>
          <w:color w:val="auto"/>
          <w:lang w:eastAsia="zh-CN"/>
        </w:rPr>
      </w:pPr>
    </w:p>
    <w:p w14:paraId="2F51A4CC" w14:textId="711BF2CF" w:rsidR="00131729" w:rsidRDefault="00131729" w:rsidP="00456167">
      <w:pPr>
        <w:spacing w:after="0"/>
        <w:jc w:val="both"/>
        <w:rPr>
          <w:rFonts w:ascii="Arial" w:hAnsi="Arial" w:cs="Arial"/>
          <w:color w:val="auto"/>
          <w:lang w:eastAsia="zh-CN"/>
        </w:rPr>
      </w:pPr>
      <w:r w:rsidRPr="00456167">
        <w:rPr>
          <w:rFonts w:ascii="Arial" w:hAnsi="Arial" w:cs="Arial"/>
          <w:color w:val="auto"/>
          <w:lang w:eastAsia="zh-CN"/>
        </w:rPr>
        <w:t>Vsi gospodarski subjekti, za katere je določeno izpolnjevanje kakršnegakoli pogoja, morajo oddati svoj ESPD obrazec v delu, ki je za njih aktualen</w:t>
      </w:r>
      <w:r w:rsidR="00745BA1" w:rsidRPr="00456167">
        <w:rPr>
          <w:rFonts w:ascii="Arial" w:hAnsi="Arial" w:cs="Arial"/>
          <w:color w:val="auto"/>
          <w:lang w:eastAsia="zh-CN"/>
        </w:rPr>
        <w:t>.</w:t>
      </w:r>
    </w:p>
    <w:p w14:paraId="6FF3E256" w14:textId="77777777" w:rsidR="00CD31DA" w:rsidRDefault="00CD31DA" w:rsidP="003C07FD">
      <w:pPr>
        <w:spacing w:after="0"/>
        <w:jc w:val="both"/>
        <w:rPr>
          <w:rFonts w:ascii="Arial" w:hAnsi="Arial" w:cs="Arial"/>
          <w:color w:val="auto"/>
          <w:lang w:eastAsia="zh-CN"/>
        </w:rPr>
      </w:pPr>
    </w:p>
    <w:p w14:paraId="4CF2F42A" w14:textId="269CFF1E" w:rsidR="003C07FD" w:rsidRDefault="003C07FD" w:rsidP="003C07FD">
      <w:pPr>
        <w:spacing w:after="0"/>
        <w:jc w:val="both"/>
        <w:rPr>
          <w:rFonts w:ascii="Arial" w:hAnsi="Arial" w:cs="Arial"/>
          <w:color w:val="auto"/>
          <w:lang w:eastAsia="zh-CN"/>
        </w:rPr>
      </w:pPr>
      <w:r w:rsidRPr="00AD4148">
        <w:rPr>
          <w:rFonts w:ascii="Arial" w:hAnsi="Arial" w:cs="Arial"/>
          <w:color w:val="auto"/>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posamezne storitve, ne glede na njegovo pogodbeno povezavo z glavnim izvajalcem ali konzorcijem izvajalcev.</w:t>
      </w:r>
    </w:p>
    <w:p w14:paraId="577EE5AE" w14:textId="77777777" w:rsidR="004B09E8" w:rsidRDefault="004B09E8" w:rsidP="00CB1F4A">
      <w:pPr>
        <w:spacing w:after="0"/>
        <w:jc w:val="both"/>
        <w:rPr>
          <w:rFonts w:ascii="Arial" w:hAnsi="Arial" w:cs="Arial"/>
          <w:color w:val="auto"/>
          <w:lang w:eastAsia="zh-CN"/>
        </w:rPr>
      </w:pPr>
    </w:p>
    <w:p w14:paraId="722B492E" w14:textId="4DFB17B1" w:rsidR="00131729" w:rsidRPr="00CB1F4A" w:rsidRDefault="008512F3" w:rsidP="0025063A">
      <w:pPr>
        <w:pStyle w:val="Slog4MPR"/>
        <w:numPr>
          <w:ilvl w:val="2"/>
          <w:numId w:val="1"/>
        </w:numPr>
      </w:pPr>
      <w:bookmarkStart w:id="54" w:name="_Toc113433404"/>
      <w:r w:rsidRPr="00CB1F4A">
        <w:t>Pogoji za sodelovanje glede u</w:t>
      </w:r>
      <w:r w:rsidR="00131729" w:rsidRPr="00CB1F4A">
        <w:t>streznost</w:t>
      </w:r>
      <w:r w:rsidR="00F72F1E">
        <w:t>i</w:t>
      </w:r>
      <w:r w:rsidR="00131729" w:rsidRPr="00CB1F4A">
        <w:t xml:space="preserve"> za opravljanje poklicne dejavnosti</w:t>
      </w:r>
      <w:bookmarkEnd w:id="54"/>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839"/>
        <w:gridCol w:w="1417"/>
        <w:gridCol w:w="4395"/>
        <w:gridCol w:w="2397"/>
      </w:tblGrid>
      <w:tr w:rsidR="00CB1F4A" w:rsidRPr="00B84217" w14:paraId="5EB6C05E" w14:textId="77777777" w:rsidTr="003302AD">
        <w:tc>
          <w:tcPr>
            <w:tcW w:w="839" w:type="dxa"/>
            <w:tcBorders>
              <w:top w:val="single" w:sz="8" w:space="0" w:color="auto"/>
            </w:tcBorders>
            <w:vAlign w:val="center"/>
          </w:tcPr>
          <w:p w14:paraId="399CC9D9" w14:textId="77777777" w:rsidR="00CB1F4A" w:rsidRPr="00B84217" w:rsidRDefault="00CB1F4A" w:rsidP="007B51E7">
            <w:pPr>
              <w:spacing w:after="0"/>
              <w:rPr>
                <w:rFonts w:ascii="Arial" w:hAnsi="Arial" w:cs="Arial"/>
                <w:b/>
                <w:bCs/>
                <w:color w:val="auto"/>
                <w:lang w:eastAsia="zh-CN"/>
              </w:rPr>
            </w:pPr>
            <w:r w:rsidRPr="00B84217">
              <w:rPr>
                <w:rFonts w:ascii="Arial" w:hAnsi="Arial" w:cs="Arial"/>
                <w:b/>
                <w:bCs/>
                <w:color w:val="auto"/>
                <w:lang w:eastAsia="zh-CN"/>
              </w:rPr>
              <w:t>ZAP. ŠT.</w:t>
            </w:r>
          </w:p>
        </w:tc>
        <w:tc>
          <w:tcPr>
            <w:tcW w:w="1417" w:type="dxa"/>
            <w:tcBorders>
              <w:top w:val="single" w:sz="8" w:space="0" w:color="auto"/>
            </w:tcBorders>
            <w:vAlign w:val="center"/>
          </w:tcPr>
          <w:p w14:paraId="55F477C4" w14:textId="4A5F48D3" w:rsidR="00CB1F4A" w:rsidRPr="00B84217" w:rsidRDefault="00CB1F4A" w:rsidP="007B51E7">
            <w:pPr>
              <w:spacing w:after="0"/>
              <w:rPr>
                <w:rFonts w:ascii="Arial" w:hAnsi="Arial" w:cs="Arial"/>
                <w:b/>
                <w:bCs/>
                <w:color w:val="auto"/>
                <w:lang w:eastAsia="zh-CN"/>
              </w:rPr>
            </w:pPr>
            <w:r w:rsidRPr="00B84217">
              <w:rPr>
                <w:rFonts w:ascii="Arial" w:hAnsi="Arial" w:cs="Arial"/>
                <w:b/>
                <w:bCs/>
                <w:color w:val="auto"/>
                <w:lang w:eastAsia="zh-CN"/>
              </w:rPr>
              <w:t>PRAVNA PODLAGA</w:t>
            </w:r>
          </w:p>
        </w:tc>
        <w:tc>
          <w:tcPr>
            <w:tcW w:w="4395" w:type="dxa"/>
            <w:tcBorders>
              <w:top w:val="single" w:sz="8" w:space="0" w:color="auto"/>
            </w:tcBorders>
            <w:vAlign w:val="center"/>
          </w:tcPr>
          <w:p w14:paraId="01E681CF" w14:textId="77777777" w:rsidR="00CB1F4A" w:rsidRPr="00B84217" w:rsidRDefault="00CB1F4A" w:rsidP="007B51E7">
            <w:pPr>
              <w:spacing w:after="0"/>
              <w:rPr>
                <w:rFonts w:ascii="Arial" w:hAnsi="Arial" w:cs="Arial"/>
                <w:b/>
                <w:bCs/>
                <w:color w:val="auto"/>
                <w:lang w:eastAsia="zh-CN"/>
              </w:rPr>
            </w:pPr>
            <w:r w:rsidRPr="00B84217">
              <w:rPr>
                <w:rFonts w:ascii="Arial" w:hAnsi="Arial" w:cs="Arial"/>
                <w:b/>
                <w:bCs/>
                <w:color w:val="auto"/>
                <w:lang w:eastAsia="zh-CN"/>
              </w:rPr>
              <w:t>POGOJ</w:t>
            </w:r>
          </w:p>
        </w:tc>
        <w:tc>
          <w:tcPr>
            <w:tcW w:w="2397" w:type="dxa"/>
            <w:tcBorders>
              <w:top w:val="single" w:sz="8" w:space="0" w:color="auto"/>
            </w:tcBorders>
            <w:vAlign w:val="center"/>
          </w:tcPr>
          <w:p w14:paraId="030E82A6" w14:textId="77777777" w:rsidR="00CB1F4A" w:rsidRPr="00B84217" w:rsidRDefault="00CB1F4A" w:rsidP="007B51E7">
            <w:pPr>
              <w:spacing w:after="0"/>
              <w:rPr>
                <w:rFonts w:ascii="Arial" w:hAnsi="Arial" w:cs="Arial"/>
                <w:b/>
                <w:bCs/>
                <w:color w:val="auto"/>
                <w:lang w:eastAsia="zh-CN"/>
              </w:rPr>
            </w:pPr>
            <w:r w:rsidRPr="00B84217">
              <w:rPr>
                <w:rFonts w:ascii="Arial" w:hAnsi="Arial" w:cs="Arial"/>
                <w:b/>
                <w:bCs/>
                <w:color w:val="auto"/>
                <w:lang w:eastAsia="zh-CN"/>
              </w:rPr>
              <w:t>ZA KOGA VELJA POGOJ</w:t>
            </w:r>
          </w:p>
        </w:tc>
      </w:tr>
      <w:tr w:rsidR="003302AD" w:rsidRPr="00CB1F4A" w14:paraId="5B177FAD" w14:textId="77777777" w:rsidTr="003302AD">
        <w:tc>
          <w:tcPr>
            <w:tcW w:w="839" w:type="dxa"/>
          </w:tcPr>
          <w:p w14:paraId="23FED17A" w14:textId="77777777" w:rsidR="00CB1F4A" w:rsidRPr="00CB1F4A" w:rsidRDefault="00CB1F4A" w:rsidP="007B51E7">
            <w:pPr>
              <w:spacing w:after="0"/>
              <w:jc w:val="both"/>
              <w:rPr>
                <w:rFonts w:ascii="Arial" w:hAnsi="Arial" w:cs="Arial"/>
                <w:color w:val="auto"/>
                <w:lang w:eastAsia="zh-CN"/>
              </w:rPr>
            </w:pPr>
            <w:r w:rsidRPr="00CB1F4A">
              <w:rPr>
                <w:rFonts w:ascii="Arial" w:hAnsi="Arial" w:cs="Arial"/>
                <w:color w:val="auto"/>
                <w:lang w:eastAsia="zh-CN"/>
              </w:rPr>
              <w:t>1.</w:t>
            </w:r>
          </w:p>
        </w:tc>
        <w:tc>
          <w:tcPr>
            <w:tcW w:w="1417" w:type="dxa"/>
          </w:tcPr>
          <w:p w14:paraId="01B706C6" w14:textId="77777777" w:rsidR="00CB1F4A" w:rsidRPr="00CB1F4A" w:rsidRDefault="00CB1F4A" w:rsidP="007B51E7">
            <w:pPr>
              <w:spacing w:after="0"/>
              <w:rPr>
                <w:rFonts w:ascii="Arial" w:hAnsi="Arial" w:cs="Arial"/>
                <w:color w:val="auto"/>
                <w:lang w:eastAsia="zh-CN"/>
              </w:rPr>
            </w:pPr>
            <w:r w:rsidRPr="00CB1F4A">
              <w:rPr>
                <w:rFonts w:ascii="Arial" w:hAnsi="Arial" w:cs="Arial"/>
                <w:color w:val="auto"/>
                <w:lang w:eastAsia="zh-CN"/>
              </w:rPr>
              <w:t>prvi odstavek 76. člena ZJN-3</w:t>
            </w:r>
          </w:p>
        </w:tc>
        <w:tc>
          <w:tcPr>
            <w:tcW w:w="4395" w:type="dxa"/>
          </w:tcPr>
          <w:p w14:paraId="658B780D" w14:textId="77777777" w:rsidR="00CB1F4A" w:rsidRPr="00CB1F4A" w:rsidRDefault="00CB1F4A" w:rsidP="007B51E7">
            <w:pPr>
              <w:spacing w:after="0"/>
              <w:jc w:val="both"/>
              <w:rPr>
                <w:rFonts w:ascii="Arial" w:hAnsi="Arial" w:cs="Arial"/>
                <w:color w:val="auto"/>
                <w:lang w:eastAsia="zh-CN"/>
              </w:rPr>
            </w:pPr>
            <w:r w:rsidRPr="00CB1F4A">
              <w:rPr>
                <w:rFonts w:ascii="Arial" w:hAnsi="Arial" w:cs="Arial"/>
                <w:color w:val="auto"/>
                <w:lang w:eastAsia="zh-CN"/>
              </w:rPr>
              <w:t xml:space="preserve">Gospodarski subjekt mora biti </w:t>
            </w:r>
            <w:r w:rsidRPr="00CB1F4A">
              <w:rPr>
                <w:rFonts w:ascii="Arial" w:hAnsi="Arial" w:cs="Arial"/>
                <w:b/>
                <w:bCs/>
                <w:color w:val="auto"/>
                <w:lang w:eastAsia="zh-CN"/>
              </w:rPr>
              <w:t>registriran za opravljanje dejavnosti</w:t>
            </w:r>
            <w:r w:rsidRPr="00CB1F4A">
              <w:rPr>
                <w:rFonts w:ascii="Arial" w:hAnsi="Arial" w:cs="Arial"/>
                <w:color w:val="auto"/>
                <w:lang w:eastAsia="zh-CN"/>
              </w:rPr>
              <w:t>, ki je predmet javnega naročila.</w:t>
            </w:r>
          </w:p>
          <w:p w14:paraId="32896550" w14:textId="77777777" w:rsidR="00CB1F4A" w:rsidRPr="00CB1F4A" w:rsidRDefault="00CB1F4A" w:rsidP="007B51E7">
            <w:pPr>
              <w:spacing w:after="0"/>
              <w:jc w:val="both"/>
              <w:rPr>
                <w:rFonts w:ascii="Arial" w:hAnsi="Arial" w:cs="Arial"/>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093"/>
            </w:tblGrid>
            <w:tr w:rsidR="003302AD" w:rsidRPr="00CB1F4A" w14:paraId="6AC75E39" w14:textId="77777777" w:rsidTr="007B51E7">
              <w:trPr>
                <w:trHeight w:val="984"/>
              </w:trPr>
              <w:tc>
                <w:tcPr>
                  <w:tcW w:w="4093" w:type="dxa"/>
                  <w:tcBorders>
                    <w:top w:val="single" w:sz="8" w:space="0" w:color="96488B"/>
                    <w:left w:val="single" w:sz="8" w:space="0" w:color="96488B"/>
                    <w:bottom w:val="single" w:sz="8" w:space="0" w:color="96488B"/>
                    <w:right w:val="single" w:sz="8" w:space="0" w:color="96488B"/>
                  </w:tcBorders>
                </w:tcPr>
                <w:p w14:paraId="554247BF" w14:textId="1BE0C1E4" w:rsidR="003302AD" w:rsidRPr="00CB1F4A" w:rsidRDefault="003302AD" w:rsidP="003302AD">
                  <w:pPr>
                    <w:spacing w:after="0"/>
                    <w:jc w:val="both"/>
                    <w:rPr>
                      <w:rFonts w:ascii="Arial" w:hAnsi="Arial" w:cs="Arial"/>
                      <w:color w:val="auto"/>
                      <w:lang w:eastAsia="zh-CN"/>
                    </w:rPr>
                  </w:pPr>
                  <w:r w:rsidRPr="00CB1F4A">
                    <w:rPr>
                      <w:rFonts w:ascii="Arial" w:hAnsi="Arial" w:cs="Arial"/>
                      <w:b/>
                      <w:bCs/>
                      <w:color w:val="auto"/>
                      <w:lang w:eastAsia="zh-CN"/>
                    </w:rPr>
                    <w:t>INFORMACIJA ZA UGOTAVLJANJE SPOSOBNOSTI</w:t>
                  </w:r>
                  <w:r w:rsidRPr="00CB1F4A">
                    <w:rPr>
                      <w:rFonts w:ascii="Arial" w:hAnsi="Arial" w:cs="Arial"/>
                      <w:color w:val="auto"/>
                      <w:lang w:eastAsia="zh-CN"/>
                    </w:rPr>
                    <w:t xml:space="preserve">: Enotni evropski dokument v zvezi z oddajo javnega naročila – ESPD, ki ga gospodarski subjekt izpolni na spletni strani </w:t>
                  </w:r>
                  <w:hyperlink r:id="rId18" w:history="1">
                    <w:r w:rsidR="002A40C9" w:rsidRPr="00E014FA">
                      <w:rPr>
                        <w:rStyle w:val="Hiperpovezava"/>
                        <w:rFonts w:ascii="Arial" w:hAnsi="Arial" w:cs="Arial"/>
                        <w:lang w:eastAsia="zh-CN"/>
                      </w:rPr>
                      <w:t>http://www.enarocanje.si/ESPD/</w:t>
                    </w:r>
                  </w:hyperlink>
                  <w:r w:rsidRPr="00CB1F4A">
                    <w:rPr>
                      <w:rFonts w:ascii="Arial" w:hAnsi="Arial" w:cs="Arial"/>
                      <w:color w:val="auto"/>
                      <w:lang w:eastAsia="zh-CN"/>
                    </w:rPr>
                    <w:t xml:space="preserve"> v delu IV.A in ga predloži v elektronski obliki.</w:t>
                  </w:r>
                </w:p>
              </w:tc>
            </w:tr>
          </w:tbl>
          <w:p w14:paraId="2B88D0E0" w14:textId="77777777" w:rsidR="00CB1F4A" w:rsidRPr="00CB1F4A" w:rsidRDefault="00CB1F4A" w:rsidP="007B51E7">
            <w:pPr>
              <w:spacing w:after="0"/>
              <w:jc w:val="both"/>
              <w:rPr>
                <w:rFonts w:ascii="Arial" w:hAnsi="Arial" w:cs="Arial"/>
                <w:color w:val="auto"/>
                <w:lang w:eastAsia="zh-CN"/>
              </w:rPr>
            </w:pPr>
          </w:p>
        </w:tc>
        <w:tc>
          <w:tcPr>
            <w:tcW w:w="2397" w:type="dxa"/>
          </w:tcPr>
          <w:p w14:paraId="3AC1F033" w14:textId="77777777" w:rsidR="00CB1F4A" w:rsidRPr="00CB1F4A" w:rsidRDefault="00CB1F4A" w:rsidP="007B51E7">
            <w:pPr>
              <w:spacing w:after="0"/>
              <w:jc w:val="both"/>
              <w:rPr>
                <w:rFonts w:ascii="Arial" w:hAnsi="Arial" w:cs="Arial"/>
                <w:color w:val="auto"/>
                <w:lang w:eastAsia="zh-CN"/>
              </w:rPr>
            </w:pPr>
            <w:r w:rsidRPr="00CB1F4A">
              <w:rPr>
                <w:rFonts w:ascii="Arial" w:hAnsi="Arial" w:cs="Arial"/>
                <w:color w:val="auto"/>
                <w:lang w:eastAsia="zh-CN"/>
              </w:rPr>
              <w:lastRenderedPageBreak/>
              <w:t>Pogoj morajo izpolniti naslednji gospodarski subjekti:</w:t>
            </w:r>
          </w:p>
          <w:p w14:paraId="3D28B1AA" w14:textId="77777777" w:rsidR="00CB1F4A" w:rsidRPr="00CB1F4A" w:rsidRDefault="00CB1F4A" w:rsidP="003378D9">
            <w:pPr>
              <w:pStyle w:val="Odstavekseznama"/>
              <w:numPr>
                <w:ilvl w:val="0"/>
                <w:numId w:val="9"/>
              </w:numPr>
              <w:spacing w:after="0"/>
              <w:jc w:val="both"/>
              <w:rPr>
                <w:rFonts w:ascii="Arial" w:hAnsi="Arial" w:cs="Arial"/>
                <w:color w:val="auto"/>
                <w:lang w:eastAsia="zh-CN"/>
              </w:rPr>
            </w:pPr>
            <w:r w:rsidRPr="00CB1F4A">
              <w:rPr>
                <w:rFonts w:ascii="Arial" w:hAnsi="Arial" w:cs="Arial"/>
                <w:color w:val="auto"/>
                <w:lang w:eastAsia="zh-CN"/>
              </w:rPr>
              <w:t>ponudnik;</w:t>
            </w:r>
          </w:p>
          <w:p w14:paraId="5D349821" w14:textId="77777777" w:rsidR="00CB1F4A" w:rsidRPr="00CB1F4A" w:rsidRDefault="00CB1F4A" w:rsidP="003378D9">
            <w:pPr>
              <w:pStyle w:val="Odstavekseznama"/>
              <w:numPr>
                <w:ilvl w:val="0"/>
                <w:numId w:val="9"/>
              </w:numPr>
              <w:spacing w:after="0"/>
              <w:jc w:val="both"/>
              <w:rPr>
                <w:rFonts w:ascii="Arial" w:hAnsi="Arial" w:cs="Arial"/>
                <w:color w:val="auto"/>
                <w:lang w:eastAsia="zh-CN"/>
              </w:rPr>
            </w:pPr>
            <w:r w:rsidRPr="00CB1F4A">
              <w:rPr>
                <w:rFonts w:ascii="Arial" w:hAnsi="Arial" w:cs="Arial"/>
                <w:color w:val="auto"/>
                <w:lang w:eastAsia="zh-CN"/>
              </w:rPr>
              <w:t>vsi partnerji v skupni ponudbi;</w:t>
            </w:r>
          </w:p>
          <w:p w14:paraId="45BD0DDE" w14:textId="77777777" w:rsidR="00CB1F4A" w:rsidRPr="00CB1F4A" w:rsidRDefault="00CB1F4A" w:rsidP="003378D9">
            <w:pPr>
              <w:pStyle w:val="Odstavekseznama"/>
              <w:numPr>
                <w:ilvl w:val="0"/>
                <w:numId w:val="9"/>
              </w:numPr>
              <w:spacing w:after="0"/>
              <w:jc w:val="both"/>
              <w:rPr>
                <w:rFonts w:ascii="Arial" w:hAnsi="Arial" w:cs="Arial"/>
                <w:color w:val="auto"/>
                <w:lang w:eastAsia="zh-CN"/>
              </w:rPr>
            </w:pPr>
            <w:r w:rsidRPr="00CB1F4A">
              <w:rPr>
                <w:rFonts w:ascii="Arial" w:hAnsi="Arial" w:cs="Arial"/>
                <w:color w:val="auto"/>
                <w:lang w:eastAsia="zh-CN"/>
              </w:rPr>
              <w:t xml:space="preserve">vsi podizvajalci, </w:t>
            </w:r>
            <w:r w:rsidRPr="00CB1F4A">
              <w:rPr>
                <w:rFonts w:ascii="Arial" w:hAnsi="Arial" w:cs="Arial"/>
                <w:color w:val="auto"/>
                <w:lang w:eastAsia="zh-CN"/>
              </w:rPr>
              <w:lastRenderedPageBreak/>
              <w:t>ne glede na fazo izvedbe javnega naročila, v kateri se vključijo v izvedbo javnega naročila;</w:t>
            </w:r>
          </w:p>
          <w:p w14:paraId="00C9DC5D" w14:textId="254C3DA0" w:rsidR="00CB1F4A" w:rsidRPr="00CB1F4A" w:rsidRDefault="00CB1F4A" w:rsidP="003378D9">
            <w:pPr>
              <w:pStyle w:val="Odstavekseznama"/>
              <w:numPr>
                <w:ilvl w:val="0"/>
                <w:numId w:val="9"/>
              </w:numPr>
              <w:spacing w:after="0"/>
              <w:jc w:val="both"/>
              <w:rPr>
                <w:rFonts w:ascii="Arial" w:hAnsi="Arial" w:cs="Arial"/>
                <w:color w:val="auto"/>
                <w:lang w:eastAsia="zh-CN"/>
              </w:rPr>
            </w:pPr>
            <w:r w:rsidRPr="00CB1F4A">
              <w:rPr>
                <w:rFonts w:ascii="Arial" w:hAnsi="Arial" w:cs="Arial"/>
                <w:color w:val="auto"/>
                <w:lang w:eastAsia="zh-CN"/>
              </w:rPr>
              <w:t>pripada.</w:t>
            </w:r>
          </w:p>
        </w:tc>
      </w:tr>
    </w:tbl>
    <w:p w14:paraId="76563112" w14:textId="77777777" w:rsidR="0058594A" w:rsidRPr="00CB1F4A" w:rsidRDefault="0058594A" w:rsidP="00456167">
      <w:pPr>
        <w:spacing w:after="0"/>
        <w:rPr>
          <w:rFonts w:ascii="Arial" w:hAnsi="Arial" w:cs="Arial"/>
          <w:color w:val="auto"/>
          <w:lang w:eastAsia="zh-CN"/>
        </w:rPr>
      </w:pPr>
    </w:p>
    <w:p w14:paraId="46003E63" w14:textId="46B1B8AD" w:rsidR="008512F3" w:rsidRPr="008107A5" w:rsidRDefault="008512F3" w:rsidP="0025063A">
      <w:pPr>
        <w:pStyle w:val="Slog4MPR"/>
        <w:numPr>
          <w:ilvl w:val="2"/>
          <w:numId w:val="1"/>
        </w:numPr>
      </w:pPr>
      <w:bookmarkStart w:id="55" w:name="_Toc113433405"/>
      <w:r w:rsidRPr="008107A5">
        <w:t xml:space="preserve">Pogoji </w:t>
      </w:r>
      <w:r w:rsidR="00F72F1E">
        <w:t xml:space="preserve">in zahteve </w:t>
      </w:r>
      <w:r w:rsidRPr="008107A5">
        <w:t>za sodelovanje glede e</w:t>
      </w:r>
      <w:r w:rsidR="00131729" w:rsidRPr="008107A5">
        <w:t>konomsk</w:t>
      </w:r>
      <w:r w:rsidRPr="008107A5">
        <w:t>ega</w:t>
      </w:r>
      <w:r w:rsidR="00131729" w:rsidRPr="008107A5">
        <w:t xml:space="preserve"> in finančn</w:t>
      </w:r>
      <w:r w:rsidRPr="008107A5">
        <w:t>ega</w:t>
      </w:r>
      <w:r w:rsidR="00131729" w:rsidRPr="008107A5">
        <w:t xml:space="preserve"> položaj</w:t>
      </w:r>
      <w:r w:rsidRPr="008107A5">
        <w:t>a</w:t>
      </w:r>
      <w:bookmarkEnd w:id="55"/>
    </w:p>
    <w:tbl>
      <w:tblPr>
        <w:tblpPr w:leftFromText="141" w:rightFromText="141" w:vertAnchor="text" w:tblpY="1"/>
        <w:tblOverlap w:val="neve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841"/>
        <w:gridCol w:w="1417"/>
        <w:gridCol w:w="4395"/>
        <w:gridCol w:w="2395"/>
      </w:tblGrid>
      <w:tr w:rsidR="00131729" w:rsidRPr="008107A5" w14:paraId="710467C4" w14:textId="77777777" w:rsidTr="003302AD">
        <w:tc>
          <w:tcPr>
            <w:tcW w:w="841" w:type="dxa"/>
            <w:tcBorders>
              <w:top w:val="single" w:sz="8" w:space="0" w:color="auto"/>
            </w:tcBorders>
            <w:vAlign w:val="center"/>
          </w:tcPr>
          <w:p w14:paraId="02DE0863" w14:textId="77777777" w:rsidR="00131729" w:rsidRPr="008107A5" w:rsidRDefault="00131729" w:rsidP="00D41528">
            <w:pPr>
              <w:spacing w:after="0"/>
              <w:rPr>
                <w:rFonts w:ascii="Arial" w:hAnsi="Arial" w:cs="Arial"/>
                <w:b/>
                <w:bCs/>
                <w:color w:val="auto"/>
                <w:lang w:eastAsia="zh-CN"/>
              </w:rPr>
            </w:pPr>
            <w:r w:rsidRPr="008107A5">
              <w:rPr>
                <w:rFonts w:ascii="Arial" w:hAnsi="Arial" w:cs="Arial"/>
                <w:b/>
                <w:bCs/>
                <w:color w:val="auto"/>
                <w:lang w:eastAsia="zh-CN"/>
              </w:rPr>
              <w:t>ZAP. ŠT.</w:t>
            </w:r>
          </w:p>
        </w:tc>
        <w:tc>
          <w:tcPr>
            <w:tcW w:w="1417" w:type="dxa"/>
            <w:tcBorders>
              <w:top w:val="single" w:sz="8" w:space="0" w:color="auto"/>
            </w:tcBorders>
            <w:vAlign w:val="center"/>
          </w:tcPr>
          <w:p w14:paraId="1AF4732B" w14:textId="77777777" w:rsidR="00131729" w:rsidRPr="008107A5" w:rsidRDefault="00131729" w:rsidP="00D41528">
            <w:pPr>
              <w:spacing w:after="0"/>
              <w:rPr>
                <w:rFonts w:ascii="Arial" w:hAnsi="Arial" w:cs="Arial"/>
                <w:b/>
                <w:bCs/>
                <w:color w:val="auto"/>
                <w:lang w:eastAsia="zh-CN"/>
              </w:rPr>
            </w:pPr>
            <w:r w:rsidRPr="008107A5">
              <w:rPr>
                <w:rFonts w:ascii="Arial" w:hAnsi="Arial" w:cs="Arial"/>
                <w:b/>
                <w:bCs/>
                <w:color w:val="auto"/>
                <w:lang w:eastAsia="zh-CN"/>
              </w:rPr>
              <w:t>PRAVNA PODLAGA</w:t>
            </w:r>
          </w:p>
        </w:tc>
        <w:tc>
          <w:tcPr>
            <w:tcW w:w="4395" w:type="dxa"/>
            <w:tcBorders>
              <w:top w:val="single" w:sz="8" w:space="0" w:color="auto"/>
            </w:tcBorders>
            <w:vAlign w:val="center"/>
          </w:tcPr>
          <w:p w14:paraId="2EF2EAC0" w14:textId="77777777" w:rsidR="00131729" w:rsidRPr="008107A5" w:rsidRDefault="00131729" w:rsidP="00D41528">
            <w:pPr>
              <w:spacing w:after="0"/>
              <w:rPr>
                <w:rFonts w:ascii="Arial" w:hAnsi="Arial" w:cs="Arial"/>
                <w:b/>
                <w:bCs/>
                <w:color w:val="auto"/>
                <w:lang w:eastAsia="zh-CN"/>
              </w:rPr>
            </w:pPr>
            <w:r w:rsidRPr="008107A5">
              <w:rPr>
                <w:rFonts w:ascii="Arial" w:hAnsi="Arial" w:cs="Arial"/>
                <w:b/>
                <w:bCs/>
                <w:color w:val="auto"/>
                <w:lang w:eastAsia="zh-CN"/>
              </w:rPr>
              <w:t>POGOJ</w:t>
            </w:r>
          </w:p>
        </w:tc>
        <w:tc>
          <w:tcPr>
            <w:tcW w:w="2395" w:type="dxa"/>
            <w:tcBorders>
              <w:top w:val="single" w:sz="8" w:space="0" w:color="auto"/>
            </w:tcBorders>
            <w:vAlign w:val="center"/>
          </w:tcPr>
          <w:p w14:paraId="3824A616" w14:textId="403206F8" w:rsidR="00131729" w:rsidRPr="008107A5" w:rsidRDefault="00131729" w:rsidP="00D41528">
            <w:pPr>
              <w:spacing w:after="0"/>
              <w:rPr>
                <w:rFonts w:ascii="Arial" w:hAnsi="Arial" w:cs="Arial"/>
                <w:b/>
                <w:bCs/>
                <w:color w:val="auto"/>
                <w:lang w:eastAsia="zh-CN"/>
              </w:rPr>
            </w:pPr>
            <w:r w:rsidRPr="008107A5">
              <w:rPr>
                <w:rFonts w:ascii="Arial" w:hAnsi="Arial" w:cs="Arial"/>
                <w:b/>
                <w:bCs/>
                <w:color w:val="auto"/>
                <w:lang w:eastAsia="zh-CN"/>
              </w:rPr>
              <w:t>ZA KOGA VELJA POGOJ</w:t>
            </w:r>
            <w:r w:rsidR="00513E8C">
              <w:rPr>
                <w:rFonts w:ascii="Arial" w:hAnsi="Arial" w:cs="Arial"/>
                <w:b/>
                <w:bCs/>
                <w:color w:val="auto"/>
                <w:lang w:eastAsia="zh-CN"/>
              </w:rPr>
              <w:t>/ZAHTEVA</w:t>
            </w:r>
          </w:p>
        </w:tc>
      </w:tr>
      <w:tr w:rsidR="00CD31DA" w:rsidRPr="004F03D0" w14:paraId="4E6053F1" w14:textId="77777777" w:rsidTr="003302AD">
        <w:tc>
          <w:tcPr>
            <w:tcW w:w="841" w:type="dxa"/>
          </w:tcPr>
          <w:p w14:paraId="25C70EC8" w14:textId="3F63A29E" w:rsidR="00CD31DA" w:rsidRPr="004F03D0" w:rsidRDefault="00CD31DA" w:rsidP="00CD31DA">
            <w:pPr>
              <w:spacing w:after="0"/>
              <w:jc w:val="both"/>
              <w:rPr>
                <w:rFonts w:ascii="Arial" w:hAnsi="Arial" w:cs="Arial"/>
                <w:color w:val="auto"/>
                <w:lang w:eastAsia="zh-CN"/>
              </w:rPr>
            </w:pPr>
            <w:r>
              <w:rPr>
                <w:rFonts w:ascii="Arial" w:hAnsi="Arial" w:cs="Arial"/>
                <w:color w:val="auto"/>
                <w:lang w:eastAsia="zh-CN"/>
              </w:rPr>
              <w:t>1</w:t>
            </w:r>
            <w:r w:rsidRPr="004F03D0">
              <w:rPr>
                <w:rFonts w:ascii="Arial" w:hAnsi="Arial" w:cs="Arial"/>
                <w:color w:val="auto"/>
                <w:lang w:eastAsia="zh-CN"/>
              </w:rPr>
              <w:t>.</w:t>
            </w:r>
          </w:p>
        </w:tc>
        <w:tc>
          <w:tcPr>
            <w:tcW w:w="1417" w:type="dxa"/>
          </w:tcPr>
          <w:p w14:paraId="608EE4BF" w14:textId="5E1744CD" w:rsidR="00CD31DA" w:rsidRPr="004F03D0" w:rsidRDefault="00CD31DA" w:rsidP="00CD31DA">
            <w:pPr>
              <w:spacing w:after="0"/>
              <w:rPr>
                <w:rFonts w:ascii="Arial" w:hAnsi="Arial" w:cs="Arial"/>
                <w:color w:val="auto"/>
                <w:lang w:eastAsia="zh-CN"/>
              </w:rPr>
            </w:pPr>
            <w:r w:rsidRPr="008107A5">
              <w:rPr>
                <w:rFonts w:ascii="Arial" w:hAnsi="Arial" w:cs="Arial"/>
                <w:color w:val="auto"/>
                <w:lang w:eastAsia="zh-CN"/>
              </w:rPr>
              <w:t xml:space="preserve">Šesti odstavek 77. člena </w:t>
            </w:r>
            <w:r>
              <w:rPr>
                <w:rFonts w:ascii="Arial" w:hAnsi="Arial" w:cs="Arial"/>
                <w:color w:val="auto"/>
                <w:lang w:eastAsia="zh-CN"/>
              </w:rPr>
              <w:t>ZJN-3</w:t>
            </w:r>
          </w:p>
        </w:tc>
        <w:tc>
          <w:tcPr>
            <w:tcW w:w="4395" w:type="dxa"/>
          </w:tcPr>
          <w:p w14:paraId="3DB74929" w14:textId="77777777" w:rsidR="00CD31DA" w:rsidRPr="008107A5" w:rsidRDefault="00CD31DA" w:rsidP="00CD31DA">
            <w:pPr>
              <w:spacing w:after="0"/>
              <w:jc w:val="both"/>
              <w:rPr>
                <w:rFonts w:ascii="Arial" w:hAnsi="Arial" w:cs="Arial"/>
                <w:color w:val="auto"/>
                <w:lang w:eastAsia="zh-CN"/>
              </w:rPr>
            </w:pPr>
            <w:r w:rsidRPr="008107A5">
              <w:rPr>
                <w:rFonts w:ascii="Arial" w:hAnsi="Arial" w:cs="Arial"/>
                <w:color w:val="auto"/>
                <w:lang w:eastAsia="zh-CN"/>
              </w:rPr>
              <w:t>Gospodarski subjekt v zadnjih 6 mesecih pred rokom za oddajo ponudb ni imel blokiranih poslovnih računov, na vseh poslovnih računih pri vseh poslovnih bankah, pri katerih ima odprte poslovne račune.</w:t>
            </w:r>
          </w:p>
          <w:p w14:paraId="3B7E77D2" w14:textId="77777777" w:rsidR="00CD31DA" w:rsidRPr="008107A5" w:rsidRDefault="00CD31DA" w:rsidP="00CD31DA">
            <w:pPr>
              <w:spacing w:after="0"/>
              <w:jc w:val="both"/>
              <w:rPr>
                <w:rFonts w:ascii="Arial" w:hAnsi="Arial" w:cs="Arial"/>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006"/>
            </w:tblGrid>
            <w:tr w:rsidR="00CD31DA" w:rsidRPr="008107A5" w14:paraId="6AF402DE" w14:textId="77777777" w:rsidTr="00692C1D">
              <w:tc>
                <w:tcPr>
                  <w:tcW w:w="4006" w:type="dxa"/>
                  <w:tcBorders>
                    <w:top w:val="single" w:sz="8" w:space="0" w:color="96488B"/>
                    <w:left w:val="single" w:sz="8" w:space="0" w:color="96488B"/>
                    <w:bottom w:val="single" w:sz="8" w:space="0" w:color="96488B"/>
                    <w:right w:val="single" w:sz="8" w:space="0" w:color="96488B"/>
                  </w:tcBorders>
                </w:tcPr>
                <w:p w14:paraId="7DC78987" w14:textId="2A89DE5B" w:rsidR="00CD31DA" w:rsidRPr="008107A5" w:rsidRDefault="00CD31DA" w:rsidP="00FD53C0">
                  <w:pPr>
                    <w:framePr w:hSpace="141" w:wrap="around" w:vAnchor="text" w:hAnchor="text" w:y="1"/>
                    <w:spacing w:after="0"/>
                    <w:suppressOverlap/>
                    <w:jc w:val="both"/>
                    <w:rPr>
                      <w:rFonts w:ascii="Arial" w:hAnsi="Arial" w:cs="Arial"/>
                      <w:color w:val="auto"/>
                      <w:lang w:eastAsia="zh-CN"/>
                    </w:rPr>
                  </w:pPr>
                  <w:r w:rsidRPr="008107A5">
                    <w:rPr>
                      <w:rFonts w:ascii="Arial" w:hAnsi="Arial" w:cs="Arial"/>
                      <w:b/>
                      <w:bCs/>
                      <w:color w:val="auto"/>
                      <w:lang w:eastAsia="zh-CN"/>
                    </w:rPr>
                    <w:t>INFORMACIJA ZA UGOTAVLJANJE SPOSOBNOSTI</w:t>
                  </w:r>
                  <w:r w:rsidRPr="008107A5">
                    <w:rPr>
                      <w:rFonts w:ascii="Arial" w:hAnsi="Arial" w:cs="Arial"/>
                      <w:color w:val="auto"/>
                      <w:lang w:eastAsia="zh-CN"/>
                    </w:rPr>
                    <w:t xml:space="preserve">: Enotni evropski dokument v zvezi z oddajo javnega naročila – ESPD, ki ga gospodarski subjekt izpolni na spletni strani </w:t>
                  </w:r>
                  <w:hyperlink r:id="rId19" w:history="1">
                    <w:r w:rsidR="00053DAB" w:rsidRPr="00917FAC">
                      <w:rPr>
                        <w:rStyle w:val="Hiperpovezava"/>
                        <w:rFonts w:ascii="Arial" w:hAnsi="Arial" w:cs="Arial"/>
                        <w:lang w:eastAsia="zh-CN"/>
                      </w:rPr>
                      <w:t>http://www.enarocanje.si/ESPD/</w:t>
                    </w:r>
                  </w:hyperlink>
                  <w:r w:rsidRPr="008107A5">
                    <w:rPr>
                      <w:rStyle w:val="Hiperpovezava"/>
                      <w:rFonts w:ascii="Arial" w:hAnsi="Arial" w:cs="Arial"/>
                      <w:color w:val="auto"/>
                      <w:u w:val="none"/>
                      <w:lang w:eastAsia="zh-CN"/>
                    </w:rPr>
                    <w:t xml:space="preserve"> </w:t>
                  </w:r>
                  <w:r w:rsidRPr="008107A5">
                    <w:rPr>
                      <w:rFonts w:ascii="Arial" w:hAnsi="Arial" w:cs="Arial"/>
                      <w:color w:val="auto"/>
                      <w:lang w:eastAsia="zh-CN"/>
                    </w:rPr>
                    <w:t>v delu IV.B in ga predloži v elektronski obliki</w:t>
                  </w:r>
                  <w:r w:rsidR="00F72F1E">
                    <w:rPr>
                      <w:rFonts w:ascii="Arial" w:hAnsi="Arial" w:cs="Arial"/>
                      <w:color w:val="auto"/>
                      <w:lang w:eastAsia="zh-CN"/>
                    </w:rPr>
                    <w:t xml:space="preserve"> </w:t>
                  </w:r>
                  <w:r w:rsidR="00F72F1E" w:rsidRPr="008107A5">
                    <w:rPr>
                      <w:rFonts w:ascii="Arial" w:hAnsi="Arial" w:cs="Arial"/>
                      <w:color w:val="auto"/>
                      <w:lang w:eastAsia="zh-CN"/>
                    </w:rPr>
                    <w:t xml:space="preserve"> ter </w:t>
                  </w:r>
                  <w:r w:rsidR="00F72F1E" w:rsidRPr="008107A5">
                    <w:rPr>
                      <w:rFonts w:ascii="Arial" w:hAnsi="Arial" w:cs="Arial"/>
                      <w:b/>
                      <w:color w:val="auto"/>
                      <w:lang w:eastAsia="zh-CN"/>
                    </w:rPr>
                    <w:t>NASLEDNJA DOKAZILA</w:t>
                  </w:r>
                  <w:r w:rsidR="00F72F1E" w:rsidRPr="008107A5">
                    <w:rPr>
                      <w:rFonts w:ascii="Arial" w:hAnsi="Arial" w:cs="Arial"/>
                      <w:color w:val="auto"/>
                      <w:lang w:eastAsia="zh-CN"/>
                    </w:rPr>
                    <w:t xml:space="preserve">: </w:t>
                  </w:r>
                  <w:r w:rsidR="00F72F1E" w:rsidRPr="008107A5">
                    <w:rPr>
                      <w:rFonts w:ascii="Arial" w:hAnsi="Arial" w:cs="Arial"/>
                      <w:b/>
                      <w:color w:val="auto"/>
                    </w:rPr>
                    <w:t>Potrdila vseh poslovnih bank</w:t>
                  </w:r>
                  <w:r w:rsidR="00F72F1E" w:rsidRPr="008107A5">
                    <w:rPr>
                      <w:rFonts w:ascii="Arial" w:hAnsi="Arial" w:cs="Arial"/>
                      <w:color w:val="auto"/>
                    </w:rPr>
                    <w:t>, pri katerih ima gospodarski subjekt odprt poslovni račun o neblokiranih/blokiranih poslovnih računih v zadnjih 6–mesecih  pred rokom za oddajo ponudb ali obrazec BON-2</w:t>
                  </w:r>
                  <w:r w:rsidR="00F72F1E">
                    <w:t xml:space="preserve"> </w:t>
                  </w:r>
                  <w:r w:rsidR="00F72F1E" w:rsidRPr="006F0FB9">
                    <w:rPr>
                      <w:rFonts w:ascii="Arial" w:hAnsi="Arial" w:cs="Arial"/>
                      <w:color w:val="auto"/>
                    </w:rPr>
                    <w:t>oz. drug ustrezen AJPES BON obrazec, ki izkazuje zahtevano dokazilo</w:t>
                  </w:r>
                  <w:r w:rsidR="00F72F1E" w:rsidRPr="008107A5">
                    <w:rPr>
                      <w:rFonts w:ascii="Arial" w:hAnsi="Arial" w:cs="Arial"/>
                      <w:color w:val="auto"/>
                    </w:rPr>
                    <w:t>. Potrdila oz. obrazec BON-2 ne smejo biti starejši od 30 dni od datuma, ki je določen kot rok za oddajo ponudbe.</w:t>
                  </w:r>
                </w:p>
              </w:tc>
            </w:tr>
          </w:tbl>
          <w:p w14:paraId="64EA6846" w14:textId="77777777" w:rsidR="00CD31DA" w:rsidRPr="004F03D0" w:rsidRDefault="00CD31DA" w:rsidP="00CD31DA">
            <w:pPr>
              <w:spacing w:after="0"/>
              <w:jc w:val="both"/>
              <w:rPr>
                <w:rFonts w:ascii="Arial" w:hAnsi="Arial" w:cs="Arial"/>
                <w:color w:val="auto"/>
                <w:lang w:eastAsia="zh-CN"/>
              </w:rPr>
            </w:pPr>
          </w:p>
        </w:tc>
        <w:tc>
          <w:tcPr>
            <w:tcW w:w="2395" w:type="dxa"/>
          </w:tcPr>
          <w:p w14:paraId="2E1EDE2F" w14:textId="77777777" w:rsidR="00CD31DA" w:rsidRPr="008107A5" w:rsidRDefault="00CD31DA" w:rsidP="00CD31DA">
            <w:pPr>
              <w:spacing w:after="0"/>
              <w:jc w:val="both"/>
              <w:rPr>
                <w:rFonts w:ascii="Arial" w:hAnsi="Arial" w:cs="Arial"/>
                <w:color w:val="auto"/>
                <w:lang w:eastAsia="zh-CN"/>
              </w:rPr>
            </w:pPr>
            <w:r w:rsidRPr="008107A5">
              <w:rPr>
                <w:rFonts w:ascii="Arial" w:hAnsi="Arial" w:cs="Arial"/>
                <w:color w:val="auto"/>
                <w:lang w:eastAsia="zh-CN"/>
              </w:rPr>
              <w:t>Pogoj morajo izpolniti naslednji gospodarski subjekti:</w:t>
            </w:r>
          </w:p>
          <w:p w14:paraId="713E7B53" w14:textId="77777777" w:rsidR="00CD31DA" w:rsidRPr="008107A5" w:rsidRDefault="00CD31DA" w:rsidP="00CD31DA">
            <w:pPr>
              <w:pStyle w:val="Odstavekseznama"/>
              <w:numPr>
                <w:ilvl w:val="0"/>
                <w:numId w:val="9"/>
              </w:numPr>
              <w:spacing w:after="0"/>
              <w:jc w:val="both"/>
              <w:rPr>
                <w:rFonts w:ascii="Arial" w:hAnsi="Arial" w:cs="Arial"/>
                <w:color w:val="auto"/>
                <w:lang w:eastAsia="zh-CN"/>
              </w:rPr>
            </w:pPr>
            <w:r w:rsidRPr="008107A5">
              <w:rPr>
                <w:rFonts w:ascii="Arial" w:hAnsi="Arial" w:cs="Arial"/>
                <w:color w:val="auto"/>
                <w:lang w:eastAsia="zh-CN"/>
              </w:rPr>
              <w:t>ponudnik;</w:t>
            </w:r>
          </w:p>
          <w:p w14:paraId="050E1F95" w14:textId="77777777" w:rsidR="00CD31DA" w:rsidRPr="008107A5" w:rsidRDefault="00CD31DA" w:rsidP="00CD31DA">
            <w:pPr>
              <w:pStyle w:val="Odstavekseznama"/>
              <w:numPr>
                <w:ilvl w:val="0"/>
                <w:numId w:val="9"/>
              </w:numPr>
              <w:spacing w:after="0"/>
              <w:jc w:val="both"/>
              <w:rPr>
                <w:rFonts w:ascii="Arial" w:hAnsi="Arial" w:cs="Arial"/>
                <w:color w:val="auto"/>
                <w:lang w:eastAsia="zh-CN"/>
              </w:rPr>
            </w:pPr>
            <w:r w:rsidRPr="008107A5">
              <w:rPr>
                <w:rFonts w:ascii="Arial" w:hAnsi="Arial" w:cs="Arial"/>
                <w:color w:val="auto"/>
                <w:lang w:eastAsia="zh-CN"/>
              </w:rPr>
              <w:t>vsi partnerji v skupni ponudbi;</w:t>
            </w:r>
          </w:p>
          <w:p w14:paraId="09DE577F" w14:textId="73FFCE68" w:rsidR="00CD31DA" w:rsidRPr="006214AD" w:rsidRDefault="00CD31DA" w:rsidP="006214AD">
            <w:pPr>
              <w:pStyle w:val="Odstavekseznama"/>
              <w:numPr>
                <w:ilvl w:val="0"/>
                <w:numId w:val="9"/>
              </w:numPr>
              <w:spacing w:after="0"/>
              <w:rPr>
                <w:rFonts w:ascii="Arial" w:hAnsi="Arial" w:cs="Arial"/>
                <w:color w:val="auto"/>
                <w:lang w:eastAsia="zh-CN"/>
              </w:rPr>
            </w:pPr>
            <w:r w:rsidRPr="006214AD">
              <w:rPr>
                <w:rFonts w:ascii="Arial" w:hAnsi="Arial" w:cs="Arial"/>
                <w:color w:val="auto"/>
                <w:lang w:eastAsia="zh-CN"/>
              </w:rPr>
              <w:t>vsi podizvajalci, ne glede na fazo izvedbe javnega naročila, v kateri se vključijo v izvedbo javnega naročila;</w:t>
            </w:r>
          </w:p>
          <w:p w14:paraId="0FAF2D0F" w14:textId="78E4F159" w:rsidR="00CD31DA" w:rsidRPr="006214AD" w:rsidRDefault="00CD31DA" w:rsidP="006214AD">
            <w:pPr>
              <w:spacing w:after="0"/>
              <w:ind w:left="360"/>
              <w:jc w:val="both"/>
              <w:rPr>
                <w:rFonts w:ascii="Arial" w:hAnsi="Arial" w:cs="Arial"/>
                <w:color w:val="auto"/>
                <w:lang w:eastAsia="zh-CN"/>
              </w:rPr>
            </w:pPr>
          </w:p>
        </w:tc>
      </w:tr>
      <w:tr w:rsidR="00CD31DA" w:rsidRPr="004F03D0" w14:paraId="23ECB063" w14:textId="77777777" w:rsidTr="003302AD">
        <w:tc>
          <w:tcPr>
            <w:tcW w:w="841" w:type="dxa"/>
          </w:tcPr>
          <w:p w14:paraId="60684440" w14:textId="55EE2CCF" w:rsidR="00CD31DA" w:rsidRDefault="00CD31DA" w:rsidP="00CD31DA">
            <w:pPr>
              <w:spacing w:after="0"/>
              <w:jc w:val="both"/>
              <w:rPr>
                <w:rFonts w:ascii="Arial" w:hAnsi="Arial" w:cs="Arial"/>
                <w:color w:val="auto"/>
                <w:lang w:eastAsia="zh-CN"/>
              </w:rPr>
            </w:pPr>
            <w:r>
              <w:rPr>
                <w:rFonts w:ascii="Arial" w:hAnsi="Arial" w:cs="Arial"/>
                <w:color w:val="auto"/>
                <w:lang w:eastAsia="zh-CN"/>
              </w:rPr>
              <w:t>2.</w:t>
            </w:r>
          </w:p>
        </w:tc>
        <w:tc>
          <w:tcPr>
            <w:tcW w:w="1417" w:type="dxa"/>
          </w:tcPr>
          <w:p w14:paraId="1B0F43E3" w14:textId="4EA0E210" w:rsidR="00CD31DA" w:rsidRPr="004F03D0" w:rsidRDefault="00CD31DA" w:rsidP="00CD31DA">
            <w:pPr>
              <w:spacing w:after="0"/>
              <w:rPr>
                <w:rFonts w:ascii="Arial" w:hAnsi="Arial" w:cs="Arial"/>
                <w:color w:val="auto"/>
                <w:lang w:eastAsia="zh-CN"/>
              </w:rPr>
            </w:pPr>
            <w:r w:rsidRPr="004F03D0">
              <w:rPr>
                <w:rFonts w:ascii="Arial" w:hAnsi="Arial" w:cs="Arial"/>
                <w:color w:val="auto"/>
                <w:lang w:eastAsia="zh-CN"/>
              </w:rPr>
              <w:t>Peti odstavek 76. člena ZJN-3</w:t>
            </w:r>
          </w:p>
        </w:tc>
        <w:tc>
          <w:tcPr>
            <w:tcW w:w="4395" w:type="dxa"/>
          </w:tcPr>
          <w:p w14:paraId="5F175CEC" w14:textId="63D6ABF3" w:rsidR="00E87FEE" w:rsidRDefault="00CD31DA" w:rsidP="00CD31DA">
            <w:pPr>
              <w:tabs>
                <w:tab w:val="right" w:leader="underscore" w:pos="9072"/>
              </w:tabs>
              <w:spacing w:after="0"/>
              <w:jc w:val="both"/>
              <w:rPr>
                <w:rFonts w:ascii="Arial" w:hAnsi="Arial" w:cs="Arial"/>
                <w:color w:val="auto"/>
              </w:rPr>
            </w:pPr>
            <w:r w:rsidRPr="004F03D0">
              <w:rPr>
                <w:rFonts w:ascii="Arial" w:hAnsi="Arial" w:cs="Arial"/>
                <w:color w:val="auto"/>
              </w:rPr>
              <w:t>Ponudnik bo imel ob sklenitvi pogodbe oz. okvirnega sporazuma z naročnikom</w:t>
            </w:r>
            <w:r w:rsidR="004003BD">
              <w:rPr>
                <w:rFonts w:ascii="Arial" w:hAnsi="Arial" w:cs="Arial"/>
                <w:color w:val="auto"/>
              </w:rPr>
              <w:t xml:space="preserve"> in ves čas trajanja tega pogodbenega razmerja</w:t>
            </w:r>
            <w:r w:rsidR="004003BD" w:rsidRPr="004F03D0">
              <w:rPr>
                <w:rFonts w:ascii="Arial" w:hAnsi="Arial" w:cs="Arial"/>
                <w:color w:val="auto"/>
              </w:rPr>
              <w:t xml:space="preserve">, sklenjeno zavarovanje splošne civilne </w:t>
            </w:r>
            <w:r w:rsidR="004003BD" w:rsidRPr="00356393">
              <w:rPr>
                <w:rFonts w:ascii="Arial" w:hAnsi="Arial" w:cs="Arial"/>
                <w:color w:val="auto"/>
              </w:rPr>
              <w:t xml:space="preserve">odgovornosti, v vrednosti najmanj </w:t>
            </w:r>
            <w:r w:rsidR="00674A92">
              <w:rPr>
                <w:rFonts w:ascii="Arial" w:hAnsi="Arial" w:cs="Arial"/>
                <w:color w:val="auto"/>
              </w:rPr>
              <w:t>100</w:t>
            </w:r>
            <w:r w:rsidR="004003BD" w:rsidRPr="00EE43B1">
              <w:rPr>
                <w:rFonts w:ascii="Arial" w:hAnsi="Arial" w:cs="Arial"/>
                <w:color w:val="auto"/>
              </w:rPr>
              <w:t>.000 EUR brez DDV.</w:t>
            </w:r>
          </w:p>
          <w:p w14:paraId="1D74C731" w14:textId="77777777" w:rsidR="00CD31DA" w:rsidRPr="004F03D0" w:rsidRDefault="00CD31DA" w:rsidP="00CD31DA">
            <w:pPr>
              <w:tabs>
                <w:tab w:val="right" w:leader="underscore" w:pos="9072"/>
              </w:tabs>
              <w:spacing w:after="0"/>
              <w:jc w:val="both"/>
              <w:rPr>
                <w:rFonts w:ascii="Arial" w:hAnsi="Arial" w:cs="Arial"/>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037"/>
            </w:tblGrid>
            <w:tr w:rsidR="00CD31DA" w:rsidRPr="004F03D0" w14:paraId="3C7449C4" w14:textId="77777777" w:rsidTr="00692C1D">
              <w:tc>
                <w:tcPr>
                  <w:tcW w:w="4037" w:type="dxa"/>
                  <w:tcBorders>
                    <w:top w:val="single" w:sz="8" w:space="0" w:color="96488B"/>
                    <w:left w:val="single" w:sz="8" w:space="0" w:color="96488B"/>
                    <w:bottom w:val="single" w:sz="8" w:space="0" w:color="96488B"/>
                    <w:right w:val="single" w:sz="8" w:space="0" w:color="96488B"/>
                  </w:tcBorders>
                </w:tcPr>
                <w:p w14:paraId="240A5BE6" w14:textId="77777777" w:rsidR="00CD31DA" w:rsidRPr="004F03D0" w:rsidRDefault="00CD31DA" w:rsidP="00FD53C0">
                  <w:pPr>
                    <w:framePr w:hSpace="141" w:wrap="around" w:vAnchor="text" w:hAnchor="text" w:y="1"/>
                    <w:spacing w:after="0"/>
                    <w:suppressOverlap/>
                    <w:jc w:val="both"/>
                    <w:rPr>
                      <w:rFonts w:ascii="Arial" w:hAnsi="Arial" w:cs="Arial"/>
                      <w:color w:val="auto"/>
                      <w:lang w:eastAsia="zh-CN"/>
                    </w:rPr>
                  </w:pPr>
                  <w:r w:rsidRPr="004F03D0">
                    <w:rPr>
                      <w:rFonts w:ascii="Arial" w:hAnsi="Arial" w:cs="Arial"/>
                      <w:b/>
                      <w:bCs/>
                      <w:color w:val="auto"/>
                      <w:lang w:eastAsia="zh-CN"/>
                    </w:rPr>
                    <w:t>INFORMACIJA ZA UGOTAVLJANJE SPOSOBNOSTI</w:t>
                  </w:r>
                  <w:r w:rsidRPr="004F03D0">
                    <w:rPr>
                      <w:rFonts w:ascii="Arial" w:hAnsi="Arial" w:cs="Arial"/>
                      <w:color w:val="auto"/>
                      <w:lang w:eastAsia="zh-CN"/>
                    </w:rPr>
                    <w:t xml:space="preserve">: Enotni evropski dokument v zvezi z oddajo javnega naročila – ESPD, ki ga gospodarski subjekt izpolni na spletni strani </w:t>
                  </w:r>
                  <w:hyperlink r:id="rId20" w:history="1">
                    <w:r w:rsidRPr="00E014FA">
                      <w:rPr>
                        <w:rStyle w:val="Hiperpovezava"/>
                        <w:rFonts w:ascii="Arial" w:hAnsi="Arial" w:cs="Arial"/>
                        <w:lang w:eastAsia="zh-CN"/>
                      </w:rPr>
                      <w:t>http://www.enarocanje.si/ESPD/</w:t>
                    </w:r>
                  </w:hyperlink>
                  <w:r w:rsidRPr="004F03D0">
                    <w:rPr>
                      <w:rStyle w:val="Hiperpovezava"/>
                      <w:rFonts w:ascii="Arial" w:hAnsi="Arial" w:cs="Arial"/>
                      <w:color w:val="auto"/>
                      <w:u w:val="none"/>
                      <w:lang w:eastAsia="zh-CN"/>
                    </w:rPr>
                    <w:t xml:space="preserve"> </w:t>
                  </w:r>
                  <w:r w:rsidRPr="004F03D0">
                    <w:rPr>
                      <w:rFonts w:ascii="Arial" w:hAnsi="Arial" w:cs="Arial"/>
                      <w:color w:val="auto"/>
                      <w:lang w:eastAsia="zh-CN"/>
                    </w:rPr>
                    <w:t>v delu IV.B in ga predloži v elektronski obliki.</w:t>
                  </w:r>
                </w:p>
              </w:tc>
            </w:tr>
          </w:tbl>
          <w:p w14:paraId="33AC1FE0" w14:textId="77777777" w:rsidR="00CD31DA" w:rsidRPr="004F03D0" w:rsidRDefault="00CD31DA" w:rsidP="00CD31DA">
            <w:pPr>
              <w:tabs>
                <w:tab w:val="right" w:leader="underscore" w:pos="9072"/>
              </w:tabs>
              <w:spacing w:after="0"/>
              <w:jc w:val="both"/>
              <w:rPr>
                <w:rFonts w:ascii="Arial" w:hAnsi="Arial" w:cs="Arial"/>
                <w:color w:val="auto"/>
              </w:rPr>
            </w:pPr>
          </w:p>
        </w:tc>
        <w:tc>
          <w:tcPr>
            <w:tcW w:w="2395" w:type="dxa"/>
          </w:tcPr>
          <w:p w14:paraId="543EBB6B" w14:textId="19EE8F94" w:rsidR="00CD31DA" w:rsidRPr="004F03D0" w:rsidRDefault="004003BD" w:rsidP="00CD31DA">
            <w:pPr>
              <w:spacing w:after="0"/>
              <w:jc w:val="both"/>
              <w:rPr>
                <w:rFonts w:ascii="Arial" w:hAnsi="Arial" w:cs="Arial"/>
                <w:color w:val="auto"/>
                <w:lang w:eastAsia="zh-CN"/>
              </w:rPr>
            </w:pPr>
            <w:r>
              <w:rPr>
                <w:rFonts w:ascii="Arial" w:hAnsi="Arial" w:cs="Arial"/>
                <w:color w:val="auto"/>
                <w:lang w:eastAsia="zh-CN"/>
              </w:rPr>
              <w:lastRenderedPageBreak/>
              <w:t>Zahtevo</w:t>
            </w:r>
            <w:r w:rsidRPr="004F03D0">
              <w:rPr>
                <w:rFonts w:ascii="Arial" w:hAnsi="Arial" w:cs="Arial"/>
                <w:color w:val="auto"/>
                <w:lang w:eastAsia="zh-CN"/>
              </w:rPr>
              <w:t xml:space="preserve"> </w:t>
            </w:r>
            <w:r w:rsidR="00CD31DA" w:rsidRPr="004F03D0">
              <w:rPr>
                <w:rFonts w:ascii="Arial" w:hAnsi="Arial" w:cs="Arial"/>
                <w:color w:val="auto"/>
                <w:lang w:eastAsia="zh-CN"/>
              </w:rPr>
              <w:t>morajo izpolniti naslednji gospodarski subjekti:</w:t>
            </w:r>
          </w:p>
          <w:p w14:paraId="05A8E233" w14:textId="77777777" w:rsidR="00CD31DA" w:rsidRPr="004F03D0" w:rsidRDefault="00CD31DA" w:rsidP="00CD31DA">
            <w:pPr>
              <w:pStyle w:val="Odstavekseznama"/>
              <w:numPr>
                <w:ilvl w:val="0"/>
                <w:numId w:val="9"/>
              </w:numPr>
              <w:spacing w:after="0"/>
              <w:jc w:val="both"/>
              <w:rPr>
                <w:rFonts w:ascii="Arial" w:hAnsi="Arial" w:cs="Arial"/>
                <w:color w:val="auto"/>
                <w:lang w:eastAsia="zh-CN"/>
              </w:rPr>
            </w:pPr>
            <w:r w:rsidRPr="004F03D0">
              <w:rPr>
                <w:rFonts w:ascii="Arial" w:hAnsi="Arial" w:cs="Arial"/>
                <w:color w:val="auto"/>
                <w:lang w:eastAsia="zh-CN"/>
              </w:rPr>
              <w:t>ponudnik;</w:t>
            </w:r>
          </w:p>
          <w:p w14:paraId="3AFA6857" w14:textId="77777777" w:rsidR="00CD31DA" w:rsidRPr="004F03D0" w:rsidRDefault="00CD31DA" w:rsidP="00CD31DA">
            <w:pPr>
              <w:pStyle w:val="Odstavekseznama"/>
              <w:numPr>
                <w:ilvl w:val="0"/>
                <w:numId w:val="9"/>
              </w:numPr>
              <w:spacing w:after="0"/>
              <w:jc w:val="both"/>
              <w:rPr>
                <w:rFonts w:ascii="Arial" w:hAnsi="Arial" w:cs="Arial"/>
                <w:color w:val="auto"/>
                <w:lang w:eastAsia="zh-CN"/>
              </w:rPr>
            </w:pPr>
            <w:r w:rsidRPr="004F03D0">
              <w:rPr>
                <w:rFonts w:ascii="Arial" w:hAnsi="Arial" w:cs="Arial"/>
                <w:color w:val="auto"/>
                <w:lang w:eastAsia="zh-CN"/>
              </w:rPr>
              <w:lastRenderedPageBreak/>
              <w:t>vsi partnerji v skupni ponudbi.</w:t>
            </w:r>
          </w:p>
          <w:p w14:paraId="6D4FA7FE" w14:textId="77777777" w:rsidR="00CD31DA" w:rsidRPr="004F03D0" w:rsidRDefault="00CD31DA" w:rsidP="00CD31DA">
            <w:pPr>
              <w:spacing w:after="0"/>
              <w:jc w:val="both"/>
              <w:rPr>
                <w:rFonts w:ascii="Arial" w:hAnsi="Arial" w:cs="Arial"/>
                <w:color w:val="auto"/>
                <w:lang w:eastAsia="zh-CN"/>
              </w:rPr>
            </w:pPr>
          </w:p>
        </w:tc>
      </w:tr>
    </w:tbl>
    <w:p w14:paraId="4C669F50" w14:textId="4854B7B3" w:rsidR="00131729" w:rsidRDefault="00131729" w:rsidP="00456167">
      <w:pPr>
        <w:spacing w:after="0"/>
        <w:rPr>
          <w:rFonts w:ascii="Arial" w:hAnsi="Arial" w:cs="Arial"/>
          <w:color w:val="auto"/>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839"/>
        <w:gridCol w:w="1417"/>
        <w:gridCol w:w="4536"/>
        <w:gridCol w:w="2256"/>
      </w:tblGrid>
      <w:tr w:rsidR="00BA7E3B" w:rsidRPr="00D5101C" w14:paraId="47DCC852" w14:textId="77777777" w:rsidTr="007D0435">
        <w:tc>
          <w:tcPr>
            <w:tcW w:w="839" w:type="dxa"/>
            <w:tcBorders>
              <w:top w:val="single" w:sz="8" w:space="0" w:color="auto"/>
            </w:tcBorders>
            <w:vAlign w:val="center"/>
          </w:tcPr>
          <w:p w14:paraId="0FEBF8AA" w14:textId="77777777" w:rsidR="00BA7E3B" w:rsidRPr="00D5101C" w:rsidRDefault="00BA7E3B" w:rsidP="007D0435">
            <w:pPr>
              <w:spacing w:after="0"/>
              <w:rPr>
                <w:rFonts w:ascii="Arial" w:hAnsi="Arial" w:cs="Arial"/>
                <w:b/>
                <w:bCs/>
                <w:color w:val="auto"/>
                <w:lang w:eastAsia="zh-CN"/>
              </w:rPr>
            </w:pPr>
            <w:r w:rsidRPr="00D5101C">
              <w:rPr>
                <w:rFonts w:ascii="Arial" w:hAnsi="Arial" w:cs="Arial"/>
                <w:b/>
                <w:bCs/>
                <w:color w:val="auto"/>
                <w:lang w:eastAsia="zh-CN"/>
              </w:rPr>
              <w:t>ZAP.</w:t>
            </w:r>
          </w:p>
          <w:p w14:paraId="6AAF4CE0" w14:textId="77777777" w:rsidR="00BA7E3B" w:rsidRPr="00D5101C" w:rsidRDefault="00BA7E3B" w:rsidP="007D0435">
            <w:pPr>
              <w:spacing w:after="0"/>
              <w:rPr>
                <w:rFonts w:ascii="Arial" w:hAnsi="Arial" w:cs="Arial"/>
                <w:b/>
                <w:bCs/>
                <w:color w:val="auto"/>
                <w:lang w:eastAsia="zh-CN"/>
              </w:rPr>
            </w:pPr>
            <w:r w:rsidRPr="00D5101C">
              <w:rPr>
                <w:rFonts w:ascii="Arial" w:hAnsi="Arial" w:cs="Arial"/>
                <w:b/>
                <w:bCs/>
                <w:color w:val="auto"/>
                <w:lang w:eastAsia="zh-CN"/>
              </w:rPr>
              <w:t>ŠT.</w:t>
            </w:r>
          </w:p>
        </w:tc>
        <w:tc>
          <w:tcPr>
            <w:tcW w:w="1417" w:type="dxa"/>
            <w:tcBorders>
              <w:top w:val="single" w:sz="8" w:space="0" w:color="auto"/>
            </w:tcBorders>
            <w:vAlign w:val="center"/>
          </w:tcPr>
          <w:p w14:paraId="62251347" w14:textId="77777777" w:rsidR="00BA7E3B" w:rsidRPr="00D5101C" w:rsidRDefault="00BA7E3B" w:rsidP="007D0435">
            <w:pPr>
              <w:spacing w:after="0"/>
              <w:rPr>
                <w:rFonts w:ascii="Arial" w:hAnsi="Arial" w:cs="Arial"/>
                <w:b/>
                <w:bCs/>
                <w:color w:val="auto"/>
                <w:lang w:eastAsia="zh-CN"/>
              </w:rPr>
            </w:pPr>
            <w:r w:rsidRPr="00D5101C">
              <w:rPr>
                <w:rFonts w:ascii="Arial" w:hAnsi="Arial" w:cs="Arial"/>
                <w:b/>
                <w:bCs/>
                <w:color w:val="auto"/>
                <w:lang w:eastAsia="zh-CN"/>
              </w:rPr>
              <w:t>PRAVNA PODLAGA</w:t>
            </w:r>
          </w:p>
        </w:tc>
        <w:tc>
          <w:tcPr>
            <w:tcW w:w="4536" w:type="dxa"/>
            <w:tcBorders>
              <w:top w:val="single" w:sz="8" w:space="0" w:color="auto"/>
            </w:tcBorders>
            <w:vAlign w:val="center"/>
          </w:tcPr>
          <w:p w14:paraId="436165D5" w14:textId="77777777" w:rsidR="00BA7E3B" w:rsidRPr="00D5101C" w:rsidRDefault="00BA7E3B" w:rsidP="007D0435">
            <w:pPr>
              <w:spacing w:after="0"/>
              <w:rPr>
                <w:rFonts w:ascii="Arial" w:hAnsi="Arial" w:cs="Arial"/>
                <w:b/>
                <w:bCs/>
                <w:color w:val="auto"/>
                <w:lang w:eastAsia="zh-CN"/>
              </w:rPr>
            </w:pPr>
            <w:r w:rsidRPr="00D5101C">
              <w:rPr>
                <w:rFonts w:ascii="Arial" w:hAnsi="Arial" w:cs="Arial"/>
                <w:b/>
                <w:bCs/>
                <w:color w:val="auto"/>
                <w:lang w:eastAsia="zh-CN"/>
              </w:rPr>
              <w:t>POGOJ</w:t>
            </w:r>
          </w:p>
        </w:tc>
        <w:tc>
          <w:tcPr>
            <w:tcW w:w="2256" w:type="dxa"/>
            <w:tcBorders>
              <w:top w:val="single" w:sz="8" w:space="0" w:color="auto"/>
            </w:tcBorders>
            <w:vAlign w:val="center"/>
          </w:tcPr>
          <w:p w14:paraId="0A8C6A75" w14:textId="77777777" w:rsidR="00BA7E3B" w:rsidRPr="00D5101C" w:rsidRDefault="00BA7E3B" w:rsidP="007D0435">
            <w:pPr>
              <w:spacing w:after="0"/>
              <w:rPr>
                <w:rFonts w:ascii="Arial" w:hAnsi="Arial" w:cs="Arial"/>
                <w:b/>
                <w:bCs/>
                <w:color w:val="auto"/>
                <w:lang w:eastAsia="zh-CN"/>
              </w:rPr>
            </w:pPr>
            <w:r w:rsidRPr="00D5101C">
              <w:rPr>
                <w:rFonts w:ascii="Arial" w:hAnsi="Arial" w:cs="Arial"/>
                <w:b/>
                <w:bCs/>
                <w:color w:val="auto"/>
                <w:lang w:eastAsia="zh-CN"/>
              </w:rPr>
              <w:t>ZA KOGA VELJA POGOJ</w:t>
            </w:r>
          </w:p>
        </w:tc>
      </w:tr>
      <w:tr w:rsidR="00BA7E3B" w:rsidRPr="00D5101C" w14:paraId="319A6A33" w14:textId="77777777" w:rsidTr="007D0435">
        <w:tc>
          <w:tcPr>
            <w:tcW w:w="839" w:type="dxa"/>
          </w:tcPr>
          <w:p w14:paraId="7BFDC601" w14:textId="77777777" w:rsidR="00BA7E3B" w:rsidRPr="00D5101C" w:rsidRDefault="00BA7E3B" w:rsidP="007D0435">
            <w:pPr>
              <w:spacing w:after="0"/>
              <w:jc w:val="both"/>
              <w:rPr>
                <w:rFonts w:ascii="Arial" w:hAnsi="Arial" w:cs="Arial"/>
                <w:color w:val="auto"/>
                <w:lang w:eastAsia="zh-CN"/>
              </w:rPr>
            </w:pPr>
            <w:r w:rsidRPr="00D5101C">
              <w:rPr>
                <w:rFonts w:ascii="Arial" w:hAnsi="Arial" w:cs="Arial"/>
                <w:color w:val="auto"/>
                <w:lang w:eastAsia="zh-CN"/>
              </w:rPr>
              <w:t>1.</w:t>
            </w:r>
          </w:p>
        </w:tc>
        <w:tc>
          <w:tcPr>
            <w:tcW w:w="1417" w:type="dxa"/>
          </w:tcPr>
          <w:p w14:paraId="51A21ADC" w14:textId="77777777" w:rsidR="00BA7E3B" w:rsidRPr="00D5101C" w:rsidRDefault="00BA7E3B" w:rsidP="007D0435">
            <w:pPr>
              <w:spacing w:after="0"/>
              <w:rPr>
                <w:rFonts w:ascii="Arial" w:hAnsi="Arial" w:cs="Arial"/>
                <w:color w:val="auto"/>
                <w:lang w:eastAsia="zh-CN"/>
              </w:rPr>
            </w:pPr>
            <w:r w:rsidRPr="00D5101C">
              <w:rPr>
                <w:rFonts w:ascii="Arial" w:hAnsi="Arial" w:cs="Arial"/>
                <w:color w:val="auto"/>
                <w:lang w:eastAsia="zh-CN"/>
              </w:rPr>
              <w:t xml:space="preserve">j) točka osmega odstavka 77. člena ZJN-3 </w:t>
            </w:r>
          </w:p>
        </w:tc>
        <w:tc>
          <w:tcPr>
            <w:tcW w:w="4536" w:type="dxa"/>
          </w:tcPr>
          <w:p w14:paraId="52ED458F" w14:textId="77777777" w:rsidR="00BA7E3B" w:rsidRPr="00D5101C" w:rsidRDefault="00BA7E3B" w:rsidP="007D0435">
            <w:pPr>
              <w:autoSpaceDE w:val="0"/>
              <w:autoSpaceDN w:val="0"/>
              <w:adjustRightInd w:val="0"/>
              <w:spacing w:after="0"/>
              <w:jc w:val="both"/>
              <w:rPr>
                <w:rFonts w:ascii="Arial" w:eastAsia="Times New Roman" w:hAnsi="Arial" w:cs="Arial"/>
                <w:color w:val="auto"/>
                <w:lang w:eastAsia="sl-SI"/>
              </w:rPr>
            </w:pPr>
            <w:r w:rsidRPr="00D5101C">
              <w:rPr>
                <w:rFonts w:ascii="Arial" w:eastAsia="Times New Roman" w:hAnsi="Arial" w:cs="Arial"/>
                <w:color w:val="auto"/>
                <w:lang w:eastAsia="sl-SI"/>
              </w:rPr>
              <w:t xml:space="preserve">Ponudnik, ki namerava oddati del javnega naročila v podizvajanje mora navesti delež javnega naročila, ki ga morebiti namerava oddati v podizvajanje. </w:t>
            </w:r>
          </w:p>
          <w:p w14:paraId="73925E68" w14:textId="77777777" w:rsidR="00BA7E3B" w:rsidRPr="00D5101C" w:rsidRDefault="00BA7E3B" w:rsidP="007D0435">
            <w:pPr>
              <w:autoSpaceDE w:val="0"/>
              <w:autoSpaceDN w:val="0"/>
              <w:adjustRightInd w:val="0"/>
              <w:spacing w:after="0"/>
              <w:jc w:val="both"/>
              <w:rPr>
                <w:rFonts w:ascii="Arial" w:eastAsia="Times New Roman" w:hAnsi="Arial" w:cs="Arial"/>
                <w:color w:val="auto"/>
                <w:lang w:eastAsia="sl-SI"/>
              </w:rPr>
            </w:pPr>
          </w:p>
          <w:tbl>
            <w:tblPr>
              <w:tblStyle w:val="Tabelamrea"/>
              <w:tblW w:w="0" w:type="auto"/>
              <w:tblLayout w:type="fixed"/>
              <w:tblLook w:val="04A0" w:firstRow="1" w:lastRow="0" w:firstColumn="1" w:lastColumn="0" w:noHBand="0" w:noVBand="1"/>
            </w:tblPr>
            <w:tblGrid>
              <w:gridCol w:w="4169"/>
            </w:tblGrid>
            <w:tr w:rsidR="00BA7E3B" w:rsidRPr="00D5101C" w14:paraId="1EA06B5A" w14:textId="77777777" w:rsidTr="007D0435">
              <w:tc>
                <w:tcPr>
                  <w:tcW w:w="4169" w:type="dxa"/>
                  <w:tcBorders>
                    <w:top w:val="single" w:sz="4" w:space="0" w:color="96488B"/>
                    <w:left w:val="single" w:sz="4" w:space="0" w:color="96488B"/>
                    <w:bottom w:val="single" w:sz="4" w:space="0" w:color="96488B"/>
                    <w:right w:val="single" w:sz="4" w:space="0" w:color="96488B"/>
                  </w:tcBorders>
                </w:tcPr>
                <w:p w14:paraId="513CA55B" w14:textId="419F4C3B" w:rsidR="00BA7E3B" w:rsidRPr="00D5101C" w:rsidRDefault="00BA7E3B" w:rsidP="007D0435">
                  <w:pPr>
                    <w:spacing w:after="0"/>
                    <w:jc w:val="both"/>
                    <w:rPr>
                      <w:rFonts w:ascii="Arial" w:hAnsi="Arial" w:cs="Arial"/>
                      <w:b/>
                    </w:rPr>
                  </w:pPr>
                  <w:r w:rsidRPr="00D5101C">
                    <w:rPr>
                      <w:rFonts w:ascii="Arial" w:hAnsi="Arial" w:cs="Arial"/>
                      <w:b/>
                      <w:bCs/>
                      <w:lang w:eastAsia="zh-CN"/>
                    </w:rPr>
                    <w:t>INFORMACIJA ZA UGOTAVLJANJE SPOSOBNOSTI</w:t>
                  </w:r>
                  <w:r w:rsidRPr="00D5101C">
                    <w:rPr>
                      <w:rFonts w:ascii="Arial" w:hAnsi="Arial" w:cs="Arial"/>
                      <w:lang w:eastAsia="zh-CN"/>
                    </w:rPr>
                    <w:t>:</w:t>
                  </w:r>
                  <w:r w:rsidRPr="00D5101C">
                    <w:rPr>
                      <w:rFonts w:ascii="Arial" w:hAnsi="Arial" w:cs="Arial"/>
                      <w:color w:val="auto"/>
                      <w:lang w:eastAsia="zh-CN"/>
                    </w:rPr>
                    <w:t xml:space="preserve"> Enotni evropski dokument v zvezi z oddajo javnega naročila – ESPD, ki ga gospodarski subjekt izpolni na spletni strani </w:t>
                  </w:r>
                  <w:hyperlink r:id="rId21" w:history="1">
                    <w:r w:rsidRPr="00D5101C">
                      <w:rPr>
                        <w:rStyle w:val="Hiperpovezava"/>
                        <w:rFonts w:ascii="Arial" w:hAnsi="Arial" w:cs="Arial"/>
                        <w:lang w:eastAsia="zh-CN"/>
                      </w:rPr>
                      <w:t>http://www.enarocanje.si/ESPD/</w:t>
                    </w:r>
                  </w:hyperlink>
                  <w:r w:rsidRPr="00D5101C">
                    <w:rPr>
                      <w:rFonts w:ascii="Arial" w:hAnsi="Arial" w:cs="Arial"/>
                      <w:color w:val="auto"/>
                      <w:lang w:eastAsia="zh-CN"/>
                    </w:rPr>
                    <w:t xml:space="preserve"> v delu IV.C, ki ga predloži v elektronski obliki in </w:t>
                  </w:r>
                  <w:r w:rsidRPr="00D5101C">
                    <w:rPr>
                      <w:rFonts w:ascii="Arial" w:hAnsi="Arial" w:cs="Arial"/>
                      <w:b/>
                      <w:color w:val="auto"/>
                      <w:lang w:eastAsia="zh-CN"/>
                    </w:rPr>
                    <w:t>NASLEDNJA DOKAZILA:</w:t>
                  </w:r>
                  <w:r w:rsidRPr="00D5101C">
                    <w:rPr>
                      <w:rFonts w:ascii="Arial" w:hAnsi="Arial" w:cs="Arial"/>
                      <w:lang w:eastAsia="zh-CN"/>
                    </w:rPr>
                    <w:t xml:space="preserve"> Izjava ponudnika o udeležbi podizvajalcev (priloga št. 3)</w:t>
                  </w:r>
                  <w:r w:rsidR="00C11A91">
                    <w:rPr>
                      <w:rFonts w:ascii="Arial" w:hAnsi="Arial" w:cs="Arial"/>
                      <w:lang w:eastAsia="zh-CN"/>
                    </w:rPr>
                    <w:t>, izjava/soglasje podizvajalca (priloga št. 4)</w:t>
                  </w:r>
                </w:p>
              </w:tc>
            </w:tr>
          </w:tbl>
          <w:p w14:paraId="0B4326A1" w14:textId="77777777" w:rsidR="00BA7E3B" w:rsidRPr="00D5101C" w:rsidRDefault="00BA7E3B" w:rsidP="007D0435">
            <w:pPr>
              <w:spacing w:after="0"/>
              <w:jc w:val="both"/>
              <w:rPr>
                <w:rFonts w:ascii="Arial" w:hAnsi="Arial" w:cs="Arial"/>
                <w:b/>
              </w:rPr>
            </w:pPr>
          </w:p>
        </w:tc>
        <w:tc>
          <w:tcPr>
            <w:tcW w:w="2256" w:type="dxa"/>
          </w:tcPr>
          <w:p w14:paraId="2A2D942E" w14:textId="77777777" w:rsidR="00BA7E3B" w:rsidRPr="00D5101C" w:rsidRDefault="00BA7E3B" w:rsidP="007D0435">
            <w:pPr>
              <w:spacing w:after="0"/>
              <w:jc w:val="both"/>
              <w:rPr>
                <w:rFonts w:ascii="Arial" w:hAnsi="Arial" w:cs="Arial"/>
                <w:color w:val="auto"/>
                <w:lang w:eastAsia="zh-CN"/>
              </w:rPr>
            </w:pPr>
            <w:r w:rsidRPr="00D5101C">
              <w:rPr>
                <w:rFonts w:ascii="Arial" w:hAnsi="Arial" w:cs="Arial"/>
                <w:color w:val="auto"/>
                <w:lang w:eastAsia="zh-CN"/>
              </w:rPr>
              <w:t>Pogoj mora izpolniti ponudnik oziroma konzorcij ponudnikov, ki namerava oddati del javnega naročila v podizvajanje.</w:t>
            </w:r>
          </w:p>
        </w:tc>
      </w:tr>
      <w:tr w:rsidR="00BA7E3B" w:rsidRPr="00D5101C" w14:paraId="08DB14E4" w14:textId="77777777" w:rsidTr="007D0435">
        <w:tc>
          <w:tcPr>
            <w:tcW w:w="839" w:type="dxa"/>
          </w:tcPr>
          <w:p w14:paraId="0BE8F6EE" w14:textId="77777777" w:rsidR="00BA7E3B" w:rsidRPr="00D5101C" w:rsidRDefault="00BA7E3B" w:rsidP="007D0435">
            <w:pPr>
              <w:spacing w:after="0"/>
              <w:jc w:val="both"/>
              <w:rPr>
                <w:rFonts w:ascii="Arial" w:hAnsi="Arial" w:cs="Arial"/>
                <w:color w:val="auto"/>
                <w:lang w:eastAsia="zh-CN"/>
              </w:rPr>
            </w:pPr>
            <w:r w:rsidRPr="00D5101C">
              <w:rPr>
                <w:rFonts w:ascii="Arial" w:hAnsi="Arial" w:cs="Arial"/>
                <w:color w:val="auto"/>
                <w:lang w:eastAsia="zh-CN"/>
              </w:rPr>
              <w:t>2.</w:t>
            </w:r>
          </w:p>
        </w:tc>
        <w:tc>
          <w:tcPr>
            <w:tcW w:w="1417" w:type="dxa"/>
          </w:tcPr>
          <w:p w14:paraId="0355B81F" w14:textId="77777777" w:rsidR="00BA7E3B" w:rsidRPr="00D5101C" w:rsidRDefault="00BA7E3B" w:rsidP="007D0435">
            <w:pPr>
              <w:spacing w:after="0"/>
              <w:rPr>
                <w:rFonts w:ascii="Arial" w:hAnsi="Arial" w:cs="Arial"/>
                <w:color w:val="auto"/>
                <w:lang w:eastAsia="zh-CN"/>
              </w:rPr>
            </w:pPr>
            <w:r w:rsidRPr="00D5101C">
              <w:rPr>
                <w:rFonts w:ascii="Arial" w:hAnsi="Arial" w:cs="Arial"/>
                <w:color w:val="auto"/>
                <w:lang w:eastAsia="zh-CN"/>
              </w:rPr>
              <w:t xml:space="preserve">81. člen ZJN-3 </w:t>
            </w:r>
          </w:p>
        </w:tc>
        <w:tc>
          <w:tcPr>
            <w:tcW w:w="4536" w:type="dxa"/>
          </w:tcPr>
          <w:p w14:paraId="0A851E75" w14:textId="77777777" w:rsidR="00BA7E3B" w:rsidRPr="00D5101C" w:rsidRDefault="00BA7E3B" w:rsidP="007D0435">
            <w:pPr>
              <w:autoSpaceDE w:val="0"/>
              <w:autoSpaceDN w:val="0"/>
              <w:adjustRightInd w:val="0"/>
              <w:spacing w:after="0"/>
              <w:jc w:val="both"/>
              <w:rPr>
                <w:rFonts w:ascii="Arial" w:eastAsia="Times New Roman" w:hAnsi="Arial" w:cs="Arial"/>
                <w:color w:val="auto"/>
                <w:lang w:eastAsia="sl-SI"/>
              </w:rPr>
            </w:pPr>
            <w:r w:rsidRPr="00D5101C">
              <w:rPr>
                <w:rFonts w:ascii="Arial" w:eastAsia="Times New Roman" w:hAnsi="Arial" w:cs="Arial"/>
                <w:color w:val="auto"/>
                <w:lang w:eastAsia="sl-SI"/>
              </w:rPr>
              <w:t xml:space="preserve">Ponudnik, ki namerava pri izvedbi javnega naročila uporabiti zmogljivosti drugih subjektov mora navesti subjekte ter delež javnega naročila, ki ga bo izvedel s pomočjo zmogljivosti drugih subjektov. </w:t>
            </w:r>
          </w:p>
          <w:p w14:paraId="2FEE33E4" w14:textId="77777777" w:rsidR="00BA7E3B" w:rsidRPr="00D5101C" w:rsidRDefault="00BA7E3B" w:rsidP="007D0435">
            <w:pPr>
              <w:suppressAutoHyphens/>
              <w:spacing w:after="0"/>
              <w:jc w:val="both"/>
              <w:rPr>
                <w:rFonts w:ascii="Arial" w:hAnsi="Arial" w:cs="Arial"/>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133"/>
            </w:tblGrid>
            <w:tr w:rsidR="00BA7E3B" w:rsidRPr="00D5101C" w14:paraId="7BE565D0" w14:textId="77777777" w:rsidTr="007D0435">
              <w:tc>
                <w:tcPr>
                  <w:tcW w:w="4133" w:type="dxa"/>
                  <w:tcBorders>
                    <w:top w:val="single" w:sz="8" w:space="0" w:color="96488B"/>
                    <w:left w:val="single" w:sz="8" w:space="0" w:color="96488B"/>
                    <w:bottom w:val="single" w:sz="8" w:space="0" w:color="96488B"/>
                    <w:right w:val="single" w:sz="8" w:space="0" w:color="96488B"/>
                  </w:tcBorders>
                </w:tcPr>
                <w:p w14:paraId="60496CF2" w14:textId="77777777" w:rsidR="00BA7E3B" w:rsidRPr="00D5101C" w:rsidRDefault="00BA7E3B" w:rsidP="007D0435">
                  <w:pPr>
                    <w:spacing w:after="0"/>
                    <w:jc w:val="both"/>
                    <w:rPr>
                      <w:rFonts w:ascii="Arial" w:hAnsi="Arial" w:cs="Arial"/>
                      <w:color w:val="auto"/>
                      <w:lang w:eastAsia="zh-CN"/>
                    </w:rPr>
                  </w:pPr>
                  <w:r w:rsidRPr="00D5101C">
                    <w:rPr>
                      <w:rFonts w:ascii="Arial" w:hAnsi="Arial" w:cs="Arial"/>
                      <w:b/>
                      <w:bCs/>
                      <w:lang w:eastAsia="zh-CN"/>
                    </w:rPr>
                    <w:t>INFORMACIJA ZA UGOTAVLJANJE SPOSOBNOSTI</w:t>
                  </w:r>
                  <w:r w:rsidRPr="00D5101C">
                    <w:rPr>
                      <w:rFonts w:ascii="Arial" w:hAnsi="Arial" w:cs="Arial"/>
                      <w:lang w:eastAsia="zh-CN"/>
                    </w:rPr>
                    <w:t>: Seznam drugih subjektov, katerih zmogljivosti uporablja ponudnik na Prilogi št. 5.</w:t>
                  </w:r>
                </w:p>
              </w:tc>
            </w:tr>
          </w:tbl>
          <w:p w14:paraId="2A7FDDF7" w14:textId="77777777" w:rsidR="00BA7E3B" w:rsidRPr="00D5101C" w:rsidRDefault="00BA7E3B" w:rsidP="007D0435">
            <w:pPr>
              <w:spacing w:after="0"/>
              <w:jc w:val="both"/>
              <w:rPr>
                <w:rFonts w:ascii="Arial" w:eastAsia="Times New Roman" w:hAnsi="Arial" w:cs="Arial"/>
                <w:color w:val="auto"/>
                <w:lang w:eastAsia="sl-SI"/>
              </w:rPr>
            </w:pPr>
          </w:p>
        </w:tc>
        <w:tc>
          <w:tcPr>
            <w:tcW w:w="2256" w:type="dxa"/>
          </w:tcPr>
          <w:p w14:paraId="06731AE2" w14:textId="77777777" w:rsidR="00BA7E3B" w:rsidRPr="00D5101C" w:rsidRDefault="00BA7E3B" w:rsidP="007D0435">
            <w:pPr>
              <w:spacing w:after="0"/>
              <w:jc w:val="both"/>
              <w:rPr>
                <w:rFonts w:ascii="Arial" w:hAnsi="Arial" w:cs="Arial"/>
                <w:color w:val="auto"/>
                <w:lang w:eastAsia="zh-CN"/>
              </w:rPr>
            </w:pPr>
            <w:r w:rsidRPr="00D5101C">
              <w:rPr>
                <w:rFonts w:ascii="Arial" w:hAnsi="Arial" w:cs="Arial"/>
                <w:color w:val="auto"/>
                <w:lang w:eastAsia="zh-CN"/>
              </w:rPr>
              <w:t>Pogoj mora izpolniti ponudnik oziroma konzorcij ponudnikov, ki namerava oddati del javnega naročila v podizvajanje.</w:t>
            </w:r>
          </w:p>
        </w:tc>
      </w:tr>
      <w:tr w:rsidR="00BA7E3B" w:rsidRPr="00D5101C" w14:paraId="77ACE034" w14:textId="77777777" w:rsidTr="007D0435">
        <w:tc>
          <w:tcPr>
            <w:tcW w:w="839" w:type="dxa"/>
            <w:tcBorders>
              <w:top w:val="dotted" w:sz="4" w:space="0" w:color="auto"/>
              <w:left w:val="single" w:sz="8" w:space="0" w:color="auto"/>
              <w:bottom w:val="single" w:sz="8" w:space="0" w:color="auto"/>
              <w:right w:val="dotted" w:sz="4" w:space="0" w:color="auto"/>
            </w:tcBorders>
          </w:tcPr>
          <w:p w14:paraId="57BD1890" w14:textId="77777777" w:rsidR="00BA7E3B" w:rsidRPr="00D5101C" w:rsidRDefault="00BA7E3B" w:rsidP="007D0435">
            <w:pPr>
              <w:spacing w:after="0"/>
              <w:jc w:val="both"/>
              <w:rPr>
                <w:rFonts w:ascii="Arial" w:hAnsi="Arial" w:cs="Arial"/>
                <w:color w:val="auto"/>
                <w:lang w:eastAsia="zh-CN"/>
              </w:rPr>
            </w:pPr>
            <w:r w:rsidRPr="00D5101C">
              <w:rPr>
                <w:rFonts w:ascii="Arial" w:hAnsi="Arial" w:cs="Arial"/>
                <w:color w:val="auto"/>
                <w:lang w:eastAsia="zh-CN"/>
              </w:rPr>
              <w:t xml:space="preserve">4. </w:t>
            </w:r>
          </w:p>
        </w:tc>
        <w:tc>
          <w:tcPr>
            <w:tcW w:w="1417" w:type="dxa"/>
            <w:tcBorders>
              <w:top w:val="dotted" w:sz="4" w:space="0" w:color="auto"/>
              <w:left w:val="dotted" w:sz="4" w:space="0" w:color="auto"/>
              <w:bottom w:val="single" w:sz="8" w:space="0" w:color="auto"/>
              <w:right w:val="dotted" w:sz="4" w:space="0" w:color="auto"/>
            </w:tcBorders>
          </w:tcPr>
          <w:p w14:paraId="0C642CD3" w14:textId="77777777" w:rsidR="00BA7E3B" w:rsidRPr="00D5101C" w:rsidRDefault="00BA7E3B" w:rsidP="007D0435">
            <w:pPr>
              <w:spacing w:after="0"/>
              <w:rPr>
                <w:rFonts w:ascii="Arial" w:hAnsi="Arial" w:cs="Arial"/>
                <w:color w:val="auto"/>
                <w:lang w:eastAsia="zh-CN"/>
              </w:rPr>
            </w:pPr>
            <w:r w:rsidRPr="00D5101C">
              <w:rPr>
                <w:rFonts w:ascii="Arial" w:hAnsi="Arial" w:cs="Arial"/>
                <w:color w:val="auto"/>
                <w:lang w:eastAsia="zh-CN"/>
              </w:rPr>
              <w:t>i) točka osmega odstavka 77. člena ZJN-3</w:t>
            </w:r>
          </w:p>
        </w:tc>
        <w:tc>
          <w:tcPr>
            <w:tcW w:w="4536" w:type="dxa"/>
            <w:tcBorders>
              <w:top w:val="dotted" w:sz="4" w:space="0" w:color="auto"/>
              <w:left w:val="dotted" w:sz="4" w:space="0" w:color="auto"/>
              <w:bottom w:val="single" w:sz="8" w:space="0" w:color="auto"/>
              <w:right w:val="dotted" w:sz="4" w:space="0" w:color="auto"/>
            </w:tcBorders>
          </w:tcPr>
          <w:p w14:paraId="7A184C54" w14:textId="173C59DD" w:rsidR="00BA7E3B" w:rsidRPr="00D5101C" w:rsidRDefault="00BA7E3B" w:rsidP="007D0435">
            <w:pPr>
              <w:spacing w:after="0"/>
              <w:jc w:val="both"/>
              <w:rPr>
                <w:rFonts w:ascii="Arial" w:hAnsi="Arial" w:cs="Arial"/>
              </w:rPr>
            </w:pPr>
            <w:r w:rsidRPr="00D5101C">
              <w:rPr>
                <w:rFonts w:ascii="Arial" w:hAnsi="Arial" w:cs="Arial"/>
              </w:rPr>
              <w:t>Ponudnik/podizvajalec mora za izvedbo javnega naročila razpolagati z ustrezno strojno opremo.</w:t>
            </w:r>
          </w:p>
          <w:tbl>
            <w:tblPr>
              <w:tblpPr w:leftFromText="141" w:rightFromText="141" w:vertAnchor="text" w:horzAnchor="margin" w:tblpY="194"/>
              <w:tblOverlap w:val="never"/>
              <w:tblW w:w="4101"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101"/>
            </w:tblGrid>
            <w:tr w:rsidR="00BA7E3B" w:rsidRPr="00D5101C" w14:paraId="3D9D548F" w14:textId="77777777" w:rsidTr="007D0435">
              <w:trPr>
                <w:trHeight w:val="1901"/>
              </w:trPr>
              <w:tc>
                <w:tcPr>
                  <w:tcW w:w="4101" w:type="dxa"/>
                  <w:tcBorders>
                    <w:top w:val="single" w:sz="8" w:space="0" w:color="96488B"/>
                    <w:left w:val="single" w:sz="8" w:space="0" w:color="96488B"/>
                    <w:bottom w:val="single" w:sz="8" w:space="0" w:color="96488B"/>
                    <w:right w:val="single" w:sz="8" w:space="0" w:color="96488B"/>
                  </w:tcBorders>
                </w:tcPr>
                <w:p w14:paraId="11351CC4" w14:textId="10F3F061" w:rsidR="00BA7E3B" w:rsidRPr="00D5101C" w:rsidRDefault="00BA7E3B" w:rsidP="007D0435">
                  <w:pPr>
                    <w:spacing w:after="0"/>
                    <w:jc w:val="both"/>
                    <w:rPr>
                      <w:rFonts w:ascii="Arial" w:hAnsi="Arial" w:cs="Arial"/>
                      <w:color w:val="auto"/>
                      <w:lang w:eastAsia="zh-CN"/>
                    </w:rPr>
                  </w:pPr>
                  <w:r w:rsidRPr="00D5101C">
                    <w:rPr>
                      <w:rFonts w:ascii="Arial" w:hAnsi="Arial" w:cs="Arial"/>
                      <w:b/>
                      <w:bCs/>
                      <w:color w:val="auto"/>
                      <w:lang w:eastAsia="zh-CN"/>
                    </w:rPr>
                    <w:t>INFORMACIJA ZA UGOTAVLJANJE SPOSOBNOSTI</w:t>
                  </w:r>
                  <w:r w:rsidRPr="00D5101C">
                    <w:rPr>
                      <w:rFonts w:ascii="Arial" w:hAnsi="Arial" w:cs="Arial"/>
                      <w:color w:val="auto"/>
                      <w:lang w:eastAsia="zh-CN"/>
                    </w:rPr>
                    <w:t xml:space="preserve">: Enotni evropski dokument v zvezi z oddajo javnega naročila – ESPD, ki ga gospodarski subjekt izpolni na spletni strani </w:t>
                  </w:r>
                  <w:hyperlink r:id="rId22" w:history="1">
                    <w:r w:rsidRPr="00D5101C">
                      <w:rPr>
                        <w:rStyle w:val="Hiperpovezava"/>
                        <w:rFonts w:ascii="Arial" w:hAnsi="Arial" w:cs="Arial"/>
                        <w:color w:val="auto"/>
                        <w:lang w:eastAsia="zh-CN"/>
                      </w:rPr>
                      <w:t>http://www.enarocanje.si/_ESPD/</w:t>
                    </w:r>
                  </w:hyperlink>
                  <w:r w:rsidRPr="00D5101C">
                    <w:rPr>
                      <w:rFonts w:ascii="Arial" w:hAnsi="Arial" w:cs="Arial"/>
                      <w:color w:val="auto"/>
                      <w:lang w:eastAsia="zh-CN"/>
                    </w:rPr>
                    <w:t xml:space="preserve"> v delu </w:t>
                  </w:r>
                  <w:r w:rsidRPr="00D5101C">
                    <w:rPr>
                      <w:rFonts w:ascii="Arial" w:hAnsi="Arial" w:cs="Arial"/>
                      <w:color w:val="auto"/>
                      <w:lang w:eastAsia="zh-CN"/>
                    </w:rPr>
                    <w:lastRenderedPageBreak/>
                    <w:t xml:space="preserve">IV.C, ki ga predloži v elektronski obliki in </w:t>
                  </w:r>
                  <w:r w:rsidRPr="00D5101C">
                    <w:rPr>
                      <w:rFonts w:ascii="Arial" w:hAnsi="Arial" w:cs="Arial"/>
                      <w:b/>
                      <w:color w:val="auto"/>
                      <w:lang w:eastAsia="zh-CN"/>
                    </w:rPr>
                    <w:t>NASLEDNJA DOKAZILA</w:t>
                  </w:r>
                  <w:r w:rsidRPr="00D5101C">
                    <w:rPr>
                      <w:rFonts w:ascii="Arial" w:hAnsi="Arial" w:cs="Arial"/>
                      <w:color w:val="auto"/>
                      <w:lang w:eastAsia="zh-CN"/>
                    </w:rPr>
                    <w:t xml:space="preserve">: Izjava o strojni opremi (priloga št. </w:t>
                  </w:r>
                  <w:r w:rsidR="00C11A91">
                    <w:rPr>
                      <w:rFonts w:ascii="Arial" w:hAnsi="Arial" w:cs="Arial"/>
                      <w:color w:val="auto"/>
                      <w:lang w:eastAsia="zh-CN"/>
                    </w:rPr>
                    <w:t>7</w:t>
                  </w:r>
                  <w:r w:rsidRPr="00D5101C">
                    <w:rPr>
                      <w:rFonts w:ascii="Arial" w:hAnsi="Arial" w:cs="Arial"/>
                      <w:color w:val="auto"/>
                      <w:lang w:eastAsia="zh-CN"/>
                    </w:rPr>
                    <w:t>) ter pripadajoč</w:t>
                  </w:r>
                  <w:r>
                    <w:rPr>
                      <w:rFonts w:ascii="Arial" w:hAnsi="Arial" w:cs="Arial"/>
                      <w:color w:val="auto"/>
                      <w:lang w:eastAsia="zh-CN"/>
                    </w:rPr>
                    <w:t>e</w:t>
                  </w:r>
                  <w:r w:rsidRPr="00D5101C">
                    <w:rPr>
                      <w:rFonts w:ascii="Arial" w:hAnsi="Arial" w:cs="Arial"/>
                      <w:color w:val="auto"/>
                      <w:lang w:eastAsia="zh-CN"/>
                    </w:rPr>
                    <w:t xml:space="preserve"> dokazil</w:t>
                  </w:r>
                  <w:r>
                    <w:rPr>
                      <w:rFonts w:ascii="Arial" w:hAnsi="Arial" w:cs="Arial"/>
                      <w:color w:val="auto"/>
                      <w:lang w:eastAsia="zh-CN"/>
                    </w:rPr>
                    <w:t>o</w:t>
                  </w:r>
                  <w:r w:rsidRPr="00D5101C">
                    <w:rPr>
                      <w:rFonts w:ascii="Arial" w:hAnsi="Arial" w:cs="Arial"/>
                      <w:color w:val="auto"/>
                      <w:lang w:eastAsia="zh-CN"/>
                    </w:rPr>
                    <w:t xml:space="preserve"> (izpis iz registra osnovnih sredstev</w:t>
                  </w:r>
                  <w:r w:rsidRPr="00D5101C">
                    <w:rPr>
                      <w:rFonts w:ascii="Arial" w:eastAsia="Times New Roman" w:hAnsi="Arial" w:cs="Arial"/>
                      <w:bCs/>
                      <w:color w:val="auto"/>
                      <w:lang w:eastAsia="sl-SI"/>
                    </w:rPr>
                    <w:t xml:space="preserve"> na dan 25. 1. 202</w:t>
                  </w:r>
                  <w:r w:rsidR="00C11A91">
                    <w:rPr>
                      <w:rFonts w:ascii="Arial" w:eastAsia="Times New Roman" w:hAnsi="Arial" w:cs="Arial"/>
                      <w:bCs/>
                      <w:color w:val="auto"/>
                      <w:lang w:eastAsia="sl-SI"/>
                    </w:rPr>
                    <w:t>5</w:t>
                  </w:r>
                  <w:r w:rsidRPr="00D5101C">
                    <w:rPr>
                      <w:rFonts w:ascii="Arial" w:eastAsia="Times New Roman" w:hAnsi="Arial" w:cs="Arial"/>
                      <w:bCs/>
                      <w:color w:val="auto"/>
                      <w:lang w:eastAsia="sl-SI"/>
                    </w:rPr>
                    <w:t xml:space="preserve"> iz poslovnih knjig</w:t>
                  </w:r>
                  <w:r w:rsidRPr="00D5101C">
                    <w:rPr>
                      <w:rFonts w:ascii="Arial" w:hAnsi="Arial" w:cs="Arial"/>
                      <w:color w:val="auto"/>
                      <w:lang w:eastAsia="zh-CN"/>
                    </w:rPr>
                    <w:t xml:space="preserve">) </w:t>
                  </w:r>
                </w:p>
              </w:tc>
            </w:tr>
          </w:tbl>
          <w:p w14:paraId="57C1C51E" w14:textId="77777777" w:rsidR="00BA7E3B" w:rsidRPr="00D5101C" w:rsidRDefault="00BA7E3B" w:rsidP="007D0435">
            <w:pPr>
              <w:spacing w:after="0"/>
              <w:jc w:val="both"/>
              <w:rPr>
                <w:rFonts w:ascii="Arial" w:hAnsi="Arial" w:cs="Arial"/>
              </w:rPr>
            </w:pPr>
          </w:p>
        </w:tc>
        <w:tc>
          <w:tcPr>
            <w:tcW w:w="2256" w:type="dxa"/>
            <w:tcBorders>
              <w:top w:val="dotted" w:sz="4" w:space="0" w:color="auto"/>
              <w:left w:val="dotted" w:sz="4" w:space="0" w:color="auto"/>
              <w:bottom w:val="single" w:sz="8" w:space="0" w:color="auto"/>
              <w:right w:val="single" w:sz="8" w:space="0" w:color="auto"/>
            </w:tcBorders>
          </w:tcPr>
          <w:p w14:paraId="3FB40191" w14:textId="77777777" w:rsidR="00BA7E3B" w:rsidRPr="00D5101C" w:rsidRDefault="00BA7E3B" w:rsidP="007D0435">
            <w:pPr>
              <w:spacing w:after="0"/>
              <w:jc w:val="both"/>
              <w:rPr>
                <w:rFonts w:ascii="Arial" w:hAnsi="Arial" w:cs="Arial"/>
                <w:color w:val="auto"/>
                <w:lang w:eastAsia="zh-CN"/>
              </w:rPr>
            </w:pPr>
            <w:r w:rsidRPr="00D5101C">
              <w:rPr>
                <w:rFonts w:ascii="Arial" w:hAnsi="Arial" w:cs="Arial"/>
                <w:color w:val="auto"/>
                <w:lang w:eastAsia="zh-CN"/>
              </w:rPr>
              <w:lastRenderedPageBreak/>
              <w:t xml:space="preserve">Pogoj mora izpolniti ponudnik oziroma njegov podizvajalec, </w:t>
            </w:r>
            <w:r w:rsidRPr="00D5101C">
              <w:rPr>
                <w:rFonts w:ascii="Arial" w:hAnsi="Arial" w:cs="Arial"/>
              </w:rPr>
              <w:t>oziroma partnerji v skupini.</w:t>
            </w:r>
          </w:p>
        </w:tc>
      </w:tr>
      <w:tr w:rsidR="00BA7E3B" w:rsidRPr="00D5101C" w14:paraId="4948B505" w14:textId="77777777" w:rsidTr="007D0435">
        <w:tc>
          <w:tcPr>
            <w:tcW w:w="839" w:type="dxa"/>
          </w:tcPr>
          <w:p w14:paraId="3E222480" w14:textId="77777777" w:rsidR="00BA7E3B" w:rsidRPr="00D5101C" w:rsidRDefault="00BA7E3B" w:rsidP="007D0435">
            <w:pPr>
              <w:spacing w:after="0"/>
              <w:jc w:val="both"/>
              <w:rPr>
                <w:rFonts w:ascii="Arial" w:hAnsi="Arial" w:cs="Arial"/>
                <w:color w:val="auto"/>
                <w:lang w:eastAsia="zh-CN"/>
              </w:rPr>
            </w:pPr>
            <w:bookmarkStart w:id="56" w:name="_Hlk17451177"/>
            <w:r w:rsidRPr="00D5101C">
              <w:rPr>
                <w:rFonts w:ascii="Arial" w:hAnsi="Arial" w:cs="Arial"/>
                <w:color w:val="auto"/>
                <w:lang w:eastAsia="zh-CN"/>
              </w:rPr>
              <w:t>5.</w:t>
            </w:r>
          </w:p>
        </w:tc>
        <w:tc>
          <w:tcPr>
            <w:tcW w:w="1417" w:type="dxa"/>
          </w:tcPr>
          <w:p w14:paraId="3EDF14D9" w14:textId="77777777" w:rsidR="00BA7E3B" w:rsidRPr="00D5101C" w:rsidRDefault="00BA7E3B" w:rsidP="007D0435">
            <w:pPr>
              <w:spacing w:after="0"/>
              <w:rPr>
                <w:rFonts w:ascii="Arial" w:hAnsi="Arial" w:cs="Arial"/>
                <w:color w:val="auto"/>
                <w:lang w:eastAsia="zh-CN"/>
              </w:rPr>
            </w:pPr>
          </w:p>
        </w:tc>
        <w:tc>
          <w:tcPr>
            <w:tcW w:w="4536" w:type="dxa"/>
          </w:tcPr>
          <w:p w14:paraId="0F2F9437"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Kot ponudnik izjavljamo, da:</w:t>
            </w:r>
          </w:p>
          <w:p w14:paraId="2F55AB1E" w14:textId="77777777" w:rsidR="00BA7E3B" w:rsidRPr="00D5101C" w:rsidRDefault="00BA7E3B" w:rsidP="007D0435">
            <w:pPr>
              <w:spacing w:after="0"/>
              <w:jc w:val="both"/>
              <w:rPr>
                <w:rFonts w:ascii="Arial" w:hAnsi="Arial" w:cs="Arial"/>
                <w:lang w:eastAsia="sl-SI"/>
              </w:rPr>
            </w:pPr>
          </w:p>
          <w:p w14:paraId="006D51D4" w14:textId="5FA63184"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smo seznanjeni, da moramo nuditi izvedbo vseh del/storitev ter da delne ponudbe niso dovoljene in jih bo naročnik kot nedopustne izločil iz obravnave,</w:t>
            </w:r>
          </w:p>
          <w:p w14:paraId="7CE8F2E6"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 xml:space="preserve">razpolagamo z ustreznimi tehničnimi zmogljivostmi (mehanizacijo) za izvedbo javnega naročila in se zavezujemo, da bomo na podlagi posameznega naročila naročnika, naročniku v zahtevanem roku izvedli storitve; </w:t>
            </w:r>
          </w:p>
          <w:p w14:paraId="245CD8D9" w14:textId="61B8234E" w:rsidR="00BA7E3B"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smo v celoti seznanjeni s tehničnimi in kadrovskimi zahtevami javnega naročila, kot izhajajo iz te dokumentacije v zvezi z oddajo javnega naročila, ponudbenega predračuna in morebitnih drugih</w:t>
            </w:r>
            <w:r w:rsidR="00237A97">
              <w:rPr>
                <w:rFonts w:ascii="Arial" w:hAnsi="Arial" w:cs="Arial"/>
                <w:lang w:eastAsia="sl-SI"/>
              </w:rPr>
              <w:t xml:space="preserve"> </w:t>
            </w:r>
            <w:r w:rsidRPr="00D5101C">
              <w:rPr>
                <w:rFonts w:ascii="Arial" w:hAnsi="Arial" w:cs="Arial"/>
                <w:lang w:eastAsia="sl-SI"/>
              </w:rPr>
              <w:t>dokumentov</w:t>
            </w:r>
            <w:r w:rsidR="00237A97">
              <w:rPr>
                <w:rFonts w:ascii="Arial" w:hAnsi="Arial" w:cs="Arial"/>
                <w:lang w:eastAsia="sl-SI"/>
              </w:rPr>
              <w:t xml:space="preserve"> ter jih tudi izpolnjujemo</w:t>
            </w:r>
            <w:r w:rsidRPr="00D5101C">
              <w:rPr>
                <w:rFonts w:ascii="Arial" w:hAnsi="Arial" w:cs="Arial"/>
                <w:lang w:eastAsia="sl-SI"/>
              </w:rPr>
              <w:t xml:space="preserve">; </w:t>
            </w:r>
          </w:p>
          <w:p w14:paraId="7F17E603" w14:textId="40C938A2" w:rsidR="00AB17F6" w:rsidRPr="00AB17F6" w:rsidRDefault="00AB17F6" w:rsidP="00AB17F6">
            <w:pPr>
              <w:spacing w:after="0"/>
              <w:jc w:val="both"/>
              <w:rPr>
                <w:rFonts w:ascii="Arial" w:hAnsi="Arial" w:cs="Arial"/>
                <w:lang w:eastAsia="sl-SI"/>
              </w:rPr>
            </w:pPr>
            <w:r>
              <w:rPr>
                <w:rFonts w:ascii="Arial" w:hAnsi="Arial" w:cs="Arial"/>
                <w:lang w:eastAsia="sl-SI"/>
              </w:rPr>
              <w:t xml:space="preserve">-    </w:t>
            </w:r>
            <w:r w:rsidR="00237A97" w:rsidRPr="00AB17F6">
              <w:rPr>
                <w:rFonts w:ascii="Arial" w:hAnsi="Arial" w:cs="Arial"/>
                <w:lang w:eastAsia="sl-SI"/>
              </w:rPr>
              <w:t>zagotavlj</w:t>
            </w:r>
            <w:r w:rsidR="00237A97">
              <w:rPr>
                <w:rFonts w:ascii="Arial" w:hAnsi="Arial" w:cs="Arial"/>
                <w:lang w:eastAsia="sl-SI"/>
              </w:rPr>
              <w:t>amo</w:t>
            </w:r>
            <w:r>
              <w:rPr>
                <w:rFonts w:ascii="Arial" w:hAnsi="Arial" w:cs="Arial"/>
                <w:lang w:eastAsia="sl-SI"/>
              </w:rPr>
              <w:t xml:space="preserve"> </w:t>
            </w:r>
            <w:r w:rsidRPr="00AB17F6">
              <w:rPr>
                <w:rFonts w:ascii="Arial" w:hAnsi="Arial" w:cs="Arial"/>
                <w:lang w:eastAsia="sl-SI"/>
              </w:rPr>
              <w:t>interventno izvajanje javne službe ob vsakem času</w:t>
            </w:r>
            <w:r>
              <w:rPr>
                <w:rFonts w:ascii="Arial" w:hAnsi="Arial" w:cs="Arial"/>
                <w:lang w:eastAsia="sl-SI"/>
              </w:rPr>
              <w:t>;</w:t>
            </w:r>
          </w:p>
          <w:p w14:paraId="74A610AA"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smo seznanjeni, da se obračun izvede po dejansko izvedenih delih/storitvah, evidentiranih v knjigi obračunskih izmer. V predračunu navedene količine so ocenjene in za naročnika niso obvezujoče, kar pomeni, da bodo lahko dejanske količine naročenih oziroma izvedenih del/storitev nižje, manjše od razpisanih;</w:t>
            </w:r>
          </w:p>
          <w:p w14:paraId="4E629364"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bomo k situacijam predložili specifikacijo opravljenih storitev (s strani naročnika potrjeno in podpisano knjigo obračunskih izmer);</w:t>
            </w:r>
          </w:p>
          <w:p w14:paraId="36BD4E7A" w14:textId="77777777" w:rsidR="00BA7E3B" w:rsidRPr="00D5101C" w:rsidRDefault="00BA7E3B" w:rsidP="007D0435">
            <w:pPr>
              <w:spacing w:after="0"/>
              <w:jc w:val="both"/>
              <w:rPr>
                <w:rFonts w:ascii="Arial" w:hAnsi="Arial" w:cs="Arial"/>
                <w:lang w:eastAsia="sl-SI"/>
              </w:rPr>
            </w:pPr>
          </w:p>
          <w:p w14:paraId="17786E6C" w14:textId="66C800F9"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bomo v primeru sodelovanja s podizvajalcem ponudbi predložiti kopijo pogodbe s podizvajalcem. Le-ta bo veljavna ves čas veljavnosti tega okvirnega sporazuma;</w:t>
            </w:r>
          </w:p>
          <w:p w14:paraId="27F66448"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 xml:space="preserve">smo seznanjeni, da se, v primeru skupne ponudbe ali če ponudnik vključi podizvajalce, referenčni projekti in tehnična opremljenost seštevajo; </w:t>
            </w:r>
          </w:p>
          <w:p w14:paraId="55F9A034"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lastRenderedPageBreak/>
              <w:t>-</w:t>
            </w:r>
            <w:r w:rsidRPr="00D5101C">
              <w:rPr>
                <w:rFonts w:ascii="Arial" w:hAnsi="Arial" w:cs="Arial"/>
                <w:lang w:eastAsia="sl-SI"/>
              </w:rPr>
              <w:tab/>
              <w:t>kot ponudnik, glede na posel, ki ga prevzemamo v ponudbi, izpolnjujemo osnovne, ekonomsko - finančne pogoje ter pogoje glede kadrovskih in tehničnih zmogljivosti;</w:t>
            </w:r>
          </w:p>
          <w:p w14:paraId="2F6C7C9B"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smo seznanjeni, da bo naročnik povračilo nastale škode uveljavljal po določilih Obligacijskega zakonika, neodvisno od uveljavljenja pogodbene kazni;</w:t>
            </w:r>
          </w:p>
          <w:p w14:paraId="272782C6"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v celoti sprejemamo pogoje javnega razpisa in vse pogoje, navedene v dokumentaciji v zvezi z oddajo javnega naročila, pod katerimi dajemo svojo ponudbo, ter soglašamo, da bodo ti pogoji v celoti sestavni del okvirnega sporazuma;</w:t>
            </w:r>
          </w:p>
          <w:p w14:paraId="3042BB46"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smo zanesljiv ponudnik, sposoben upravljanja, z izkušnjami, ugledom in zaposlenimi, ki so sposobni izvesti razpisana dela/storitve ter razpolagamo z zadostnimi tehničnimi in kadrovskimi zmogljivostmi za izvedbo javnega naročila;</w:t>
            </w:r>
          </w:p>
          <w:p w14:paraId="160F60D4"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bomo vsa zahtevana dela/storitve izvajali strokovno in kakovostno po pravilih stroke v skladu z veljavnimi predpisi (zakoni, pravilniki, standardi, tehničnimi soglasji), tehničnimi navodili, priporočili in normativi ter okoljevarstvenimi predpisi;</w:t>
            </w:r>
          </w:p>
          <w:p w14:paraId="62261321"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bomo javno naročilo izvajali s strokovno usposobljenimi sodelavci oziroma kadrom in pri tem upoštevali vse zahteve varstva pri delu in delovne zakonodaje, veljavne na ozemlju Republike Slovenije;</w:t>
            </w:r>
          </w:p>
          <w:p w14:paraId="72404C2E"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smo ob izdelavi ponudbe pregledali vso razpoložljivo dokumentacijo v zvezi z oddajo javnega naročila;</w:t>
            </w:r>
          </w:p>
          <w:p w14:paraId="42418C24"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smo v celoti seznanjeni z vso relevantno zakonodajo, ki se upošteva pri oddaji tega javnega naročila;</w:t>
            </w:r>
          </w:p>
          <w:p w14:paraId="0139B92E"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do naročnika ne bomo imeli nikakršnega odškodninskega zahtevka, če ne bomo izbrani za izvedbo javnega naročila;</w:t>
            </w:r>
          </w:p>
          <w:p w14:paraId="74C35AF2"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smo v celoti seznanjeni z obsegom in zahtevnostjo javnega naročila;</w:t>
            </w:r>
          </w:p>
          <w:p w14:paraId="54FBCB8C"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bomo v območju izvajanja del izvedli vsa prometno varnostna opozorila;</w:t>
            </w:r>
          </w:p>
          <w:p w14:paraId="11D3D0AC"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w:t>
            </w:r>
            <w:r w:rsidRPr="00D5101C">
              <w:rPr>
                <w:rFonts w:ascii="Arial" w:hAnsi="Arial" w:cs="Arial"/>
                <w:lang w:eastAsia="sl-SI"/>
              </w:rPr>
              <w:tab/>
              <w:t>smo podali resnične, verodostojne izjave oziroma podatke.</w:t>
            </w:r>
          </w:p>
          <w:p w14:paraId="05F91E92" w14:textId="77777777" w:rsidR="00BA7E3B" w:rsidRPr="00D5101C" w:rsidRDefault="00BA7E3B" w:rsidP="007D0435">
            <w:pPr>
              <w:spacing w:after="0"/>
              <w:jc w:val="both"/>
              <w:rPr>
                <w:rFonts w:ascii="Arial" w:hAnsi="Arial" w:cs="Arial"/>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133"/>
            </w:tblGrid>
            <w:tr w:rsidR="00BA7E3B" w:rsidRPr="00D5101C" w14:paraId="14E5BCF5" w14:textId="77777777" w:rsidTr="007D0435">
              <w:tc>
                <w:tcPr>
                  <w:tcW w:w="4133" w:type="dxa"/>
                  <w:tcBorders>
                    <w:top w:val="single" w:sz="8" w:space="0" w:color="96488B"/>
                    <w:left w:val="single" w:sz="8" w:space="0" w:color="96488B"/>
                    <w:bottom w:val="single" w:sz="8" w:space="0" w:color="96488B"/>
                    <w:right w:val="single" w:sz="8" w:space="0" w:color="96488B"/>
                  </w:tcBorders>
                </w:tcPr>
                <w:p w14:paraId="4116707A" w14:textId="53AAA1D4" w:rsidR="00BA7E3B" w:rsidRPr="00D5101C" w:rsidRDefault="00BA7E3B" w:rsidP="007D0435">
                  <w:pPr>
                    <w:spacing w:after="0"/>
                    <w:jc w:val="both"/>
                    <w:rPr>
                      <w:rFonts w:ascii="Arial" w:hAnsi="Arial" w:cs="Arial"/>
                      <w:color w:val="auto"/>
                      <w:lang w:eastAsia="zh-CN"/>
                    </w:rPr>
                  </w:pPr>
                  <w:r w:rsidRPr="00D5101C">
                    <w:rPr>
                      <w:rFonts w:ascii="Arial" w:hAnsi="Arial" w:cs="Arial"/>
                      <w:b/>
                      <w:bCs/>
                      <w:lang w:eastAsia="zh-CN"/>
                    </w:rPr>
                    <w:t>INFORMACIJA ZA UGOTAVLJANJE SPOSOBNOSTI</w:t>
                  </w:r>
                  <w:r w:rsidRPr="00D5101C">
                    <w:rPr>
                      <w:rFonts w:ascii="Arial" w:hAnsi="Arial" w:cs="Arial"/>
                      <w:lang w:eastAsia="zh-CN"/>
                    </w:rPr>
                    <w:t xml:space="preserve">: Krovna izjava  </w:t>
                  </w:r>
                </w:p>
              </w:tc>
            </w:tr>
          </w:tbl>
          <w:p w14:paraId="4C8EC52A" w14:textId="77777777" w:rsidR="00BA7E3B" w:rsidRPr="00D5101C" w:rsidRDefault="00BA7E3B" w:rsidP="007D0435">
            <w:pPr>
              <w:spacing w:after="0"/>
              <w:jc w:val="both"/>
              <w:rPr>
                <w:rFonts w:ascii="Arial" w:hAnsi="Arial" w:cs="Arial"/>
                <w:lang w:eastAsia="sl-SI"/>
              </w:rPr>
            </w:pPr>
          </w:p>
        </w:tc>
        <w:tc>
          <w:tcPr>
            <w:tcW w:w="2256" w:type="dxa"/>
          </w:tcPr>
          <w:p w14:paraId="1C2EC503" w14:textId="77777777" w:rsidR="00BA7E3B" w:rsidRPr="00D5101C" w:rsidRDefault="00BA7E3B" w:rsidP="007D0435">
            <w:pPr>
              <w:spacing w:after="0"/>
              <w:jc w:val="both"/>
              <w:rPr>
                <w:rFonts w:ascii="Arial" w:hAnsi="Arial" w:cs="Arial"/>
                <w:color w:val="auto"/>
                <w:lang w:eastAsia="zh-CN"/>
              </w:rPr>
            </w:pPr>
            <w:r w:rsidRPr="00D5101C">
              <w:rPr>
                <w:rFonts w:ascii="Arial" w:hAnsi="Arial" w:cs="Arial"/>
                <w:color w:val="auto"/>
                <w:lang w:eastAsia="zh-CN"/>
              </w:rPr>
              <w:lastRenderedPageBreak/>
              <w:t>Pogoj mora izpolniti ponudnik.</w:t>
            </w:r>
          </w:p>
        </w:tc>
      </w:tr>
      <w:bookmarkEnd w:id="56"/>
      <w:tr w:rsidR="00BA7E3B" w:rsidRPr="00D5101C" w14:paraId="14757F6D" w14:textId="77777777" w:rsidTr="007D0435">
        <w:tc>
          <w:tcPr>
            <w:tcW w:w="839" w:type="dxa"/>
          </w:tcPr>
          <w:p w14:paraId="05554BC0" w14:textId="77777777" w:rsidR="00BA7E3B" w:rsidRPr="00D5101C" w:rsidRDefault="00BA7E3B" w:rsidP="007D0435">
            <w:pPr>
              <w:spacing w:after="0"/>
              <w:jc w:val="both"/>
              <w:rPr>
                <w:rFonts w:ascii="Arial" w:hAnsi="Arial" w:cs="Arial"/>
                <w:color w:val="auto"/>
                <w:lang w:eastAsia="zh-CN"/>
              </w:rPr>
            </w:pPr>
            <w:r w:rsidRPr="00D5101C">
              <w:rPr>
                <w:rFonts w:ascii="Arial" w:hAnsi="Arial" w:cs="Arial"/>
                <w:color w:val="auto"/>
                <w:lang w:eastAsia="zh-CN"/>
              </w:rPr>
              <w:lastRenderedPageBreak/>
              <w:t>6.</w:t>
            </w:r>
          </w:p>
        </w:tc>
        <w:tc>
          <w:tcPr>
            <w:tcW w:w="1417" w:type="dxa"/>
          </w:tcPr>
          <w:p w14:paraId="3447AA71" w14:textId="77777777" w:rsidR="00BA7E3B" w:rsidRPr="00D5101C" w:rsidRDefault="00BA7E3B" w:rsidP="007D0435">
            <w:pPr>
              <w:spacing w:after="0"/>
              <w:rPr>
                <w:rFonts w:ascii="Arial" w:hAnsi="Arial" w:cs="Arial"/>
                <w:color w:val="auto"/>
                <w:lang w:eastAsia="zh-CN"/>
              </w:rPr>
            </w:pPr>
          </w:p>
        </w:tc>
        <w:tc>
          <w:tcPr>
            <w:tcW w:w="4536" w:type="dxa"/>
          </w:tcPr>
          <w:p w14:paraId="3C62728A" w14:textId="77777777" w:rsidR="00BA7E3B" w:rsidRPr="00D5101C" w:rsidRDefault="00BA7E3B" w:rsidP="007D0435">
            <w:pPr>
              <w:spacing w:after="0"/>
              <w:jc w:val="both"/>
              <w:rPr>
                <w:rFonts w:ascii="Arial" w:hAnsi="Arial" w:cs="Arial"/>
                <w:lang w:eastAsia="sl-SI"/>
              </w:rPr>
            </w:pPr>
            <w:r w:rsidRPr="00D5101C">
              <w:rPr>
                <w:rFonts w:ascii="Arial" w:hAnsi="Arial" w:cs="Arial"/>
                <w:lang w:eastAsia="sl-SI"/>
              </w:rPr>
              <w:t>Izvajalec mora pri postavitvi cestnih zapor delovati v skladu s Pravilnikom o zaporah na cestah (Uradni list RS, št. 4/16)</w:t>
            </w:r>
          </w:p>
        </w:tc>
        <w:tc>
          <w:tcPr>
            <w:tcW w:w="2256" w:type="dxa"/>
          </w:tcPr>
          <w:p w14:paraId="27D0E888" w14:textId="77777777" w:rsidR="00BA7E3B" w:rsidRPr="00D5101C" w:rsidRDefault="00BA7E3B" w:rsidP="007D0435">
            <w:pPr>
              <w:spacing w:after="0"/>
              <w:jc w:val="both"/>
              <w:rPr>
                <w:rFonts w:ascii="Arial" w:hAnsi="Arial" w:cs="Arial"/>
                <w:color w:val="auto"/>
                <w:lang w:eastAsia="zh-CN"/>
              </w:rPr>
            </w:pPr>
            <w:r w:rsidRPr="00D5101C">
              <w:rPr>
                <w:rFonts w:ascii="Arial" w:hAnsi="Arial" w:cs="Arial"/>
                <w:color w:val="auto"/>
                <w:lang w:eastAsia="zh-CN"/>
              </w:rPr>
              <w:t>Pogoj mora izpolniti ponudnik, njegovi podizvajalci, vsi partnerji v skupini.</w:t>
            </w:r>
          </w:p>
        </w:tc>
      </w:tr>
    </w:tbl>
    <w:p w14:paraId="751834AD" w14:textId="3CA9CB35" w:rsidR="009A5E3D" w:rsidRDefault="009A5E3D" w:rsidP="00456167">
      <w:pPr>
        <w:spacing w:after="0"/>
        <w:rPr>
          <w:rFonts w:ascii="Arial" w:hAnsi="Arial" w:cs="Arial"/>
          <w:color w:val="auto"/>
          <w:lang w:eastAsia="zh-CN"/>
        </w:rPr>
      </w:pPr>
    </w:p>
    <w:p w14:paraId="109CB27F" w14:textId="30DAF4C6" w:rsidR="008941AD" w:rsidRPr="00EE0834" w:rsidRDefault="00C72F10" w:rsidP="00C72F10">
      <w:pPr>
        <w:ind w:left="708"/>
        <w:rPr>
          <w:b/>
          <w:bCs/>
          <w:lang w:eastAsia="zh-CN"/>
        </w:rPr>
      </w:pPr>
      <w:r w:rsidRPr="00C72F10">
        <w:rPr>
          <w:rFonts w:ascii="Arial" w:hAnsi="Arial" w:cs="Arial"/>
          <w:b/>
          <w:bCs/>
          <w:color w:val="auto"/>
          <w:lang w:eastAsia="zh-CN"/>
        </w:rPr>
        <w:t>10.2.</w:t>
      </w:r>
      <w:r>
        <w:rPr>
          <w:rFonts w:ascii="Arial" w:hAnsi="Arial" w:cs="Arial"/>
          <w:b/>
          <w:bCs/>
          <w:color w:val="auto"/>
          <w:lang w:eastAsia="zh-CN"/>
        </w:rPr>
        <w:t>5</w:t>
      </w:r>
      <w:r w:rsidRPr="00C72F10">
        <w:rPr>
          <w:rFonts w:ascii="Arial" w:hAnsi="Arial" w:cs="Arial"/>
          <w:b/>
          <w:bCs/>
          <w:color w:val="auto"/>
          <w:lang w:eastAsia="zh-CN"/>
        </w:rPr>
        <w:t>.</w:t>
      </w:r>
      <w:r w:rsidRPr="00C72F10">
        <w:rPr>
          <w:rFonts w:ascii="Arial" w:hAnsi="Arial" w:cs="Arial"/>
          <w:b/>
          <w:bCs/>
          <w:color w:val="auto"/>
          <w:lang w:eastAsia="zh-CN"/>
        </w:rPr>
        <w:tab/>
      </w:r>
      <w:r>
        <w:rPr>
          <w:rFonts w:ascii="Arial" w:hAnsi="Arial" w:cs="Arial"/>
          <w:b/>
          <w:bCs/>
          <w:color w:val="auto"/>
          <w:lang w:eastAsia="zh-CN"/>
        </w:rPr>
        <w:t xml:space="preserve">Reference </w:t>
      </w:r>
    </w:p>
    <w:p w14:paraId="61B880F5" w14:textId="61155B09" w:rsidR="00027640" w:rsidRPr="00C72F10" w:rsidRDefault="00027640" w:rsidP="002C247E">
      <w:pPr>
        <w:spacing w:after="120" w:line="240" w:lineRule="auto"/>
        <w:jc w:val="both"/>
        <w:rPr>
          <w:rFonts w:ascii="Arial" w:hAnsi="Arial" w:cs="Arial"/>
          <w:sz w:val="20"/>
          <w:szCs w:val="20"/>
        </w:rPr>
      </w:pPr>
      <w:r w:rsidRPr="00C72F10">
        <w:rPr>
          <w:rFonts w:ascii="Arial" w:hAnsi="Arial" w:cs="Arial"/>
          <w:sz w:val="20"/>
          <w:szCs w:val="20"/>
        </w:rPr>
        <w:t xml:space="preserve">Ponudnik je kadarkoli v obdobju preteklih </w:t>
      </w:r>
      <w:r w:rsidR="00237A97">
        <w:rPr>
          <w:rFonts w:ascii="Arial" w:hAnsi="Arial" w:cs="Arial"/>
          <w:sz w:val="20"/>
          <w:szCs w:val="20"/>
        </w:rPr>
        <w:t xml:space="preserve">dveh </w:t>
      </w:r>
      <w:r w:rsidRPr="00C72F10">
        <w:rPr>
          <w:rFonts w:ascii="Arial" w:hAnsi="Arial" w:cs="Arial"/>
          <w:sz w:val="20"/>
          <w:szCs w:val="20"/>
        </w:rPr>
        <w:t>koledarskih let (</w:t>
      </w:r>
      <w:r w:rsidR="00497EF3">
        <w:rPr>
          <w:rFonts w:ascii="Arial" w:hAnsi="Arial" w:cs="Arial"/>
          <w:sz w:val="20"/>
          <w:szCs w:val="20"/>
        </w:rPr>
        <w:t>202</w:t>
      </w:r>
      <w:r w:rsidR="00237A97">
        <w:rPr>
          <w:rFonts w:ascii="Arial" w:hAnsi="Arial" w:cs="Arial"/>
          <w:sz w:val="20"/>
          <w:szCs w:val="20"/>
        </w:rPr>
        <w:t>4</w:t>
      </w:r>
      <w:r w:rsidRPr="00C72F10">
        <w:rPr>
          <w:rFonts w:ascii="Arial" w:hAnsi="Arial" w:cs="Arial"/>
          <w:sz w:val="20"/>
          <w:szCs w:val="20"/>
        </w:rPr>
        <w:t>, 20</w:t>
      </w:r>
      <w:r w:rsidR="007D2004">
        <w:rPr>
          <w:rFonts w:ascii="Arial" w:hAnsi="Arial" w:cs="Arial"/>
          <w:sz w:val="20"/>
          <w:szCs w:val="20"/>
        </w:rPr>
        <w:t>2</w:t>
      </w:r>
      <w:r w:rsidR="00237A97">
        <w:rPr>
          <w:rFonts w:ascii="Arial" w:hAnsi="Arial" w:cs="Arial"/>
          <w:sz w:val="20"/>
          <w:szCs w:val="20"/>
        </w:rPr>
        <w:t>3</w:t>
      </w:r>
      <w:r w:rsidRPr="00C72F10">
        <w:rPr>
          <w:rFonts w:ascii="Arial" w:hAnsi="Arial" w:cs="Arial"/>
          <w:sz w:val="20"/>
          <w:szCs w:val="20"/>
        </w:rPr>
        <w:t xml:space="preserve">) od objave razpisa izvajal istovrstna dela </w:t>
      </w:r>
      <w:r w:rsidR="00237A97">
        <w:rPr>
          <w:rFonts w:ascii="Arial" w:hAnsi="Arial" w:cs="Arial"/>
          <w:sz w:val="20"/>
          <w:szCs w:val="20"/>
        </w:rPr>
        <w:t xml:space="preserve">pri </w:t>
      </w:r>
      <w:r w:rsidRPr="00C72F10">
        <w:rPr>
          <w:rFonts w:ascii="Arial" w:hAnsi="Arial" w:cs="Arial"/>
          <w:sz w:val="20"/>
          <w:szCs w:val="20"/>
        </w:rPr>
        <w:t>vsaj pri dveh naročnikih, pri čemer mora biti skupna vrednost istovrstnih referenc najmanj 200.000 EUR brez DDV.</w:t>
      </w:r>
    </w:p>
    <w:p w14:paraId="7E381A0E" w14:textId="607A4372" w:rsidR="00027640" w:rsidRPr="00C72F10" w:rsidRDefault="00027640" w:rsidP="002C247E">
      <w:pPr>
        <w:spacing w:after="120" w:line="240" w:lineRule="auto"/>
        <w:jc w:val="both"/>
        <w:rPr>
          <w:rFonts w:ascii="Arial" w:hAnsi="Arial" w:cs="Arial"/>
          <w:sz w:val="20"/>
          <w:szCs w:val="20"/>
        </w:rPr>
      </w:pPr>
      <w:r w:rsidRPr="00C72F10">
        <w:rPr>
          <w:rFonts w:ascii="Arial" w:hAnsi="Arial" w:cs="Arial"/>
          <w:sz w:val="20"/>
          <w:szCs w:val="20"/>
        </w:rPr>
        <w:t xml:space="preserve">Pod istovrstna dela se šteje redno vzdrževanje na občinskih ali državnih cestah. </w:t>
      </w:r>
    </w:p>
    <w:p w14:paraId="7F5D3266" w14:textId="1F6EDB52" w:rsidR="00027640" w:rsidRDefault="00027640" w:rsidP="002C247E">
      <w:pPr>
        <w:jc w:val="both"/>
        <w:rPr>
          <w:rFonts w:ascii="Arial" w:hAnsi="Arial" w:cs="Arial"/>
          <w:sz w:val="20"/>
          <w:szCs w:val="20"/>
        </w:rPr>
      </w:pPr>
      <w:r w:rsidRPr="00C72F10">
        <w:rPr>
          <w:rFonts w:ascii="Arial" w:hAnsi="Arial" w:cs="Arial"/>
          <w:sz w:val="20"/>
          <w:szCs w:val="20"/>
        </w:rPr>
        <w:t>(v primeru skupne ponudbe lahko pogoj izpolnjujejo partnerji skupaj, v primeru nastopanja s podizvajalci mora imeti podizvajalec reference na tistih vrstah del, ki jih prevzema – v tem delu se lahko ponudnik pri izpolnjevanju pogoja sklicuje na kapacitete podizvajalca).</w:t>
      </w:r>
    </w:p>
    <w:p w14:paraId="6124C359" w14:textId="28D0EA3C" w:rsidR="000465BE" w:rsidRPr="00C72F10" w:rsidRDefault="000465BE" w:rsidP="002C247E">
      <w:pPr>
        <w:jc w:val="both"/>
        <w:rPr>
          <w:rFonts w:ascii="Arial" w:hAnsi="Arial" w:cs="Arial"/>
          <w:lang w:eastAsia="zh-CN"/>
        </w:rPr>
      </w:pPr>
      <w:r>
        <w:rPr>
          <w:rFonts w:ascii="Arial" w:hAnsi="Arial" w:cs="Arial"/>
          <w:sz w:val="20"/>
          <w:szCs w:val="20"/>
        </w:rPr>
        <w:t>Dokazilo: Izjava o tehnični sposobnosti (priloga št. 10)</w:t>
      </w:r>
    </w:p>
    <w:p w14:paraId="057F46A4" w14:textId="77777777" w:rsidR="00D64EE3" w:rsidRPr="00456167" w:rsidRDefault="00D64EE3" w:rsidP="00456167">
      <w:pPr>
        <w:spacing w:after="0"/>
        <w:rPr>
          <w:rFonts w:ascii="Arial" w:hAnsi="Arial" w:cs="Arial"/>
          <w:lang w:eastAsia="zh-CN"/>
        </w:rPr>
      </w:pPr>
    </w:p>
    <w:p w14:paraId="2BD337C6" w14:textId="77777777" w:rsidR="00131729" w:rsidRPr="00456167" w:rsidRDefault="00131729" w:rsidP="0094683A">
      <w:pPr>
        <w:pStyle w:val="Naslov1"/>
        <w:framePr w:wrap="auto"/>
      </w:pPr>
      <w:bookmarkStart w:id="57" w:name="_Toc113433407"/>
      <w:r w:rsidRPr="00456167">
        <w:t>INFORMACIJE ZA UGOTAVLJENJE SPOSOBNOSTI</w:t>
      </w:r>
      <w:bookmarkEnd w:id="57"/>
    </w:p>
    <w:p w14:paraId="610F73F4" w14:textId="77777777" w:rsidR="00131729" w:rsidRPr="00456167" w:rsidRDefault="00131729" w:rsidP="00456167">
      <w:pPr>
        <w:spacing w:after="0"/>
        <w:rPr>
          <w:rFonts w:ascii="Arial" w:hAnsi="Arial" w:cs="Arial"/>
          <w:color w:val="auto"/>
          <w:lang w:eastAsia="zh-CN"/>
        </w:rPr>
      </w:pPr>
    </w:p>
    <w:p w14:paraId="28E04D5B" w14:textId="77777777" w:rsidR="00131729" w:rsidRPr="00456167" w:rsidRDefault="00131729" w:rsidP="00456167">
      <w:pPr>
        <w:spacing w:after="0"/>
        <w:rPr>
          <w:rFonts w:ascii="Arial" w:hAnsi="Arial" w:cs="Arial"/>
          <w:color w:val="auto"/>
          <w:lang w:eastAsia="zh-CN"/>
        </w:rPr>
      </w:pPr>
    </w:p>
    <w:p w14:paraId="207BD66F" w14:textId="63284EE4" w:rsidR="000D30EA" w:rsidRPr="00456167" w:rsidRDefault="00131729" w:rsidP="0094683A">
      <w:pPr>
        <w:pStyle w:val="Naslov2"/>
      </w:pPr>
      <w:bookmarkStart w:id="58" w:name="_Toc113433408"/>
      <w:r w:rsidRPr="00456167">
        <w:t>Informacija o ESPD</w:t>
      </w:r>
      <w:bookmarkEnd w:id="58"/>
    </w:p>
    <w:p w14:paraId="36759C36" w14:textId="77777777" w:rsidR="009D5AB0" w:rsidRDefault="009D5AB0" w:rsidP="00456167">
      <w:pPr>
        <w:spacing w:after="0"/>
        <w:jc w:val="both"/>
        <w:rPr>
          <w:rFonts w:ascii="Arial" w:hAnsi="Arial" w:cs="Arial"/>
          <w:color w:val="auto"/>
        </w:rPr>
      </w:pPr>
    </w:p>
    <w:p w14:paraId="5FA67E74" w14:textId="77777777" w:rsidR="009D5AB0" w:rsidRPr="00E27108" w:rsidRDefault="009D5AB0" w:rsidP="009D5AB0">
      <w:pPr>
        <w:spacing w:after="0"/>
        <w:jc w:val="both"/>
        <w:rPr>
          <w:rFonts w:ascii="Arial" w:hAnsi="Arial" w:cs="Arial"/>
          <w:color w:val="auto"/>
        </w:rPr>
      </w:pPr>
      <w:r>
        <w:rPr>
          <w:rFonts w:ascii="Arial" w:hAnsi="Arial" w:cs="Arial"/>
          <w:color w:val="auto"/>
        </w:rPr>
        <w:t>Obrazec</w:t>
      </w:r>
      <w:r w:rsidRPr="00E27108">
        <w:rPr>
          <w:rFonts w:ascii="Arial" w:hAnsi="Arial" w:cs="Arial"/>
          <w:color w:val="auto"/>
        </w:rPr>
        <w:t xml:space="preserve"> ESPD predstavlja uradno izjavo ponudnika, da </w:t>
      </w:r>
      <w:r>
        <w:rPr>
          <w:rFonts w:ascii="Arial" w:hAnsi="Arial" w:cs="Arial"/>
          <w:color w:val="auto"/>
        </w:rPr>
        <w:t xml:space="preserve">zanj </w:t>
      </w:r>
      <w:r w:rsidRPr="00E27108">
        <w:rPr>
          <w:rFonts w:ascii="Arial" w:hAnsi="Arial" w:cs="Arial"/>
          <w:color w:val="auto"/>
        </w:rPr>
        <w:t xml:space="preserve">ne obstajajo razlogi za izključitev in da izpolnjuje pogoje za sodelovanje, hkrati pa zagotavlja ustrezne informacije, ki jih zahteva naročnik. </w:t>
      </w:r>
      <w:r w:rsidRPr="00050EA3">
        <w:rPr>
          <w:rFonts w:ascii="Arial" w:hAnsi="Arial" w:cs="Arial"/>
          <w:color w:val="auto"/>
        </w:rPr>
        <w:t>Obrazec ESPD vključuje tudi uradno izjavo o tem, da bo gospodarski subjekt na zahtevo in brez odlašanja sposoben predložiti dokazila, ki dokazujejo neobstoj razlogov za izključitev oziroma izpolnjevanje pogojev za sodelovanje</w:t>
      </w:r>
      <w:r w:rsidRPr="00E27108">
        <w:rPr>
          <w:rFonts w:ascii="Arial" w:hAnsi="Arial" w:cs="Arial"/>
          <w:color w:val="auto"/>
        </w:rPr>
        <w:t>.</w:t>
      </w:r>
    </w:p>
    <w:p w14:paraId="114E0FFF" w14:textId="77777777" w:rsidR="009D5AB0" w:rsidRDefault="009D5AB0" w:rsidP="009D5AB0">
      <w:pPr>
        <w:spacing w:after="0"/>
        <w:jc w:val="both"/>
        <w:rPr>
          <w:rFonts w:ascii="Arial" w:hAnsi="Arial" w:cs="Arial"/>
          <w:color w:val="auto"/>
        </w:rPr>
      </w:pPr>
    </w:p>
    <w:p w14:paraId="7AC853AB" w14:textId="77777777" w:rsidR="009D5AB0" w:rsidRDefault="009D5AB0" w:rsidP="009D5AB0">
      <w:pPr>
        <w:spacing w:after="0"/>
        <w:jc w:val="both"/>
        <w:rPr>
          <w:rFonts w:ascii="Arial" w:hAnsi="Arial" w:cs="Arial"/>
          <w:color w:val="auto"/>
        </w:rPr>
      </w:pPr>
      <w:r w:rsidRPr="00873D11">
        <w:rPr>
          <w:rFonts w:ascii="Arial" w:hAnsi="Arial" w:cs="Arial"/>
          <w:color w:val="auto"/>
        </w:rPr>
        <w:t>Navedbe v ESPD in/ali dokazila, ki ji predloži gospodarski subjekt, morajo biti veljavni.</w:t>
      </w:r>
    </w:p>
    <w:p w14:paraId="723EC380" w14:textId="77777777" w:rsidR="009D5AB0" w:rsidRPr="00873D11" w:rsidRDefault="009D5AB0" w:rsidP="009D5AB0">
      <w:pPr>
        <w:spacing w:after="0"/>
        <w:jc w:val="both"/>
        <w:rPr>
          <w:rFonts w:ascii="Arial" w:hAnsi="Arial" w:cs="Arial"/>
          <w:color w:val="auto"/>
        </w:rPr>
      </w:pPr>
    </w:p>
    <w:p w14:paraId="6CDEF36B" w14:textId="77777777" w:rsidR="009D5AB0" w:rsidRPr="00786DEA" w:rsidRDefault="009D5AB0" w:rsidP="009D5AB0">
      <w:pPr>
        <w:spacing w:after="0"/>
        <w:jc w:val="both"/>
        <w:rPr>
          <w:rFonts w:ascii="Arial" w:hAnsi="Arial" w:cs="Arial"/>
          <w:color w:val="auto"/>
        </w:rPr>
      </w:pPr>
      <w:r w:rsidRPr="00786DEA">
        <w:rPr>
          <w:rFonts w:ascii="Arial" w:hAnsi="Arial" w:cs="Arial"/>
          <w:color w:val="auto"/>
        </w:rPr>
        <w:t xml:space="preserve">Gospodarski subjekt naročnikov obrazec ESPD (datoteka XML) uvozi na spletni strani portala javnih naročil/ESPD: </w:t>
      </w:r>
      <w:hyperlink r:id="rId23" w:history="1">
        <w:r w:rsidRPr="00D020C8">
          <w:rPr>
            <w:rStyle w:val="Hiperpovezava"/>
            <w:rFonts w:ascii="Arial" w:hAnsi="Arial" w:cs="Arial"/>
          </w:rPr>
          <w:t>http://www.enarocanje.si/_ESPD/</w:t>
        </w:r>
      </w:hyperlink>
      <w:r>
        <w:rPr>
          <w:rFonts w:ascii="Arial" w:hAnsi="Arial" w:cs="Arial"/>
          <w:color w:val="auto"/>
        </w:rPr>
        <w:t xml:space="preserve"> </w:t>
      </w:r>
      <w:r w:rsidRPr="00786DEA">
        <w:rPr>
          <w:rFonts w:ascii="Arial" w:hAnsi="Arial" w:cs="Arial"/>
          <w:color w:val="auto"/>
        </w:rPr>
        <w:t>in v njega neposredno vnese zahtevane podatke.</w:t>
      </w:r>
    </w:p>
    <w:p w14:paraId="402D3BB1" w14:textId="77777777" w:rsidR="009D5AB0" w:rsidRPr="00786DEA" w:rsidRDefault="009D5AB0" w:rsidP="009D5AB0">
      <w:pPr>
        <w:spacing w:after="0"/>
        <w:jc w:val="both"/>
        <w:rPr>
          <w:rFonts w:ascii="Arial" w:hAnsi="Arial" w:cs="Arial"/>
          <w:color w:val="auto"/>
        </w:rPr>
      </w:pPr>
    </w:p>
    <w:p w14:paraId="2257DDD4" w14:textId="77777777" w:rsidR="009D5AB0" w:rsidRPr="00786DEA" w:rsidRDefault="009D5AB0" w:rsidP="009D5AB0">
      <w:pPr>
        <w:spacing w:after="0"/>
        <w:jc w:val="both"/>
        <w:rPr>
          <w:rFonts w:ascii="Arial" w:hAnsi="Arial" w:cs="Arial"/>
          <w:color w:val="auto"/>
        </w:rPr>
      </w:pPr>
      <w:r w:rsidRPr="00786DEA">
        <w:rPr>
          <w:rFonts w:ascii="Arial" w:hAnsi="Arial" w:cs="Arial"/>
          <w:color w:val="auto"/>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FE5D068" w14:textId="77777777" w:rsidR="009D5AB0" w:rsidRPr="00786DEA" w:rsidRDefault="009D5AB0" w:rsidP="009D5AB0">
      <w:pPr>
        <w:spacing w:after="0"/>
        <w:jc w:val="both"/>
        <w:rPr>
          <w:rFonts w:ascii="Arial" w:hAnsi="Arial" w:cs="Arial"/>
          <w:color w:val="auto"/>
        </w:rPr>
      </w:pPr>
    </w:p>
    <w:p w14:paraId="4E78D6B5" w14:textId="77777777" w:rsidR="009D5AB0" w:rsidRPr="00786DEA" w:rsidRDefault="009D5AB0" w:rsidP="009D5AB0">
      <w:pPr>
        <w:spacing w:after="0"/>
        <w:jc w:val="both"/>
        <w:rPr>
          <w:rFonts w:ascii="Arial" w:hAnsi="Arial" w:cs="Arial"/>
          <w:color w:val="auto"/>
        </w:rPr>
      </w:pPr>
      <w:r w:rsidRPr="00786DEA">
        <w:rPr>
          <w:rFonts w:ascii="Arial" w:hAnsi="Arial" w:cs="Arial"/>
          <w:color w:val="auto"/>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CD1CF0D" w14:textId="77777777" w:rsidR="009D5AB0" w:rsidRPr="00786DEA" w:rsidRDefault="009D5AB0" w:rsidP="009D5AB0">
      <w:pPr>
        <w:spacing w:after="0"/>
        <w:jc w:val="both"/>
        <w:rPr>
          <w:rFonts w:ascii="Arial" w:hAnsi="Arial" w:cs="Arial"/>
          <w:color w:val="auto"/>
        </w:rPr>
      </w:pPr>
    </w:p>
    <w:p w14:paraId="07A1A794" w14:textId="1F4E9ECF" w:rsidR="009D5AB0" w:rsidRDefault="009D5AB0" w:rsidP="009D5AB0">
      <w:pPr>
        <w:spacing w:after="0"/>
        <w:jc w:val="both"/>
        <w:rPr>
          <w:rFonts w:ascii="Arial" w:hAnsi="Arial" w:cs="Arial"/>
          <w:color w:val="auto"/>
        </w:rPr>
      </w:pPr>
      <w:r w:rsidRPr="00786DEA">
        <w:rPr>
          <w:rFonts w:ascii="Arial" w:hAnsi="Arial" w:cs="Arial"/>
          <w:color w:val="auto"/>
        </w:rPr>
        <w:lastRenderedPageBreak/>
        <w:t>Za ostale sodelujoče ponudnik v razdelek »Sodelujoči«, del »ESPD – ostali sodelujoči« priloži podpisane ESPD v pdf. obliki, ali v elektronski obliki podpisan xml.</w:t>
      </w:r>
    </w:p>
    <w:p w14:paraId="31D08385" w14:textId="77777777" w:rsidR="003302AD" w:rsidRPr="00456167" w:rsidRDefault="003302AD" w:rsidP="00456167">
      <w:pPr>
        <w:spacing w:after="0"/>
        <w:jc w:val="both"/>
        <w:rPr>
          <w:rFonts w:ascii="Arial" w:hAnsi="Arial" w:cs="Arial"/>
          <w:color w:val="auto"/>
          <w:lang w:eastAsia="zh-CN"/>
        </w:rPr>
      </w:pPr>
    </w:p>
    <w:p w14:paraId="3C973022" w14:textId="77777777" w:rsidR="00131729" w:rsidRPr="00456167" w:rsidRDefault="00131729" w:rsidP="0094683A">
      <w:pPr>
        <w:pStyle w:val="Naslov2"/>
      </w:pPr>
      <w:bookmarkStart w:id="59" w:name="_Toc113433409"/>
      <w:r w:rsidRPr="00456167">
        <w:t>Preverjanje uradno dostopnih podatkov</w:t>
      </w:r>
      <w:bookmarkEnd w:id="59"/>
    </w:p>
    <w:p w14:paraId="0F1E6E55" w14:textId="77777777"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1D7B6E86" w14:textId="77777777" w:rsidR="00131729" w:rsidRPr="00456167" w:rsidRDefault="00131729" w:rsidP="00456167">
      <w:pPr>
        <w:spacing w:after="0"/>
        <w:jc w:val="both"/>
        <w:rPr>
          <w:rFonts w:ascii="Arial" w:hAnsi="Arial" w:cs="Arial"/>
          <w:color w:val="auto"/>
          <w:lang w:eastAsia="zh-CN"/>
        </w:rPr>
      </w:pPr>
    </w:p>
    <w:p w14:paraId="234BD4A3" w14:textId="77777777"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F292F68" w14:textId="77777777" w:rsidR="00131729" w:rsidRPr="00456167" w:rsidRDefault="00131729" w:rsidP="00456167">
      <w:pPr>
        <w:spacing w:after="0"/>
        <w:jc w:val="both"/>
        <w:rPr>
          <w:rFonts w:ascii="Arial" w:hAnsi="Arial" w:cs="Arial"/>
          <w:color w:val="auto"/>
          <w:lang w:eastAsia="zh-CN"/>
        </w:rPr>
      </w:pPr>
    </w:p>
    <w:p w14:paraId="5A0C797A" w14:textId="77777777"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2B9D2F36" w14:textId="77777777" w:rsidR="00131729" w:rsidRPr="00456167" w:rsidRDefault="00131729" w:rsidP="00456167">
      <w:pPr>
        <w:spacing w:after="0"/>
        <w:jc w:val="both"/>
        <w:rPr>
          <w:rFonts w:ascii="Arial" w:hAnsi="Arial" w:cs="Arial"/>
          <w:color w:val="auto"/>
          <w:lang w:eastAsia="zh-CN"/>
        </w:rPr>
      </w:pPr>
    </w:p>
    <w:p w14:paraId="4829080D" w14:textId="49D6DEF1" w:rsidR="00131729" w:rsidRPr="00456167" w:rsidRDefault="00131729" w:rsidP="00456167">
      <w:pPr>
        <w:spacing w:after="0"/>
        <w:jc w:val="both"/>
        <w:rPr>
          <w:rFonts w:ascii="Arial" w:hAnsi="Arial" w:cs="Arial"/>
          <w:color w:val="auto"/>
          <w:lang w:eastAsia="zh-CN"/>
        </w:rPr>
      </w:pPr>
      <w:r w:rsidRPr="00E7560D">
        <w:rPr>
          <w:rFonts w:ascii="Arial" w:hAnsi="Arial" w:cs="Arial"/>
          <w:color w:val="auto"/>
          <w:lang w:eastAsia="zh-CN"/>
        </w:rPr>
        <w:t>V kolikor takšna preveritev v uradnih evidencah ne bo mogoča, bo naročnik ravnal v skladu z naslednjo točko (</w:t>
      </w:r>
      <w:r w:rsidR="0099608D" w:rsidRPr="00E7560D">
        <w:rPr>
          <w:rFonts w:ascii="Arial" w:hAnsi="Arial" w:cs="Arial"/>
          <w:color w:val="auto"/>
          <w:lang w:eastAsia="zh-CN"/>
        </w:rPr>
        <w:t>1</w:t>
      </w:r>
      <w:r w:rsidR="00961C74">
        <w:rPr>
          <w:rFonts w:ascii="Arial" w:hAnsi="Arial" w:cs="Arial"/>
          <w:color w:val="auto"/>
          <w:lang w:eastAsia="zh-CN"/>
        </w:rPr>
        <w:t>1</w:t>
      </w:r>
      <w:r w:rsidRPr="00E7560D">
        <w:rPr>
          <w:rFonts w:ascii="Arial" w:hAnsi="Arial" w:cs="Arial"/>
          <w:color w:val="auto"/>
          <w:lang w:eastAsia="zh-CN"/>
        </w:rPr>
        <w:t>.3. Preverjanje podatkov, ki niso uradno dostopni) te dokumentacije.</w:t>
      </w:r>
    </w:p>
    <w:p w14:paraId="6926C7F7" w14:textId="77777777" w:rsidR="00131729" w:rsidRPr="00456167" w:rsidRDefault="00131729" w:rsidP="00456167">
      <w:pPr>
        <w:spacing w:after="0"/>
        <w:jc w:val="both"/>
        <w:rPr>
          <w:rFonts w:ascii="Arial" w:hAnsi="Arial" w:cs="Arial"/>
          <w:color w:val="auto"/>
          <w:lang w:eastAsia="zh-CN"/>
        </w:rPr>
      </w:pPr>
    </w:p>
    <w:p w14:paraId="0FD2487E" w14:textId="77777777" w:rsidR="00131729" w:rsidRPr="00456167" w:rsidRDefault="00CA2DC8" w:rsidP="0094683A">
      <w:pPr>
        <w:pStyle w:val="Naslov2"/>
      </w:pPr>
      <w:bookmarkStart w:id="60" w:name="_Toc113433410"/>
      <w:r w:rsidRPr="00456167">
        <w:t>Dokazovanje pogojev za sodelovanje</w:t>
      </w:r>
      <w:bookmarkEnd w:id="60"/>
    </w:p>
    <w:p w14:paraId="1133C39F" w14:textId="0BED650B" w:rsidR="00CA2DC8" w:rsidRPr="00456167" w:rsidRDefault="00CA2DC8" w:rsidP="00456167">
      <w:pPr>
        <w:spacing w:after="0"/>
        <w:jc w:val="both"/>
        <w:rPr>
          <w:rFonts w:ascii="Arial" w:hAnsi="Arial" w:cs="Arial"/>
          <w:i/>
          <w:color w:val="auto"/>
          <w:highlight w:val="yellow"/>
        </w:rPr>
      </w:pPr>
      <w:r w:rsidRPr="00456167">
        <w:rPr>
          <w:rFonts w:ascii="Arial" w:hAnsi="Arial" w:cs="Arial"/>
          <w:color w:val="auto"/>
        </w:rPr>
        <w:t xml:space="preserve">Če ni v teh navodilih za posamezne dokumente drugače določeno, zadošča predložitev </w:t>
      </w:r>
      <w:r w:rsidR="0099608D">
        <w:rPr>
          <w:rFonts w:ascii="Arial" w:hAnsi="Arial" w:cs="Arial"/>
          <w:color w:val="auto"/>
        </w:rPr>
        <w:t xml:space="preserve">skeniranih </w:t>
      </w:r>
      <w:r w:rsidRPr="00456167">
        <w:rPr>
          <w:rFonts w:ascii="Arial" w:hAnsi="Arial" w:cs="Arial"/>
          <w:color w:val="auto"/>
        </w:rPr>
        <w:t xml:space="preserve">zahtevanih dokumentov. Naročnik si pridržuje pravico do vpogleda v originalne dokumente. </w:t>
      </w:r>
    </w:p>
    <w:p w14:paraId="09E466EF" w14:textId="77777777" w:rsidR="00CA2DC8" w:rsidRPr="00456167" w:rsidRDefault="00CA2DC8" w:rsidP="00456167">
      <w:pPr>
        <w:spacing w:after="0"/>
        <w:jc w:val="both"/>
        <w:rPr>
          <w:rFonts w:ascii="Arial" w:hAnsi="Arial" w:cs="Arial"/>
          <w:color w:val="auto"/>
        </w:rPr>
      </w:pPr>
    </w:p>
    <w:p w14:paraId="781DBCE5" w14:textId="77777777" w:rsidR="0099608D" w:rsidRPr="0099608D" w:rsidRDefault="00CA2DC8" w:rsidP="0099608D">
      <w:pPr>
        <w:spacing w:after="0"/>
        <w:jc w:val="both"/>
        <w:rPr>
          <w:rFonts w:ascii="Arial" w:hAnsi="Arial" w:cs="Arial"/>
          <w:color w:val="auto"/>
        </w:rPr>
      </w:pPr>
      <w:r w:rsidRPr="00456167">
        <w:rPr>
          <w:rFonts w:ascii="Arial" w:hAnsi="Arial" w:cs="Arial"/>
          <w:color w:val="auto"/>
        </w:rPr>
        <w:t xml:space="preserve">Obrazci izjav, ki jih mora predložiti ponudnik, so del dokumentacije v zvezi z oddajo javnega naročila. Izjave so lahko predložene na teh obrazcih ali na ponudnikovih, ki pa vsebinsko bistveno ne smejo odstopati od priloženih obrazcev. </w:t>
      </w:r>
      <w:r w:rsidR="0099608D" w:rsidRPr="0099608D">
        <w:rPr>
          <w:rFonts w:ascii="Arial" w:hAnsi="Arial" w:cs="Arial"/>
          <w:color w:val="auto"/>
        </w:rPr>
        <w:t xml:space="preserve">Izjave ponudnika morajo biti elektronsko podpisane s strani ponudnika. </w:t>
      </w:r>
    </w:p>
    <w:p w14:paraId="2C208F16" w14:textId="77777777" w:rsidR="00CA2DC8" w:rsidRPr="00456167" w:rsidRDefault="00CA2DC8" w:rsidP="00456167">
      <w:pPr>
        <w:spacing w:after="0"/>
        <w:jc w:val="both"/>
        <w:rPr>
          <w:rFonts w:ascii="Arial" w:hAnsi="Arial" w:cs="Arial"/>
          <w:color w:val="auto"/>
        </w:rPr>
      </w:pPr>
    </w:p>
    <w:p w14:paraId="781E124F" w14:textId="77777777" w:rsidR="00CA2DC8" w:rsidRPr="00456167" w:rsidRDefault="00CA2DC8" w:rsidP="00456167">
      <w:pPr>
        <w:spacing w:after="0"/>
        <w:jc w:val="both"/>
        <w:rPr>
          <w:rFonts w:ascii="Arial" w:hAnsi="Arial" w:cs="Arial"/>
          <w:color w:val="auto"/>
        </w:rPr>
      </w:pPr>
      <w:r w:rsidRPr="00456167">
        <w:rPr>
          <w:rFonts w:ascii="Arial" w:hAnsi="Arial" w:cs="Arial"/>
          <w:color w:val="auto"/>
        </w:rPr>
        <w:t>Naročnik si pridržuje pravico do preveritve verodostojnosti izjav oziroma potrdil pri podpisniku le-teh.</w:t>
      </w:r>
    </w:p>
    <w:p w14:paraId="34B1604E" w14:textId="77777777" w:rsidR="00CA2DC8" w:rsidRPr="00456167" w:rsidRDefault="00CA2DC8" w:rsidP="00456167">
      <w:pPr>
        <w:spacing w:after="0"/>
        <w:jc w:val="both"/>
        <w:rPr>
          <w:rFonts w:ascii="Arial" w:hAnsi="Arial" w:cs="Arial"/>
          <w:color w:val="auto"/>
        </w:rPr>
      </w:pPr>
    </w:p>
    <w:p w14:paraId="13C850B4" w14:textId="77777777" w:rsidR="00CA2DC8" w:rsidRPr="00456167" w:rsidRDefault="00CA2DC8" w:rsidP="00456167">
      <w:pPr>
        <w:spacing w:after="0"/>
        <w:jc w:val="both"/>
        <w:rPr>
          <w:rFonts w:ascii="Arial" w:hAnsi="Arial" w:cs="Arial"/>
          <w:color w:val="auto"/>
        </w:rPr>
      </w:pPr>
      <w:r w:rsidRPr="00456167">
        <w:rPr>
          <w:rFonts w:ascii="Arial" w:hAnsi="Arial" w:cs="Arial"/>
          <w:color w:val="auto"/>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51D408D" w14:textId="77777777" w:rsidR="0099608D" w:rsidRDefault="0099608D" w:rsidP="00456167">
      <w:pPr>
        <w:spacing w:after="0"/>
        <w:jc w:val="both"/>
        <w:rPr>
          <w:rFonts w:ascii="Arial" w:hAnsi="Arial" w:cs="Arial"/>
          <w:color w:val="auto"/>
        </w:rPr>
      </w:pPr>
    </w:p>
    <w:p w14:paraId="77A18061" w14:textId="6833C519" w:rsidR="00CA2DC8" w:rsidRPr="00456167" w:rsidRDefault="00CA2DC8" w:rsidP="00456167">
      <w:pPr>
        <w:spacing w:after="0"/>
        <w:jc w:val="both"/>
        <w:rPr>
          <w:rFonts w:ascii="Arial" w:hAnsi="Arial" w:cs="Arial"/>
          <w:color w:val="auto"/>
        </w:rPr>
      </w:pPr>
      <w:r w:rsidRPr="00456167">
        <w:rPr>
          <w:rFonts w:ascii="Arial" w:hAnsi="Arial" w:cs="Arial"/>
          <w:color w:val="auto"/>
        </w:rPr>
        <w:t>V kolikor je ponudnik samostojni podjetnik in ne more pridobiti in predložiti zahtevanih dokumentov, mora priložiti primerne dokumente, iz katerih izhaja izpolnjevanje zahtevanega pogoja.</w:t>
      </w:r>
    </w:p>
    <w:p w14:paraId="09C6F18B" w14:textId="77777777" w:rsidR="00CA2DC8" w:rsidRPr="00456167" w:rsidRDefault="00CA2DC8" w:rsidP="00456167">
      <w:pPr>
        <w:spacing w:after="0"/>
        <w:jc w:val="both"/>
        <w:rPr>
          <w:rFonts w:ascii="Arial" w:hAnsi="Arial" w:cs="Arial"/>
          <w:color w:val="auto"/>
        </w:rPr>
      </w:pPr>
    </w:p>
    <w:p w14:paraId="302D0EFB" w14:textId="613BED90" w:rsidR="00CA2DC8" w:rsidRPr="00456167" w:rsidRDefault="00CA2DC8" w:rsidP="00456167">
      <w:pPr>
        <w:spacing w:after="0"/>
        <w:jc w:val="both"/>
        <w:rPr>
          <w:rFonts w:ascii="Arial" w:hAnsi="Arial" w:cs="Arial"/>
          <w:color w:val="auto"/>
        </w:rPr>
      </w:pPr>
      <w:r w:rsidRPr="00456167">
        <w:rPr>
          <w:rFonts w:ascii="Arial" w:hAnsi="Arial" w:cs="Arial"/>
          <w:color w:val="auto"/>
        </w:rPr>
        <w:t xml:space="preserve">V kolikor ponudnik nima sedeža v Republiki Sloveniji in ne more pridobiti in predložiti zahtevanih dokumentov, ker država v kateri ima ponudnik svoj sedež ne izdaja takšnih dokumentov, lahko ponudnik namesto </w:t>
      </w:r>
      <w:r w:rsidR="0099608D" w:rsidRPr="0099608D">
        <w:rPr>
          <w:rFonts w:ascii="Arial" w:hAnsi="Arial" w:cs="Arial"/>
          <w:color w:val="auto"/>
        </w:rPr>
        <w:t>elektronskega</w:t>
      </w:r>
      <w:r w:rsidRPr="00456167">
        <w:rPr>
          <w:rFonts w:ascii="Arial" w:hAnsi="Arial" w:cs="Arial"/>
          <w:color w:val="auto"/>
        </w:rPr>
        <w:t xml:space="preserve"> dokazila predloži zapriseženo izjavo prič ali zapriseženo izjavo ponudnika. Izjava mora biti podana pred pravosodnim ali upravnim organom, notarjem ali pristojnim organom poklicnih ali gospodarskih subjektov v državi, v kateri ima ponudnik svoj sedež. </w:t>
      </w:r>
    </w:p>
    <w:p w14:paraId="4BA47079" w14:textId="77777777" w:rsidR="00CA2DC8" w:rsidRPr="00456167" w:rsidRDefault="00CA2DC8" w:rsidP="00456167">
      <w:pPr>
        <w:spacing w:after="0"/>
        <w:jc w:val="both"/>
        <w:rPr>
          <w:rFonts w:ascii="Arial" w:hAnsi="Arial" w:cs="Arial"/>
          <w:color w:val="auto"/>
        </w:rPr>
      </w:pPr>
    </w:p>
    <w:p w14:paraId="7E7BC21F" w14:textId="5D59844B" w:rsidR="00CA2DC8" w:rsidRPr="00456167" w:rsidRDefault="00CA2DC8" w:rsidP="00456167">
      <w:pPr>
        <w:spacing w:after="0"/>
        <w:jc w:val="both"/>
        <w:rPr>
          <w:rFonts w:ascii="Arial" w:hAnsi="Arial" w:cs="Arial"/>
          <w:color w:val="auto"/>
        </w:rPr>
      </w:pPr>
      <w:r w:rsidRPr="00456167">
        <w:rPr>
          <w:rFonts w:ascii="Arial" w:hAnsi="Arial" w:cs="Arial"/>
          <w:color w:val="auto"/>
        </w:rPr>
        <w:t>Kadar ima ponudnik sedež v drugi državi, mora v ponudbi, v obrazcu »Prijava«, navesti svojega pooblaščenca(-ko) za vročitve, v skladu z določbami Zakona o splošnem upravnem postopku (</w:t>
      </w:r>
      <w:r w:rsidR="004A0E00" w:rsidRPr="00D1328F">
        <w:rPr>
          <w:rFonts w:ascii="Arial" w:hAnsi="Arial" w:cs="Arial"/>
          <w:color w:val="auto"/>
        </w:rPr>
        <w:t>Uradni list RS, št. 24/06 – uradno prečiščeno besedilo, 105/06 – ZUS-1, 126/07, 65/08, 8/10, 82/13, 175/20 – ZIUOPDVE in 3/22 – ZDeb</w:t>
      </w:r>
      <w:r w:rsidRPr="00456167">
        <w:rPr>
          <w:rFonts w:ascii="Arial" w:hAnsi="Arial" w:cs="Arial"/>
          <w:color w:val="auto"/>
        </w:rPr>
        <w:t>; v nadaljevanju: ZUP). V kolikor t</w:t>
      </w:r>
      <w:r w:rsidR="0099608D">
        <w:rPr>
          <w:rFonts w:ascii="Arial" w:hAnsi="Arial" w:cs="Arial"/>
          <w:color w:val="auto"/>
        </w:rPr>
        <w:t>ega</w:t>
      </w:r>
      <w:r w:rsidRPr="00456167">
        <w:rPr>
          <w:rFonts w:ascii="Arial" w:hAnsi="Arial" w:cs="Arial"/>
          <w:color w:val="auto"/>
        </w:rPr>
        <w:t xml:space="preserve"> ne bo storil, mu bo, v skladu z ZUP, po uradni dolžnosti postavljen pooblaščenec za vročitve.</w:t>
      </w:r>
    </w:p>
    <w:p w14:paraId="6CD31C3D" w14:textId="77777777" w:rsidR="00CA2DC8" w:rsidRPr="00456167" w:rsidRDefault="00CA2DC8" w:rsidP="00456167">
      <w:pPr>
        <w:spacing w:after="0"/>
        <w:jc w:val="both"/>
        <w:rPr>
          <w:rFonts w:ascii="Arial" w:hAnsi="Arial" w:cs="Arial"/>
          <w:color w:val="auto"/>
          <w:lang w:eastAsia="zh-CN"/>
        </w:rPr>
      </w:pPr>
    </w:p>
    <w:p w14:paraId="79EF4F76" w14:textId="77777777"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CC85315" w14:textId="77777777" w:rsidR="00131729" w:rsidRPr="00456167" w:rsidRDefault="00131729" w:rsidP="00456167">
      <w:pPr>
        <w:spacing w:after="0"/>
        <w:jc w:val="both"/>
        <w:rPr>
          <w:rFonts w:ascii="Arial" w:hAnsi="Arial" w:cs="Arial"/>
          <w:color w:val="auto"/>
          <w:lang w:eastAsia="zh-CN"/>
        </w:rPr>
      </w:pPr>
    </w:p>
    <w:p w14:paraId="5C283826" w14:textId="1A10FBD6" w:rsidR="00131729" w:rsidRDefault="00131729" w:rsidP="00456167">
      <w:pPr>
        <w:spacing w:after="0"/>
        <w:jc w:val="both"/>
        <w:rPr>
          <w:rFonts w:ascii="Arial" w:hAnsi="Arial" w:cs="Arial"/>
          <w:color w:val="auto"/>
          <w:lang w:eastAsia="zh-CN"/>
        </w:rPr>
      </w:pPr>
      <w:r w:rsidRPr="00456167">
        <w:rPr>
          <w:rFonts w:ascii="Arial" w:hAnsi="Arial" w:cs="Arial"/>
          <w:color w:val="auto"/>
          <w:lang w:eastAsia="zh-CN"/>
        </w:rPr>
        <w:t>Naročnik si pridržuje pravico, da za vsakega od postavljenih po</w:t>
      </w:r>
      <w:r w:rsidR="00B568FE">
        <w:rPr>
          <w:rFonts w:ascii="Arial" w:hAnsi="Arial" w:cs="Arial"/>
          <w:color w:val="auto"/>
          <w:lang w:eastAsia="zh-CN"/>
        </w:rPr>
        <w:t>gojev zahteva dodatna dokazila.</w:t>
      </w:r>
    </w:p>
    <w:p w14:paraId="0A35D72A" w14:textId="77777777" w:rsidR="00131729" w:rsidRPr="00456167" w:rsidRDefault="00131729" w:rsidP="0094683A">
      <w:pPr>
        <w:pStyle w:val="Naslov2"/>
      </w:pPr>
      <w:bookmarkStart w:id="61" w:name="_Toc113433411"/>
      <w:r w:rsidRPr="00456167">
        <w:t>Pridobivanje podatkov na druge načine</w:t>
      </w:r>
      <w:bookmarkEnd w:id="61"/>
    </w:p>
    <w:p w14:paraId="4E8C15B0" w14:textId="77777777"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F28D9F3" w14:textId="77777777" w:rsidR="00131729" w:rsidRPr="00456167" w:rsidRDefault="00131729" w:rsidP="00456167">
      <w:pPr>
        <w:spacing w:after="0"/>
        <w:jc w:val="both"/>
        <w:rPr>
          <w:rFonts w:ascii="Arial" w:hAnsi="Arial" w:cs="Arial"/>
          <w:color w:val="auto"/>
          <w:lang w:eastAsia="zh-CN"/>
        </w:rPr>
      </w:pPr>
    </w:p>
    <w:p w14:paraId="0D3E3764" w14:textId="13B4DE8C" w:rsidR="00131729" w:rsidRDefault="00131729" w:rsidP="00456167">
      <w:pPr>
        <w:spacing w:after="0"/>
        <w:jc w:val="both"/>
        <w:rPr>
          <w:rFonts w:ascii="Arial" w:hAnsi="Arial" w:cs="Arial"/>
          <w:color w:val="auto"/>
          <w:lang w:eastAsia="zh-CN"/>
        </w:rPr>
      </w:pPr>
      <w:r w:rsidRPr="00456167">
        <w:rPr>
          <w:rFonts w:ascii="Arial" w:hAnsi="Arial" w:cs="Arial"/>
          <w:color w:val="auto"/>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D5F9406" w14:textId="77777777" w:rsidR="00600CFE" w:rsidRPr="00456167" w:rsidRDefault="00600CFE" w:rsidP="00456167">
      <w:pPr>
        <w:spacing w:after="0"/>
        <w:jc w:val="both"/>
        <w:rPr>
          <w:rFonts w:ascii="Arial" w:hAnsi="Arial" w:cs="Arial"/>
          <w:color w:val="auto"/>
          <w:lang w:eastAsia="zh-CN"/>
        </w:rPr>
      </w:pPr>
    </w:p>
    <w:p w14:paraId="6EA56720" w14:textId="77777777" w:rsidR="00131729" w:rsidRPr="00456167" w:rsidRDefault="00131729" w:rsidP="0094683A">
      <w:pPr>
        <w:pStyle w:val="Naslov2"/>
      </w:pPr>
      <w:bookmarkStart w:id="62" w:name="_Toc113433412"/>
      <w:r w:rsidRPr="00456167">
        <w:t>Pojasnila ponudb</w:t>
      </w:r>
      <w:bookmarkEnd w:id="62"/>
    </w:p>
    <w:p w14:paraId="5A7224FE" w14:textId="77777777"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Naročnik lahko na podlagi sedmega odstavka 79. člena ZJN-3 pozove gospodarske subjekte, da dopolnijo ali pojasnijo potrdila, predložena v skladu s 77. in 78. členom ZJN-3.</w:t>
      </w:r>
    </w:p>
    <w:p w14:paraId="6802138A" w14:textId="77777777" w:rsidR="00131729" w:rsidRPr="00456167" w:rsidRDefault="00131729" w:rsidP="00456167">
      <w:pPr>
        <w:spacing w:after="0"/>
        <w:jc w:val="both"/>
        <w:rPr>
          <w:rFonts w:ascii="Arial" w:hAnsi="Arial" w:cs="Arial"/>
          <w:color w:val="auto"/>
          <w:lang w:eastAsia="zh-CN"/>
        </w:rPr>
      </w:pPr>
    </w:p>
    <w:p w14:paraId="32B48B39" w14:textId="5A5CF484" w:rsidR="00131729" w:rsidRDefault="00131729" w:rsidP="00456167">
      <w:pPr>
        <w:spacing w:after="0"/>
        <w:jc w:val="both"/>
        <w:rPr>
          <w:rFonts w:ascii="Arial" w:hAnsi="Arial" w:cs="Arial"/>
          <w:color w:val="auto"/>
          <w:lang w:eastAsia="zh-CN"/>
        </w:rPr>
      </w:pPr>
      <w:r w:rsidRPr="00456167">
        <w:rPr>
          <w:rFonts w:ascii="Arial" w:hAnsi="Arial" w:cs="Arial"/>
          <w:color w:val="auto"/>
          <w:lang w:eastAsia="zh-CN"/>
        </w:rPr>
        <w:t>Za pojasnila ponudb bo naročnik določil primeren rok, ki bo praviloma znašal tri (3) delovne dni.</w:t>
      </w:r>
    </w:p>
    <w:p w14:paraId="3B1D4F75" w14:textId="77777777" w:rsidR="00676D55" w:rsidRPr="00456167" w:rsidRDefault="00676D55" w:rsidP="00456167">
      <w:pPr>
        <w:spacing w:after="0"/>
        <w:jc w:val="both"/>
        <w:rPr>
          <w:rFonts w:ascii="Arial" w:hAnsi="Arial" w:cs="Arial"/>
          <w:color w:val="auto"/>
          <w:lang w:eastAsia="zh-CN"/>
        </w:rPr>
      </w:pPr>
    </w:p>
    <w:p w14:paraId="69E67428" w14:textId="77777777" w:rsidR="00131729" w:rsidRPr="00456167" w:rsidRDefault="00131729" w:rsidP="0094683A">
      <w:pPr>
        <w:pStyle w:val="Naslov2"/>
      </w:pPr>
      <w:bookmarkStart w:id="63" w:name="_Toc113433413"/>
      <w:r w:rsidRPr="00456167">
        <w:t>Dopolnjevanje in spreminjane ponudb</w:t>
      </w:r>
      <w:bookmarkEnd w:id="63"/>
    </w:p>
    <w:p w14:paraId="49030AE8" w14:textId="77777777"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 xml:space="preserve">Če so ali se zdijo informacije ali dokumentacija, ki jih morajo predložiti gospodarski subjekti, nepopolne ali napačne oziroma če posamezni dokumenti manjkajo, </w:t>
      </w:r>
      <w:r w:rsidRPr="00456167">
        <w:rPr>
          <w:rFonts w:ascii="Arial" w:hAnsi="Arial" w:cs="Arial"/>
          <w:b/>
          <w:bCs/>
          <w:color w:val="auto"/>
          <w:lang w:eastAsia="zh-CN"/>
        </w:rPr>
        <w:t xml:space="preserve">lahko </w:t>
      </w:r>
      <w:r w:rsidRPr="00456167">
        <w:rPr>
          <w:rFonts w:ascii="Arial" w:hAnsi="Arial" w:cs="Arial"/>
          <w:color w:val="auto"/>
          <w:lang w:eastAsia="zh-CN"/>
        </w:rPr>
        <w:t xml:space="preserve">(ni pa nujno) naročnik </w:t>
      </w:r>
      <w:r w:rsidRPr="00456167">
        <w:rPr>
          <w:rFonts w:ascii="Arial" w:hAnsi="Arial" w:cs="Arial"/>
          <w:b/>
          <w:bCs/>
          <w:color w:val="auto"/>
          <w:lang w:eastAsia="zh-CN"/>
        </w:rPr>
        <w:t>zahteva</w:t>
      </w:r>
      <w:r w:rsidRPr="00456167">
        <w:rPr>
          <w:rFonts w:ascii="Arial" w:hAnsi="Arial" w:cs="Arial"/>
          <w:color w:val="auto"/>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14C64119" w14:textId="77777777" w:rsidR="00131729" w:rsidRPr="00456167" w:rsidRDefault="00131729" w:rsidP="00456167">
      <w:pPr>
        <w:spacing w:after="0"/>
        <w:jc w:val="both"/>
        <w:rPr>
          <w:rFonts w:ascii="Arial" w:hAnsi="Arial" w:cs="Arial"/>
          <w:color w:val="auto"/>
          <w:lang w:eastAsia="zh-CN"/>
        </w:rPr>
      </w:pPr>
    </w:p>
    <w:p w14:paraId="14BC1541" w14:textId="77777777"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 xml:space="preserve">Naročnik od ponudnika zahteva dopolnitev, popravek, spremembo ali pojasnilo njegove ponudbe le, kadar določenega dejstva ne more preveriti sam. Predložitev manjkajočega </w:t>
      </w:r>
      <w:r w:rsidRPr="00456167">
        <w:rPr>
          <w:rFonts w:ascii="Arial" w:hAnsi="Arial" w:cs="Arial"/>
          <w:color w:val="auto"/>
          <w:lang w:eastAsia="zh-CN"/>
        </w:rPr>
        <w:lastRenderedPageBreak/>
        <w:t>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A3E15C2" w14:textId="77777777" w:rsidR="00EF4077" w:rsidRPr="00456167" w:rsidRDefault="00EF4077" w:rsidP="00456167">
      <w:pPr>
        <w:pStyle w:val="odstavek"/>
        <w:spacing w:before="0" w:beforeAutospacing="0" w:after="0" w:afterAutospacing="0" w:line="276" w:lineRule="auto"/>
        <w:jc w:val="both"/>
        <w:rPr>
          <w:rFonts w:ascii="Arial" w:hAnsi="Arial" w:cs="Arial"/>
          <w:sz w:val="22"/>
          <w:szCs w:val="22"/>
          <w:lang w:eastAsia="zh-CN"/>
        </w:rPr>
      </w:pPr>
    </w:p>
    <w:p w14:paraId="1891C6D8" w14:textId="77777777" w:rsidR="00131729" w:rsidRPr="00456167" w:rsidRDefault="00131729" w:rsidP="00456167">
      <w:pPr>
        <w:pStyle w:val="odstavek"/>
        <w:spacing w:before="0" w:beforeAutospacing="0" w:after="0" w:afterAutospacing="0" w:line="276" w:lineRule="auto"/>
        <w:jc w:val="both"/>
        <w:rPr>
          <w:rFonts w:ascii="Arial" w:hAnsi="Arial" w:cs="Arial"/>
          <w:sz w:val="22"/>
          <w:szCs w:val="22"/>
          <w:lang w:eastAsia="zh-CN"/>
        </w:rPr>
      </w:pPr>
      <w:r w:rsidRPr="00456167">
        <w:rPr>
          <w:rFonts w:ascii="Arial" w:hAnsi="Arial" w:cs="Arial"/>
          <w:sz w:val="22"/>
          <w:szCs w:val="22"/>
          <w:lang w:eastAsia="zh-CN"/>
        </w:rPr>
        <w:t xml:space="preserve">Razen kadar gre za popravek ali dopolnitev očitne napake, če zaradi tega popravka ali dopolnitve ni dejansko predlagana nova ponudba, ponudnik </w:t>
      </w:r>
      <w:r w:rsidRPr="00456167">
        <w:rPr>
          <w:rFonts w:ascii="Arial" w:hAnsi="Arial" w:cs="Arial"/>
          <w:b/>
          <w:bCs/>
          <w:sz w:val="22"/>
          <w:szCs w:val="22"/>
          <w:lang w:eastAsia="zh-CN"/>
        </w:rPr>
        <w:t>ne sme dopolnjevati ali popravljati</w:t>
      </w:r>
      <w:r w:rsidRPr="00456167">
        <w:rPr>
          <w:rFonts w:ascii="Arial" w:hAnsi="Arial" w:cs="Arial"/>
          <w:sz w:val="22"/>
          <w:szCs w:val="22"/>
          <w:lang w:eastAsia="zh-CN"/>
        </w:rPr>
        <w:t>:</w:t>
      </w:r>
    </w:p>
    <w:p w14:paraId="2B8610CE" w14:textId="77777777" w:rsidR="00131729" w:rsidRPr="00456167" w:rsidRDefault="00131729" w:rsidP="00094A42">
      <w:pPr>
        <w:pStyle w:val="Odstavekseznama"/>
        <w:numPr>
          <w:ilvl w:val="0"/>
          <w:numId w:val="12"/>
        </w:numPr>
        <w:spacing w:after="0"/>
        <w:jc w:val="both"/>
        <w:rPr>
          <w:rFonts w:ascii="Arial" w:hAnsi="Arial" w:cs="Arial"/>
          <w:color w:val="auto"/>
          <w:lang w:eastAsia="zh-CN"/>
        </w:rPr>
      </w:pPr>
      <w:r w:rsidRPr="00456167">
        <w:rPr>
          <w:rFonts w:ascii="Arial" w:hAnsi="Arial" w:cs="Arial"/>
          <w:color w:val="auto"/>
          <w:lang w:eastAsia="zh-CN"/>
        </w:rPr>
        <w:t>svoje cene brez DDV na enoto, vrednosti postavke brez DDV, skupne vrednosti ponudbe brez DDV, razen kadar se skupna vrednost spremeni v skladu s sedmim odstavkom tega člena in ponudbe v okviru meril,</w:t>
      </w:r>
    </w:p>
    <w:p w14:paraId="513F7B7D" w14:textId="77777777" w:rsidR="00131729" w:rsidRPr="00456167" w:rsidRDefault="00131729" w:rsidP="00094A42">
      <w:pPr>
        <w:pStyle w:val="Odstavekseznama"/>
        <w:numPr>
          <w:ilvl w:val="0"/>
          <w:numId w:val="12"/>
        </w:numPr>
        <w:spacing w:after="0"/>
        <w:jc w:val="both"/>
        <w:rPr>
          <w:rFonts w:ascii="Arial" w:hAnsi="Arial" w:cs="Arial"/>
          <w:color w:val="auto"/>
          <w:lang w:eastAsia="zh-CN"/>
        </w:rPr>
      </w:pPr>
      <w:r w:rsidRPr="00456167">
        <w:rPr>
          <w:rFonts w:ascii="Arial" w:hAnsi="Arial" w:cs="Arial"/>
          <w:color w:val="auto"/>
          <w:lang w:eastAsia="zh-CN"/>
        </w:rPr>
        <w:t>istega dela ponudbe, ki se veže na tehnične specifikacije predmeta javnega naročila,</w:t>
      </w:r>
    </w:p>
    <w:p w14:paraId="0B713D49" w14:textId="77777777" w:rsidR="00131729" w:rsidRPr="00456167" w:rsidRDefault="00131729" w:rsidP="00094A42">
      <w:pPr>
        <w:pStyle w:val="Odstavekseznama"/>
        <w:numPr>
          <w:ilvl w:val="0"/>
          <w:numId w:val="12"/>
        </w:numPr>
        <w:spacing w:after="0"/>
        <w:jc w:val="both"/>
        <w:rPr>
          <w:rFonts w:ascii="Arial" w:hAnsi="Arial" w:cs="Arial"/>
          <w:color w:val="auto"/>
          <w:lang w:eastAsia="zh-CN"/>
        </w:rPr>
      </w:pPr>
      <w:r w:rsidRPr="00456167">
        <w:rPr>
          <w:rFonts w:ascii="Arial" w:hAnsi="Arial" w:cs="Arial"/>
          <w:color w:val="auto"/>
          <w:lang w:eastAsia="zh-CN"/>
        </w:rPr>
        <w:t>tistih elementov ponudbe, ki vplivajo ali bi lahko vplivali na drugačno razvrstitev njegove ponudbe glede na preostale ponudbe, ki jih je naročnik prejel v postopku javnega naročanja.</w:t>
      </w:r>
    </w:p>
    <w:p w14:paraId="1248C8F4" w14:textId="77777777" w:rsidR="00166FA5" w:rsidRPr="00456167" w:rsidRDefault="00166FA5" w:rsidP="00456167">
      <w:pPr>
        <w:spacing w:after="0"/>
        <w:jc w:val="both"/>
        <w:rPr>
          <w:rFonts w:ascii="Arial" w:hAnsi="Arial" w:cs="Arial"/>
          <w:color w:val="auto"/>
          <w:lang w:eastAsia="zh-CN"/>
        </w:rPr>
      </w:pPr>
    </w:p>
    <w:p w14:paraId="0D51EB4C" w14:textId="2CDD9645" w:rsidR="00166FA5" w:rsidRPr="003C07FD" w:rsidRDefault="00166FA5" w:rsidP="00456167">
      <w:pPr>
        <w:shd w:val="clear" w:color="auto" w:fill="FFFFFF" w:themeFill="background1"/>
        <w:spacing w:after="0"/>
        <w:contextualSpacing/>
        <w:jc w:val="both"/>
        <w:rPr>
          <w:rFonts w:ascii="Arial" w:eastAsia="Times New Roman" w:hAnsi="Arial" w:cs="Arial"/>
          <w:color w:val="auto"/>
          <w:lang w:eastAsia="zh-CN"/>
        </w:rPr>
      </w:pPr>
      <w:r w:rsidRPr="003C07FD">
        <w:rPr>
          <w:rFonts w:ascii="Arial" w:eastAsia="Times New Roman" w:hAnsi="Arial" w:cs="Arial"/>
          <w:color w:val="auto"/>
          <w:lang w:eastAsia="zh-CN"/>
        </w:rPr>
        <w:t xml:space="preserve">Naročnik ponudnikom ne bo dovoljeval, da po roku za prejem ponudb ponudbo dopolnjujejo </w:t>
      </w:r>
      <w:r w:rsidR="00144821" w:rsidRPr="00144821">
        <w:rPr>
          <w:rFonts w:ascii="Arial" w:eastAsia="Times New Roman" w:hAnsi="Arial" w:cs="Arial"/>
          <w:color w:val="auto"/>
          <w:lang w:eastAsia="zh-CN"/>
        </w:rPr>
        <w:t xml:space="preserve">(poleg omejitev iz 89. člena ZJN-3) </w:t>
      </w:r>
      <w:r w:rsidRPr="003C07FD">
        <w:rPr>
          <w:rFonts w:ascii="Arial" w:eastAsia="Times New Roman" w:hAnsi="Arial" w:cs="Arial"/>
          <w:color w:val="auto"/>
          <w:lang w:eastAsia="zh-CN"/>
        </w:rPr>
        <w:t>na naslednji način:</w:t>
      </w:r>
    </w:p>
    <w:p w14:paraId="0954E728" w14:textId="637A54EA" w:rsidR="003C07FD" w:rsidRDefault="003C07FD" w:rsidP="00094A42">
      <w:pPr>
        <w:pStyle w:val="Odstavekseznama"/>
        <w:numPr>
          <w:ilvl w:val="0"/>
          <w:numId w:val="30"/>
        </w:numPr>
        <w:shd w:val="clear" w:color="auto" w:fill="FFFFFF" w:themeFill="background1"/>
        <w:spacing w:after="0"/>
        <w:contextualSpacing/>
        <w:jc w:val="both"/>
        <w:rPr>
          <w:rFonts w:ascii="Arial" w:eastAsia="Times New Roman" w:hAnsi="Arial" w:cs="Arial"/>
          <w:color w:val="auto"/>
          <w:lang w:eastAsia="zh-CN"/>
        </w:rPr>
      </w:pPr>
      <w:r w:rsidRPr="00AD4148">
        <w:rPr>
          <w:rFonts w:ascii="Arial" w:eastAsia="Times New Roman" w:hAnsi="Arial" w:cs="Arial"/>
          <w:color w:val="auto"/>
          <w:lang w:eastAsia="zh-CN"/>
        </w:rPr>
        <w:t>priglasitev novih podizvajalcev v fazi po roku za prejem ponudb do pravnomočnosti odločitve o oddaji;</w:t>
      </w:r>
    </w:p>
    <w:p w14:paraId="671873B7" w14:textId="10318F86" w:rsidR="00144821" w:rsidRPr="00AD4148" w:rsidRDefault="00144821" w:rsidP="00094A42">
      <w:pPr>
        <w:pStyle w:val="Odstavekseznama"/>
        <w:numPr>
          <w:ilvl w:val="0"/>
          <w:numId w:val="30"/>
        </w:numPr>
        <w:shd w:val="clear" w:color="auto" w:fill="FFFFFF" w:themeFill="background1"/>
        <w:spacing w:after="0"/>
        <w:contextualSpacing/>
        <w:jc w:val="both"/>
        <w:rPr>
          <w:rFonts w:ascii="Arial" w:eastAsia="Times New Roman" w:hAnsi="Arial" w:cs="Arial"/>
          <w:color w:val="auto"/>
          <w:lang w:eastAsia="zh-CN"/>
        </w:rPr>
      </w:pPr>
      <w:r w:rsidRPr="00E804F9">
        <w:rPr>
          <w:rFonts w:ascii="Arial" w:eastAsia="Times New Roman" w:hAnsi="Arial" w:cs="Arial"/>
          <w:color w:val="auto"/>
          <w:lang w:eastAsia="zh-CN"/>
        </w:rPr>
        <w:t>predložitev novih kadrov</w:t>
      </w:r>
      <w:r w:rsidR="00E804F9" w:rsidRPr="00E804F9">
        <w:rPr>
          <w:rFonts w:ascii="Arial" w:eastAsia="Times New Roman" w:hAnsi="Arial" w:cs="Arial"/>
          <w:color w:val="auto"/>
          <w:lang w:eastAsia="zh-CN"/>
        </w:rPr>
        <w:t xml:space="preserve"> oziroma upravljalca strojev</w:t>
      </w:r>
      <w:r>
        <w:rPr>
          <w:rFonts w:ascii="Arial" w:eastAsia="Times New Roman" w:hAnsi="Arial" w:cs="Arial"/>
          <w:color w:val="auto"/>
          <w:lang w:eastAsia="zh-CN"/>
        </w:rPr>
        <w:t>.</w:t>
      </w:r>
    </w:p>
    <w:p w14:paraId="439EFF19" w14:textId="77777777" w:rsidR="00B94988" w:rsidRPr="00456167" w:rsidRDefault="00B94988" w:rsidP="00456167">
      <w:pPr>
        <w:spacing w:after="0"/>
        <w:jc w:val="both"/>
        <w:rPr>
          <w:rFonts w:ascii="Arial" w:hAnsi="Arial" w:cs="Arial"/>
          <w:color w:val="auto"/>
          <w:lang w:eastAsia="zh-CN"/>
        </w:rPr>
      </w:pPr>
    </w:p>
    <w:p w14:paraId="525D357A" w14:textId="4DE667B6" w:rsidR="00131729" w:rsidRPr="00456167" w:rsidRDefault="00131729" w:rsidP="0094683A">
      <w:pPr>
        <w:pStyle w:val="Naslov1"/>
        <w:framePr w:wrap="auto"/>
      </w:pPr>
      <w:bookmarkStart w:id="64" w:name="_Toc113433414"/>
      <w:r w:rsidRPr="00456167">
        <w:t>FINANČN</w:t>
      </w:r>
      <w:r w:rsidR="00C4302B">
        <w:t>O</w:t>
      </w:r>
      <w:r w:rsidRPr="00456167">
        <w:t xml:space="preserve"> ZAVAROVANJ</w:t>
      </w:r>
      <w:r w:rsidR="00C4302B">
        <w:t>E</w:t>
      </w:r>
      <w:bookmarkEnd w:id="64"/>
    </w:p>
    <w:p w14:paraId="5CD95FB6" w14:textId="77777777" w:rsidR="00131729" w:rsidRPr="00456167" w:rsidRDefault="00131729" w:rsidP="00456167">
      <w:pPr>
        <w:spacing w:after="0"/>
        <w:rPr>
          <w:rFonts w:ascii="Arial" w:hAnsi="Arial" w:cs="Arial"/>
          <w:color w:val="auto"/>
          <w:lang w:eastAsia="zh-CN"/>
        </w:rPr>
      </w:pPr>
    </w:p>
    <w:p w14:paraId="32A8A619" w14:textId="77777777" w:rsidR="00072B18" w:rsidRPr="00456167" w:rsidRDefault="00072B18" w:rsidP="00456167">
      <w:pPr>
        <w:spacing w:after="0"/>
        <w:jc w:val="both"/>
        <w:rPr>
          <w:rFonts w:ascii="Arial" w:hAnsi="Arial" w:cs="Arial"/>
          <w:color w:val="auto"/>
          <w:lang w:eastAsia="zh-CN"/>
        </w:rPr>
      </w:pPr>
    </w:p>
    <w:p w14:paraId="0AF8CA14" w14:textId="2A8DA7E6"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Na podlagi drugega odstavka 93. člena ZJN-3 ter f) točke 6. odstavka 62. člena ZJN-3 naročnik v postopku javnega naročanja določa naslednj</w:t>
      </w:r>
      <w:r w:rsidR="00C4302B">
        <w:rPr>
          <w:rFonts w:ascii="Arial" w:hAnsi="Arial" w:cs="Arial"/>
          <w:color w:val="auto"/>
          <w:lang w:eastAsia="zh-CN"/>
        </w:rPr>
        <w:t>e</w:t>
      </w:r>
      <w:r w:rsidRPr="00456167">
        <w:rPr>
          <w:rFonts w:ascii="Arial" w:hAnsi="Arial" w:cs="Arial"/>
          <w:color w:val="auto"/>
          <w:lang w:eastAsia="zh-CN"/>
        </w:rPr>
        <w:t xml:space="preserve"> obvezn</w:t>
      </w:r>
      <w:r w:rsidR="00C4302B">
        <w:rPr>
          <w:rFonts w:ascii="Arial" w:hAnsi="Arial" w:cs="Arial"/>
          <w:color w:val="auto"/>
          <w:lang w:eastAsia="zh-CN"/>
        </w:rPr>
        <w:t>o</w:t>
      </w:r>
      <w:r w:rsidRPr="00456167">
        <w:rPr>
          <w:rFonts w:ascii="Arial" w:hAnsi="Arial" w:cs="Arial"/>
          <w:color w:val="auto"/>
          <w:lang w:eastAsia="zh-CN"/>
        </w:rPr>
        <w:t xml:space="preserve"> zavarovanj</w:t>
      </w:r>
      <w:r w:rsidR="00C4302B">
        <w:rPr>
          <w:rFonts w:ascii="Arial" w:hAnsi="Arial" w:cs="Arial"/>
          <w:color w:val="auto"/>
          <w:lang w:eastAsia="zh-CN"/>
        </w:rPr>
        <w:t>e</w:t>
      </w:r>
      <w:r w:rsidRPr="00456167">
        <w:rPr>
          <w:rFonts w:ascii="Arial" w:hAnsi="Arial" w:cs="Arial"/>
          <w:color w:val="auto"/>
          <w:lang w:eastAsia="zh-CN"/>
        </w:rPr>
        <w:t>:</w:t>
      </w:r>
    </w:p>
    <w:p w14:paraId="0E0FFE3D" w14:textId="77777777" w:rsidR="00FE0280" w:rsidRPr="00676D55" w:rsidRDefault="00FE0280" w:rsidP="00456167">
      <w:pPr>
        <w:spacing w:after="0"/>
        <w:rPr>
          <w:rFonts w:ascii="Arial" w:hAnsi="Arial" w:cs="Arial"/>
          <w:b/>
          <w:highlight w:val="yellow"/>
          <w:lang w:eastAsia="zh-CN"/>
        </w:rPr>
      </w:pPr>
    </w:p>
    <w:p w14:paraId="16991E63" w14:textId="77777777" w:rsidR="00131729" w:rsidRPr="00244C31" w:rsidRDefault="00131729" w:rsidP="0094683A">
      <w:pPr>
        <w:pStyle w:val="Naslov2"/>
      </w:pPr>
      <w:bookmarkStart w:id="65" w:name="_Toc113433415"/>
      <w:r w:rsidRPr="00244C31">
        <w:t xml:space="preserve">Finančno zavarovanje za dobro izvedbo </w:t>
      </w:r>
      <w:r w:rsidR="00152FE2" w:rsidRPr="00244C31">
        <w:t>pogodbenih</w:t>
      </w:r>
      <w:r w:rsidRPr="00244C31">
        <w:t xml:space="preserve"> obveznosti</w:t>
      </w:r>
      <w:bookmarkEnd w:id="65"/>
    </w:p>
    <w:p w14:paraId="394B4BC3" w14:textId="05C67265" w:rsidR="002F08F9" w:rsidRPr="003F3942" w:rsidRDefault="002F08F9" w:rsidP="00307675">
      <w:pPr>
        <w:autoSpaceDE w:val="0"/>
        <w:autoSpaceDN w:val="0"/>
        <w:adjustRightInd w:val="0"/>
        <w:spacing w:after="0"/>
        <w:jc w:val="both"/>
        <w:rPr>
          <w:rStyle w:val="Naslov3MKZnak"/>
        </w:rPr>
      </w:pPr>
      <w:r w:rsidRPr="00031D68">
        <w:rPr>
          <w:rStyle w:val="Naslov3MKZnak"/>
          <w:b w:val="0"/>
        </w:rPr>
        <w:t xml:space="preserve">Izbrani ponudnik je dolžan najkasneje v </w:t>
      </w:r>
      <w:bookmarkStart w:id="66" w:name="_Hlk16502034"/>
      <w:r w:rsidR="003F3942">
        <w:rPr>
          <w:rStyle w:val="Naslov3MKZnak"/>
          <w:b w:val="0"/>
        </w:rPr>
        <w:t>petindvajsetih</w:t>
      </w:r>
      <w:r w:rsidRPr="00031D68">
        <w:rPr>
          <w:rStyle w:val="Naslov3MKZnak"/>
          <w:b w:val="0"/>
        </w:rPr>
        <w:t xml:space="preserve"> (</w:t>
      </w:r>
      <w:r w:rsidR="003F3942">
        <w:rPr>
          <w:rStyle w:val="Naslov3MKZnak"/>
          <w:b w:val="0"/>
        </w:rPr>
        <w:t>25</w:t>
      </w:r>
      <w:r w:rsidRPr="00031D68">
        <w:rPr>
          <w:rStyle w:val="Naslov3MKZnak"/>
          <w:b w:val="0"/>
        </w:rPr>
        <w:t>)</w:t>
      </w:r>
      <w:bookmarkEnd w:id="66"/>
      <w:r w:rsidRPr="00031D68">
        <w:rPr>
          <w:rStyle w:val="Naslov3MKZnak"/>
          <w:b w:val="0"/>
        </w:rPr>
        <w:t xml:space="preserve"> dneh od podpisa </w:t>
      </w:r>
      <w:r w:rsidR="00CD41C5" w:rsidRPr="00031D68">
        <w:rPr>
          <w:rStyle w:val="Naslov3MKZnak"/>
          <w:b w:val="0"/>
        </w:rPr>
        <w:t>okvirnega sporazuma</w:t>
      </w:r>
      <w:bookmarkStart w:id="67" w:name="_Hlk16504478"/>
      <w:r w:rsidR="003F3942">
        <w:rPr>
          <w:rStyle w:val="Naslov3MKZnak"/>
          <w:b w:val="0"/>
        </w:rPr>
        <w:t>/</w:t>
      </w:r>
      <w:r w:rsidR="003F3942" w:rsidRPr="00031D68">
        <w:rPr>
          <w:rStyle w:val="Naslov3MKZnak"/>
          <w:b w:val="0"/>
        </w:rPr>
        <w:t>okvirnih sporazumov</w:t>
      </w:r>
      <w:bookmarkEnd w:id="67"/>
      <w:r w:rsidRPr="00031D68">
        <w:rPr>
          <w:rStyle w:val="Naslov3MKZnak"/>
          <w:b w:val="0"/>
        </w:rPr>
        <w:t xml:space="preserve">, kot pogoj za veljavnost </w:t>
      </w:r>
      <w:r w:rsidR="00CD41C5" w:rsidRPr="003F3942">
        <w:rPr>
          <w:rStyle w:val="Naslov3MKZnak"/>
          <w:b w:val="0"/>
        </w:rPr>
        <w:t>okvirnega sporazuma</w:t>
      </w:r>
      <w:r w:rsidR="003F3942">
        <w:rPr>
          <w:rStyle w:val="Naslov3MKZnak"/>
          <w:b w:val="0"/>
        </w:rPr>
        <w:t>/</w:t>
      </w:r>
      <w:r w:rsidR="003F3942" w:rsidRPr="00031D68">
        <w:rPr>
          <w:rStyle w:val="Naslov3MKZnak"/>
          <w:b w:val="0"/>
        </w:rPr>
        <w:t>okvirnih sporazumov</w:t>
      </w:r>
      <w:r w:rsidRPr="003F3942">
        <w:rPr>
          <w:rStyle w:val="Naslov3MKZnak"/>
          <w:b w:val="0"/>
        </w:rPr>
        <w:t xml:space="preserve">, izročiti naročniku </w:t>
      </w:r>
      <w:r w:rsidR="00AA6EC6" w:rsidRPr="003F3942">
        <w:rPr>
          <w:rStyle w:val="Naslov3MKZnak"/>
          <w:b w:val="0"/>
        </w:rPr>
        <w:t>finančno zavarova</w:t>
      </w:r>
      <w:r w:rsidR="008844D6" w:rsidRPr="003F3942">
        <w:rPr>
          <w:rStyle w:val="Naslov3MKZnak"/>
          <w:b w:val="0"/>
        </w:rPr>
        <w:t>n</w:t>
      </w:r>
      <w:r w:rsidR="00AA6EC6" w:rsidRPr="003F3942">
        <w:rPr>
          <w:rStyle w:val="Naslov3MKZnak"/>
          <w:b w:val="0"/>
        </w:rPr>
        <w:t>je</w:t>
      </w:r>
      <w:r w:rsidRPr="003F3942">
        <w:rPr>
          <w:rStyle w:val="Naslov3MKZnak"/>
          <w:b w:val="0"/>
        </w:rPr>
        <w:t xml:space="preserve"> za dobro izvedbo pogodbenih obveznosti </w:t>
      </w:r>
      <w:r w:rsidR="00307675" w:rsidRPr="003F3942">
        <w:rPr>
          <w:rStyle w:val="Naslov3MKZnak"/>
          <w:b w:val="0"/>
        </w:rPr>
        <w:t>(</w:t>
      </w:r>
      <w:bookmarkStart w:id="68" w:name="_Hlk513540412"/>
      <w:r w:rsidR="00307675" w:rsidRPr="003F3942">
        <w:rPr>
          <w:rStyle w:val="Naslov3MKZnak"/>
          <w:b w:val="0"/>
        </w:rPr>
        <w:t>bančno garancijo</w:t>
      </w:r>
      <w:r w:rsidR="003F3942" w:rsidRPr="003F3942">
        <w:rPr>
          <w:rStyle w:val="Naslov3MKZnak"/>
          <w:b w:val="0"/>
        </w:rPr>
        <w:t xml:space="preserve"> banke/zavarovalnice</w:t>
      </w:r>
      <w:r w:rsidR="00307675" w:rsidRPr="003F3942">
        <w:rPr>
          <w:rStyle w:val="Naslov3MKZnak"/>
          <w:b w:val="0"/>
        </w:rPr>
        <w:t xml:space="preserve"> ali kavcijsko zavarovanje zavarovalnice</w:t>
      </w:r>
      <w:bookmarkEnd w:id="68"/>
      <w:r w:rsidR="00307675" w:rsidRPr="003F3942">
        <w:rPr>
          <w:rStyle w:val="Naslov3MKZnak"/>
          <w:b w:val="0"/>
        </w:rPr>
        <w:t xml:space="preserve">) </w:t>
      </w:r>
      <w:r w:rsidRPr="003F3942">
        <w:rPr>
          <w:rStyle w:val="Naslov3MKZnak"/>
          <w:b w:val="0"/>
        </w:rPr>
        <w:t xml:space="preserve">v </w:t>
      </w:r>
      <w:r w:rsidR="00307675" w:rsidRPr="003F3942">
        <w:rPr>
          <w:rStyle w:val="Naslov3MKZnak"/>
          <w:b w:val="0"/>
        </w:rPr>
        <w:t xml:space="preserve">vrednosti </w:t>
      </w:r>
      <w:r w:rsidR="001A66A1" w:rsidRPr="003F3942">
        <w:rPr>
          <w:rStyle w:val="Naslov3MKZnak"/>
          <w:b w:val="0"/>
        </w:rPr>
        <w:t xml:space="preserve">10 % </w:t>
      </w:r>
      <w:r w:rsidR="00307675" w:rsidRPr="003F3942">
        <w:rPr>
          <w:rStyle w:val="Naslov3MKZnak"/>
          <w:b w:val="0"/>
        </w:rPr>
        <w:t>okvirnega sporazuma (z DDV).</w:t>
      </w:r>
    </w:p>
    <w:p w14:paraId="18A649D0" w14:textId="77777777" w:rsidR="002F08F9" w:rsidRPr="00DA69F0" w:rsidRDefault="002F08F9" w:rsidP="00456167">
      <w:pPr>
        <w:pStyle w:val="Glava"/>
        <w:spacing w:line="276" w:lineRule="auto"/>
        <w:jc w:val="both"/>
        <w:rPr>
          <w:rStyle w:val="Naslov3MKZnak"/>
          <w:b w:val="0"/>
          <w:highlight w:val="red"/>
        </w:rPr>
      </w:pPr>
    </w:p>
    <w:p w14:paraId="3E6A7F76" w14:textId="7A550753" w:rsidR="002F08F9" w:rsidRPr="003F3942" w:rsidRDefault="002F08F9" w:rsidP="00456167">
      <w:pPr>
        <w:spacing w:after="0"/>
        <w:jc w:val="both"/>
        <w:rPr>
          <w:rFonts w:ascii="Arial" w:hAnsi="Arial" w:cs="Arial"/>
        </w:rPr>
      </w:pPr>
      <w:r w:rsidRPr="003F3942">
        <w:rPr>
          <w:rStyle w:val="Naslov3MKZnak"/>
          <w:b w:val="0"/>
        </w:rPr>
        <w:t xml:space="preserve">V ta namen mora ponudnik </w:t>
      </w:r>
      <w:r w:rsidR="00061D97" w:rsidRPr="003F3942">
        <w:rPr>
          <w:rStyle w:val="Naslov3MKZnak"/>
          <w:b w:val="0"/>
        </w:rPr>
        <w:t>na poziv naročnika</w:t>
      </w:r>
      <w:r w:rsidRPr="003F3942">
        <w:rPr>
          <w:rStyle w:val="Naslov3MKZnak"/>
          <w:b w:val="0"/>
        </w:rPr>
        <w:t xml:space="preserve"> predložiti izjavo ponudnika, da bo v </w:t>
      </w:r>
      <w:r w:rsidR="003F3942" w:rsidRPr="003F3942">
        <w:rPr>
          <w:rStyle w:val="Naslov3MKZnak"/>
          <w:b w:val="0"/>
        </w:rPr>
        <w:t>petindvajsetih (25)</w:t>
      </w:r>
      <w:r w:rsidRPr="003F3942">
        <w:rPr>
          <w:rStyle w:val="Naslov3MKZnak"/>
          <w:b w:val="0"/>
        </w:rPr>
        <w:t xml:space="preserve"> dneh od podpisa </w:t>
      </w:r>
      <w:r w:rsidR="00CD41C5" w:rsidRPr="003F3942">
        <w:rPr>
          <w:rStyle w:val="Naslov3MKZnak"/>
          <w:b w:val="0"/>
        </w:rPr>
        <w:t>okvirnega sporazuma</w:t>
      </w:r>
      <w:r w:rsidR="009F4FC8">
        <w:rPr>
          <w:rStyle w:val="Naslov3MKZnak"/>
          <w:b w:val="0"/>
        </w:rPr>
        <w:t>/</w:t>
      </w:r>
      <w:r w:rsidR="009F4FC8" w:rsidRPr="00031D68">
        <w:rPr>
          <w:rStyle w:val="Naslov3MKZnak"/>
          <w:b w:val="0"/>
        </w:rPr>
        <w:t>okvirnih sporazumov</w:t>
      </w:r>
      <w:r w:rsidR="00764971" w:rsidRPr="003F3942">
        <w:rPr>
          <w:rStyle w:val="Naslov3MKZnak"/>
          <w:b w:val="0"/>
        </w:rPr>
        <w:t xml:space="preserve"> </w:t>
      </w:r>
      <w:r w:rsidRPr="003F3942">
        <w:rPr>
          <w:rStyle w:val="Naslov3MKZnak"/>
          <w:b w:val="0"/>
        </w:rPr>
        <w:t xml:space="preserve">naročniku predložil bančno garancijo </w:t>
      </w:r>
      <w:r w:rsidR="003F3942" w:rsidRPr="003F3942">
        <w:rPr>
          <w:rStyle w:val="Naslov3MKZnak"/>
          <w:b w:val="0"/>
        </w:rPr>
        <w:t xml:space="preserve">banke/zavarovalnice </w:t>
      </w:r>
      <w:r w:rsidRPr="003F3942">
        <w:rPr>
          <w:rStyle w:val="Naslov3MKZnak"/>
          <w:b w:val="0"/>
        </w:rPr>
        <w:t xml:space="preserve">oz. </w:t>
      </w:r>
      <w:r w:rsidR="001A66A1" w:rsidRPr="003F3942">
        <w:rPr>
          <w:rStyle w:val="Naslov3MKZnak"/>
          <w:b w:val="0"/>
        </w:rPr>
        <w:t xml:space="preserve">kavcijsko </w:t>
      </w:r>
      <w:r w:rsidRPr="003F3942">
        <w:rPr>
          <w:rStyle w:val="Naslov3MKZnak"/>
          <w:b w:val="0"/>
        </w:rPr>
        <w:t xml:space="preserve">zavarovanje </w:t>
      </w:r>
      <w:r w:rsidR="003F3942" w:rsidRPr="003F3942">
        <w:rPr>
          <w:rStyle w:val="Naslov3MKZnak"/>
          <w:b w:val="0"/>
        </w:rPr>
        <w:t>zavarovalnice</w:t>
      </w:r>
      <w:r w:rsidR="001A66A1" w:rsidRPr="003F3942">
        <w:rPr>
          <w:rStyle w:val="Naslov3MKZnak"/>
          <w:b w:val="0"/>
        </w:rPr>
        <w:t xml:space="preserve"> </w:t>
      </w:r>
      <w:r w:rsidRPr="003F3942">
        <w:rPr>
          <w:rFonts w:ascii="Arial" w:hAnsi="Arial" w:cs="Arial"/>
        </w:rPr>
        <w:t>za dobro izvedbo p</w:t>
      </w:r>
      <w:r w:rsidR="00072B18" w:rsidRPr="003F3942">
        <w:rPr>
          <w:rFonts w:ascii="Arial" w:hAnsi="Arial" w:cs="Arial"/>
        </w:rPr>
        <w:t xml:space="preserve">ogodbenih obveznosti v višini </w:t>
      </w:r>
      <w:bookmarkStart w:id="69" w:name="_Hlk496611960"/>
      <w:r w:rsidR="00FE0280" w:rsidRPr="003F3942">
        <w:rPr>
          <w:rFonts w:ascii="Arial" w:hAnsi="Arial" w:cs="Arial"/>
        </w:rPr>
        <w:t>10</w:t>
      </w:r>
      <w:r w:rsidRPr="003F3942">
        <w:rPr>
          <w:rFonts w:ascii="Arial" w:hAnsi="Arial" w:cs="Arial"/>
        </w:rPr>
        <w:t xml:space="preserve"> % </w:t>
      </w:r>
      <w:r w:rsidR="00FE68D7">
        <w:rPr>
          <w:rFonts w:ascii="Arial" w:hAnsi="Arial" w:cs="Arial"/>
        </w:rPr>
        <w:t xml:space="preserve">vrednosti okvirnega sporazuma </w:t>
      </w:r>
      <w:r w:rsidR="00910340" w:rsidRPr="003F3942">
        <w:rPr>
          <w:rFonts w:ascii="Arial" w:hAnsi="Arial" w:cs="Arial"/>
        </w:rPr>
        <w:t>(z DDV)</w:t>
      </w:r>
      <w:bookmarkEnd w:id="69"/>
      <w:r w:rsidRPr="003F3942">
        <w:rPr>
          <w:rFonts w:ascii="Arial" w:hAnsi="Arial" w:cs="Arial"/>
        </w:rPr>
        <w:t xml:space="preserve">, z veljavnostjo </w:t>
      </w:r>
      <w:r w:rsidR="00AE0CBF" w:rsidRPr="003F3942">
        <w:rPr>
          <w:rFonts w:ascii="Arial" w:hAnsi="Arial" w:cs="Arial"/>
        </w:rPr>
        <w:t xml:space="preserve">do </w:t>
      </w:r>
      <w:r w:rsidR="00AE0CBF" w:rsidRPr="000D415A">
        <w:rPr>
          <w:rFonts w:ascii="Arial" w:hAnsi="Arial" w:cs="Arial"/>
        </w:rPr>
        <w:t xml:space="preserve">31. </w:t>
      </w:r>
      <w:r w:rsidR="000D415A" w:rsidRPr="000D415A">
        <w:rPr>
          <w:rFonts w:ascii="Arial" w:hAnsi="Arial" w:cs="Arial"/>
        </w:rPr>
        <w:t>12</w:t>
      </w:r>
      <w:r w:rsidR="00AE0CBF" w:rsidRPr="000D415A">
        <w:rPr>
          <w:rFonts w:ascii="Arial" w:hAnsi="Arial" w:cs="Arial"/>
        </w:rPr>
        <w:t>. 202</w:t>
      </w:r>
      <w:r w:rsidR="00FE68D7">
        <w:rPr>
          <w:rFonts w:ascii="Arial" w:hAnsi="Arial" w:cs="Arial"/>
        </w:rPr>
        <w:t>7</w:t>
      </w:r>
      <w:r w:rsidR="00F06740">
        <w:rPr>
          <w:rFonts w:ascii="Arial" w:hAnsi="Arial" w:cs="Arial"/>
        </w:rPr>
        <w:t>+</w:t>
      </w:r>
      <w:r w:rsidR="00F06740" w:rsidRPr="008941AD">
        <w:rPr>
          <w:rFonts w:ascii="Arial" w:hAnsi="Arial" w:cs="Arial"/>
        </w:rPr>
        <w:t>10 dni</w:t>
      </w:r>
      <w:r w:rsidRPr="000D415A">
        <w:rPr>
          <w:rFonts w:ascii="Arial" w:hAnsi="Arial" w:cs="Arial"/>
        </w:rPr>
        <w:t>.</w:t>
      </w:r>
      <w:r w:rsidRPr="003F3942">
        <w:rPr>
          <w:rFonts w:ascii="Arial" w:hAnsi="Arial" w:cs="Arial"/>
        </w:rPr>
        <w:t xml:space="preserve"> </w:t>
      </w:r>
    </w:p>
    <w:p w14:paraId="22B2543D" w14:textId="77777777" w:rsidR="001A66A1" w:rsidRPr="00DA69F0" w:rsidRDefault="001A66A1" w:rsidP="001A66A1">
      <w:pPr>
        <w:spacing w:after="0"/>
        <w:jc w:val="both"/>
        <w:rPr>
          <w:rFonts w:ascii="Arial" w:hAnsi="Arial" w:cs="Arial"/>
          <w:highlight w:val="red"/>
        </w:rPr>
      </w:pPr>
    </w:p>
    <w:p w14:paraId="1B538E44" w14:textId="42F77FE6" w:rsidR="00AE0CBF" w:rsidRPr="00B14604" w:rsidRDefault="001A66A1" w:rsidP="00AE0CBF">
      <w:pPr>
        <w:pStyle w:val="Glava"/>
        <w:spacing w:line="276" w:lineRule="auto"/>
        <w:jc w:val="both"/>
        <w:rPr>
          <w:rFonts w:ascii="Arial" w:hAnsi="Arial" w:cs="Arial"/>
          <w:b/>
        </w:rPr>
      </w:pPr>
      <w:r w:rsidRPr="00B14604">
        <w:rPr>
          <w:rFonts w:ascii="Arial" w:hAnsi="Arial" w:cs="Arial"/>
        </w:rPr>
        <w:t>Finančno zavarovanje</w:t>
      </w:r>
      <w:r w:rsidR="002F08F9" w:rsidRPr="00B14604">
        <w:rPr>
          <w:rFonts w:ascii="Arial" w:hAnsi="Arial" w:cs="Arial"/>
        </w:rPr>
        <w:t xml:space="preserve"> za dobro izvedbo pogodbenih obveznosti naročnik lahko unovči, če izvajalec svojih obveznosti do naročnika ne izpolni skladno </w:t>
      </w:r>
      <w:r w:rsidR="00CD41C5" w:rsidRPr="00B14604">
        <w:rPr>
          <w:rFonts w:ascii="Arial" w:hAnsi="Arial" w:cs="Arial"/>
        </w:rPr>
        <w:t>z okvirnim sporazumom</w:t>
      </w:r>
      <w:r w:rsidR="00B14604" w:rsidRPr="00B14604">
        <w:rPr>
          <w:rFonts w:ascii="Arial" w:hAnsi="Arial" w:cs="Arial"/>
        </w:rPr>
        <w:t>/okvirnimi sporazumi</w:t>
      </w:r>
      <w:r w:rsidR="002F08F9" w:rsidRPr="00B14604">
        <w:rPr>
          <w:rFonts w:ascii="Arial" w:hAnsi="Arial" w:cs="Arial"/>
        </w:rPr>
        <w:t xml:space="preserve">, v dogovorjeni kvaliteti, količini in roku (kritje pravočasnosti izvedbe). </w:t>
      </w:r>
      <w:r w:rsidR="00AE0CBF" w:rsidRPr="00B14604">
        <w:rPr>
          <w:rFonts w:ascii="Arial" w:hAnsi="Arial" w:cs="Arial"/>
        </w:rPr>
        <w:t>Garancijo unovči tudi za kritje zapadlih obveznosti izvajalca do podizvajalcev in kooperantov, ki sodelujejo pri izvedbi naročila, če izvajalec teh obveznosti ne poravna.</w:t>
      </w:r>
      <w:r w:rsidR="00AE0CBF" w:rsidRPr="00B14604">
        <w:rPr>
          <w:rFonts w:ascii="Arial" w:hAnsi="Arial" w:cs="Arial"/>
          <w:b/>
        </w:rPr>
        <w:t xml:space="preserve"> </w:t>
      </w:r>
    </w:p>
    <w:p w14:paraId="53A3E9EA" w14:textId="77777777" w:rsidR="002F08F9" w:rsidRPr="00DA69F0" w:rsidRDefault="002F08F9" w:rsidP="00456167">
      <w:pPr>
        <w:pStyle w:val="Glava"/>
        <w:spacing w:line="276" w:lineRule="auto"/>
        <w:jc w:val="both"/>
        <w:rPr>
          <w:rFonts w:ascii="Arial" w:hAnsi="Arial" w:cs="Arial"/>
          <w:highlight w:val="red"/>
        </w:rPr>
      </w:pPr>
    </w:p>
    <w:p w14:paraId="21A0D5DB" w14:textId="682FEC24" w:rsidR="008570EB" w:rsidRPr="00B14604" w:rsidRDefault="008570EB" w:rsidP="008570EB">
      <w:pPr>
        <w:pStyle w:val="Glava"/>
        <w:numPr>
          <w:ilvl w:val="12"/>
          <w:numId w:val="0"/>
        </w:numPr>
        <w:spacing w:line="276" w:lineRule="auto"/>
        <w:jc w:val="both"/>
        <w:rPr>
          <w:rFonts w:ascii="Arial" w:hAnsi="Arial" w:cs="Arial"/>
        </w:rPr>
      </w:pPr>
      <w:r w:rsidRPr="00B14604">
        <w:rPr>
          <w:rFonts w:ascii="Arial" w:hAnsi="Arial" w:cs="Arial"/>
        </w:rPr>
        <w:lastRenderedPageBreak/>
        <w:t xml:space="preserve">V primeru, da ponudnik v ponudbi nastopa skupaj s podizvajalci, mora </w:t>
      </w:r>
      <w:r w:rsidR="00AA6EC6" w:rsidRPr="00B14604">
        <w:rPr>
          <w:rFonts w:ascii="Arial" w:hAnsi="Arial" w:cs="Arial"/>
        </w:rPr>
        <w:t>finančno zavarovanje</w:t>
      </w:r>
      <w:r w:rsidRPr="00B14604">
        <w:rPr>
          <w:rFonts w:ascii="Arial" w:hAnsi="Arial" w:cs="Arial"/>
        </w:rPr>
        <w:t xml:space="preserve">, ki </w:t>
      </w:r>
      <w:r w:rsidR="00AA6EC6" w:rsidRPr="00B14604">
        <w:rPr>
          <w:rFonts w:ascii="Arial" w:hAnsi="Arial" w:cs="Arial"/>
        </w:rPr>
        <w:t>ga</w:t>
      </w:r>
      <w:r w:rsidRPr="00B14604">
        <w:rPr>
          <w:rFonts w:ascii="Arial" w:hAnsi="Arial" w:cs="Arial"/>
        </w:rPr>
        <w:t xml:space="preserve"> ponudnik izda naročniku za dobro izvedbo pogodbenih obveznosti kriti tudi obveznosti ponudnika do njegovih podizvajalcev.</w:t>
      </w:r>
    </w:p>
    <w:p w14:paraId="46A52B3A" w14:textId="77777777" w:rsidR="00031D68" w:rsidRPr="00DA69F0" w:rsidRDefault="00031D68" w:rsidP="00031D68">
      <w:pPr>
        <w:autoSpaceDE w:val="0"/>
        <w:autoSpaceDN w:val="0"/>
        <w:adjustRightInd w:val="0"/>
        <w:spacing w:after="0" w:line="240" w:lineRule="auto"/>
        <w:jc w:val="both"/>
        <w:rPr>
          <w:rFonts w:ascii="Tahoma" w:hAnsi="Tahoma" w:cs="Tahoma"/>
          <w:highlight w:val="red"/>
        </w:rPr>
      </w:pPr>
    </w:p>
    <w:p w14:paraId="2447C1F5" w14:textId="3A7BEF2C" w:rsidR="00031D68" w:rsidRPr="00B14604" w:rsidRDefault="00031D68" w:rsidP="00031D68">
      <w:pPr>
        <w:pStyle w:val="Glava"/>
        <w:numPr>
          <w:ilvl w:val="12"/>
          <w:numId w:val="0"/>
        </w:numPr>
        <w:spacing w:line="276" w:lineRule="auto"/>
        <w:jc w:val="both"/>
        <w:rPr>
          <w:rFonts w:ascii="Arial" w:hAnsi="Arial" w:cs="Arial"/>
        </w:rPr>
      </w:pPr>
      <w:r w:rsidRPr="00B14604">
        <w:rPr>
          <w:rFonts w:ascii="Arial" w:hAnsi="Arial" w:cs="Arial"/>
        </w:rPr>
        <w:t xml:space="preserve">Bančna garancija </w:t>
      </w:r>
      <w:r w:rsidR="0012271E">
        <w:rPr>
          <w:rFonts w:ascii="Arial" w:hAnsi="Arial" w:cs="Arial"/>
        </w:rPr>
        <w:t xml:space="preserve">banke/zavarovalnice </w:t>
      </w:r>
      <w:r w:rsidRPr="00B14604">
        <w:rPr>
          <w:rFonts w:ascii="Arial" w:hAnsi="Arial" w:cs="Arial"/>
        </w:rPr>
        <w:t xml:space="preserve">ali kavcijsko </w:t>
      </w:r>
      <w:r w:rsidRPr="00EF4077">
        <w:rPr>
          <w:rFonts w:ascii="Arial" w:hAnsi="Arial" w:cs="Arial"/>
        </w:rPr>
        <w:t xml:space="preserve">zavarovanje mora biti sestavljeno v skladu z vzorcem iz dokumentacije v zvezi z oddajo javnega naročila </w:t>
      </w:r>
      <w:r w:rsidRPr="00BD5F7B">
        <w:rPr>
          <w:rFonts w:ascii="Arial" w:hAnsi="Arial" w:cs="Arial"/>
        </w:rPr>
        <w:t xml:space="preserve">(priloga št. </w:t>
      </w:r>
      <w:r w:rsidR="00EF4077" w:rsidRPr="00BD5F7B">
        <w:rPr>
          <w:rFonts w:ascii="Arial" w:hAnsi="Arial" w:cs="Arial"/>
        </w:rPr>
        <w:t>9</w:t>
      </w:r>
      <w:r w:rsidRPr="00BD5F7B">
        <w:rPr>
          <w:rFonts w:ascii="Arial" w:hAnsi="Arial" w:cs="Arial"/>
        </w:rPr>
        <w:t>)</w:t>
      </w:r>
      <w:r w:rsidR="00752620" w:rsidRPr="00BD5F7B">
        <w:rPr>
          <w:rFonts w:ascii="Arial" w:hAnsi="Arial" w:cs="Arial"/>
        </w:rPr>
        <w:t>.</w:t>
      </w:r>
      <w:r w:rsidR="00752620">
        <w:rPr>
          <w:rFonts w:ascii="Arial" w:hAnsi="Arial" w:cs="Arial"/>
        </w:rPr>
        <w:t xml:space="preserve"> </w:t>
      </w:r>
      <w:r w:rsidRPr="00EF4077">
        <w:rPr>
          <w:rFonts w:ascii="Arial" w:hAnsi="Arial" w:cs="Arial"/>
        </w:rPr>
        <w:t>Ponudnikova predložena</w:t>
      </w:r>
      <w:r w:rsidRPr="00B14604">
        <w:rPr>
          <w:rFonts w:ascii="Arial" w:hAnsi="Arial" w:cs="Arial"/>
        </w:rPr>
        <w:t xml:space="preserve"> bančna garancija ali kavcijsko zavarovanje ne sme bistveno odstopati od vzorcev in ne sme vsebovati dodatnih pogojev.</w:t>
      </w:r>
    </w:p>
    <w:p w14:paraId="25A37390" w14:textId="6258C601" w:rsidR="002F08F9" w:rsidRDefault="002F08F9" w:rsidP="00456167">
      <w:pPr>
        <w:pStyle w:val="Glava"/>
        <w:numPr>
          <w:ilvl w:val="12"/>
          <w:numId w:val="0"/>
        </w:numPr>
        <w:spacing w:line="276" w:lineRule="auto"/>
        <w:jc w:val="both"/>
        <w:rPr>
          <w:rFonts w:ascii="Arial" w:hAnsi="Arial" w:cs="Arial"/>
          <w:highlight w:val="red"/>
        </w:rPr>
      </w:pPr>
    </w:p>
    <w:p w14:paraId="0A951131" w14:textId="6B61525D" w:rsidR="002F08F9" w:rsidRPr="00B14604" w:rsidRDefault="00AA6EC6" w:rsidP="00792945">
      <w:pPr>
        <w:pStyle w:val="Glava"/>
        <w:numPr>
          <w:ilvl w:val="12"/>
          <w:numId w:val="0"/>
        </w:numPr>
        <w:spacing w:line="276" w:lineRule="auto"/>
        <w:jc w:val="both"/>
        <w:rPr>
          <w:rFonts w:ascii="Arial" w:hAnsi="Arial" w:cs="Arial"/>
        </w:rPr>
      </w:pPr>
      <w:r w:rsidRPr="00B14604">
        <w:rPr>
          <w:rFonts w:ascii="Arial" w:hAnsi="Arial" w:cs="Arial"/>
        </w:rPr>
        <w:t xml:space="preserve">Bančno garancijo </w:t>
      </w:r>
      <w:r w:rsidR="00B14604" w:rsidRPr="00B14604">
        <w:rPr>
          <w:rFonts w:ascii="Arial" w:hAnsi="Arial" w:cs="Arial"/>
        </w:rPr>
        <w:t xml:space="preserve">banke/zavarovalnice </w:t>
      </w:r>
      <w:r w:rsidR="00031D68" w:rsidRPr="00B14604">
        <w:rPr>
          <w:rFonts w:ascii="Arial" w:hAnsi="Arial" w:cs="Arial"/>
        </w:rPr>
        <w:t>oz.</w:t>
      </w:r>
      <w:r w:rsidRPr="00B14604">
        <w:rPr>
          <w:rFonts w:ascii="Arial" w:hAnsi="Arial" w:cs="Arial"/>
        </w:rPr>
        <w:t xml:space="preserve"> kavcijsko zavarovanje zavarovalnice </w:t>
      </w:r>
      <w:r w:rsidR="002F08F9" w:rsidRPr="00B14604">
        <w:rPr>
          <w:rFonts w:ascii="Arial" w:hAnsi="Arial" w:cs="Arial"/>
        </w:rPr>
        <w:t>lahko naročnik unovči v naslednjih primerih:</w:t>
      </w:r>
    </w:p>
    <w:p w14:paraId="13C128EB" w14:textId="4B9EF34F" w:rsidR="002F08F9" w:rsidRPr="00B14604" w:rsidRDefault="002F08F9" w:rsidP="00094A42">
      <w:pPr>
        <w:pStyle w:val="Bodytext171"/>
        <w:numPr>
          <w:ilvl w:val="0"/>
          <w:numId w:val="25"/>
        </w:numPr>
        <w:tabs>
          <w:tab w:val="left" w:pos="1095"/>
        </w:tabs>
        <w:spacing w:line="276" w:lineRule="auto"/>
        <w:ind w:right="40"/>
        <w:rPr>
          <w:rFonts w:ascii="Arial" w:hAnsi="Arial" w:cs="Arial"/>
          <w:sz w:val="22"/>
          <w:szCs w:val="22"/>
        </w:rPr>
      </w:pPr>
      <w:r w:rsidRPr="00B14604">
        <w:rPr>
          <w:rStyle w:val="Bodytext179pt4"/>
          <w:rFonts w:ascii="Arial" w:hAnsi="Arial" w:cs="Arial"/>
          <w:sz w:val="22"/>
          <w:szCs w:val="22"/>
        </w:rPr>
        <w:t>č</w:t>
      </w:r>
      <w:r w:rsidRPr="00B14604">
        <w:rPr>
          <w:rFonts w:ascii="Arial" w:hAnsi="Arial" w:cs="Arial"/>
          <w:sz w:val="22"/>
          <w:szCs w:val="22"/>
        </w:rPr>
        <w:t>e se bo izkazalo, da izvajalec del</w:t>
      </w:r>
      <w:r w:rsidR="00C77AEF" w:rsidRPr="00B14604">
        <w:rPr>
          <w:rFonts w:ascii="Arial" w:hAnsi="Arial" w:cs="Arial"/>
          <w:sz w:val="22"/>
          <w:szCs w:val="22"/>
        </w:rPr>
        <w:t>/storitev</w:t>
      </w:r>
      <w:r w:rsidRPr="00B14604">
        <w:rPr>
          <w:rFonts w:ascii="Arial" w:hAnsi="Arial" w:cs="Arial"/>
          <w:sz w:val="22"/>
          <w:szCs w:val="22"/>
        </w:rPr>
        <w:t xml:space="preserve"> v celoti ali delno ne opravlja v skladu </w:t>
      </w:r>
      <w:r w:rsidR="00CD41C5" w:rsidRPr="00B14604">
        <w:rPr>
          <w:rFonts w:ascii="Arial" w:hAnsi="Arial" w:cs="Arial"/>
          <w:sz w:val="22"/>
          <w:szCs w:val="22"/>
        </w:rPr>
        <w:t>z okvirnim sporazumom</w:t>
      </w:r>
      <w:r w:rsidRPr="00B14604">
        <w:rPr>
          <w:rFonts w:ascii="Arial" w:hAnsi="Arial" w:cs="Arial"/>
          <w:sz w:val="22"/>
          <w:szCs w:val="22"/>
        </w:rPr>
        <w:t>, zahtevami dokumentacije v zvezi z oddajo javnega naročila, specifikacijami ali ponudbeno dokumentacijo;</w:t>
      </w:r>
    </w:p>
    <w:p w14:paraId="744B87F9" w14:textId="7461809E" w:rsidR="002F08F9" w:rsidRPr="00B14604" w:rsidRDefault="002F08F9" w:rsidP="00094A42">
      <w:pPr>
        <w:pStyle w:val="Bodytext171"/>
        <w:numPr>
          <w:ilvl w:val="0"/>
          <w:numId w:val="25"/>
        </w:numPr>
        <w:tabs>
          <w:tab w:val="left" w:pos="1095"/>
        </w:tabs>
        <w:spacing w:line="276" w:lineRule="auto"/>
        <w:ind w:right="40"/>
        <w:rPr>
          <w:rFonts w:ascii="Arial" w:hAnsi="Arial" w:cs="Arial"/>
          <w:sz w:val="22"/>
          <w:szCs w:val="22"/>
        </w:rPr>
      </w:pPr>
      <w:r w:rsidRPr="00B14604">
        <w:rPr>
          <w:rFonts w:ascii="Arial" w:hAnsi="Arial" w:cs="Arial"/>
          <w:sz w:val="22"/>
          <w:szCs w:val="22"/>
        </w:rPr>
        <w:t>če izvajalec naročniku ne preda p</w:t>
      </w:r>
      <w:r w:rsidR="00FA13D3" w:rsidRPr="00B14604">
        <w:rPr>
          <w:rFonts w:ascii="Arial" w:hAnsi="Arial" w:cs="Arial"/>
          <w:sz w:val="22"/>
          <w:szCs w:val="22"/>
        </w:rPr>
        <w:t xml:space="preserve">odaljšanja </w:t>
      </w:r>
      <w:r w:rsidR="00AA6EC6" w:rsidRPr="00B14604">
        <w:rPr>
          <w:rFonts w:ascii="Arial" w:hAnsi="Arial" w:cs="Arial"/>
          <w:sz w:val="22"/>
          <w:szCs w:val="22"/>
        </w:rPr>
        <w:t>finačnega zavarovanja</w:t>
      </w:r>
      <w:r w:rsidR="00FA13D3" w:rsidRPr="00B14604">
        <w:rPr>
          <w:rFonts w:ascii="Arial" w:hAnsi="Arial" w:cs="Arial"/>
          <w:sz w:val="22"/>
          <w:szCs w:val="22"/>
        </w:rPr>
        <w:t xml:space="preserve"> v skladu </w:t>
      </w:r>
      <w:r w:rsidR="00CD41C5" w:rsidRPr="00B14604">
        <w:rPr>
          <w:rFonts w:ascii="Arial" w:hAnsi="Arial" w:cs="Arial"/>
          <w:sz w:val="22"/>
          <w:szCs w:val="22"/>
        </w:rPr>
        <w:t>z okvirnim sporazumom</w:t>
      </w:r>
      <w:r w:rsidR="00910340" w:rsidRPr="00B14604">
        <w:rPr>
          <w:rFonts w:ascii="Arial" w:hAnsi="Arial" w:cs="Arial"/>
          <w:sz w:val="22"/>
          <w:szCs w:val="22"/>
        </w:rPr>
        <w:t>, če/ko je to zahtevano</w:t>
      </w:r>
      <w:r w:rsidRPr="00B14604">
        <w:rPr>
          <w:rFonts w:ascii="Arial" w:hAnsi="Arial" w:cs="Arial"/>
          <w:sz w:val="22"/>
          <w:szCs w:val="22"/>
        </w:rPr>
        <w:t>;</w:t>
      </w:r>
    </w:p>
    <w:p w14:paraId="6A872521" w14:textId="67718003" w:rsidR="00031D68" w:rsidRPr="00B14604" w:rsidRDefault="00031D68" w:rsidP="00094A42">
      <w:pPr>
        <w:pStyle w:val="Bodytext101"/>
        <w:numPr>
          <w:ilvl w:val="0"/>
          <w:numId w:val="25"/>
        </w:numPr>
        <w:tabs>
          <w:tab w:val="left" w:pos="735"/>
        </w:tabs>
        <w:spacing w:before="0" w:line="276" w:lineRule="auto"/>
        <w:jc w:val="both"/>
        <w:rPr>
          <w:rStyle w:val="Bodytext109pt27"/>
          <w:rFonts w:ascii="Arial" w:hAnsi="Arial" w:cs="Arial"/>
          <w:sz w:val="22"/>
          <w:szCs w:val="22"/>
          <w:shd w:val="clear" w:color="auto" w:fill="auto"/>
        </w:rPr>
      </w:pPr>
      <w:r w:rsidRPr="00B14604">
        <w:rPr>
          <w:rStyle w:val="Bodytext109pt27"/>
          <w:rFonts w:ascii="Arial" w:hAnsi="Arial" w:cs="Arial"/>
          <w:sz w:val="22"/>
          <w:szCs w:val="22"/>
        </w:rPr>
        <w:t>če se bo tekom izvedbe okvirnega sporazuma več kot dvakrat zgodilo, da bi izvajalec javno naročilo izvajal s podizvajalci, ki niso priglašeni ali s podizvajalci, katerih nominacijo je naročnik zavrnil;</w:t>
      </w:r>
    </w:p>
    <w:p w14:paraId="10AC5C0A" w14:textId="77777777" w:rsidR="00FE0280" w:rsidRPr="00B14604" w:rsidRDefault="00FE0280" w:rsidP="00094A42">
      <w:pPr>
        <w:pStyle w:val="Bodytext171"/>
        <w:numPr>
          <w:ilvl w:val="0"/>
          <w:numId w:val="25"/>
        </w:numPr>
        <w:tabs>
          <w:tab w:val="left" w:pos="1095"/>
        </w:tabs>
        <w:spacing w:line="276" w:lineRule="auto"/>
        <w:ind w:right="40"/>
        <w:rPr>
          <w:rFonts w:ascii="Arial" w:hAnsi="Arial" w:cs="Arial"/>
          <w:sz w:val="22"/>
          <w:szCs w:val="22"/>
        </w:rPr>
      </w:pPr>
      <w:r w:rsidRPr="00B14604">
        <w:rPr>
          <w:rFonts w:ascii="Arial" w:hAnsi="Arial" w:cs="Arial"/>
          <w:sz w:val="22"/>
          <w:szCs w:val="22"/>
        </w:rPr>
        <w:t>če izvajalec ne spoštuje predpisov s področja delovnega in socialnega prava;</w:t>
      </w:r>
    </w:p>
    <w:p w14:paraId="3F53936C" w14:textId="77777777" w:rsidR="002F08F9" w:rsidRPr="00B14604" w:rsidRDefault="002F08F9" w:rsidP="00094A42">
      <w:pPr>
        <w:pStyle w:val="Bodytext101"/>
        <w:numPr>
          <w:ilvl w:val="0"/>
          <w:numId w:val="25"/>
        </w:numPr>
        <w:tabs>
          <w:tab w:val="left" w:pos="735"/>
        </w:tabs>
        <w:spacing w:before="0" w:line="276" w:lineRule="auto"/>
        <w:jc w:val="both"/>
        <w:rPr>
          <w:rFonts w:ascii="Arial" w:hAnsi="Arial" w:cs="Arial"/>
          <w:sz w:val="22"/>
          <w:szCs w:val="22"/>
        </w:rPr>
      </w:pPr>
      <w:r w:rsidRPr="00B14604">
        <w:rPr>
          <w:rStyle w:val="Bodytext109pt27"/>
          <w:rFonts w:ascii="Arial" w:hAnsi="Arial" w:cs="Arial"/>
          <w:sz w:val="22"/>
          <w:szCs w:val="22"/>
        </w:rPr>
        <w:t>č</w:t>
      </w:r>
      <w:r w:rsidRPr="00B14604">
        <w:rPr>
          <w:rFonts w:ascii="Arial" w:hAnsi="Arial" w:cs="Arial"/>
          <w:sz w:val="22"/>
          <w:szCs w:val="22"/>
        </w:rPr>
        <w:t>e bo naro</w:t>
      </w:r>
      <w:r w:rsidRPr="00B14604">
        <w:rPr>
          <w:rStyle w:val="Bodytext109pt27"/>
          <w:rFonts w:ascii="Arial" w:hAnsi="Arial" w:cs="Arial"/>
          <w:sz w:val="22"/>
          <w:szCs w:val="22"/>
        </w:rPr>
        <w:t>č</w:t>
      </w:r>
      <w:r w:rsidRPr="00B14604">
        <w:rPr>
          <w:rFonts w:ascii="Arial" w:hAnsi="Arial" w:cs="Arial"/>
          <w:sz w:val="22"/>
          <w:szCs w:val="22"/>
        </w:rPr>
        <w:t xml:space="preserve">nik </w:t>
      </w:r>
      <w:r w:rsidR="00CD41C5" w:rsidRPr="00B14604">
        <w:rPr>
          <w:rFonts w:ascii="Arial" w:hAnsi="Arial" w:cs="Arial"/>
          <w:sz w:val="22"/>
          <w:szCs w:val="22"/>
        </w:rPr>
        <w:t>okvirni sporazum</w:t>
      </w:r>
      <w:r w:rsidRPr="00B14604">
        <w:rPr>
          <w:rFonts w:ascii="Arial" w:hAnsi="Arial" w:cs="Arial"/>
          <w:sz w:val="22"/>
          <w:szCs w:val="22"/>
        </w:rPr>
        <w:t xml:space="preserve"> razdrl zaradi kršitev na strani izvajalca;</w:t>
      </w:r>
    </w:p>
    <w:p w14:paraId="044B5B06" w14:textId="6CBC64F2" w:rsidR="00764971" w:rsidRPr="00B14604" w:rsidRDefault="00764971" w:rsidP="00094A42">
      <w:pPr>
        <w:pStyle w:val="Bodytext101"/>
        <w:numPr>
          <w:ilvl w:val="0"/>
          <w:numId w:val="25"/>
        </w:numPr>
        <w:tabs>
          <w:tab w:val="left" w:pos="735"/>
        </w:tabs>
        <w:spacing w:before="0" w:line="276" w:lineRule="auto"/>
        <w:jc w:val="both"/>
        <w:rPr>
          <w:rFonts w:ascii="Arial" w:hAnsi="Arial" w:cs="Arial"/>
          <w:sz w:val="22"/>
          <w:szCs w:val="22"/>
        </w:rPr>
      </w:pPr>
      <w:r w:rsidRPr="00B14604">
        <w:rPr>
          <w:rStyle w:val="Bodytext109pt27"/>
          <w:rFonts w:ascii="Arial" w:hAnsi="Arial" w:cs="Arial"/>
          <w:sz w:val="22"/>
          <w:szCs w:val="22"/>
        </w:rPr>
        <w:t xml:space="preserve">če </w:t>
      </w:r>
      <w:r w:rsidR="001F3A2F" w:rsidRPr="00B14604">
        <w:rPr>
          <w:rStyle w:val="Bodytext109pt27"/>
          <w:rFonts w:ascii="Arial" w:hAnsi="Arial" w:cs="Arial"/>
          <w:sz w:val="22"/>
          <w:szCs w:val="22"/>
        </w:rPr>
        <w:t xml:space="preserve">storitve </w:t>
      </w:r>
      <w:r w:rsidRPr="00B14604">
        <w:rPr>
          <w:rStyle w:val="Bodytext109pt27"/>
          <w:rFonts w:ascii="Arial" w:hAnsi="Arial" w:cs="Arial"/>
          <w:sz w:val="22"/>
          <w:szCs w:val="22"/>
        </w:rPr>
        <w:t>ne bo</w:t>
      </w:r>
      <w:r w:rsidR="001F3A2F" w:rsidRPr="00B14604">
        <w:rPr>
          <w:rStyle w:val="Bodytext109pt27"/>
          <w:rFonts w:ascii="Arial" w:hAnsi="Arial" w:cs="Arial"/>
          <w:sz w:val="22"/>
          <w:szCs w:val="22"/>
        </w:rPr>
        <w:t xml:space="preserve">do izvedene v skladu z naročnikovimi </w:t>
      </w:r>
      <w:r w:rsidRPr="00B14604">
        <w:rPr>
          <w:rStyle w:val="Bodytext109pt27"/>
          <w:rFonts w:ascii="Arial" w:hAnsi="Arial" w:cs="Arial"/>
          <w:sz w:val="22"/>
          <w:szCs w:val="22"/>
        </w:rPr>
        <w:t>zahteva</w:t>
      </w:r>
      <w:r w:rsidR="001F3A2F" w:rsidRPr="00B14604">
        <w:rPr>
          <w:rStyle w:val="Bodytext109pt27"/>
          <w:rFonts w:ascii="Arial" w:hAnsi="Arial" w:cs="Arial"/>
          <w:sz w:val="22"/>
          <w:szCs w:val="22"/>
        </w:rPr>
        <w:t>m</w:t>
      </w:r>
      <w:r w:rsidRPr="00B14604">
        <w:rPr>
          <w:rStyle w:val="Bodytext109pt27"/>
          <w:rFonts w:ascii="Arial" w:hAnsi="Arial" w:cs="Arial"/>
          <w:sz w:val="22"/>
          <w:szCs w:val="22"/>
        </w:rPr>
        <w:t>i;</w:t>
      </w:r>
    </w:p>
    <w:p w14:paraId="59EF9EEA" w14:textId="33550883" w:rsidR="00764971" w:rsidRPr="00B14604" w:rsidRDefault="00764971" w:rsidP="00094A42">
      <w:pPr>
        <w:pStyle w:val="Bodytext101"/>
        <w:numPr>
          <w:ilvl w:val="0"/>
          <w:numId w:val="25"/>
        </w:numPr>
        <w:tabs>
          <w:tab w:val="left" w:pos="735"/>
        </w:tabs>
        <w:spacing w:before="0" w:line="276" w:lineRule="auto"/>
        <w:jc w:val="both"/>
        <w:rPr>
          <w:rFonts w:ascii="Arial" w:hAnsi="Arial" w:cs="Arial"/>
          <w:sz w:val="22"/>
          <w:szCs w:val="22"/>
        </w:rPr>
      </w:pPr>
      <w:r w:rsidRPr="00B14604">
        <w:rPr>
          <w:rFonts w:ascii="Arial" w:hAnsi="Arial" w:cs="Arial"/>
          <w:sz w:val="22"/>
          <w:szCs w:val="22"/>
        </w:rPr>
        <w:t>če izvajalec</w:t>
      </w:r>
      <w:r w:rsidR="00031D68" w:rsidRPr="00B14604">
        <w:rPr>
          <w:rFonts w:ascii="Arial" w:hAnsi="Arial" w:cs="Arial"/>
          <w:sz w:val="22"/>
          <w:szCs w:val="22"/>
        </w:rPr>
        <w:t>,</w:t>
      </w:r>
      <w:r w:rsidRPr="00B14604">
        <w:rPr>
          <w:rFonts w:ascii="Arial" w:hAnsi="Arial" w:cs="Arial"/>
          <w:sz w:val="22"/>
          <w:szCs w:val="22"/>
        </w:rPr>
        <w:t xml:space="preserve"> v primeru reklamacije naročnika, ne bo </w:t>
      </w:r>
      <w:r w:rsidR="00792945" w:rsidRPr="00B14604">
        <w:rPr>
          <w:rFonts w:ascii="Arial" w:hAnsi="Arial" w:cs="Arial"/>
          <w:sz w:val="22"/>
          <w:szCs w:val="22"/>
        </w:rPr>
        <w:t xml:space="preserve">izvedel </w:t>
      </w:r>
      <w:r w:rsidR="0012271E">
        <w:rPr>
          <w:rFonts w:ascii="Arial" w:hAnsi="Arial" w:cs="Arial"/>
          <w:sz w:val="22"/>
          <w:szCs w:val="22"/>
        </w:rPr>
        <w:t>del/</w:t>
      </w:r>
      <w:r w:rsidR="00792945" w:rsidRPr="00B14604">
        <w:rPr>
          <w:rFonts w:ascii="Arial" w:hAnsi="Arial" w:cs="Arial"/>
          <w:sz w:val="22"/>
          <w:szCs w:val="22"/>
        </w:rPr>
        <w:t>storitev v dogovorjenem roku in kakovosti</w:t>
      </w:r>
      <w:r w:rsidRPr="00B14604">
        <w:rPr>
          <w:rFonts w:ascii="Arial" w:hAnsi="Arial" w:cs="Arial"/>
          <w:sz w:val="22"/>
          <w:szCs w:val="22"/>
        </w:rPr>
        <w:t>;</w:t>
      </w:r>
    </w:p>
    <w:p w14:paraId="58B05784" w14:textId="481A6663" w:rsidR="002F08F9" w:rsidRPr="00B14604" w:rsidRDefault="002F08F9" w:rsidP="00094A42">
      <w:pPr>
        <w:pStyle w:val="Bodytext101"/>
        <w:numPr>
          <w:ilvl w:val="0"/>
          <w:numId w:val="25"/>
        </w:numPr>
        <w:tabs>
          <w:tab w:val="left" w:pos="735"/>
        </w:tabs>
        <w:spacing w:before="0" w:line="276" w:lineRule="auto"/>
        <w:jc w:val="both"/>
        <w:rPr>
          <w:rFonts w:ascii="Arial" w:hAnsi="Arial" w:cs="Arial"/>
          <w:sz w:val="22"/>
          <w:szCs w:val="22"/>
        </w:rPr>
      </w:pPr>
      <w:r w:rsidRPr="00B14604">
        <w:rPr>
          <w:rStyle w:val="Bodytext109pt27"/>
          <w:rFonts w:ascii="Arial" w:hAnsi="Arial" w:cs="Arial"/>
          <w:sz w:val="22"/>
          <w:szCs w:val="22"/>
        </w:rPr>
        <w:t>č</w:t>
      </w:r>
      <w:r w:rsidRPr="00B14604">
        <w:rPr>
          <w:rFonts w:ascii="Arial" w:hAnsi="Arial" w:cs="Arial"/>
          <w:sz w:val="22"/>
          <w:szCs w:val="22"/>
        </w:rPr>
        <w:t>e bo naro</w:t>
      </w:r>
      <w:r w:rsidRPr="00B14604">
        <w:rPr>
          <w:rStyle w:val="Bodytext109pt27"/>
          <w:rFonts w:ascii="Arial" w:hAnsi="Arial" w:cs="Arial"/>
          <w:sz w:val="22"/>
          <w:szCs w:val="22"/>
        </w:rPr>
        <w:t>č</w:t>
      </w:r>
      <w:r w:rsidRPr="00B14604">
        <w:rPr>
          <w:rFonts w:ascii="Arial" w:hAnsi="Arial" w:cs="Arial"/>
          <w:sz w:val="22"/>
          <w:szCs w:val="22"/>
        </w:rPr>
        <w:t xml:space="preserve">nik razdrl </w:t>
      </w:r>
      <w:r w:rsidR="00CD41C5" w:rsidRPr="00B14604">
        <w:rPr>
          <w:rFonts w:ascii="Arial" w:hAnsi="Arial" w:cs="Arial"/>
          <w:sz w:val="22"/>
          <w:szCs w:val="22"/>
        </w:rPr>
        <w:t>okvirni sporazum</w:t>
      </w:r>
      <w:r w:rsidR="002D4065" w:rsidRPr="00B14604">
        <w:rPr>
          <w:rFonts w:ascii="Arial" w:hAnsi="Arial" w:cs="Arial"/>
          <w:sz w:val="22"/>
          <w:szCs w:val="22"/>
        </w:rPr>
        <w:t xml:space="preserve"> </w:t>
      </w:r>
      <w:r w:rsidRPr="00B14604">
        <w:rPr>
          <w:rFonts w:ascii="Arial" w:hAnsi="Arial" w:cs="Arial"/>
          <w:sz w:val="22"/>
          <w:szCs w:val="22"/>
        </w:rPr>
        <w:t>zaradi zamude</w:t>
      </w:r>
      <w:r w:rsidR="001F3A2F" w:rsidRPr="00B14604">
        <w:rPr>
          <w:rFonts w:ascii="Arial" w:hAnsi="Arial" w:cs="Arial"/>
          <w:sz w:val="22"/>
          <w:szCs w:val="22"/>
        </w:rPr>
        <w:t xml:space="preserve"> pri izvedbi </w:t>
      </w:r>
      <w:r w:rsidR="0012271E">
        <w:rPr>
          <w:rFonts w:ascii="Arial" w:hAnsi="Arial" w:cs="Arial"/>
          <w:sz w:val="22"/>
          <w:szCs w:val="22"/>
        </w:rPr>
        <w:t>del/</w:t>
      </w:r>
      <w:r w:rsidR="001F3A2F" w:rsidRPr="00B14604">
        <w:rPr>
          <w:rFonts w:ascii="Arial" w:hAnsi="Arial" w:cs="Arial"/>
          <w:sz w:val="22"/>
          <w:szCs w:val="22"/>
        </w:rPr>
        <w:t>storitev</w:t>
      </w:r>
      <w:r w:rsidRPr="00B14604">
        <w:rPr>
          <w:rFonts w:ascii="Arial" w:hAnsi="Arial" w:cs="Arial"/>
          <w:sz w:val="22"/>
          <w:szCs w:val="22"/>
        </w:rPr>
        <w:t>;</w:t>
      </w:r>
    </w:p>
    <w:p w14:paraId="001A3B00" w14:textId="77777777" w:rsidR="002F08F9" w:rsidRPr="00B14604" w:rsidRDefault="002F08F9" w:rsidP="00094A42">
      <w:pPr>
        <w:pStyle w:val="Bodytext101"/>
        <w:numPr>
          <w:ilvl w:val="0"/>
          <w:numId w:val="25"/>
        </w:numPr>
        <w:tabs>
          <w:tab w:val="left" w:pos="735"/>
        </w:tabs>
        <w:spacing w:before="0" w:line="276" w:lineRule="auto"/>
        <w:jc w:val="both"/>
        <w:rPr>
          <w:rFonts w:ascii="Arial" w:hAnsi="Arial" w:cs="Arial"/>
          <w:sz w:val="22"/>
          <w:szCs w:val="22"/>
        </w:rPr>
      </w:pPr>
      <w:r w:rsidRPr="00B14604">
        <w:rPr>
          <w:rStyle w:val="Bodytext109pt27"/>
          <w:rFonts w:ascii="Arial" w:hAnsi="Arial" w:cs="Arial"/>
          <w:sz w:val="22"/>
          <w:szCs w:val="22"/>
        </w:rPr>
        <w:t>č</w:t>
      </w:r>
      <w:r w:rsidRPr="00B14604">
        <w:rPr>
          <w:rFonts w:ascii="Arial" w:hAnsi="Arial" w:cs="Arial"/>
          <w:sz w:val="22"/>
          <w:szCs w:val="22"/>
        </w:rPr>
        <w:t>e bo izvajalec kršil zaupnost podatkov;</w:t>
      </w:r>
    </w:p>
    <w:p w14:paraId="09560C87" w14:textId="77777777" w:rsidR="00764971" w:rsidRPr="00B14604" w:rsidRDefault="002F08F9" w:rsidP="00094A42">
      <w:pPr>
        <w:pStyle w:val="Bodytext101"/>
        <w:numPr>
          <w:ilvl w:val="0"/>
          <w:numId w:val="25"/>
        </w:numPr>
        <w:tabs>
          <w:tab w:val="left" w:pos="735"/>
        </w:tabs>
        <w:spacing w:before="0" w:line="276" w:lineRule="auto"/>
        <w:jc w:val="both"/>
        <w:rPr>
          <w:rFonts w:ascii="Arial" w:hAnsi="Arial" w:cs="Arial"/>
          <w:sz w:val="22"/>
          <w:szCs w:val="22"/>
        </w:rPr>
      </w:pPr>
      <w:r w:rsidRPr="00B14604">
        <w:rPr>
          <w:rFonts w:ascii="Arial" w:hAnsi="Arial" w:cs="Arial"/>
          <w:sz w:val="22"/>
          <w:szCs w:val="22"/>
        </w:rPr>
        <w:t>v primeru ste</w:t>
      </w:r>
      <w:r w:rsidRPr="00B14604">
        <w:rPr>
          <w:rStyle w:val="Bodytext179pt4"/>
          <w:rFonts w:ascii="Arial" w:hAnsi="Arial" w:cs="Arial"/>
          <w:sz w:val="22"/>
          <w:szCs w:val="22"/>
        </w:rPr>
        <w:t>č</w:t>
      </w:r>
      <w:r w:rsidRPr="00B14604">
        <w:rPr>
          <w:rFonts w:ascii="Arial" w:hAnsi="Arial" w:cs="Arial"/>
          <w:sz w:val="22"/>
          <w:szCs w:val="22"/>
        </w:rPr>
        <w:t>aja, likvidacijskega postopka ali drugega postopka, katerega posledica ali namen je prenehanje njegovega poslovanja ali katerikoli drug postopek, podoben navedenim postopkom, skladno s predpisi države, v kateri ima ponudnik sedež.</w:t>
      </w:r>
    </w:p>
    <w:p w14:paraId="72316465" w14:textId="77777777" w:rsidR="003B756B" w:rsidRPr="00456167" w:rsidRDefault="003B756B" w:rsidP="00456167">
      <w:pPr>
        <w:spacing w:after="0"/>
        <w:rPr>
          <w:rFonts w:ascii="Arial" w:hAnsi="Arial" w:cs="Arial"/>
        </w:rPr>
      </w:pPr>
    </w:p>
    <w:p w14:paraId="26588D14" w14:textId="3D893926" w:rsidR="00131729" w:rsidRPr="00456167" w:rsidRDefault="00F2264D" w:rsidP="0094683A">
      <w:pPr>
        <w:pStyle w:val="Naslov1"/>
        <w:framePr w:wrap="auto"/>
      </w:pPr>
      <w:bookmarkStart w:id="70" w:name="_Toc113433416"/>
      <w:r w:rsidRPr="00456167">
        <w:t>CENA</w:t>
      </w:r>
      <w:bookmarkEnd w:id="70"/>
    </w:p>
    <w:p w14:paraId="2E28F7BB" w14:textId="77777777" w:rsidR="00131729" w:rsidRPr="00456167" w:rsidRDefault="00131729" w:rsidP="00456167">
      <w:pPr>
        <w:spacing w:after="0"/>
        <w:rPr>
          <w:rFonts w:ascii="Arial" w:hAnsi="Arial" w:cs="Arial"/>
          <w:color w:val="auto"/>
          <w:lang w:eastAsia="zh-CN"/>
        </w:rPr>
      </w:pPr>
    </w:p>
    <w:p w14:paraId="4EC5198F" w14:textId="77777777" w:rsidR="002C1291" w:rsidRPr="00456167" w:rsidRDefault="002C1291" w:rsidP="00456167">
      <w:pPr>
        <w:spacing w:after="0"/>
        <w:rPr>
          <w:rFonts w:ascii="Arial" w:hAnsi="Arial" w:cs="Arial"/>
          <w:color w:val="auto"/>
          <w:lang w:eastAsia="zh-CN"/>
        </w:rPr>
      </w:pPr>
    </w:p>
    <w:p w14:paraId="7A7266D3" w14:textId="77777777" w:rsidR="00131729" w:rsidRPr="00456167" w:rsidRDefault="00F2264D" w:rsidP="0094683A">
      <w:pPr>
        <w:pStyle w:val="Naslov2"/>
      </w:pPr>
      <w:bookmarkStart w:id="71" w:name="_Toc113433417"/>
      <w:r w:rsidRPr="00456167">
        <w:t>Ponudbena cena</w:t>
      </w:r>
      <w:bookmarkEnd w:id="71"/>
    </w:p>
    <w:p w14:paraId="60BA1D84" w14:textId="3FA5C27E" w:rsidR="007337C7" w:rsidRPr="003F20CB" w:rsidRDefault="007337C7" w:rsidP="00456167">
      <w:pPr>
        <w:spacing w:after="0"/>
        <w:jc w:val="both"/>
        <w:rPr>
          <w:rFonts w:ascii="Arial" w:hAnsi="Arial" w:cs="Arial"/>
        </w:rPr>
      </w:pPr>
      <w:r w:rsidRPr="00456167">
        <w:rPr>
          <w:rFonts w:ascii="Arial" w:hAnsi="Arial" w:cs="Arial"/>
        </w:rPr>
        <w:t>Cene v ponudbi morajo biti izražene v evrih (EUR)</w:t>
      </w:r>
      <w:r w:rsidR="00C97D23" w:rsidRPr="00C97D23">
        <w:rPr>
          <w:rFonts w:ascii="Arial" w:hAnsi="Arial" w:cs="Arial"/>
        </w:rPr>
        <w:t xml:space="preserve"> </w:t>
      </w:r>
      <w:r w:rsidRPr="00456167">
        <w:rPr>
          <w:rFonts w:ascii="Arial" w:hAnsi="Arial" w:cs="Arial"/>
        </w:rPr>
        <w:t xml:space="preserve">in morajo vključevati vse elemente, iz </w:t>
      </w:r>
      <w:r w:rsidRPr="003F20CB">
        <w:rPr>
          <w:rFonts w:ascii="Arial" w:hAnsi="Arial" w:cs="Arial"/>
        </w:rPr>
        <w:t>katerih so sestavljene, davke in morebitne popuste.</w:t>
      </w:r>
    </w:p>
    <w:p w14:paraId="5F0B3EDF" w14:textId="77777777" w:rsidR="007337C7" w:rsidRPr="00DA69F0" w:rsidRDefault="007337C7" w:rsidP="00456167">
      <w:pPr>
        <w:spacing w:after="0"/>
        <w:jc w:val="both"/>
        <w:rPr>
          <w:rFonts w:ascii="Arial" w:hAnsi="Arial" w:cs="Arial"/>
          <w:highlight w:val="red"/>
        </w:rPr>
      </w:pPr>
    </w:p>
    <w:p w14:paraId="4D77DCC2" w14:textId="264841A5" w:rsidR="007337C7" w:rsidRPr="003F20CB" w:rsidRDefault="007337C7" w:rsidP="00456167">
      <w:pPr>
        <w:spacing w:after="0"/>
        <w:jc w:val="both"/>
        <w:rPr>
          <w:rFonts w:ascii="Arial" w:hAnsi="Arial" w:cs="Arial"/>
        </w:rPr>
      </w:pPr>
      <w:r w:rsidRPr="003F20CB">
        <w:rPr>
          <w:rFonts w:ascii="Arial" w:hAnsi="Arial" w:cs="Arial"/>
        </w:rPr>
        <w:t xml:space="preserve">V obrazec </w:t>
      </w:r>
      <w:r w:rsidR="0077006B" w:rsidRPr="003F20CB">
        <w:rPr>
          <w:rFonts w:ascii="Arial" w:hAnsi="Arial" w:cs="Arial"/>
        </w:rPr>
        <w:t>»P</w:t>
      </w:r>
      <w:r w:rsidRPr="003F20CB">
        <w:rPr>
          <w:rFonts w:ascii="Arial" w:hAnsi="Arial" w:cs="Arial"/>
        </w:rPr>
        <w:t>onudb</w:t>
      </w:r>
      <w:r w:rsidR="0077006B" w:rsidRPr="003F20CB">
        <w:rPr>
          <w:rFonts w:ascii="Arial" w:hAnsi="Arial" w:cs="Arial"/>
        </w:rPr>
        <w:t xml:space="preserve">a in povzetek predračuna (rekapitulacija)« </w:t>
      </w:r>
      <w:r w:rsidRPr="003F20CB">
        <w:rPr>
          <w:rFonts w:ascii="Arial" w:hAnsi="Arial" w:cs="Arial"/>
        </w:rPr>
        <w:t>(Priloga št. 1) se vpiše končno ponudbeno vrednost</w:t>
      </w:r>
      <w:r w:rsidR="003F20CB" w:rsidRPr="003F20CB">
        <w:t xml:space="preserve"> </w:t>
      </w:r>
      <w:r w:rsidRPr="003F20CB">
        <w:rPr>
          <w:rFonts w:ascii="Arial" w:hAnsi="Arial" w:cs="Arial"/>
        </w:rPr>
        <w:t>in sicer brez DDV. V kolikor ponudnik ponuja popust, ga mora vključiti v končno ponudbeno vrednost.</w:t>
      </w:r>
    </w:p>
    <w:p w14:paraId="0A5CDFF6" w14:textId="77777777" w:rsidR="007337C7" w:rsidRPr="00DA69F0" w:rsidRDefault="007337C7" w:rsidP="00456167">
      <w:pPr>
        <w:spacing w:after="0"/>
        <w:jc w:val="both"/>
        <w:rPr>
          <w:rFonts w:ascii="Arial" w:hAnsi="Arial" w:cs="Arial"/>
          <w:highlight w:val="red"/>
        </w:rPr>
      </w:pPr>
    </w:p>
    <w:p w14:paraId="28089FE8" w14:textId="1DFF8FB2" w:rsidR="007337C7" w:rsidRPr="003F20CB" w:rsidRDefault="00B10F0E" w:rsidP="00456167">
      <w:pPr>
        <w:spacing w:after="0"/>
        <w:jc w:val="both"/>
        <w:rPr>
          <w:rFonts w:ascii="Arial" w:hAnsi="Arial" w:cs="Arial"/>
        </w:rPr>
      </w:pPr>
      <w:r w:rsidRPr="003F20CB">
        <w:rPr>
          <w:rFonts w:ascii="Arial" w:hAnsi="Arial" w:cs="Arial"/>
        </w:rPr>
        <w:t xml:space="preserve">Cena je dogovorjena </w:t>
      </w:r>
      <w:r w:rsidRPr="003F20CB">
        <w:rPr>
          <w:rFonts w:ascii="Arial" w:hAnsi="Arial" w:cs="Arial"/>
          <w:b/>
        </w:rPr>
        <w:t>s klavzulo »cena na enoto«</w:t>
      </w:r>
      <w:r w:rsidRPr="003F20CB">
        <w:rPr>
          <w:rFonts w:ascii="Arial" w:hAnsi="Arial" w:cs="Arial"/>
        </w:rPr>
        <w:t>.</w:t>
      </w:r>
      <w:r w:rsidR="00F3171E">
        <w:rPr>
          <w:rFonts w:ascii="Arial" w:hAnsi="Arial" w:cs="Arial"/>
        </w:rPr>
        <w:t xml:space="preserve"> </w:t>
      </w:r>
      <w:r w:rsidR="007337C7" w:rsidRPr="003F20CB">
        <w:rPr>
          <w:rFonts w:ascii="Arial" w:hAnsi="Arial" w:cs="Arial"/>
        </w:rPr>
        <w:t>Cene so fiksne in nespremenljive za ves čas trajanja</w:t>
      </w:r>
      <w:r w:rsidR="00C97D23" w:rsidRPr="003F20CB">
        <w:rPr>
          <w:rFonts w:ascii="Arial" w:hAnsi="Arial" w:cs="Arial"/>
        </w:rPr>
        <w:t xml:space="preserve"> okvirnega sporazuma</w:t>
      </w:r>
      <w:r w:rsidR="007337C7" w:rsidRPr="003F20CB">
        <w:rPr>
          <w:rFonts w:ascii="Arial" w:hAnsi="Arial" w:cs="Arial"/>
        </w:rPr>
        <w:t>.</w:t>
      </w:r>
    </w:p>
    <w:p w14:paraId="6DEB6251" w14:textId="77777777" w:rsidR="007337C7" w:rsidRPr="00DA69F0" w:rsidRDefault="007337C7" w:rsidP="00456167">
      <w:pPr>
        <w:spacing w:after="0"/>
        <w:jc w:val="both"/>
        <w:rPr>
          <w:rFonts w:ascii="Arial" w:hAnsi="Arial" w:cs="Arial"/>
          <w:highlight w:val="red"/>
        </w:rPr>
      </w:pPr>
    </w:p>
    <w:p w14:paraId="7A27B1DC" w14:textId="2B53D578" w:rsidR="007337C7" w:rsidRPr="004E6EA3" w:rsidRDefault="007337C7" w:rsidP="00456167">
      <w:pPr>
        <w:spacing w:after="0"/>
        <w:jc w:val="both"/>
        <w:rPr>
          <w:rFonts w:ascii="Arial" w:hAnsi="Arial" w:cs="Arial"/>
          <w:lang w:eastAsia="zh-CN"/>
        </w:rPr>
      </w:pPr>
      <w:r w:rsidRPr="003F20CB">
        <w:rPr>
          <w:rFonts w:ascii="Arial" w:hAnsi="Arial" w:cs="Arial"/>
          <w:lang w:eastAsia="zh-CN"/>
        </w:rPr>
        <w:t>Vse cene na enoto mere</w:t>
      </w:r>
      <w:r w:rsidR="004E6EA3">
        <w:rPr>
          <w:rFonts w:ascii="Arial" w:hAnsi="Arial" w:cs="Arial"/>
          <w:lang w:eastAsia="zh-CN"/>
        </w:rPr>
        <w:t xml:space="preserve"> so prikazan</w:t>
      </w:r>
      <w:r w:rsidR="00C65376">
        <w:rPr>
          <w:rFonts w:ascii="Arial" w:hAnsi="Arial" w:cs="Arial"/>
          <w:lang w:eastAsia="zh-CN"/>
        </w:rPr>
        <w:t>e</w:t>
      </w:r>
      <w:r w:rsidR="004E6EA3">
        <w:rPr>
          <w:rFonts w:ascii="Arial" w:hAnsi="Arial" w:cs="Arial"/>
          <w:lang w:eastAsia="zh-CN"/>
        </w:rPr>
        <w:t xml:space="preserve"> na </w:t>
      </w:r>
      <w:r w:rsidR="004E6EA3" w:rsidRPr="00C65376">
        <w:rPr>
          <w:rFonts w:ascii="Arial" w:hAnsi="Arial" w:cs="Arial"/>
          <w:lang w:eastAsia="zh-CN"/>
        </w:rPr>
        <w:t>štiri (4) decimalke natančno</w:t>
      </w:r>
      <w:r w:rsidRPr="003F20CB">
        <w:rPr>
          <w:rFonts w:ascii="Arial" w:hAnsi="Arial" w:cs="Arial"/>
          <w:lang w:eastAsia="zh-CN"/>
        </w:rPr>
        <w:t xml:space="preserve">, zmnožki količin in cen na enoto mere ter vsi seštevki morajo biti zaokroženi in prikazani na </w:t>
      </w:r>
      <w:r w:rsidR="004E6EA3">
        <w:rPr>
          <w:rFonts w:ascii="Arial" w:hAnsi="Arial" w:cs="Arial"/>
          <w:lang w:eastAsia="zh-CN"/>
        </w:rPr>
        <w:t xml:space="preserve">dve </w:t>
      </w:r>
      <w:r w:rsidR="004E6EA3" w:rsidRPr="004E6EA3">
        <w:rPr>
          <w:rFonts w:ascii="Arial" w:hAnsi="Arial" w:cs="Arial"/>
          <w:lang w:eastAsia="zh-CN"/>
        </w:rPr>
        <w:t>(</w:t>
      </w:r>
      <w:r w:rsidRPr="004E6EA3">
        <w:rPr>
          <w:rFonts w:ascii="Arial" w:hAnsi="Arial" w:cs="Arial"/>
          <w:lang w:eastAsia="zh-CN"/>
        </w:rPr>
        <w:t>2</w:t>
      </w:r>
      <w:r w:rsidR="004E6EA3" w:rsidRPr="004E6EA3">
        <w:rPr>
          <w:rFonts w:ascii="Arial" w:hAnsi="Arial" w:cs="Arial"/>
          <w:lang w:eastAsia="zh-CN"/>
        </w:rPr>
        <w:t>)</w:t>
      </w:r>
      <w:r w:rsidRPr="004E6EA3">
        <w:rPr>
          <w:rFonts w:ascii="Arial" w:hAnsi="Arial" w:cs="Arial"/>
          <w:lang w:eastAsia="zh-CN"/>
        </w:rPr>
        <w:t xml:space="preserve"> decimalni mesti natančno. </w:t>
      </w:r>
    </w:p>
    <w:p w14:paraId="5FDF4F9D" w14:textId="77777777" w:rsidR="007337C7" w:rsidRPr="00DA69F0" w:rsidRDefault="007337C7" w:rsidP="00456167">
      <w:pPr>
        <w:tabs>
          <w:tab w:val="center" w:pos="4320"/>
          <w:tab w:val="right" w:pos="8640"/>
        </w:tabs>
        <w:spacing w:after="0"/>
        <w:jc w:val="both"/>
        <w:rPr>
          <w:rFonts w:ascii="Arial" w:hAnsi="Arial" w:cs="Arial"/>
          <w:highlight w:val="red"/>
        </w:rPr>
      </w:pPr>
    </w:p>
    <w:p w14:paraId="44B5C141" w14:textId="44307A24" w:rsidR="00C97D23" w:rsidRPr="003F20CB" w:rsidRDefault="00B10F0E" w:rsidP="005C330D">
      <w:pPr>
        <w:autoSpaceDN w:val="0"/>
        <w:spacing w:after="0"/>
        <w:jc w:val="both"/>
        <w:rPr>
          <w:rFonts w:ascii="Arial" w:hAnsi="Arial" w:cs="Arial"/>
        </w:rPr>
      </w:pPr>
      <w:r w:rsidRPr="003F20CB">
        <w:rPr>
          <w:rFonts w:ascii="Arial" w:hAnsi="Arial" w:cs="Arial"/>
        </w:rPr>
        <w:lastRenderedPageBreak/>
        <w:t>V ponudbenih cenah, navedenih v posameznih postavkah ponudbenega predračuna, morajo biti vključeni vsi materialni in nematerialni stroški</w:t>
      </w:r>
      <w:r w:rsidR="005C330D" w:rsidRPr="003F20CB">
        <w:rPr>
          <w:rFonts w:ascii="Arial" w:hAnsi="Arial" w:cs="Arial"/>
        </w:rPr>
        <w:t xml:space="preserve">, ki bodo potrebni za izvedbo predmeta naročila, vključno s stroški dela, stroški izdelave ponudbene dokumentacije ter vse ostale morebitne stroške, ki jih bo imel ponudnik v zvezi z realizacijo naročila. </w:t>
      </w:r>
    </w:p>
    <w:p w14:paraId="6BE64F38" w14:textId="77777777" w:rsidR="00C97D23" w:rsidRPr="00DA69F0" w:rsidRDefault="00C97D23" w:rsidP="005C330D">
      <w:pPr>
        <w:autoSpaceDN w:val="0"/>
        <w:spacing w:after="0"/>
        <w:jc w:val="both"/>
        <w:rPr>
          <w:rFonts w:ascii="Arial" w:hAnsi="Arial" w:cs="Arial"/>
          <w:highlight w:val="red"/>
        </w:rPr>
      </w:pPr>
    </w:p>
    <w:p w14:paraId="3A8E823C" w14:textId="3722DED3" w:rsidR="007B1A61" w:rsidRDefault="005C330D" w:rsidP="005C330D">
      <w:pPr>
        <w:autoSpaceDN w:val="0"/>
        <w:spacing w:after="0"/>
        <w:jc w:val="both"/>
        <w:rPr>
          <w:rFonts w:ascii="Arial" w:hAnsi="Arial" w:cs="Arial"/>
        </w:rPr>
      </w:pPr>
      <w:r w:rsidRPr="003F20CB">
        <w:rPr>
          <w:rFonts w:ascii="Arial" w:hAnsi="Arial" w:cs="Arial"/>
        </w:rPr>
        <w:t>Naročnik naknadno ne bo priznaval nobenih stroškov, ki niso zajeti v ponudbeno ceno. Če bodo v ponudbi za dano naročilo ponujene neobičajno nizke cene, bo naročnik pred zavrnitvijo take ponudbe zahteval pisno podrobno obrazložitev le-teh oziroma</w:t>
      </w:r>
      <w:r w:rsidRPr="005C330D">
        <w:rPr>
          <w:rFonts w:ascii="Arial" w:hAnsi="Arial" w:cs="Arial"/>
        </w:rPr>
        <w:t xml:space="preserve"> kalkulacijo ponudbene cene.</w:t>
      </w:r>
    </w:p>
    <w:p w14:paraId="4FCB0610" w14:textId="77777777" w:rsidR="00BF2A4E" w:rsidRDefault="00BF2A4E" w:rsidP="005C330D">
      <w:pPr>
        <w:autoSpaceDN w:val="0"/>
        <w:spacing w:after="0"/>
        <w:jc w:val="both"/>
        <w:rPr>
          <w:rFonts w:ascii="Arial" w:hAnsi="Arial" w:cs="Arial"/>
        </w:rPr>
      </w:pPr>
    </w:p>
    <w:p w14:paraId="3598312C" w14:textId="77777777" w:rsidR="0081198C" w:rsidRPr="008316CA" w:rsidRDefault="0081198C" w:rsidP="0094683A">
      <w:pPr>
        <w:pStyle w:val="Naslov2"/>
      </w:pPr>
      <w:bookmarkStart w:id="72" w:name="_Toc113433418"/>
      <w:r w:rsidRPr="008316CA">
        <w:t>Način obračunavanja in plačevanje obveznosti okvirnega sporazuma</w:t>
      </w:r>
      <w:bookmarkEnd w:id="72"/>
    </w:p>
    <w:p w14:paraId="31E3C40C" w14:textId="0315B3CF" w:rsidR="0081198C" w:rsidRPr="0085063C" w:rsidRDefault="00FB3042" w:rsidP="0025063A">
      <w:pPr>
        <w:pStyle w:val="Naslov3"/>
      </w:pPr>
      <w:bookmarkStart w:id="73" w:name="_Toc113433419"/>
      <w:r w:rsidRPr="0085063C">
        <w:t>1</w:t>
      </w:r>
      <w:r w:rsidR="0065688C">
        <w:t>3</w:t>
      </w:r>
      <w:r w:rsidRPr="0085063C">
        <w:t xml:space="preserve">.2.1 </w:t>
      </w:r>
      <w:r w:rsidR="0025063A">
        <w:t>Obračunavanje, označevanje izstavljenih situacij in druge dokumentacije</w:t>
      </w:r>
      <w:bookmarkEnd w:id="73"/>
    </w:p>
    <w:p w14:paraId="7908BEE9" w14:textId="48E5EE09" w:rsidR="0025063A" w:rsidRPr="00EC393E" w:rsidRDefault="0025063A" w:rsidP="0025063A">
      <w:pPr>
        <w:spacing w:after="0"/>
        <w:jc w:val="both"/>
        <w:rPr>
          <w:rFonts w:ascii="Arial" w:eastAsia="Times New Roman" w:hAnsi="Arial" w:cs="Arial"/>
          <w:color w:val="auto"/>
          <w:szCs w:val="24"/>
          <w:lang w:eastAsia="sl-SI"/>
        </w:rPr>
      </w:pPr>
      <w:r w:rsidRPr="00EC393E">
        <w:rPr>
          <w:rFonts w:ascii="Arial" w:eastAsia="Times New Roman" w:hAnsi="Arial" w:cs="Arial"/>
          <w:color w:val="auto"/>
          <w:szCs w:val="24"/>
          <w:lang w:eastAsia="sl-SI"/>
        </w:rPr>
        <w:t xml:space="preserve">Ponudbena cena je brezpogojno fiksna za čas trajanja okvirnega sporazuma. </w:t>
      </w:r>
    </w:p>
    <w:p w14:paraId="5F90DEF0" w14:textId="77777777" w:rsidR="0025063A" w:rsidRPr="00EC393E" w:rsidRDefault="0025063A" w:rsidP="0025063A">
      <w:pPr>
        <w:spacing w:after="0"/>
        <w:jc w:val="both"/>
        <w:rPr>
          <w:rFonts w:ascii="Arial" w:eastAsia="Times New Roman" w:hAnsi="Arial" w:cs="Arial"/>
          <w:color w:val="auto"/>
          <w:szCs w:val="24"/>
          <w:lang w:eastAsia="sl-SI"/>
        </w:rPr>
      </w:pPr>
    </w:p>
    <w:p w14:paraId="5B9C0062" w14:textId="543CFD80" w:rsidR="0025063A" w:rsidRPr="00EC393E" w:rsidRDefault="00213F2E" w:rsidP="0025063A">
      <w:pPr>
        <w:spacing w:after="0"/>
        <w:jc w:val="both"/>
        <w:rPr>
          <w:rFonts w:ascii="Arial" w:eastAsia="Times New Roman" w:hAnsi="Arial" w:cs="Arial"/>
          <w:color w:val="auto"/>
          <w:szCs w:val="24"/>
          <w:lang w:eastAsia="sl-SI"/>
        </w:rPr>
      </w:pPr>
      <w:r w:rsidRPr="00EC393E">
        <w:rPr>
          <w:rFonts w:ascii="Arial" w:eastAsia="Times New Roman" w:hAnsi="Arial" w:cs="Arial"/>
          <w:color w:val="auto"/>
          <w:szCs w:val="24"/>
          <w:lang w:eastAsia="sl-SI"/>
        </w:rPr>
        <w:t xml:space="preserve">Izvajalec mora za </w:t>
      </w:r>
      <w:r w:rsidR="00C65376" w:rsidRPr="00EC393E">
        <w:rPr>
          <w:rFonts w:ascii="Arial" w:eastAsia="Times New Roman" w:hAnsi="Arial" w:cs="Arial"/>
          <w:color w:val="auto"/>
          <w:szCs w:val="24"/>
          <w:lang w:eastAsia="sl-SI"/>
        </w:rPr>
        <w:t>dela/</w:t>
      </w:r>
      <w:r w:rsidRPr="00EC393E">
        <w:rPr>
          <w:rFonts w:ascii="Arial" w:eastAsia="Times New Roman" w:hAnsi="Arial" w:cs="Arial"/>
          <w:color w:val="auto"/>
          <w:szCs w:val="24"/>
          <w:lang w:eastAsia="sl-SI"/>
        </w:rPr>
        <w:t>storitve, izvedene v preteklem mesecu, najkasneje do 3. delovnega dne v mesecu za pretekli mesec (torej 1., 2. ali 3. delovni dan v mesecu za dela, ki jih je izvedel pretekli mesec, in NE takoj po izvedenih delih/storitvah) izdati naročniku v pregled knjigo obračunskih izmer. Naročnik ima nato za pregled, morebitne popravke in potrditev knjige obračunskih izmer na voljo pet delovnih dni.</w:t>
      </w:r>
    </w:p>
    <w:p w14:paraId="464D70A1" w14:textId="77777777" w:rsidR="00213F2E" w:rsidRPr="00EC393E" w:rsidRDefault="00213F2E" w:rsidP="00213F2E">
      <w:pPr>
        <w:tabs>
          <w:tab w:val="right" w:pos="2556"/>
          <w:tab w:val="right" w:pos="5609"/>
        </w:tabs>
        <w:spacing w:after="0"/>
        <w:jc w:val="both"/>
        <w:rPr>
          <w:rFonts w:ascii="Arial" w:hAnsi="Arial" w:cs="Arial"/>
        </w:rPr>
      </w:pPr>
    </w:p>
    <w:p w14:paraId="215FA069" w14:textId="7D4E3C53" w:rsidR="00213F2E" w:rsidRPr="00EC393E" w:rsidRDefault="00213F2E" w:rsidP="00213F2E">
      <w:pPr>
        <w:tabs>
          <w:tab w:val="right" w:pos="2556"/>
          <w:tab w:val="right" w:pos="5609"/>
        </w:tabs>
        <w:spacing w:after="0"/>
        <w:jc w:val="both"/>
        <w:rPr>
          <w:rFonts w:ascii="Arial" w:hAnsi="Arial" w:cs="Arial"/>
        </w:rPr>
      </w:pPr>
      <w:r w:rsidRPr="00EC393E">
        <w:rPr>
          <w:rFonts w:ascii="Arial" w:hAnsi="Arial" w:cs="Arial"/>
        </w:rPr>
        <w:t>Smiselno se roki iz prejšnjega odstavka uporabljajo tudi za dostavo dokumentacije v primeru zahtevanih popravkov ali dopolnitev knjige obračunskih izmer.</w:t>
      </w:r>
    </w:p>
    <w:p w14:paraId="3D6D3E01" w14:textId="22F07DF6" w:rsidR="00EC393E" w:rsidRPr="00EC393E" w:rsidRDefault="00EC393E" w:rsidP="00213F2E">
      <w:pPr>
        <w:tabs>
          <w:tab w:val="right" w:pos="2556"/>
          <w:tab w:val="right" w:pos="5609"/>
        </w:tabs>
        <w:spacing w:after="0"/>
        <w:jc w:val="both"/>
        <w:rPr>
          <w:rFonts w:ascii="Arial" w:hAnsi="Arial" w:cs="Arial"/>
        </w:rPr>
      </w:pPr>
    </w:p>
    <w:p w14:paraId="16440D55" w14:textId="77777777" w:rsidR="00EC393E" w:rsidRPr="00EC393E" w:rsidRDefault="00EC393E" w:rsidP="00EC393E">
      <w:pPr>
        <w:spacing w:after="0"/>
        <w:jc w:val="both"/>
        <w:rPr>
          <w:rFonts w:ascii="Arial" w:eastAsia="Times New Roman" w:hAnsi="Arial" w:cs="Arial"/>
          <w:color w:val="auto"/>
          <w:szCs w:val="24"/>
          <w:lang w:eastAsia="sl-SI"/>
        </w:rPr>
      </w:pPr>
      <w:r w:rsidRPr="00EC393E">
        <w:rPr>
          <w:rFonts w:ascii="Arial" w:eastAsia="Times New Roman" w:hAnsi="Arial" w:cs="Arial"/>
          <w:color w:val="auto"/>
          <w:szCs w:val="24"/>
          <w:lang w:eastAsia="sl-SI"/>
        </w:rPr>
        <w:t>Podlaga za izstavitev situacije je s strani naročnika podpisana knjiga obračunskih izmer.</w:t>
      </w:r>
    </w:p>
    <w:p w14:paraId="4BC02289" w14:textId="77777777" w:rsidR="00EC393E" w:rsidRPr="00EC393E" w:rsidRDefault="00EC393E" w:rsidP="00EC393E">
      <w:pPr>
        <w:spacing w:after="0"/>
        <w:jc w:val="both"/>
        <w:rPr>
          <w:rFonts w:ascii="Arial" w:eastAsia="Times New Roman" w:hAnsi="Arial" w:cs="Arial"/>
          <w:color w:val="auto"/>
          <w:szCs w:val="24"/>
          <w:lang w:eastAsia="sl-SI"/>
        </w:rPr>
      </w:pPr>
    </w:p>
    <w:p w14:paraId="7F1D18C9" w14:textId="24F9C580" w:rsidR="00EC393E" w:rsidRPr="00EC393E" w:rsidRDefault="00EC393E" w:rsidP="00EC393E">
      <w:pPr>
        <w:tabs>
          <w:tab w:val="right" w:pos="2556"/>
          <w:tab w:val="right" w:pos="5609"/>
        </w:tabs>
        <w:spacing w:after="0"/>
        <w:jc w:val="both"/>
        <w:rPr>
          <w:rFonts w:ascii="Arial" w:hAnsi="Arial" w:cs="Arial"/>
        </w:rPr>
      </w:pPr>
      <w:r w:rsidRPr="00EC393E">
        <w:rPr>
          <w:rFonts w:ascii="Arial" w:eastAsia="Times New Roman" w:hAnsi="Arial" w:cs="Arial"/>
          <w:color w:val="auto"/>
          <w:szCs w:val="24"/>
          <w:lang w:eastAsia="sl-SI"/>
        </w:rPr>
        <w:t xml:space="preserve">Izvajalec se na situaciji sklicuje na številko okvirnega sporazuma in ga posreduje v elektronsko banko na številko TRR pri NLB, d.d.: SI56 0202 7001 1262 773 ali na naročnikov e-poštni naslov: </w:t>
      </w:r>
      <w:hyperlink r:id="rId24" w:history="1">
        <w:r w:rsidRPr="00EC393E">
          <w:rPr>
            <w:rStyle w:val="Hiperpovezava"/>
            <w:rFonts w:ascii="Arial" w:eastAsia="Times New Roman" w:hAnsi="Arial" w:cs="Arial"/>
            <w:szCs w:val="24"/>
            <w:lang w:eastAsia="sl-SI"/>
          </w:rPr>
          <w:t>eracuni@kpv.si</w:t>
        </w:r>
      </w:hyperlink>
      <w:r w:rsidRPr="00EC393E">
        <w:rPr>
          <w:rFonts w:ascii="Arial" w:eastAsia="Times New Roman" w:hAnsi="Arial" w:cs="Arial"/>
          <w:color w:val="auto"/>
          <w:szCs w:val="24"/>
          <w:lang w:eastAsia="sl-SI"/>
        </w:rPr>
        <w:t xml:space="preserve">, pri čemer je pomembno, da izvajalec dostavi tako </w:t>
      </w:r>
      <w:r w:rsidRPr="00EC393E">
        <w:rPr>
          <w:rFonts w:ascii="Arial" w:eastAsia="Times New Roman" w:hAnsi="Arial" w:cs="Arial"/>
          <w:b/>
          <w:bCs/>
          <w:color w:val="auto"/>
          <w:szCs w:val="24"/>
          <w:lang w:eastAsia="sl-SI"/>
        </w:rPr>
        <w:t>.pdf kot tudi .xml verzijo</w:t>
      </w:r>
      <w:r w:rsidRPr="00EC393E">
        <w:rPr>
          <w:rFonts w:ascii="Arial" w:eastAsia="Times New Roman" w:hAnsi="Arial" w:cs="Arial"/>
          <w:color w:val="auto"/>
          <w:szCs w:val="24"/>
          <w:lang w:eastAsia="sl-SI"/>
        </w:rPr>
        <w:t xml:space="preserve"> dokumenta.</w:t>
      </w:r>
    </w:p>
    <w:p w14:paraId="687BD851" w14:textId="77777777" w:rsidR="00213F2E" w:rsidRPr="00EC393E" w:rsidRDefault="00213F2E" w:rsidP="0025063A">
      <w:pPr>
        <w:spacing w:after="0"/>
        <w:jc w:val="both"/>
        <w:rPr>
          <w:rFonts w:ascii="Arial" w:eastAsia="Times New Roman" w:hAnsi="Arial" w:cs="Arial"/>
          <w:color w:val="auto"/>
          <w:szCs w:val="24"/>
          <w:lang w:eastAsia="sl-SI"/>
        </w:rPr>
      </w:pPr>
    </w:p>
    <w:p w14:paraId="0AC79761" w14:textId="77777777" w:rsidR="0025063A" w:rsidRPr="00EC393E" w:rsidRDefault="0025063A" w:rsidP="0025063A">
      <w:pPr>
        <w:spacing w:after="0"/>
        <w:jc w:val="both"/>
        <w:rPr>
          <w:rFonts w:ascii="Arial" w:eastAsia="Times New Roman" w:hAnsi="Arial" w:cs="Arial"/>
          <w:color w:val="auto"/>
          <w:szCs w:val="24"/>
          <w:lang w:eastAsia="sl-SI"/>
        </w:rPr>
      </w:pPr>
      <w:r w:rsidRPr="00EC393E">
        <w:rPr>
          <w:rFonts w:ascii="Arial" w:eastAsia="Times New Roman" w:hAnsi="Arial" w:cs="Arial"/>
          <w:color w:val="auto"/>
          <w:szCs w:val="24"/>
          <w:lang w:eastAsia="sl-SI"/>
        </w:rPr>
        <w:t xml:space="preserve">V primeru, da izvajalec knjige obračunskih izmer ne dostavi pravočasno (do 3. delovnega dne v mesecu) se mu za vsak dan zamude plačilo za izvedene storitve/dela zmanjšajo za 0,3% celotne situacije (brez DDV). </w:t>
      </w:r>
    </w:p>
    <w:p w14:paraId="16CE2A5F" w14:textId="77777777" w:rsidR="00C65376" w:rsidRPr="00EC393E" w:rsidRDefault="00C65376" w:rsidP="0025063A">
      <w:pPr>
        <w:spacing w:after="0"/>
        <w:jc w:val="both"/>
        <w:rPr>
          <w:rFonts w:ascii="Arial" w:hAnsi="Arial" w:cs="Arial"/>
        </w:rPr>
      </w:pPr>
    </w:p>
    <w:p w14:paraId="5E9EF9C4" w14:textId="3D0B27CA" w:rsidR="00826098" w:rsidRDefault="00C65376" w:rsidP="0025063A">
      <w:pPr>
        <w:spacing w:after="0"/>
        <w:jc w:val="both"/>
        <w:rPr>
          <w:rFonts w:ascii="Arial" w:hAnsi="Arial" w:cs="Arial"/>
        </w:rPr>
      </w:pPr>
      <w:r w:rsidRPr="00EC393E">
        <w:rPr>
          <w:rFonts w:ascii="Arial" w:hAnsi="Arial" w:cs="Arial"/>
        </w:rPr>
        <w:t>Izvajalec izda situacijo najkasneje v roku dveh delovnih dni po prejemu naročnikove potrditve knjige obračunskih izmer.</w:t>
      </w:r>
      <w:r w:rsidR="009F36A9" w:rsidRPr="00EC393E">
        <w:t xml:space="preserve"> </w:t>
      </w:r>
      <w:r w:rsidR="009F36A9" w:rsidRPr="00EC393E">
        <w:rPr>
          <w:rFonts w:ascii="Arial" w:hAnsi="Arial" w:cs="Arial"/>
        </w:rPr>
        <w:t xml:space="preserve">Na vsaki situaciji mora biti navedena številka okvirnega sporazuma, </w:t>
      </w:r>
      <w:r w:rsidR="009F36A9" w:rsidRPr="00DA3648">
        <w:rPr>
          <w:rFonts w:ascii="Arial" w:hAnsi="Arial" w:cs="Arial"/>
        </w:rPr>
        <w:t>ki jo je določil naročnik. Številka okvirnega sporazuma mora biti</w:t>
      </w:r>
      <w:r w:rsidR="009F36A9" w:rsidRPr="009F36A9">
        <w:rPr>
          <w:rFonts w:ascii="Arial" w:hAnsi="Arial" w:cs="Arial"/>
        </w:rPr>
        <w:t xml:space="preserve"> navedena tudi na drugih dokumentih, ki spremljajo situacijo.</w:t>
      </w:r>
    </w:p>
    <w:p w14:paraId="10A0F1A0" w14:textId="77777777" w:rsidR="00C65376" w:rsidRPr="00DA69F0" w:rsidRDefault="00C65376" w:rsidP="0025063A">
      <w:pPr>
        <w:spacing w:after="0"/>
        <w:jc w:val="both"/>
        <w:rPr>
          <w:rFonts w:ascii="Arial" w:eastAsia="Times New Roman" w:hAnsi="Arial" w:cs="Arial"/>
          <w:color w:val="auto"/>
          <w:szCs w:val="24"/>
          <w:highlight w:val="red"/>
          <w:lang w:eastAsia="sl-SI"/>
        </w:rPr>
      </w:pPr>
    </w:p>
    <w:p w14:paraId="3323BD08" w14:textId="03437D7E" w:rsidR="00FB3042" w:rsidRDefault="0025063A" w:rsidP="00C65376">
      <w:pPr>
        <w:spacing w:after="0"/>
        <w:jc w:val="both"/>
        <w:rPr>
          <w:rFonts w:ascii="Arial" w:eastAsia="Times New Roman" w:hAnsi="Arial" w:cs="Arial"/>
          <w:color w:val="auto"/>
          <w:szCs w:val="24"/>
          <w:lang w:eastAsia="sl-SI"/>
        </w:rPr>
      </w:pPr>
      <w:r w:rsidRPr="002D46BE">
        <w:rPr>
          <w:rFonts w:ascii="Arial" w:eastAsia="Times New Roman" w:hAnsi="Arial" w:cs="Arial"/>
          <w:color w:val="auto"/>
          <w:szCs w:val="24"/>
          <w:lang w:eastAsia="sl-SI"/>
        </w:rPr>
        <w:t>V ponudbenem predračunu določene količine so ocenjene in bodo pomagale naročniku pri objektivnem ocenjevanju ponudb. Naročnik se s tem javnim naročilom ne zavezuje, da bo v času trajanja okvirnega sporazuma naročil naveden</w:t>
      </w:r>
      <w:r w:rsidR="00C65376">
        <w:rPr>
          <w:rFonts w:ascii="Arial" w:eastAsia="Times New Roman" w:hAnsi="Arial" w:cs="Arial"/>
          <w:color w:val="auto"/>
          <w:szCs w:val="24"/>
          <w:lang w:eastAsia="sl-SI"/>
        </w:rPr>
        <w:t>a dela/</w:t>
      </w:r>
      <w:r w:rsidRPr="002D46BE">
        <w:rPr>
          <w:rFonts w:ascii="Arial" w:eastAsia="Times New Roman" w:hAnsi="Arial" w:cs="Arial"/>
          <w:color w:val="auto"/>
          <w:szCs w:val="24"/>
          <w:lang w:eastAsia="sl-SI"/>
        </w:rPr>
        <w:t xml:space="preserve">storitve v navedenem obsegu. Obračun se izvede glede na dejansko izvedene/potrjene storitve. </w:t>
      </w:r>
    </w:p>
    <w:p w14:paraId="4F32013F" w14:textId="77777777" w:rsidR="00C65376" w:rsidRPr="00FB3042" w:rsidRDefault="00C65376" w:rsidP="00C65376">
      <w:pPr>
        <w:spacing w:after="0"/>
        <w:jc w:val="both"/>
        <w:rPr>
          <w:rFonts w:ascii="Arial" w:hAnsi="Arial" w:cs="Arial"/>
        </w:rPr>
      </w:pPr>
    </w:p>
    <w:p w14:paraId="2906B892" w14:textId="7560E354" w:rsidR="00FB3042" w:rsidRPr="00FB3042" w:rsidRDefault="00FB3042" w:rsidP="008316CA">
      <w:pPr>
        <w:pStyle w:val="Naslov3"/>
      </w:pPr>
      <w:bookmarkStart w:id="74" w:name="_Toc113433420"/>
      <w:r w:rsidRPr="0085063C">
        <w:lastRenderedPageBreak/>
        <w:t>1</w:t>
      </w:r>
      <w:r w:rsidR="0065688C">
        <w:t>3</w:t>
      </w:r>
      <w:r w:rsidRPr="0085063C">
        <w:t>.2.2</w:t>
      </w:r>
      <w:r w:rsidRPr="00FB3042">
        <w:t xml:space="preserve"> </w:t>
      </w:r>
      <w:r w:rsidRPr="00D63A72">
        <w:t>Plačevanje</w:t>
      </w:r>
      <w:bookmarkEnd w:id="74"/>
    </w:p>
    <w:p w14:paraId="5CBB8E68" w14:textId="01132F2F" w:rsidR="004F00D2" w:rsidRPr="004F00D2" w:rsidRDefault="004F00D2" w:rsidP="004F00D2">
      <w:pPr>
        <w:spacing w:after="0"/>
        <w:jc w:val="both"/>
        <w:rPr>
          <w:rFonts w:ascii="Arial" w:eastAsia="Times New Roman" w:hAnsi="Arial" w:cs="Arial"/>
          <w:color w:val="auto"/>
          <w:szCs w:val="24"/>
          <w:lang w:eastAsia="sl-SI"/>
        </w:rPr>
      </w:pPr>
      <w:r w:rsidRPr="004F00D2">
        <w:rPr>
          <w:rFonts w:ascii="Arial" w:eastAsia="Times New Roman" w:hAnsi="Arial" w:cs="Arial"/>
          <w:color w:val="auto"/>
          <w:szCs w:val="20"/>
          <w:lang w:eastAsia="sl-SI"/>
        </w:rPr>
        <w:t>Naročnik bo poravnal prejeto situacijo v skladu z Zakonom o izvrševanju proračuna Republike Slovenije 30. dan od uradnega datuma prejema</w:t>
      </w:r>
      <w:r w:rsidRPr="004F00D2">
        <w:rPr>
          <w:rFonts w:ascii="Arial" w:eastAsia="Times New Roman" w:hAnsi="Arial" w:cs="Arial"/>
          <w:color w:val="auto"/>
          <w:szCs w:val="24"/>
          <w:lang w:eastAsia="sl-SI"/>
        </w:rPr>
        <w:t xml:space="preserve"> pravilno izstavljene situacije. </w:t>
      </w:r>
    </w:p>
    <w:p w14:paraId="22531E33" w14:textId="77777777" w:rsidR="004F00D2" w:rsidRPr="004F00D2" w:rsidRDefault="004F00D2" w:rsidP="004F00D2">
      <w:pPr>
        <w:spacing w:after="0"/>
        <w:jc w:val="both"/>
        <w:rPr>
          <w:rFonts w:ascii="Arial" w:eastAsia="Times New Roman" w:hAnsi="Arial" w:cs="Arial"/>
          <w:color w:val="auto"/>
          <w:szCs w:val="24"/>
          <w:lang w:eastAsia="sl-SI"/>
        </w:rPr>
      </w:pPr>
    </w:p>
    <w:p w14:paraId="2E045237" w14:textId="477ECBB7" w:rsidR="004F00D2" w:rsidRPr="004F00D2" w:rsidRDefault="004F00D2" w:rsidP="004F00D2">
      <w:pPr>
        <w:spacing w:after="0"/>
        <w:jc w:val="both"/>
        <w:rPr>
          <w:rFonts w:ascii="Arial" w:eastAsia="Times New Roman" w:hAnsi="Arial" w:cs="Arial"/>
          <w:color w:val="auto"/>
          <w:szCs w:val="24"/>
          <w:lang w:eastAsia="sl-SI"/>
        </w:rPr>
      </w:pPr>
      <w:r w:rsidRPr="004F00D2">
        <w:rPr>
          <w:rFonts w:ascii="Arial" w:eastAsia="Times New Roman" w:hAnsi="Arial" w:cs="Arial"/>
          <w:color w:val="auto"/>
          <w:szCs w:val="24"/>
          <w:lang w:eastAsia="sl-SI"/>
        </w:rPr>
        <w:t>Če naročnik pravočasno ne plača dolgovanih zneskov po izstavljenih situacijah, se ponudniku priznajo zakon</w:t>
      </w:r>
      <w:r w:rsidR="00FB1EEC">
        <w:rPr>
          <w:rFonts w:ascii="Arial" w:eastAsia="Times New Roman" w:hAnsi="Arial" w:cs="Arial"/>
          <w:color w:val="auto"/>
          <w:szCs w:val="24"/>
          <w:lang w:eastAsia="sl-SI"/>
        </w:rPr>
        <w:t>ske</w:t>
      </w:r>
      <w:r w:rsidRPr="004F00D2">
        <w:rPr>
          <w:rFonts w:ascii="Arial" w:eastAsia="Times New Roman" w:hAnsi="Arial" w:cs="Arial"/>
          <w:color w:val="auto"/>
          <w:szCs w:val="24"/>
          <w:lang w:eastAsia="sl-SI"/>
        </w:rPr>
        <w:t xml:space="preserve"> zamudne obresti od dneva zapadlosti situacije do dneva plačila. </w:t>
      </w:r>
    </w:p>
    <w:p w14:paraId="5444AF18" w14:textId="20FE1151" w:rsidR="0081198C" w:rsidRDefault="0081198C" w:rsidP="0094683A">
      <w:pPr>
        <w:pStyle w:val="Naslov2"/>
        <w:numPr>
          <w:ilvl w:val="0"/>
          <w:numId w:val="0"/>
        </w:numPr>
      </w:pPr>
    </w:p>
    <w:p w14:paraId="39D0FBF4" w14:textId="77777777" w:rsidR="004D32A4" w:rsidRPr="004D32A4" w:rsidRDefault="004D32A4" w:rsidP="00EE1975">
      <w:pPr>
        <w:spacing w:after="0"/>
        <w:jc w:val="both"/>
        <w:rPr>
          <w:rFonts w:ascii="Arial" w:eastAsia="Times New Roman" w:hAnsi="Arial" w:cs="Arial"/>
          <w:color w:val="auto"/>
          <w:szCs w:val="24"/>
          <w:lang w:eastAsia="sl-SI"/>
        </w:rPr>
      </w:pPr>
      <w:r w:rsidRPr="004D32A4">
        <w:rPr>
          <w:rFonts w:ascii="Arial" w:eastAsia="Times New Roman" w:hAnsi="Arial" w:cs="Arial"/>
          <w:color w:val="auto"/>
          <w:szCs w:val="24"/>
          <w:lang w:eastAsia="sl-SI"/>
        </w:rPr>
        <w:t>Ponudnik/izvajalec lahko zahteva plačilo situacije pred potekom 30 dni, če se naročnik s tem strinja, mora ponudnik/izvajalec izdati dobropis, in sicer v vrednosti:</w:t>
      </w:r>
    </w:p>
    <w:p w14:paraId="215E9A15" w14:textId="77777777" w:rsidR="004D32A4" w:rsidRPr="004D32A4" w:rsidRDefault="004D32A4" w:rsidP="00EE1975">
      <w:pPr>
        <w:spacing w:after="0"/>
        <w:jc w:val="both"/>
        <w:rPr>
          <w:rFonts w:ascii="Arial" w:eastAsia="Times New Roman" w:hAnsi="Arial" w:cs="Arial"/>
          <w:color w:val="auto"/>
          <w:szCs w:val="24"/>
          <w:lang w:eastAsia="sl-SI"/>
        </w:rPr>
      </w:pPr>
      <w:r w:rsidRPr="004D32A4">
        <w:rPr>
          <w:rFonts w:ascii="Arial" w:eastAsia="Times New Roman" w:hAnsi="Arial" w:cs="Arial"/>
          <w:color w:val="auto"/>
          <w:szCs w:val="24"/>
          <w:lang w:eastAsia="sl-SI"/>
        </w:rPr>
        <w:t>-</w:t>
      </w:r>
      <w:r w:rsidRPr="004D32A4">
        <w:rPr>
          <w:rFonts w:ascii="Arial" w:eastAsia="Times New Roman" w:hAnsi="Arial" w:cs="Arial"/>
          <w:color w:val="auto"/>
          <w:szCs w:val="24"/>
          <w:lang w:eastAsia="sl-SI"/>
        </w:rPr>
        <w:tab/>
        <w:t>za 3 % od vrednosti situacije, če zahteva plačilo v roku od 15 do 30 dni,</w:t>
      </w:r>
    </w:p>
    <w:p w14:paraId="4D1BC0BF" w14:textId="3FAD1200" w:rsidR="00E22F7E" w:rsidRDefault="004D32A4" w:rsidP="00EE1975">
      <w:pPr>
        <w:spacing w:after="0"/>
        <w:jc w:val="both"/>
        <w:rPr>
          <w:rFonts w:ascii="Arial" w:eastAsia="Times New Roman" w:hAnsi="Arial" w:cs="Arial"/>
          <w:color w:val="auto"/>
          <w:szCs w:val="24"/>
          <w:lang w:eastAsia="sl-SI"/>
        </w:rPr>
      </w:pPr>
      <w:r w:rsidRPr="004D32A4">
        <w:rPr>
          <w:rFonts w:ascii="Arial" w:eastAsia="Times New Roman" w:hAnsi="Arial" w:cs="Arial"/>
          <w:color w:val="auto"/>
          <w:szCs w:val="24"/>
          <w:lang w:eastAsia="sl-SI"/>
        </w:rPr>
        <w:t>-</w:t>
      </w:r>
      <w:r w:rsidRPr="004D32A4">
        <w:rPr>
          <w:rFonts w:ascii="Arial" w:eastAsia="Times New Roman" w:hAnsi="Arial" w:cs="Arial"/>
          <w:color w:val="auto"/>
          <w:szCs w:val="24"/>
          <w:lang w:eastAsia="sl-SI"/>
        </w:rPr>
        <w:tab/>
        <w:t>za 7 % od vrednosti situacije, če zahteva plačilo v roku, krajšem od 15 dni.</w:t>
      </w:r>
    </w:p>
    <w:p w14:paraId="321F2AB7" w14:textId="77777777" w:rsidR="00715F44" w:rsidRDefault="00715F44" w:rsidP="00EE1975">
      <w:pPr>
        <w:spacing w:after="0"/>
        <w:jc w:val="both"/>
        <w:rPr>
          <w:rFonts w:ascii="Arial" w:eastAsia="Times New Roman" w:hAnsi="Arial" w:cs="Arial"/>
          <w:color w:val="auto"/>
          <w:szCs w:val="24"/>
          <w:lang w:eastAsia="sl-SI"/>
        </w:rPr>
      </w:pPr>
    </w:p>
    <w:p w14:paraId="5AB22A4B" w14:textId="224D1749" w:rsidR="004D32A4" w:rsidRPr="00456167" w:rsidRDefault="004D32A4" w:rsidP="0094683A">
      <w:pPr>
        <w:pStyle w:val="Naslov1"/>
        <w:framePr w:wrap="auto"/>
      </w:pPr>
      <w:bookmarkStart w:id="75" w:name="_Toc113433421"/>
      <w:r w:rsidRPr="00456167">
        <w:t>MERIL</w:t>
      </w:r>
      <w:r w:rsidR="00422548">
        <w:t>O</w:t>
      </w:r>
      <w:bookmarkEnd w:id="75"/>
    </w:p>
    <w:p w14:paraId="70BE07A7" w14:textId="1E801047" w:rsidR="00422548" w:rsidRDefault="00422548" w:rsidP="004D32A4">
      <w:pPr>
        <w:spacing w:after="0"/>
        <w:jc w:val="both"/>
        <w:rPr>
          <w:rFonts w:ascii="Arial" w:eastAsia="Times New Roman" w:hAnsi="Arial" w:cs="Arial"/>
          <w:color w:val="auto"/>
          <w:szCs w:val="24"/>
          <w:lang w:eastAsia="sl-SI"/>
        </w:rPr>
      </w:pPr>
    </w:p>
    <w:p w14:paraId="31FD3056" w14:textId="77777777" w:rsidR="00E22F7E" w:rsidRPr="004D32A4" w:rsidRDefault="00E22F7E" w:rsidP="004D32A4">
      <w:pPr>
        <w:spacing w:after="0"/>
        <w:jc w:val="both"/>
        <w:rPr>
          <w:rFonts w:ascii="Arial" w:eastAsia="Times New Roman" w:hAnsi="Arial" w:cs="Arial"/>
          <w:color w:val="auto"/>
          <w:szCs w:val="24"/>
          <w:lang w:eastAsia="sl-SI"/>
        </w:rPr>
      </w:pPr>
    </w:p>
    <w:p w14:paraId="0E65FDAB" w14:textId="77777777" w:rsidR="004D32A4" w:rsidRDefault="004D32A4" w:rsidP="00456167">
      <w:pPr>
        <w:autoSpaceDE w:val="0"/>
        <w:spacing w:after="0"/>
        <w:jc w:val="both"/>
        <w:rPr>
          <w:rFonts w:ascii="Arial" w:hAnsi="Arial" w:cs="Arial"/>
          <w:color w:val="auto"/>
          <w:lang w:eastAsia="zh-CN"/>
        </w:rPr>
      </w:pPr>
    </w:p>
    <w:p w14:paraId="4EF06BDE" w14:textId="77777777" w:rsidR="00F3171E" w:rsidRDefault="00F3171E" w:rsidP="00F3171E">
      <w:pPr>
        <w:spacing w:after="0" w:line="240" w:lineRule="auto"/>
        <w:jc w:val="both"/>
        <w:rPr>
          <w:rFonts w:ascii="Arial" w:hAnsi="Arial" w:cs="Arial"/>
          <w:kern w:val="3"/>
          <w:lang w:eastAsia="zh-CN"/>
        </w:rPr>
      </w:pPr>
      <w:r w:rsidRPr="00236755">
        <w:rPr>
          <w:rFonts w:ascii="Arial" w:hAnsi="Arial" w:cs="Arial"/>
          <w:kern w:val="3"/>
          <w:lang w:eastAsia="zh-CN"/>
        </w:rPr>
        <w:t>Merilo za izbor izvajalca je ekonomsko najugodnejša ponudba</w:t>
      </w:r>
      <w:r>
        <w:rPr>
          <w:rFonts w:ascii="Arial" w:hAnsi="Arial" w:cs="Arial"/>
          <w:kern w:val="3"/>
          <w:lang w:eastAsia="zh-CN"/>
        </w:rPr>
        <w:t>.</w:t>
      </w:r>
    </w:p>
    <w:p w14:paraId="78670487" w14:textId="77777777" w:rsidR="00F3171E" w:rsidRDefault="00F3171E" w:rsidP="00F3171E">
      <w:pPr>
        <w:spacing w:after="0" w:line="240" w:lineRule="auto"/>
        <w:jc w:val="both"/>
        <w:rPr>
          <w:rFonts w:ascii="Arial" w:hAnsi="Arial" w:cs="Arial"/>
          <w:kern w:val="3"/>
          <w:lang w:eastAsia="zh-CN"/>
        </w:rPr>
      </w:pPr>
    </w:p>
    <w:p w14:paraId="2325A9ED" w14:textId="77777777" w:rsidR="00F3171E" w:rsidRPr="00236755" w:rsidRDefault="00F3171E" w:rsidP="00F3171E">
      <w:pPr>
        <w:spacing w:after="0" w:line="240" w:lineRule="auto"/>
        <w:jc w:val="both"/>
        <w:rPr>
          <w:rFonts w:ascii="Arial" w:eastAsia="Times New Roman" w:hAnsi="Arial" w:cs="Arial"/>
          <w:color w:val="auto"/>
          <w:lang w:eastAsia="sl-SI"/>
        </w:rPr>
      </w:pPr>
      <w:r w:rsidRPr="00236755">
        <w:rPr>
          <w:rFonts w:ascii="Arial" w:eastAsia="Times New Roman" w:hAnsi="Arial" w:cs="Arial"/>
          <w:color w:val="auto"/>
          <w:lang w:eastAsia="sl-SI"/>
        </w:rPr>
        <w:t>Meril</w:t>
      </w:r>
      <w:r>
        <w:rPr>
          <w:rFonts w:ascii="Arial" w:eastAsia="Times New Roman" w:hAnsi="Arial" w:cs="Arial"/>
          <w:color w:val="auto"/>
          <w:lang w:eastAsia="sl-SI"/>
        </w:rPr>
        <w:t>i</w:t>
      </w:r>
      <w:r w:rsidRPr="00236755">
        <w:rPr>
          <w:rFonts w:ascii="Arial" w:eastAsia="Times New Roman" w:hAnsi="Arial" w:cs="Arial"/>
          <w:color w:val="auto"/>
          <w:lang w:eastAsia="sl-SI"/>
        </w:rPr>
        <w:t xml:space="preserve"> za ocenjevanje ponudb s</w:t>
      </w:r>
      <w:r>
        <w:rPr>
          <w:rFonts w:ascii="Arial" w:eastAsia="Times New Roman" w:hAnsi="Arial" w:cs="Arial"/>
          <w:color w:val="auto"/>
          <w:lang w:eastAsia="sl-SI"/>
        </w:rPr>
        <w:t>ta</w:t>
      </w:r>
      <w:r w:rsidRPr="00236755">
        <w:rPr>
          <w:rFonts w:ascii="Arial" w:eastAsia="Times New Roman" w:hAnsi="Arial" w:cs="Arial"/>
          <w:color w:val="auto"/>
          <w:lang w:eastAsia="sl-SI"/>
        </w:rPr>
        <w:t>:</w:t>
      </w:r>
    </w:p>
    <w:p w14:paraId="76F4BEBD" w14:textId="22D7DF07" w:rsidR="00F3171E" w:rsidRPr="00236755" w:rsidRDefault="00F3171E" w:rsidP="00094A42">
      <w:pPr>
        <w:numPr>
          <w:ilvl w:val="0"/>
          <w:numId w:val="32"/>
        </w:numPr>
        <w:spacing w:after="0" w:line="240" w:lineRule="auto"/>
        <w:jc w:val="both"/>
        <w:rPr>
          <w:rFonts w:ascii="Arial" w:eastAsia="Times New Roman" w:hAnsi="Arial" w:cs="Arial"/>
          <w:b/>
          <w:color w:val="auto"/>
          <w:lang w:eastAsia="sl-SI"/>
        </w:rPr>
      </w:pPr>
      <w:r w:rsidRPr="00236755">
        <w:rPr>
          <w:rFonts w:ascii="Arial" w:eastAsia="Times New Roman" w:hAnsi="Arial" w:cs="Arial"/>
          <w:b/>
          <w:color w:val="auto"/>
          <w:lang w:eastAsia="sl-SI"/>
        </w:rPr>
        <w:t xml:space="preserve">vrednost ponudbe </w:t>
      </w:r>
      <w:r w:rsidR="00FE68D7">
        <w:rPr>
          <w:rFonts w:ascii="Arial" w:eastAsia="Times New Roman" w:hAnsi="Arial" w:cs="Arial"/>
          <w:b/>
          <w:color w:val="auto"/>
          <w:lang w:eastAsia="sl-SI"/>
        </w:rPr>
        <w:t xml:space="preserve"> </w:t>
      </w:r>
      <w:r w:rsidRPr="00236755">
        <w:rPr>
          <w:rFonts w:ascii="Arial" w:eastAsia="Times New Roman" w:hAnsi="Arial" w:cs="Arial"/>
          <w:b/>
          <w:color w:val="auto"/>
          <w:lang w:eastAsia="sl-SI"/>
        </w:rPr>
        <w:tab/>
      </w:r>
      <w:r w:rsidRPr="00236755">
        <w:rPr>
          <w:rFonts w:ascii="Arial" w:eastAsia="Times New Roman" w:hAnsi="Arial" w:cs="Arial"/>
          <w:b/>
          <w:color w:val="auto"/>
          <w:lang w:eastAsia="sl-SI"/>
        </w:rPr>
        <w:tab/>
      </w:r>
      <w:r w:rsidRPr="00236755">
        <w:rPr>
          <w:rFonts w:ascii="Arial" w:eastAsia="Times New Roman" w:hAnsi="Arial" w:cs="Arial"/>
          <w:b/>
          <w:color w:val="auto"/>
          <w:lang w:eastAsia="sl-SI"/>
        </w:rPr>
        <w:tab/>
      </w:r>
      <w:r>
        <w:rPr>
          <w:rFonts w:ascii="Arial" w:eastAsia="Times New Roman" w:hAnsi="Arial" w:cs="Arial"/>
          <w:b/>
          <w:color w:val="auto"/>
          <w:lang w:eastAsia="sl-SI"/>
        </w:rPr>
        <w:tab/>
      </w:r>
      <w:r w:rsidRPr="00236755">
        <w:rPr>
          <w:rFonts w:ascii="Arial" w:eastAsia="Times New Roman" w:hAnsi="Arial" w:cs="Arial"/>
          <w:b/>
          <w:color w:val="auto"/>
          <w:lang w:eastAsia="sl-SI"/>
        </w:rPr>
        <w:t xml:space="preserve">– </w:t>
      </w:r>
      <w:r>
        <w:rPr>
          <w:rFonts w:ascii="Arial" w:eastAsia="Times New Roman" w:hAnsi="Arial" w:cs="Arial"/>
          <w:b/>
          <w:color w:val="auto"/>
          <w:lang w:eastAsia="sl-SI"/>
        </w:rPr>
        <w:t>9</w:t>
      </w:r>
      <w:r w:rsidR="000300A6">
        <w:rPr>
          <w:rFonts w:ascii="Arial" w:eastAsia="Times New Roman" w:hAnsi="Arial" w:cs="Arial"/>
          <w:b/>
          <w:color w:val="auto"/>
          <w:lang w:eastAsia="sl-SI"/>
        </w:rPr>
        <w:t>8</w:t>
      </w:r>
      <w:r w:rsidRPr="00236755">
        <w:rPr>
          <w:rFonts w:ascii="Arial" w:eastAsia="Times New Roman" w:hAnsi="Arial" w:cs="Arial"/>
          <w:b/>
          <w:color w:val="auto"/>
          <w:lang w:eastAsia="sl-SI"/>
        </w:rPr>
        <w:t xml:space="preserve"> točk</w:t>
      </w:r>
    </w:p>
    <w:p w14:paraId="26464A1A" w14:textId="5CF531E3" w:rsidR="00F3171E" w:rsidRPr="00236755" w:rsidRDefault="00F3171E" w:rsidP="00094A42">
      <w:pPr>
        <w:numPr>
          <w:ilvl w:val="0"/>
          <w:numId w:val="33"/>
        </w:numPr>
        <w:spacing w:after="0" w:line="240" w:lineRule="auto"/>
        <w:jc w:val="both"/>
        <w:rPr>
          <w:rFonts w:ascii="Arial" w:eastAsia="Times New Roman" w:hAnsi="Arial" w:cs="Arial"/>
          <w:b/>
          <w:color w:val="auto"/>
          <w:lang w:eastAsia="sl-SI"/>
        </w:rPr>
      </w:pPr>
      <w:r w:rsidRPr="00236755">
        <w:rPr>
          <w:rFonts w:ascii="Arial" w:eastAsia="Times New Roman" w:hAnsi="Arial" w:cs="Arial"/>
          <w:b/>
          <w:color w:val="auto"/>
          <w:lang w:eastAsia="sl-SI"/>
        </w:rPr>
        <w:t xml:space="preserve">sklenjena in veljavna podjetniška kolektivna pogodba </w:t>
      </w:r>
      <w:r>
        <w:rPr>
          <w:rFonts w:ascii="Arial" w:eastAsia="Times New Roman" w:hAnsi="Arial" w:cs="Arial"/>
          <w:b/>
          <w:color w:val="auto"/>
          <w:lang w:eastAsia="sl-SI"/>
        </w:rPr>
        <w:tab/>
      </w:r>
      <w:r w:rsidRPr="00236755">
        <w:rPr>
          <w:rFonts w:ascii="Arial" w:eastAsia="Times New Roman" w:hAnsi="Arial" w:cs="Arial"/>
          <w:b/>
          <w:color w:val="auto"/>
          <w:lang w:eastAsia="sl-SI"/>
        </w:rPr>
        <w:t xml:space="preserve">– </w:t>
      </w:r>
      <w:r>
        <w:rPr>
          <w:rFonts w:ascii="Arial" w:eastAsia="Times New Roman" w:hAnsi="Arial" w:cs="Arial"/>
          <w:b/>
          <w:color w:val="auto"/>
          <w:lang w:eastAsia="sl-SI"/>
        </w:rPr>
        <w:t xml:space="preserve"> </w:t>
      </w:r>
      <w:r w:rsidR="000300A6">
        <w:rPr>
          <w:rFonts w:ascii="Arial" w:eastAsia="Times New Roman" w:hAnsi="Arial" w:cs="Arial"/>
          <w:b/>
          <w:color w:val="auto"/>
          <w:lang w:eastAsia="sl-SI"/>
        </w:rPr>
        <w:t>2</w:t>
      </w:r>
      <w:r w:rsidRPr="00236755">
        <w:rPr>
          <w:rFonts w:ascii="Arial" w:eastAsia="Times New Roman" w:hAnsi="Arial" w:cs="Arial"/>
          <w:b/>
          <w:color w:val="auto"/>
          <w:lang w:eastAsia="sl-SI"/>
        </w:rPr>
        <w:t xml:space="preserve"> točk</w:t>
      </w:r>
      <w:r w:rsidR="000300A6">
        <w:rPr>
          <w:rFonts w:ascii="Arial" w:eastAsia="Times New Roman" w:hAnsi="Arial" w:cs="Arial"/>
          <w:b/>
          <w:color w:val="auto"/>
          <w:lang w:eastAsia="sl-SI"/>
        </w:rPr>
        <w:t>i</w:t>
      </w:r>
    </w:p>
    <w:p w14:paraId="7195A195" w14:textId="77777777" w:rsidR="00F3171E" w:rsidRDefault="00F3171E" w:rsidP="00F3171E">
      <w:pPr>
        <w:spacing w:after="0"/>
        <w:jc w:val="both"/>
        <w:rPr>
          <w:rFonts w:ascii="Arial" w:eastAsia="Times New Roman" w:hAnsi="Arial" w:cs="Arial"/>
          <w:color w:val="auto"/>
          <w:lang w:eastAsia="sl-SI"/>
        </w:rPr>
      </w:pPr>
    </w:p>
    <w:p w14:paraId="1464BEAD" w14:textId="06D20B48" w:rsidR="00F3171E" w:rsidRPr="00405314" w:rsidRDefault="00F3171E" w:rsidP="00F3171E">
      <w:pPr>
        <w:spacing w:after="0"/>
        <w:jc w:val="both"/>
        <w:rPr>
          <w:rFonts w:ascii="Arial" w:eastAsia="Times New Roman" w:hAnsi="Arial" w:cs="Arial"/>
          <w:color w:val="auto"/>
          <w:lang w:eastAsia="sl-SI"/>
        </w:rPr>
      </w:pPr>
      <w:r w:rsidRPr="00236755">
        <w:rPr>
          <w:rFonts w:ascii="Arial" w:eastAsia="Times New Roman" w:hAnsi="Arial" w:cs="Arial"/>
          <w:color w:val="auto"/>
          <w:lang w:eastAsia="sl-SI"/>
        </w:rPr>
        <w:t xml:space="preserve">Naročnik bo izmed vseh pravočasno oddanih ponudb kot ekonomsko najugodnejšo razvrstil tisto ponudbo, ki bo imela najvišjo vrednost točk izračunano kot: </w:t>
      </w:r>
      <w:r w:rsidRPr="00405314">
        <w:rPr>
          <w:rFonts w:ascii="Arial" w:eastAsia="Times New Roman" w:hAnsi="Arial" w:cs="Arial"/>
          <w:color w:val="auto"/>
          <w:lang w:eastAsia="sl-SI"/>
        </w:rPr>
        <w:t>seštevek točk ponudbene vrednosti</w:t>
      </w:r>
      <w:r>
        <w:rPr>
          <w:rFonts w:ascii="Arial" w:eastAsia="Times New Roman" w:hAnsi="Arial" w:cs="Arial"/>
          <w:color w:val="auto"/>
          <w:lang w:eastAsia="sl-SI"/>
        </w:rPr>
        <w:t xml:space="preserve"> </w:t>
      </w:r>
      <w:r w:rsidRPr="00405314">
        <w:rPr>
          <w:rFonts w:ascii="Arial" w:eastAsia="Times New Roman" w:hAnsi="Arial" w:cs="Arial"/>
          <w:color w:val="auto"/>
          <w:lang w:eastAsia="sl-SI"/>
        </w:rPr>
        <w:t xml:space="preserve">in točk za </w:t>
      </w:r>
      <w:r w:rsidRPr="00405314">
        <w:rPr>
          <w:rFonts w:ascii="Arial" w:eastAsia="Times New Roman" w:hAnsi="Arial" w:cs="Arial"/>
          <w:color w:val="auto"/>
          <w:lang w:eastAsia="x-none"/>
        </w:rPr>
        <w:t>sklenjeno in veljavno podjetniško kolektivno pogodbo</w:t>
      </w:r>
      <w:r>
        <w:rPr>
          <w:rFonts w:ascii="Arial" w:eastAsia="Times New Roman" w:hAnsi="Arial" w:cs="Arial"/>
          <w:color w:val="auto"/>
          <w:lang w:eastAsia="sl-SI"/>
        </w:rPr>
        <w:t>;</w:t>
      </w:r>
      <w:r w:rsidRPr="00405314">
        <w:rPr>
          <w:rFonts w:ascii="Arial" w:eastAsia="Times New Roman" w:hAnsi="Arial" w:cs="Arial"/>
          <w:color w:val="auto"/>
          <w:lang w:eastAsia="sl-SI"/>
        </w:rPr>
        <w:t xml:space="preserve"> ob upoštevanju tehničnih pogojev in drugih zahtev iz dokumentacije v zvezi z oddajo javnega naročila.</w:t>
      </w:r>
    </w:p>
    <w:p w14:paraId="77F3BBE6" w14:textId="77777777" w:rsidR="00F3171E" w:rsidRPr="00DA69F0" w:rsidRDefault="00F3171E" w:rsidP="00F3171E">
      <w:pPr>
        <w:spacing w:after="0"/>
        <w:jc w:val="both"/>
        <w:rPr>
          <w:rFonts w:ascii="Arial" w:eastAsia="Times New Roman" w:hAnsi="Arial" w:cs="Arial"/>
          <w:color w:val="auto"/>
          <w:highlight w:val="red"/>
          <w:lang w:eastAsia="sl-SI"/>
        </w:rPr>
      </w:pPr>
    </w:p>
    <w:p w14:paraId="5C7C6A94" w14:textId="77777777" w:rsidR="00F3171E" w:rsidRPr="002D5AB7" w:rsidRDefault="00F3171E" w:rsidP="00F3171E">
      <w:pPr>
        <w:spacing w:after="0"/>
        <w:jc w:val="both"/>
        <w:rPr>
          <w:rFonts w:ascii="Arial" w:eastAsia="Times New Roman" w:hAnsi="Arial" w:cs="Arial"/>
          <w:color w:val="auto"/>
          <w:lang w:eastAsia="sl-SI"/>
        </w:rPr>
      </w:pPr>
      <w:r w:rsidRPr="002D5AB7">
        <w:rPr>
          <w:rFonts w:ascii="Arial" w:eastAsia="Times New Roman" w:hAnsi="Arial" w:cs="Arial"/>
          <w:color w:val="auto"/>
          <w:lang w:eastAsia="sl-SI"/>
        </w:rPr>
        <w:t xml:space="preserve">V primeru, da naročnik prejme več ponudb s popolnoma enakim številom točk, se kot dodatni kriterij upošteva čas oddaje ponudbe na portalu eJN. Prednost bodo imele ponudbe, ki bodo na portalu eJN oddane prej. </w:t>
      </w:r>
    </w:p>
    <w:p w14:paraId="2C118BB4" w14:textId="77777777" w:rsidR="00F3171E" w:rsidRPr="00DA69F0" w:rsidRDefault="00F3171E" w:rsidP="00F3171E">
      <w:pPr>
        <w:spacing w:after="0"/>
        <w:jc w:val="both"/>
        <w:rPr>
          <w:rFonts w:ascii="Arial" w:eastAsia="Times New Roman" w:hAnsi="Arial" w:cs="Arial"/>
          <w:color w:val="auto"/>
          <w:highlight w:val="red"/>
          <w:lang w:eastAsia="sl-SI"/>
        </w:rPr>
      </w:pPr>
    </w:p>
    <w:p w14:paraId="31264CA7" w14:textId="1F4855BD" w:rsidR="00F3171E" w:rsidRPr="00FE68D7" w:rsidRDefault="00F3171E" w:rsidP="00FE68D7">
      <w:pPr>
        <w:spacing w:after="0"/>
        <w:jc w:val="both"/>
        <w:rPr>
          <w:rFonts w:ascii="Arial" w:eastAsia="Times New Roman" w:hAnsi="Arial" w:cs="Arial"/>
          <w:color w:val="auto"/>
          <w:lang w:eastAsia="sl-SI"/>
        </w:rPr>
      </w:pPr>
      <w:r w:rsidRPr="002D5AB7">
        <w:rPr>
          <w:rFonts w:ascii="Arial" w:eastAsia="Times New Roman" w:hAnsi="Arial" w:cs="Arial"/>
          <w:color w:val="auto"/>
          <w:lang w:eastAsia="sl-SI"/>
        </w:rPr>
        <w:t>Naročnik bo nato preveril, ali je ekonomsko najugodnejša ponudba tudi dopustna in le táko izbral za izvedbo predmetnega javnega naročila.</w:t>
      </w:r>
    </w:p>
    <w:p w14:paraId="0B51D43C" w14:textId="77777777" w:rsidR="004F5099" w:rsidRPr="00DA69F0" w:rsidRDefault="004F5099" w:rsidP="00F3171E">
      <w:pPr>
        <w:spacing w:after="0" w:line="240" w:lineRule="auto"/>
        <w:jc w:val="both"/>
        <w:rPr>
          <w:rFonts w:ascii="Arial" w:eastAsia="Times New Roman" w:hAnsi="Arial" w:cs="Arial"/>
          <w:color w:val="auto"/>
          <w:highlight w:val="red"/>
          <w:lang w:eastAsia="sl-SI"/>
        </w:rPr>
      </w:pPr>
    </w:p>
    <w:p w14:paraId="25577FBB" w14:textId="77777777" w:rsidR="00F3171E" w:rsidRPr="002D5AB7" w:rsidRDefault="00F3171E" w:rsidP="00F3171E">
      <w:pPr>
        <w:spacing w:after="0" w:line="240" w:lineRule="auto"/>
        <w:jc w:val="both"/>
        <w:rPr>
          <w:rFonts w:ascii="Arial" w:eastAsia="Times New Roman" w:hAnsi="Arial" w:cs="Arial"/>
          <w:color w:val="auto"/>
          <w:lang w:eastAsia="sl-SI"/>
        </w:rPr>
      </w:pPr>
      <w:bookmarkStart w:id="76" w:name="_Toc431215917"/>
      <w:bookmarkStart w:id="77" w:name="_Toc434845118"/>
      <w:r w:rsidRPr="002D5AB7">
        <w:rPr>
          <w:rFonts w:ascii="Arial" w:eastAsia="Times New Roman" w:hAnsi="Arial" w:cs="Arial"/>
          <w:color w:val="auto"/>
          <w:lang w:eastAsia="sl-SI"/>
        </w:rPr>
        <w:t>NAČIN IZRAČUNA VREDNOSTI TOČK</w:t>
      </w:r>
      <w:bookmarkEnd w:id="76"/>
      <w:bookmarkEnd w:id="77"/>
      <w:r w:rsidRPr="002D5AB7">
        <w:rPr>
          <w:rFonts w:ascii="Arial" w:eastAsia="Times New Roman" w:hAnsi="Arial" w:cs="Arial"/>
          <w:color w:val="auto"/>
          <w:lang w:eastAsia="sl-SI"/>
        </w:rPr>
        <w:t xml:space="preserve"> </w:t>
      </w:r>
    </w:p>
    <w:p w14:paraId="28CBF357" w14:textId="77777777" w:rsidR="00F3171E" w:rsidRPr="00DA69F0" w:rsidRDefault="00F3171E" w:rsidP="00F3171E">
      <w:pPr>
        <w:spacing w:after="0" w:line="240" w:lineRule="auto"/>
        <w:jc w:val="both"/>
        <w:rPr>
          <w:rFonts w:ascii="Arial" w:eastAsia="Times New Roman" w:hAnsi="Arial" w:cs="Arial"/>
          <w:color w:val="auto"/>
          <w:highlight w:val="red"/>
          <w:lang w:eastAsia="sl-SI"/>
        </w:rPr>
      </w:pPr>
    </w:p>
    <w:p w14:paraId="3343123E" w14:textId="77777777" w:rsidR="00F3171E" w:rsidRPr="002D5AB7" w:rsidRDefault="00F3171E" w:rsidP="00F3171E">
      <w:pPr>
        <w:spacing w:after="0" w:line="240" w:lineRule="auto"/>
        <w:jc w:val="both"/>
        <w:rPr>
          <w:rFonts w:ascii="Arial" w:eastAsia="Times New Roman" w:hAnsi="Arial" w:cs="Arial"/>
          <w:bCs/>
          <w:color w:val="auto"/>
          <w:lang w:val="x-none" w:eastAsia="x-none"/>
        </w:rPr>
      </w:pPr>
      <w:r w:rsidRPr="002D5AB7">
        <w:rPr>
          <w:rFonts w:ascii="Arial" w:eastAsia="Times New Roman" w:hAnsi="Arial" w:cs="Arial"/>
          <w:bCs/>
          <w:color w:val="auto"/>
          <w:lang w:val="x-none" w:eastAsia="x-none"/>
        </w:rPr>
        <w:t>Naročnik bo za oceno ponudb uporabil naslednja merila:</w:t>
      </w:r>
    </w:p>
    <w:p w14:paraId="2F1FB2DC" w14:textId="77777777" w:rsidR="00F3171E" w:rsidRPr="002D5AB7" w:rsidRDefault="00F3171E" w:rsidP="00F3171E">
      <w:pPr>
        <w:spacing w:after="0" w:line="240" w:lineRule="auto"/>
        <w:jc w:val="both"/>
        <w:rPr>
          <w:rFonts w:ascii="Arial" w:eastAsia="Times New Roman" w:hAnsi="Arial" w:cs="Arial"/>
          <w:bCs/>
          <w:color w:val="auto"/>
          <w:lang w:eastAsia="x-none"/>
        </w:rPr>
      </w:pPr>
    </w:p>
    <w:p w14:paraId="6E1D6FB2" w14:textId="350DF513" w:rsidR="00F3171E" w:rsidRPr="002D5AB7" w:rsidRDefault="00F3171E" w:rsidP="00094A42">
      <w:pPr>
        <w:numPr>
          <w:ilvl w:val="0"/>
          <w:numId w:val="38"/>
        </w:numPr>
        <w:spacing w:after="0" w:line="240" w:lineRule="auto"/>
        <w:rPr>
          <w:rFonts w:ascii="Arial" w:eastAsia="Times New Roman" w:hAnsi="Arial" w:cs="Arial"/>
          <w:b/>
          <w:bCs/>
          <w:color w:val="auto"/>
          <w:lang w:eastAsia="x-none"/>
        </w:rPr>
      </w:pPr>
      <w:r w:rsidRPr="002D5AB7">
        <w:rPr>
          <w:rFonts w:ascii="Arial" w:eastAsia="Times New Roman" w:hAnsi="Arial" w:cs="Arial"/>
          <w:b/>
          <w:bCs/>
          <w:color w:val="auto"/>
          <w:lang w:eastAsia="x-none"/>
        </w:rPr>
        <w:t>vrednost ponudbe</w:t>
      </w:r>
      <w:r w:rsidRPr="002D5AB7">
        <w:rPr>
          <w:rFonts w:ascii="Arial" w:eastAsia="Times New Roman" w:hAnsi="Arial" w:cs="Arial"/>
          <w:b/>
          <w:bCs/>
          <w:color w:val="auto"/>
          <w:lang w:eastAsia="x-none"/>
        </w:rPr>
        <w:tab/>
      </w:r>
      <w:r w:rsidRPr="002D5AB7">
        <w:rPr>
          <w:rFonts w:ascii="Arial" w:eastAsia="Times New Roman" w:hAnsi="Arial" w:cs="Arial"/>
          <w:b/>
          <w:bCs/>
          <w:color w:val="auto"/>
          <w:lang w:eastAsia="x-none"/>
        </w:rPr>
        <w:tab/>
      </w:r>
      <w:r w:rsidRPr="002D5AB7">
        <w:rPr>
          <w:rFonts w:ascii="Arial" w:eastAsia="Times New Roman" w:hAnsi="Arial" w:cs="Arial"/>
          <w:b/>
          <w:bCs/>
          <w:color w:val="auto"/>
          <w:lang w:eastAsia="x-none"/>
        </w:rPr>
        <w:tab/>
        <w:t>-</w:t>
      </w:r>
      <w:r w:rsidRPr="002D5AB7">
        <w:rPr>
          <w:rFonts w:ascii="Arial" w:eastAsia="Times New Roman" w:hAnsi="Arial" w:cs="Arial"/>
          <w:b/>
          <w:bCs/>
          <w:color w:val="auto"/>
          <w:lang w:eastAsia="x-none"/>
        </w:rPr>
        <w:tab/>
      </w:r>
      <w:r>
        <w:rPr>
          <w:rFonts w:ascii="Arial" w:eastAsia="Times New Roman" w:hAnsi="Arial" w:cs="Arial"/>
          <w:b/>
          <w:bCs/>
          <w:color w:val="auto"/>
          <w:lang w:eastAsia="x-none"/>
        </w:rPr>
        <w:t>9</w:t>
      </w:r>
      <w:r w:rsidR="000300A6">
        <w:rPr>
          <w:rFonts w:ascii="Arial" w:eastAsia="Times New Roman" w:hAnsi="Arial" w:cs="Arial"/>
          <w:b/>
          <w:bCs/>
          <w:color w:val="auto"/>
          <w:lang w:eastAsia="x-none"/>
        </w:rPr>
        <w:t>8</w:t>
      </w:r>
      <w:r w:rsidRPr="002D5AB7">
        <w:rPr>
          <w:rFonts w:ascii="Arial" w:eastAsia="Times New Roman" w:hAnsi="Arial" w:cs="Arial"/>
          <w:b/>
          <w:bCs/>
          <w:color w:val="auto"/>
          <w:lang w:eastAsia="x-none"/>
        </w:rPr>
        <w:t xml:space="preserve"> točk</w:t>
      </w:r>
      <w:r w:rsidRPr="002D5AB7">
        <w:rPr>
          <w:rFonts w:ascii="Arial" w:eastAsia="Times New Roman" w:hAnsi="Arial" w:cs="Arial"/>
          <w:b/>
          <w:bCs/>
          <w:color w:val="auto"/>
          <w:lang w:eastAsia="x-none"/>
        </w:rPr>
        <w:tab/>
      </w:r>
    </w:p>
    <w:p w14:paraId="02A9CE06" w14:textId="77777777" w:rsidR="00FE68D7" w:rsidRDefault="00FE68D7" w:rsidP="00F3171E">
      <w:pPr>
        <w:spacing w:after="0"/>
        <w:jc w:val="both"/>
        <w:rPr>
          <w:rFonts w:ascii="Arial" w:eastAsia="Times New Roman" w:hAnsi="Arial" w:cs="Arial"/>
          <w:bCs/>
          <w:color w:val="auto"/>
          <w:lang w:eastAsia="x-none"/>
        </w:rPr>
      </w:pPr>
    </w:p>
    <w:p w14:paraId="7A52EE54" w14:textId="12FC6FE5" w:rsidR="00F3171E" w:rsidRPr="002D5AB7" w:rsidRDefault="00F3171E" w:rsidP="00F3171E">
      <w:pPr>
        <w:spacing w:after="0"/>
        <w:jc w:val="both"/>
        <w:rPr>
          <w:rFonts w:ascii="Arial" w:eastAsia="Times New Roman" w:hAnsi="Arial" w:cs="Arial"/>
          <w:bCs/>
          <w:color w:val="auto"/>
          <w:lang w:eastAsia="x-none"/>
        </w:rPr>
      </w:pPr>
      <w:r w:rsidRPr="002D5AB7">
        <w:rPr>
          <w:rFonts w:ascii="Arial" w:eastAsia="Times New Roman" w:hAnsi="Arial" w:cs="Arial"/>
          <w:bCs/>
          <w:color w:val="auto"/>
          <w:lang w:eastAsia="x-none"/>
        </w:rPr>
        <w:t xml:space="preserve">Ponudnik mora podati ceno brez davka na dodano vrednost za posamezno storitev. Morebitne popuste </w:t>
      </w:r>
      <w:r w:rsidRPr="002D5AB7">
        <w:rPr>
          <w:rFonts w:ascii="Arial" w:eastAsia="Times New Roman" w:hAnsi="Arial" w:cs="Arial"/>
          <w:bCs/>
          <w:color w:val="auto"/>
          <w:u w:val="single"/>
          <w:lang w:eastAsia="x-none"/>
        </w:rPr>
        <w:t>mora</w:t>
      </w:r>
      <w:r w:rsidRPr="002D5AB7">
        <w:rPr>
          <w:rFonts w:ascii="Arial" w:eastAsia="Times New Roman" w:hAnsi="Arial" w:cs="Arial"/>
          <w:bCs/>
          <w:color w:val="auto"/>
          <w:lang w:eastAsia="x-none"/>
        </w:rPr>
        <w:t xml:space="preserve"> vključiti v ceno, sicer bo naročnik takšno ponudbo izločil iz </w:t>
      </w:r>
      <w:r w:rsidR="00FE68D7" w:rsidRPr="002D5AB7">
        <w:rPr>
          <w:rFonts w:ascii="Arial" w:eastAsia="Times New Roman" w:hAnsi="Arial" w:cs="Arial"/>
          <w:bCs/>
          <w:color w:val="auto"/>
          <w:lang w:eastAsia="x-none"/>
        </w:rPr>
        <w:t>nadaljnje</w:t>
      </w:r>
      <w:r w:rsidRPr="002D5AB7">
        <w:rPr>
          <w:rFonts w:ascii="Arial" w:eastAsia="Times New Roman" w:hAnsi="Arial" w:cs="Arial"/>
          <w:bCs/>
          <w:color w:val="auto"/>
          <w:lang w:eastAsia="x-none"/>
        </w:rPr>
        <w:t xml:space="preserve"> obravnave.</w:t>
      </w:r>
    </w:p>
    <w:p w14:paraId="5A8E17A8" w14:textId="77777777" w:rsidR="00F3171E" w:rsidRPr="00DA69F0" w:rsidRDefault="00F3171E" w:rsidP="00F3171E">
      <w:pPr>
        <w:spacing w:after="0"/>
        <w:jc w:val="both"/>
        <w:rPr>
          <w:rFonts w:ascii="Arial" w:eastAsia="Times New Roman" w:hAnsi="Arial" w:cs="Arial"/>
          <w:bCs/>
          <w:color w:val="auto"/>
          <w:highlight w:val="red"/>
          <w:lang w:eastAsia="x-none"/>
        </w:rPr>
      </w:pPr>
    </w:p>
    <w:p w14:paraId="182E6DB6" w14:textId="77777777" w:rsidR="00F3171E" w:rsidRPr="0090005A" w:rsidRDefault="00F3171E" w:rsidP="00F3171E">
      <w:pPr>
        <w:spacing w:after="0"/>
        <w:jc w:val="both"/>
        <w:rPr>
          <w:rFonts w:ascii="Arial" w:eastAsia="Times New Roman" w:hAnsi="Arial" w:cs="Arial"/>
          <w:bCs/>
          <w:color w:val="auto"/>
          <w:lang w:eastAsia="x-none"/>
        </w:rPr>
      </w:pPr>
      <w:r w:rsidRPr="0090005A">
        <w:rPr>
          <w:rFonts w:ascii="Arial" w:eastAsia="Times New Roman" w:hAnsi="Arial" w:cs="Arial"/>
          <w:bCs/>
          <w:color w:val="auto"/>
          <w:lang w:eastAsia="x-none"/>
        </w:rPr>
        <w:t>Vrednost ponudbe se preračuna v točke po naslednji formuli:</w:t>
      </w:r>
    </w:p>
    <w:p w14:paraId="4833A540" w14:textId="77777777" w:rsidR="00F3171E" w:rsidRPr="0090005A" w:rsidRDefault="00F3171E" w:rsidP="00F3171E">
      <w:pPr>
        <w:spacing w:after="0" w:line="240" w:lineRule="auto"/>
        <w:jc w:val="both"/>
        <w:rPr>
          <w:rFonts w:ascii="Arial" w:eastAsia="Times New Roman" w:hAnsi="Arial" w:cs="Arial"/>
          <w:bCs/>
          <w:color w:val="auto"/>
          <w:lang w:eastAsia="x-none"/>
        </w:rPr>
      </w:pPr>
    </w:p>
    <w:p w14:paraId="005762B1" w14:textId="77777777" w:rsidR="00F3171E" w:rsidRPr="0090005A" w:rsidRDefault="00F3171E" w:rsidP="00F3171E">
      <w:pPr>
        <w:spacing w:after="0" w:line="240" w:lineRule="auto"/>
        <w:jc w:val="both"/>
        <w:rPr>
          <w:rFonts w:ascii="Arial" w:eastAsia="Times New Roman" w:hAnsi="Arial" w:cs="Arial"/>
          <w:bCs/>
          <w:color w:val="auto"/>
          <w:lang w:eastAsia="x-none"/>
        </w:rPr>
      </w:pPr>
      <w:r w:rsidRPr="0090005A">
        <w:rPr>
          <w:rFonts w:ascii="Arial" w:eastAsia="Times New Roman" w:hAnsi="Arial" w:cs="Arial"/>
          <w:bCs/>
          <w:color w:val="auto"/>
          <w:lang w:eastAsia="x-none"/>
        </w:rPr>
        <w:tab/>
      </w:r>
      <w:r w:rsidRPr="0090005A">
        <w:rPr>
          <w:rFonts w:ascii="Arial" w:eastAsia="Times New Roman" w:hAnsi="Arial" w:cs="Arial"/>
          <w:bCs/>
          <w:color w:val="auto"/>
          <w:lang w:eastAsia="x-none"/>
        </w:rPr>
        <w:tab/>
      </w:r>
      <w:r w:rsidRPr="0090005A">
        <w:rPr>
          <w:rFonts w:ascii="Arial" w:eastAsia="Times New Roman" w:hAnsi="Arial" w:cs="Arial"/>
          <w:bCs/>
          <w:color w:val="auto"/>
          <w:lang w:eastAsia="x-none"/>
        </w:rPr>
        <w:tab/>
      </w:r>
      <w:r w:rsidRPr="0090005A">
        <w:rPr>
          <w:rFonts w:ascii="Arial" w:eastAsia="Times New Roman" w:hAnsi="Arial" w:cs="Arial"/>
          <w:bCs/>
          <w:color w:val="auto"/>
          <w:lang w:eastAsia="x-none"/>
        </w:rPr>
        <w:tab/>
        <w:t xml:space="preserve">           najnižja skupna vrednost ponudbe</w:t>
      </w:r>
    </w:p>
    <w:p w14:paraId="3371DCFE" w14:textId="35130694" w:rsidR="00F3171E" w:rsidRPr="0090005A" w:rsidRDefault="00F3171E" w:rsidP="00F3171E">
      <w:pPr>
        <w:spacing w:after="0" w:line="240" w:lineRule="auto"/>
        <w:jc w:val="both"/>
        <w:rPr>
          <w:rFonts w:ascii="Arial" w:eastAsia="Times New Roman" w:hAnsi="Arial" w:cs="Arial"/>
          <w:bCs/>
          <w:color w:val="auto"/>
          <w:lang w:eastAsia="x-none"/>
        </w:rPr>
      </w:pPr>
      <w:r w:rsidRPr="0090005A">
        <w:rPr>
          <w:rFonts w:ascii="Arial" w:eastAsia="Times New Roman" w:hAnsi="Arial" w:cs="Arial"/>
          <w:bCs/>
          <w:noProof/>
          <w:color w:val="auto"/>
          <w:lang w:eastAsia="x-none"/>
        </w:rPr>
        <mc:AlternateContent>
          <mc:Choice Requires="wps">
            <w:drawing>
              <wp:anchor distT="0" distB="0" distL="114300" distR="114300" simplePos="0" relativeHeight="251660800" behindDoc="0" locked="0" layoutInCell="1" allowOverlap="1" wp14:anchorId="114EA819" wp14:editId="119388DF">
                <wp:simplePos x="0" y="0"/>
                <wp:positionH relativeFrom="column">
                  <wp:posOffset>2063115</wp:posOffset>
                </wp:positionH>
                <wp:positionV relativeFrom="paragraph">
                  <wp:posOffset>78740</wp:posOffset>
                </wp:positionV>
                <wp:extent cx="2425065" cy="0"/>
                <wp:effectExtent l="0" t="0" r="0" b="0"/>
                <wp:wrapNone/>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25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8BAA5D" id="Raven povezovalnik 12"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45pt,6.2pt" to="353.4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"/>
            </w:pict>
          </mc:Fallback>
        </mc:AlternateContent>
      </w:r>
      <w:r w:rsidRPr="0090005A">
        <w:rPr>
          <w:rFonts w:ascii="Arial" w:eastAsia="Times New Roman" w:hAnsi="Arial" w:cs="Arial"/>
          <w:bCs/>
          <w:color w:val="auto"/>
          <w:lang w:eastAsia="x-none"/>
        </w:rPr>
        <w:t>skupaj vrednost ponudbe T =</w:t>
      </w:r>
      <w:r w:rsidRPr="0090005A">
        <w:rPr>
          <w:rFonts w:ascii="Arial" w:eastAsia="Times New Roman" w:hAnsi="Arial" w:cs="Arial"/>
          <w:bCs/>
          <w:color w:val="auto"/>
          <w:lang w:eastAsia="x-none"/>
        </w:rPr>
        <w:tab/>
      </w:r>
      <w:r w:rsidRPr="0090005A">
        <w:rPr>
          <w:rFonts w:ascii="Arial" w:eastAsia="Times New Roman" w:hAnsi="Arial" w:cs="Arial"/>
          <w:bCs/>
          <w:color w:val="auto"/>
          <w:lang w:eastAsia="x-none"/>
        </w:rPr>
        <w:tab/>
      </w:r>
      <w:r w:rsidRPr="0090005A">
        <w:rPr>
          <w:rFonts w:ascii="Arial" w:eastAsia="Times New Roman" w:hAnsi="Arial" w:cs="Arial"/>
          <w:bCs/>
          <w:color w:val="auto"/>
          <w:lang w:eastAsia="x-none"/>
        </w:rPr>
        <w:tab/>
      </w:r>
      <w:r w:rsidRPr="0090005A">
        <w:rPr>
          <w:rFonts w:ascii="Arial" w:eastAsia="Times New Roman" w:hAnsi="Arial" w:cs="Arial"/>
          <w:bCs/>
          <w:color w:val="auto"/>
          <w:lang w:eastAsia="x-none"/>
        </w:rPr>
        <w:tab/>
      </w:r>
      <w:r w:rsidRPr="0090005A">
        <w:rPr>
          <w:rFonts w:ascii="Arial" w:eastAsia="Times New Roman" w:hAnsi="Arial" w:cs="Arial"/>
          <w:bCs/>
          <w:color w:val="auto"/>
          <w:lang w:eastAsia="x-none"/>
        </w:rPr>
        <w:tab/>
      </w:r>
      <w:r w:rsidRPr="0090005A">
        <w:rPr>
          <w:rFonts w:ascii="Arial" w:eastAsia="Times New Roman" w:hAnsi="Arial" w:cs="Arial"/>
          <w:bCs/>
          <w:color w:val="auto"/>
          <w:lang w:eastAsia="x-none"/>
        </w:rPr>
        <w:tab/>
        <w:t xml:space="preserve">  x </w:t>
      </w:r>
      <w:r>
        <w:rPr>
          <w:rFonts w:ascii="Arial" w:eastAsia="Times New Roman" w:hAnsi="Arial" w:cs="Arial"/>
          <w:bCs/>
          <w:color w:val="auto"/>
          <w:lang w:eastAsia="x-none"/>
        </w:rPr>
        <w:t>9</w:t>
      </w:r>
      <w:r w:rsidR="000300A6">
        <w:rPr>
          <w:rFonts w:ascii="Arial" w:eastAsia="Times New Roman" w:hAnsi="Arial" w:cs="Arial"/>
          <w:bCs/>
          <w:color w:val="auto"/>
          <w:lang w:eastAsia="x-none"/>
        </w:rPr>
        <w:t>8</w:t>
      </w:r>
    </w:p>
    <w:p w14:paraId="3237DB0F" w14:textId="77777777" w:rsidR="00F3171E" w:rsidRPr="0090005A" w:rsidRDefault="00F3171E" w:rsidP="00F3171E">
      <w:pPr>
        <w:spacing w:after="0" w:line="240" w:lineRule="auto"/>
        <w:jc w:val="both"/>
        <w:rPr>
          <w:rFonts w:ascii="Arial" w:eastAsia="Times New Roman" w:hAnsi="Arial" w:cs="Arial"/>
          <w:bCs/>
          <w:color w:val="auto"/>
          <w:lang w:eastAsia="x-none"/>
        </w:rPr>
      </w:pPr>
      <w:r w:rsidRPr="0090005A">
        <w:rPr>
          <w:rFonts w:ascii="Arial" w:eastAsia="Times New Roman" w:hAnsi="Arial" w:cs="Arial"/>
          <w:bCs/>
          <w:color w:val="auto"/>
          <w:lang w:eastAsia="x-none"/>
        </w:rPr>
        <w:tab/>
      </w:r>
      <w:r w:rsidRPr="0090005A">
        <w:rPr>
          <w:rFonts w:ascii="Arial" w:eastAsia="Times New Roman" w:hAnsi="Arial" w:cs="Arial"/>
          <w:bCs/>
          <w:color w:val="auto"/>
          <w:lang w:eastAsia="x-none"/>
        </w:rPr>
        <w:tab/>
      </w:r>
      <w:r w:rsidRPr="0090005A">
        <w:rPr>
          <w:rFonts w:ascii="Arial" w:eastAsia="Times New Roman" w:hAnsi="Arial" w:cs="Arial"/>
          <w:bCs/>
          <w:color w:val="auto"/>
          <w:lang w:eastAsia="x-none"/>
        </w:rPr>
        <w:tab/>
      </w:r>
      <w:r w:rsidRPr="0090005A">
        <w:rPr>
          <w:rFonts w:ascii="Arial" w:eastAsia="Times New Roman" w:hAnsi="Arial" w:cs="Arial"/>
          <w:bCs/>
          <w:color w:val="auto"/>
          <w:lang w:eastAsia="x-none"/>
        </w:rPr>
        <w:tab/>
        <w:t xml:space="preserve">         ponujena skupna vrednost ponudbe</w:t>
      </w:r>
    </w:p>
    <w:p w14:paraId="23DBAE0F" w14:textId="77777777" w:rsidR="00F3171E" w:rsidRDefault="00F3171E" w:rsidP="00F3171E">
      <w:pPr>
        <w:spacing w:after="0"/>
        <w:jc w:val="both"/>
        <w:rPr>
          <w:rFonts w:ascii="Arial" w:eastAsia="Times New Roman" w:hAnsi="Arial" w:cs="Arial"/>
          <w:bCs/>
          <w:color w:val="auto"/>
          <w:lang w:val="x-none" w:eastAsia="x-none"/>
        </w:rPr>
      </w:pPr>
    </w:p>
    <w:p w14:paraId="3DB14699" w14:textId="5A9314FF" w:rsidR="00F3171E" w:rsidRPr="00C67B18" w:rsidRDefault="00F3171E" w:rsidP="00F3171E">
      <w:pPr>
        <w:spacing w:after="0"/>
        <w:jc w:val="both"/>
        <w:rPr>
          <w:rFonts w:ascii="Arial" w:eastAsia="Times New Roman" w:hAnsi="Arial" w:cs="Arial"/>
          <w:bCs/>
          <w:color w:val="auto"/>
          <w:lang w:eastAsia="x-none"/>
        </w:rPr>
      </w:pPr>
      <w:r w:rsidRPr="0090005A">
        <w:rPr>
          <w:rFonts w:ascii="Arial" w:eastAsia="Times New Roman" w:hAnsi="Arial" w:cs="Arial"/>
          <w:bCs/>
          <w:color w:val="auto"/>
          <w:lang w:val="x-none" w:eastAsia="x-none"/>
        </w:rPr>
        <w:lastRenderedPageBreak/>
        <w:t xml:space="preserve">Po tej formuli dobi najnižja </w:t>
      </w:r>
      <w:r w:rsidRPr="0090005A">
        <w:rPr>
          <w:rFonts w:ascii="Arial" w:eastAsia="Times New Roman" w:hAnsi="Arial" w:cs="Arial"/>
          <w:bCs/>
          <w:color w:val="auto"/>
          <w:lang w:eastAsia="x-none"/>
        </w:rPr>
        <w:t>vrednost ponudbe za storitev</w:t>
      </w:r>
      <w:r w:rsidRPr="0090005A">
        <w:rPr>
          <w:rFonts w:ascii="Arial" w:eastAsia="Times New Roman" w:hAnsi="Arial" w:cs="Arial"/>
          <w:bCs/>
          <w:color w:val="auto"/>
          <w:lang w:val="x-none" w:eastAsia="x-none"/>
        </w:rPr>
        <w:t xml:space="preserve"> </w:t>
      </w:r>
      <w:r>
        <w:rPr>
          <w:rFonts w:ascii="Arial" w:eastAsia="Times New Roman" w:hAnsi="Arial" w:cs="Arial"/>
          <w:bCs/>
          <w:color w:val="auto"/>
          <w:lang w:eastAsia="x-none"/>
        </w:rPr>
        <w:t>9</w:t>
      </w:r>
      <w:r w:rsidR="000300A6">
        <w:rPr>
          <w:rFonts w:ascii="Arial" w:eastAsia="Times New Roman" w:hAnsi="Arial" w:cs="Arial"/>
          <w:bCs/>
          <w:color w:val="auto"/>
          <w:lang w:eastAsia="x-none"/>
        </w:rPr>
        <w:t>8</w:t>
      </w:r>
      <w:r w:rsidRPr="0090005A">
        <w:rPr>
          <w:rFonts w:ascii="Arial" w:eastAsia="Times New Roman" w:hAnsi="Arial" w:cs="Arial"/>
          <w:bCs/>
          <w:color w:val="auto"/>
          <w:lang w:val="x-none" w:eastAsia="x-none"/>
        </w:rPr>
        <w:t xml:space="preserve"> točk, ostale ustrezno manjše število </w:t>
      </w:r>
      <w:r w:rsidRPr="00C67B18">
        <w:rPr>
          <w:rFonts w:ascii="Arial" w:eastAsia="Times New Roman" w:hAnsi="Arial" w:cs="Arial"/>
          <w:bCs/>
          <w:color w:val="auto"/>
          <w:lang w:val="x-none" w:eastAsia="x-none"/>
        </w:rPr>
        <w:t xml:space="preserve">točk. Izračun se dela na </w:t>
      </w:r>
      <w:r w:rsidRPr="00C67B18">
        <w:rPr>
          <w:rFonts w:ascii="Arial" w:eastAsia="Times New Roman" w:hAnsi="Arial" w:cs="Arial"/>
          <w:bCs/>
          <w:color w:val="auto"/>
          <w:lang w:eastAsia="x-none"/>
        </w:rPr>
        <w:t>dve</w:t>
      </w:r>
      <w:r w:rsidRPr="00C67B18">
        <w:rPr>
          <w:rFonts w:ascii="Arial" w:eastAsia="Times New Roman" w:hAnsi="Arial" w:cs="Arial"/>
          <w:bCs/>
          <w:color w:val="auto"/>
          <w:lang w:val="x-none" w:eastAsia="x-none"/>
        </w:rPr>
        <w:t xml:space="preserve"> decimaln</w:t>
      </w:r>
      <w:r w:rsidRPr="00C67B18">
        <w:rPr>
          <w:rFonts w:ascii="Arial" w:eastAsia="Times New Roman" w:hAnsi="Arial" w:cs="Arial"/>
          <w:bCs/>
          <w:color w:val="auto"/>
          <w:lang w:eastAsia="x-none"/>
        </w:rPr>
        <w:t>i</w:t>
      </w:r>
      <w:r w:rsidRPr="00C67B18">
        <w:rPr>
          <w:rFonts w:ascii="Arial" w:eastAsia="Times New Roman" w:hAnsi="Arial" w:cs="Arial"/>
          <w:bCs/>
          <w:color w:val="auto"/>
          <w:lang w:val="x-none" w:eastAsia="x-none"/>
        </w:rPr>
        <w:t xml:space="preserve"> mest</w:t>
      </w:r>
      <w:r w:rsidRPr="00C67B18">
        <w:rPr>
          <w:rFonts w:ascii="Arial" w:eastAsia="Times New Roman" w:hAnsi="Arial" w:cs="Arial"/>
          <w:bCs/>
          <w:color w:val="auto"/>
          <w:lang w:eastAsia="x-none"/>
        </w:rPr>
        <w:t>i</w:t>
      </w:r>
      <w:r w:rsidRPr="00C67B18">
        <w:rPr>
          <w:rFonts w:ascii="Arial" w:eastAsia="Times New Roman" w:hAnsi="Arial" w:cs="Arial"/>
          <w:bCs/>
          <w:color w:val="auto"/>
          <w:lang w:val="x-none" w:eastAsia="x-none"/>
        </w:rPr>
        <w:t>.</w:t>
      </w:r>
    </w:p>
    <w:p w14:paraId="54EE2A8E" w14:textId="77777777" w:rsidR="00F3171E" w:rsidRPr="003E3F2E" w:rsidRDefault="00F3171E" w:rsidP="00F3171E">
      <w:pPr>
        <w:spacing w:after="0"/>
        <w:jc w:val="both"/>
        <w:rPr>
          <w:rFonts w:ascii="Arial" w:eastAsia="Times New Roman" w:hAnsi="Arial" w:cs="Arial"/>
          <w:bCs/>
          <w:color w:val="auto"/>
          <w:lang w:eastAsia="x-none"/>
        </w:rPr>
      </w:pPr>
    </w:p>
    <w:p w14:paraId="4FE374A8" w14:textId="3CED465D" w:rsidR="00F3171E" w:rsidRPr="003E3F2E" w:rsidRDefault="00F3171E" w:rsidP="00F3171E">
      <w:pPr>
        <w:spacing w:after="0"/>
        <w:ind w:firstLine="708"/>
        <w:jc w:val="both"/>
        <w:rPr>
          <w:rFonts w:ascii="Arial" w:eastAsia="Times New Roman" w:hAnsi="Arial" w:cs="Arial"/>
          <w:b/>
          <w:bCs/>
          <w:color w:val="auto"/>
          <w:lang w:eastAsia="x-none"/>
        </w:rPr>
      </w:pPr>
      <w:r w:rsidRPr="003E3F2E">
        <w:rPr>
          <w:rFonts w:ascii="Arial" w:eastAsia="Times New Roman" w:hAnsi="Arial" w:cs="Arial"/>
          <w:bCs/>
          <w:color w:val="auto"/>
          <w:lang w:eastAsia="x-none"/>
        </w:rPr>
        <w:t>-</w:t>
      </w:r>
      <w:r w:rsidRPr="003E3F2E">
        <w:rPr>
          <w:rFonts w:ascii="Arial" w:eastAsia="Times New Roman" w:hAnsi="Arial" w:cs="Arial"/>
          <w:bCs/>
          <w:color w:val="auto"/>
          <w:lang w:eastAsia="x-none"/>
        </w:rPr>
        <w:tab/>
      </w:r>
      <w:bookmarkStart w:id="78" w:name="_Hlk49403471"/>
      <w:r>
        <w:rPr>
          <w:rFonts w:ascii="Arial" w:eastAsia="Times New Roman" w:hAnsi="Arial" w:cs="Arial"/>
          <w:b/>
          <w:bCs/>
          <w:color w:val="auto"/>
          <w:lang w:eastAsia="x-none"/>
        </w:rPr>
        <w:t>s</w:t>
      </w:r>
      <w:r w:rsidRPr="003E3F2E">
        <w:rPr>
          <w:rFonts w:ascii="Arial" w:eastAsia="Times New Roman" w:hAnsi="Arial" w:cs="Arial"/>
          <w:b/>
          <w:bCs/>
          <w:color w:val="auto"/>
          <w:lang w:eastAsia="x-none"/>
        </w:rPr>
        <w:t>klenjena in veljavna podjetniška kolektivna pogodba</w:t>
      </w:r>
      <w:bookmarkEnd w:id="78"/>
      <w:r w:rsidRPr="003E3F2E">
        <w:rPr>
          <w:rFonts w:ascii="Arial" w:eastAsia="Times New Roman" w:hAnsi="Arial" w:cs="Arial"/>
          <w:b/>
          <w:bCs/>
          <w:color w:val="auto"/>
          <w:lang w:eastAsia="x-none"/>
        </w:rPr>
        <w:tab/>
        <w:t>-</w:t>
      </w:r>
      <w:r w:rsidRPr="003E3F2E">
        <w:rPr>
          <w:rFonts w:ascii="Arial" w:eastAsia="Times New Roman" w:hAnsi="Arial" w:cs="Arial"/>
          <w:b/>
          <w:bCs/>
          <w:color w:val="auto"/>
          <w:lang w:eastAsia="x-none"/>
        </w:rPr>
        <w:tab/>
      </w:r>
      <w:r w:rsidR="000300A6">
        <w:rPr>
          <w:rFonts w:ascii="Arial" w:eastAsia="Times New Roman" w:hAnsi="Arial" w:cs="Arial"/>
          <w:b/>
          <w:bCs/>
          <w:color w:val="auto"/>
          <w:lang w:eastAsia="x-none"/>
        </w:rPr>
        <w:t>2</w:t>
      </w:r>
      <w:r w:rsidRPr="003E3F2E">
        <w:rPr>
          <w:rFonts w:ascii="Arial" w:eastAsia="Times New Roman" w:hAnsi="Arial" w:cs="Arial"/>
          <w:b/>
          <w:bCs/>
          <w:color w:val="auto"/>
          <w:lang w:eastAsia="x-none"/>
        </w:rPr>
        <w:t xml:space="preserve"> točk</w:t>
      </w:r>
      <w:r w:rsidR="000300A6">
        <w:rPr>
          <w:rFonts w:ascii="Arial" w:eastAsia="Times New Roman" w:hAnsi="Arial" w:cs="Arial"/>
          <w:b/>
          <w:bCs/>
          <w:color w:val="auto"/>
          <w:lang w:eastAsia="x-none"/>
        </w:rPr>
        <w:t>i</w:t>
      </w:r>
    </w:p>
    <w:p w14:paraId="63FF4086" w14:textId="77777777" w:rsidR="00F3171E" w:rsidRPr="003D5698" w:rsidRDefault="00F3171E" w:rsidP="00F3171E">
      <w:pPr>
        <w:spacing w:after="0"/>
        <w:jc w:val="both"/>
        <w:rPr>
          <w:rFonts w:ascii="Arial" w:eastAsia="Times New Roman" w:hAnsi="Arial" w:cs="Arial"/>
          <w:bCs/>
          <w:color w:val="auto"/>
          <w:highlight w:val="cyan"/>
          <w:lang w:eastAsia="x-none"/>
        </w:rPr>
      </w:pPr>
    </w:p>
    <w:p w14:paraId="525B394F" w14:textId="59E386F6" w:rsidR="00F3171E" w:rsidRDefault="00F3171E" w:rsidP="00F3171E">
      <w:pPr>
        <w:spacing w:after="0"/>
        <w:jc w:val="both"/>
        <w:rPr>
          <w:rFonts w:ascii="Arial" w:eastAsia="Times New Roman" w:hAnsi="Arial" w:cs="Arial"/>
          <w:bCs/>
          <w:color w:val="auto"/>
          <w:lang w:eastAsia="x-none"/>
        </w:rPr>
      </w:pPr>
      <w:r w:rsidRPr="003E3F2E">
        <w:rPr>
          <w:rFonts w:ascii="Arial" w:eastAsia="Times New Roman" w:hAnsi="Arial" w:cs="Arial"/>
          <w:bCs/>
          <w:color w:val="auto"/>
          <w:lang w:eastAsia="x-none"/>
        </w:rPr>
        <w:t xml:space="preserve">Ponudnik, ki ima sklenjeno veljavno podjetniško kolektivno pogodbo, prejme </w:t>
      </w:r>
      <w:r w:rsidR="000300A6">
        <w:rPr>
          <w:rFonts w:ascii="Arial" w:eastAsia="Times New Roman" w:hAnsi="Arial" w:cs="Arial"/>
          <w:bCs/>
          <w:color w:val="auto"/>
          <w:lang w:eastAsia="x-none"/>
        </w:rPr>
        <w:t>2</w:t>
      </w:r>
      <w:r w:rsidRPr="003E3F2E">
        <w:rPr>
          <w:rFonts w:ascii="Arial" w:eastAsia="Times New Roman" w:hAnsi="Arial" w:cs="Arial"/>
          <w:bCs/>
          <w:color w:val="auto"/>
          <w:lang w:eastAsia="x-none"/>
        </w:rPr>
        <w:t xml:space="preserve"> točk</w:t>
      </w:r>
      <w:r w:rsidR="000300A6">
        <w:rPr>
          <w:rFonts w:ascii="Arial" w:eastAsia="Times New Roman" w:hAnsi="Arial" w:cs="Arial"/>
          <w:bCs/>
          <w:color w:val="auto"/>
          <w:lang w:eastAsia="x-none"/>
        </w:rPr>
        <w:t>i</w:t>
      </w:r>
      <w:r w:rsidRPr="003E3F2E">
        <w:rPr>
          <w:rFonts w:ascii="Arial" w:eastAsia="Times New Roman" w:hAnsi="Arial" w:cs="Arial"/>
          <w:bCs/>
          <w:color w:val="auto"/>
          <w:lang w:eastAsia="x-none"/>
        </w:rPr>
        <w:t>, ponudnik, ki takšne pogodbe nima sklenjene, prejme 0 točk.</w:t>
      </w:r>
    </w:p>
    <w:p w14:paraId="26496A57" w14:textId="77777777" w:rsidR="004F5099" w:rsidRDefault="004F5099" w:rsidP="00F3171E">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p>
    <w:p w14:paraId="10B2635E" w14:textId="5D47CB26" w:rsidR="00F3171E" w:rsidRPr="00265B0C" w:rsidRDefault="00F3171E" w:rsidP="00F3171E">
      <w:pPr>
        <w:widowControl w:val="0"/>
        <w:tabs>
          <w:tab w:val="right" w:pos="2556"/>
          <w:tab w:val="right" w:pos="5609"/>
        </w:tabs>
        <w:suppressAutoHyphens/>
        <w:autoSpaceDN w:val="0"/>
        <w:spacing w:after="0"/>
        <w:jc w:val="both"/>
        <w:textAlignment w:val="baseline"/>
        <w:rPr>
          <w:rFonts w:ascii="Arial" w:hAnsi="Arial" w:cs="Arial"/>
          <w:bCs/>
          <w:kern w:val="3"/>
          <w:lang w:eastAsia="zh-CN"/>
        </w:rPr>
      </w:pPr>
      <w:r w:rsidRPr="00265B0C">
        <w:rPr>
          <w:rFonts w:ascii="Arial" w:hAnsi="Arial" w:cs="Arial"/>
          <w:b/>
          <w:bCs/>
          <w:kern w:val="3"/>
          <w:u w:val="single"/>
          <w:lang w:eastAsia="zh-CN"/>
        </w:rPr>
        <w:t>Način dokazovanja</w:t>
      </w:r>
      <w:r w:rsidRPr="00265B0C">
        <w:rPr>
          <w:rFonts w:ascii="Arial" w:hAnsi="Arial" w:cs="Arial"/>
          <w:bCs/>
          <w:kern w:val="3"/>
          <w:lang w:eastAsia="zh-CN"/>
        </w:rPr>
        <w:t>:</w:t>
      </w:r>
    </w:p>
    <w:p w14:paraId="269AD48F" w14:textId="77777777" w:rsidR="00F3171E" w:rsidRPr="00EF2A33" w:rsidRDefault="00F3171E" w:rsidP="00F3171E">
      <w:pPr>
        <w:widowControl w:val="0"/>
        <w:tabs>
          <w:tab w:val="right" w:pos="2556"/>
          <w:tab w:val="right" w:pos="5609"/>
        </w:tabs>
        <w:suppressAutoHyphens/>
        <w:autoSpaceDN w:val="0"/>
        <w:spacing w:after="0"/>
        <w:jc w:val="both"/>
        <w:textAlignment w:val="baseline"/>
        <w:rPr>
          <w:rFonts w:ascii="Arial" w:hAnsi="Arial" w:cs="Arial"/>
          <w:bCs/>
          <w:i/>
          <w:iCs/>
          <w:kern w:val="3"/>
          <w:u w:val="double" w:color="5F497A" w:themeColor="accent4" w:themeShade="BF"/>
          <w:lang w:eastAsia="zh-CN"/>
        </w:rPr>
      </w:pPr>
      <w:r w:rsidRPr="00EF2A33">
        <w:rPr>
          <w:rFonts w:ascii="Arial" w:hAnsi="Arial" w:cs="Arial"/>
          <w:bCs/>
          <w:i/>
          <w:iCs/>
          <w:kern w:val="3"/>
          <w:u w:val="double" w:color="5F497A" w:themeColor="accent4" w:themeShade="BF"/>
          <w:lang w:eastAsia="zh-CN"/>
        </w:rPr>
        <w:t xml:space="preserve">Ponudnik mora </w:t>
      </w:r>
      <w:r w:rsidRPr="00EF2A33">
        <w:rPr>
          <w:rFonts w:ascii="Arial" w:hAnsi="Arial" w:cs="Arial"/>
          <w:b/>
          <w:i/>
          <w:iCs/>
          <w:kern w:val="3"/>
          <w:u w:val="double" w:color="5F497A" w:themeColor="accent4" w:themeShade="BF"/>
          <w:lang w:eastAsia="zh-CN"/>
        </w:rPr>
        <w:t>k ponudbi</w:t>
      </w:r>
      <w:r w:rsidRPr="00EF2A33">
        <w:rPr>
          <w:rFonts w:ascii="Arial" w:hAnsi="Arial" w:cs="Arial"/>
          <w:bCs/>
          <w:i/>
          <w:iCs/>
          <w:kern w:val="3"/>
          <w:u w:val="double" w:color="5F497A" w:themeColor="accent4" w:themeShade="BF"/>
          <w:lang w:eastAsia="zh-CN"/>
        </w:rPr>
        <w:t xml:space="preserve"> priložiti sklenjeno in veljavno podjetniško kolektivno pogodbo.</w:t>
      </w:r>
    </w:p>
    <w:p w14:paraId="1CD92966" w14:textId="77777777" w:rsidR="00F3171E" w:rsidRPr="00265B0C" w:rsidRDefault="00F3171E" w:rsidP="00F3171E">
      <w:pPr>
        <w:spacing w:after="0" w:line="240" w:lineRule="auto"/>
        <w:jc w:val="both"/>
        <w:rPr>
          <w:rFonts w:ascii="Arial" w:hAnsi="Arial" w:cs="Arial"/>
          <w:color w:val="auto"/>
          <w:szCs w:val="24"/>
        </w:rPr>
      </w:pPr>
    </w:p>
    <w:p w14:paraId="5215F16A" w14:textId="77777777" w:rsidR="00F3171E" w:rsidRPr="00981B7B" w:rsidRDefault="00F3171E" w:rsidP="00F3171E">
      <w:pPr>
        <w:spacing w:after="0" w:line="240" w:lineRule="auto"/>
        <w:jc w:val="both"/>
        <w:rPr>
          <w:rFonts w:ascii="Arial" w:hAnsi="Arial" w:cs="Arial"/>
          <w:bCs/>
          <w:color w:val="auto"/>
          <w:szCs w:val="24"/>
          <w:lang w:val="x-none"/>
        </w:rPr>
      </w:pPr>
      <w:r w:rsidRPr="00265B0C">
        <w:rPr>
          <w:rFonts w:ascii="Arial" w:hAnsi="Arial" w:cs="Arial"/>
          <w:bCs/>
          <w:color w:val="auto"/>
          <w:szCs w:val="24"/>
          <w:lang w:val="x-none"/>
        </w:rPr>
        <w:t>Naročnik ugotovi skupno število točk in na podlagi tega razvrsti</w:t>
      </w:r>
      <w:r w:rsidRPr="00981B7B">
        <w:rPr>
          <w:rFonts w:ascii="Arial" w:hAnsi="Arial" w:cs="Arial"/>
          <w:bCs/>
          <w:color w:val="auto"/>
          <w:szCs w:val="24"/>
          <w:lang w:val="x-none"/>
        </w:rPr>
        <w:t xml:space="preserve"> ponudbe ponudnikov.</w:t>
      </w:r>
    </w:p>
    <w:p w14:paraId="2EDB54AA" w14:textId="77777777" w:rsidR="00F3171E" w:rsidRPr="00981B7B" w:rsidRDefault="00F3171E" w:rsidP="00F3171E">
      <w:pPr>
        <w:widowControl w:val="0"/>
        <w:tabs>
          <w:tab w:val="right" w:pos="2556"/>
          <w:tab w:val="right" w:pos="5609"/>
        </w:tabs>
        <w:suppressAutoHyphens/>
        <w:autoSpaceDN w:val="0"/>
        <w:spacing w:after="0"/>
        <w:jc w:val="both"/>
        <w:textAlignment w:val="baseline"/>
        <w:rPr>
          <w:rFonts w:ascii="Arial" w:hAnsi="Arial" w:cs="Arial"/>
          <w:b/>
          <w:bCs/>
          <w:kern w:val="3"/>
          <w:lang w:eastAsia="zh-CN"/>
        </w:rPr>
      </w:pPr>
    </w:p>
    <w:p w14:paraId="2F4BB97A" w14:textId="77777777" w:rsidR="00F3171E" w:rsidRPr="004D5C14" w:rsidRDefault="00F3171E" w:rsidP="00F3171E">
      <w:pPr>
        <w:widowControl w:val="0"/>
        <w:tabs>
          <w:tab w:val="right" w:pos="2556"/>
          <w:tab w:val="right" w:pos="5609"/>
        </w:tabs>
        <w:suppressAutoHyphens/>
        <w:autoSpaceDN w:val="0"/>
        <w:spacing w:after="0"/>
        <w:jc w:val="both"/>
        <w:textAlignment w:val="baseline"/>
        <w:rPr>
          <w:rFonts w:ascii="Arial" w:hAnsi="Arial" w:cs="Arial"/>
          <w:bCs/>
          <w:kern w:val="3"/>
          <w:lang w:eastAsia="zh-CN"/>
        </w:rPr>
      </w:pPr>
      <w:r w:rsidRPr="00981B7B">
        <w:rPr>
          <w:rFonts w:ascii="Arial" w:hAnsi="Arial" w:cs="Arial"/>
          <w:bCs/>
          <w:kern w:val="3"/>
          <w:lang w:eastAsia="zh-CN"/>
        </w:rPr>
        <w:t>Naročnik bo nato preveril, ali je ekonomsko najugodnejša ponudba tudi dopustna in le táko izbral za izvedbo predmetnega javnega naročila.</w:t>
      </w:r>
    </w:p>
    <w:p w14:paraId="07174E3F" w14:textId="77777777" w:rsidR="00F3171E" w:rsidRDefault="00F3171E" w:rsidP="00F3171E">
      <w:pPr>
        <w:spacing w:after="0" w:line="240" w:lineRule="auto"/>
        <w:jc w:val="both"/>
        <w:rPr>
          <w:rFonts w:ascii="Arial" w:hAnsi="Arial" w:cs="Arial"/>
          <w:color w:val="auto"/>
          <w:szCs w:val="24"/>
          <w:highlight w:val="cyan"/>
        </w:rPr>
      </w:pPr>
    </w:p>
    <w:p w14:paraId="242180F5" w14:textId="77777777" w:rsidR="00F3171E" w:rsidRPr="006469FB" w:rsidRDefault="00F3171E" w:rsidP="00F3171E">
      <w:pPr>
        <w:spacing w:after="0"/>
        <w:jc w:val="both"/>
        <w:rPr>
          <w:rFonts w:ascii="Arial" w:eastAsia="Times New Roman" w:hAnsi="Arial" w:cs="Arial"/>
          <w:bCs/>
          <w:color w:val="auto"/>
          <w:lang w:eastAsia="x-none"/>
        </w:rPr>
      </w:pPr>
      <w:r w:rsidRPr="006469FB">
        <w:rPr>
          <w:rFonts w:ascii="Arial" w:eastAsia="Times New Roman" w:hAnsi="Arial" w:cs="Arial"/>
          <w:bCs/>
          <w:color w:val="auto"/>
          <w:lang w:val="x-none" w:eastAsia="x-none"/>
        </w:rPr>
        <w:t>Naročnik ugotovi skupno število točk in na podlagi tega razvrsti ponudbe ponudnikov.</w:t>
      </w:r>
    </w:p>
    <w:p w14:paraId="345D0814" w14:textId="77777777" w:rsidR="00F3171E" w:rsidRPr="000D2742" w:rsidRDefault="00F3171E" w:rsidP="00F3171E">
      <w:pPr>
        <w:spacing w:after="0" w:line="240" w:lineRule="auto"/>
        <w:jc w:val="both"/>
        <w:rPr>
          <w:rFonts w:ascii="Arial" w:hAnsi="Arial" w:cs="Arial"/>
          <w:color w:val="auto"/>
          <w:szCs w:val="24"/>
          <w:highlight w:val="cyan"/>
        </w:rPr>
      </w:pPr>
    </w:p>
    <w:p w14:paraId="700BAF45" w14:textId="77777777" w:rsidR="00F3171E" w:rsidRPr="009E2F95" w:rsidRDefault="00F3171E" w:rsidP="00F3171E">
      <w:pPr>
        <w:widowControl w:val="0"/>
        <w:shd w:val="clear" w:color="auto" w:fill="B2A1C7" w:themeFill="accent4" w:themeFillTint="99"/>
        <w:tabs>
          <w:tab w:val="right" w:pos="2556"/>
          <w:tab w:val="right" w:pos="5609"/>
        </w:tabs>
        <w:suppressAutoHyphens/>
        <w:autoSpaceDN w:val="0"/>
        <w:spacing w:after="0"/>
        <w:jc w:val="both"/>
        <w:textAlignment w:val="baseline"/>
        <w:rPr>
          <w:rFonts w:ascii="Arial" w:eastAsia="SimSun" w:hAnsi="Arial" w:cs="Arial"/>
          <w:b/>
          <w:kern w:val="3"/>
          <w:u w:val="single"/>
          <w:lang w:eastAsia="zh-CN"/>
        </w:rPr>
      </w:pPr>
      <w:r w:rsidRPr="009E2F95">
        <w:rPr>
          <w:rFonts w:ascii="Arial" w:eastAsia="SimSun" w:hAnsi="Arial" w:cs="Arial"/>
          <w:b/>
          <w:kern w:val="3"/>
          <w:u w:val="single"/>
          <w:lang w:eastAsia="zh-CN"/>
        </w:rPr>
        <w:t>OPOZORILO GLEDE DOKAZIL</w:t>
      </w:r>
    </w:p>
    <w:p w14:paraId="4EE7932C" w14:textId="698156E8" w:rsidR="00F3171E" w:rsidRDefault="00F3171E" w:rsidP="00F3171E">
      <w:pPr>
        <w:widowControl w:val="0"/>
        <w:tabs>
          <w:tab w:val="right" w:pos="2556"/>
          <w:tab w:val="right" w:pos="5609"/>
        </w:tabs>
        <w:suppressAutoHyphens/>
        <w:autoSpaceDN w:val="0"/>
        <w:spacing w:after="0"/>
        <w:jc w:val="both"/>
        <w:textAlignment w:val="baseline"/>
        <w:rPr>
          <w:rFonts w:ascii="Arial" w:eastAsia="SimSun" w:hAnsi="Arial" w:cs="Arial"/>
          <w:kern w:val="3"/>
          <w:lang w:eastAsia="zh-CN"/>
        </w:rPr>
      </w:pPr>
      <w:r w:rsidRPr="009E2F95">
        <w:rPr>
          <w:rFonts w:ascii="Arial" w:eastAsia="SimSun" w:hAnsi="Arial" w:cs="Arial"/>
          <w:kern w:val="3"/>
          <w:lang w:eastAsia="zh-CN"/>
        </w:rPr>
        <w:t>Ponudniki morajo dokazila, s katerimi izkazujejo meril</w:t>
      </w:r>
      <w:r>
        <w:rPr>
          <w:rFonts w:ascii="Arial" w:eastAsia="SimSun" w:hAnsi="Arial" w:cs="Arial"/>
          <w:kern w:val="3"/>
          <w:lang w:eastAsia="zh-CN"/>
        </w:rPr>
        <w:t>o,</w:t>
      </w:r>
      <w:r w:rsidRPr="009E2F95">
        <w:rPr>
          <w:rFonts w:ascii="Arial" w:eastAsia="SimSun" w:hAnsi="Arial" w:cs="Arial"/>
          <w:kern w:val="3"/>
          <w:lang w:eastAsia="zh-CN"/>
        </w:rPr>
        <w:t xml:space="preserve"> predložiti že do roka za </w:t>
      </w:r>
      <w:r>
        <w:rPr>
          <w:rFonts w:ascii="Arial" w:eastAsia="SimSun" w:hAnsi="Arial" w:cs="Arial"/>
          <w:kern w:val="3"/>
          <w:lang w:eastAsia="zh-CN"/>
        </w:rPr>
        <w:t>oddajo</w:t>
      </w:r>
      <w:r w:rsidRPr="009E2F95">
        <w:rPr>
          <w:rFonts w:ascii="Arial" w:eastAsia="SimSun" w:hAnsi="Arial" w:cs="Arial"/>
          <w:kern w:val="3"/>
          <w:lang w:eastAsia="zh-CN"/>
        </w:rPr>
        <w:t xml:space="preserve"> ponudb, saj dopolnjevanje ponudb, v delu, ki se nanaša na merila po roku za </w:t>
      </w:r>
      <w:r>
        <w:rPr>
          <w:rFonts w:ascii="Arial" w:eastAsia="SimSun" w:hAnsi="Arial" w:cs="Arial"/>
          <w:kern w:val="3"/>
          <w:lang w:eastAsia="zh-CN"/>
        </w:rPr>
        <w:t>oddajo</w:t>
      </w:r>
      <w:r w:rsidRPr="009E2F95">
        <w:rPr>
          <w:rFonts w:ascii="Arial" w:eastAsia="SimSun" w:hAnsi="Arial" w:cs="Arial"/>
          <w:kern w:val="3"/>
          <w:lang w:eastAsia="zh-CN"/>
        </w:rPr>
        <w:t xml:space="preserve"> ponudb ni dovoljeno. V kolikor v ponudbi, predloženi do roka za </w:t>
      </w:r>
      <w:r>
        <w:rPr>
          <w:rFonts w:ascii="Arial" w:eastAsia="SimSun" w:hAnsi="Arial" w:cs="Arial"/>
          <w:kern w:val="3"/>
          <w:lang w:eastAsia="zh-CN"/>
        </w:rPr>
        <w:t>oddajo</w:t>
      </w:r>
      <w:r w:rsidRPr="009E2F95">
        <w:rPr>
          <w:rFonts w:ascii="Arial" w:eastAsia="SimSun" w:hAnsi="Arial" w:cs="Arial"/>
          <w:kern w:val="3"/>
          <w:lang w:eastAsia="zh-CN"/>
        </w:rPr>
        <w:t xml:space="preserve"> ponudb ne bodo predložena zahtevana dokazila, bo naročnik štel, da ponudnik ne izkazuje posameznega elementa merila.</w:t>
      </w:r>
    </w:p>
    <w:p w14:paraId="50461B8B" w14:textId="77777777" w:rsidR="00B10F0E" w:rsidRPr="00B10F0E" w:rsidRDefault="00B10F0E" w:rsidP="0094683A">
      <w:pPr>
        <w:pStyle w:val="Naslov1"/>
        <w:framePr w:wrap="auto"/>
      </w:pPr>
      <w:bookmarkStart w:id="79" w:name="_Toc113433422"/>
      <w:r w:rsidRPr="00B10F0E">
        <w:t>PONUDBA</w:t>
      </w:r>
      <w:bookmarkEnd w:id="79"/>
    </w:p>
    <w:p w14:paraId="6F6D7ED7" w14:textId="1C145F98" w:rsidR="00501AA6" w:rsidRDefault="00501AA6" w:rsidP="00501AA6">
      <w:pPr>
        <w:tabs>
          <w:tab w:val="left" w:pos="360"/>
        </w:tabs>
        <w:spacing w:after="0" w:line="280" w:lineRule="atLeast"/>
        <w:jc w:val="both"/>
        <w:rPr>
          <w:rFonts w:ascii="Arial" w:eastAsia="Times New Roman" w:hAnsi="Arial" w:cs="Arial"/>
          <w:bCs/>
          <w:color w:val="auto"/>
          <w:lang w:val="x-none" w:eastAsia="x-none"/>
        </w:rPr>
      </w:pPr>
    </w:p>
    <w:p w14:paraId="5D9769F8" w14:textId="14C92D22" w:rsidR="00B10F0E" w:rsidRPr="00B10F0E" w:rsidRDefault="00B10F0E" w:rsidP="00501AA6">
      <w:pPr>
        <w:tabs>
          <w:tab w:val="left" w:pos="360"/>
        </w:tabs>
        <w:spacing w:after="0" w:line="280" w:lineRule="atLeast"/>
        <w:jc w:val="both"/>
        <w:rPr>
          <w:rFonts w:ascii="Arial" w:eastAsia="Times New Roman" w:hAnsi="Arial" w:cs="Arial"/>
          <w:bCs/>
          <w:color w:val="auto"/>
          <w:lang w:val="x-none" w:eastAsia="x-none"/>
        </w:rPr>
      </w:pPr>
    </w:p>
    <w:p w14:paraId="04D52342" w14:textId="7640854C" w:rsidR="00B10F0E" w:rsidRPr="00B10F0E" w:rsidRDefault="00B10F0E" w:rsidP="00501AA6">
      <w:pPr>
        <w:tabs>
          <w:tab w:val="left" w:pos="360"/>
        </w:tabs>
        <w:spacing w:after="0" w:line="280" w:lineRule="atLeast"/>
        <w:jc w:val="both"/>
        <w:rPr>
          <w:rFonts w:ascii="Arial" w:eastAsia="Times New Roman" w:hAnsi="Arial" w:cs="Arial"/>
          <w:bCs/>
          <w:color w:val="auto"/>
          <w:lang w:val="x-none" w:eastAsia="x-none"/>
        </w:rPr>
      </w:pPr>
    </w:p>
    <w:p w14:paraId="2446B6C3" w14:textId="4AD2FEEA" w:rsidR="00B10F0E" w:rsidRPr="00B10F0E" w:rsidRDefault="00B10F0E" w:rsidP="0094683A">
      <w:pPr>
        <w:pStyle w:val="Naslov2"/>
      </w:pPr>
      <w:bookmarkStart w:id="80" w:name="_Toc113433423"/>
      <w:r w:rsidRPr="00B10F0E">
        <w:t>Sestavni del ponudbe</w:t>
      </w:r>
      <w:bookmarkEnd w:id="80"/>
    </w:p>
    <w:p w14:paraId="691C38FD" w14:textId="242EF008" w:rsidR="00B544C2" w:rsidRDefault="00B10F0E" w:rsidP="00456167">
      <w:pPr>
        <w:widowControl w:val="0"/>
        <w:tabs>
          <w:tab w:val="right" w:pos="2556"/>
          <w:tab w:val="right" w:pos="5609"/>
        </w:tabs>
        <w:suppressAutoHyphens/>
        <w:autoSpaceDN w:val="0"/>
        <w:spacing w:after="0"/>
        <w:jc w:val="both"/>
        <w:textAlignment w:val="baseline"/>
        <w:rPr>
          <w:rFonts w:ascii="Arial" w:eastAsia="SimSun" w:hAnsi="Arial" w:cs="Arial"/>
          <w:kern w:val="3"/>
          <w:lang w:eastAsia="zh-CN"/>
        </w:rPr>
      </w:pPr>
      <w:r w:rsidRPr="00B10F0E">
        <w:rPr>
          <w:rFonts w:ascii="Arial" w:eastAsia="SimSun" w:hAnsi="Arial" w:cs="Arial"/>
          <w:kern w:val="3"/>
          <w:lang w:eastAsia="zh-CN"/>
        </w:rPr>
        <w:t>Vsaka ponudba mora vsebovati naslednjo dokumentacijo in dokazila:</w:t>
      </w:r>
    </w:p>
    <w:p w14:paraId="37BB1CAD" w14:textId="77777777" w:rsidR="00407740" w:rsidRDefault="00407740" w:rsidP="00456167">
      <w:pPr>
        <w:widowControl w:val="0"/>
        <w:tabs>
          <w:tab w:val="right" w:pos="2556"/>
          <w:tab w:val="right" w:pos="5609"/>
        </w:tabs>
        <w:suppressAutoHyphens/>
        <w:autoSpaceDN w:val="0"/>
        <w:spacing w:after="0"/>
        <w:jc w:val="both"/>
        <w:textAlignment w:val="baseline"/>
        <w:rPr>
          <w:rFonts w:ascii="Arial" w:eastAsia="SimSun" w:hAnsi="Arial" w:cs="Arial"/>
          <w:kern w:val="3"/>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B10F0E" w:rsidRPr="00B10F0E" w14:paraId="5516E7CE" w14:textId="77777777" w:rsidTr="00C11A91">
        <w:tc>
          <w:tcPr>
            <w:tcW w:w="1129" w:type="dxa"/>
            <w:shd w:val="clear" w:color="auto" w:fill="FABF8F" w:themeFill="accent6" w:themeFillTint="99"/>
            <w:vAlign w:val="center"/>
          </w:tcPr>
          <w:p w14:paraId="28690FEC" w14:textId="77777777" w:rsidR="00B10F0E" w:rsidRPr="008E7533" w:rsidRDefault="00B10F0E" w:rsidP="007B51E7">
            <w:pPr>
              <w:spacing w:after="0"/>
              <w:jc w:val="center"/>
              <w:rPr>
                <w:rFonts w:ascii="Arial" w:hAnsi="Arial" w:cs="Arial"/>
                <w:b/>
                <w:bCs/>
                <w:color w:val="auto"/>
              </w:rPr>
            </w:pPr>
            <w:r w:rsidRPr="008E7533">
              <w:rPr>
                <w:rFonts w:ascii="Arial" w:hAnsi="Arial" w:cs="Arial"/>
                <w:b/>
                <w:bCs/>
                <w:color w:val="auto"/>
              </w:rPr>
              <w:t>Zap. št.</w:t>
            </w:r>
          </w:p>
        </w:tc>
        <w:tc>
          <w:tcPr>
            <w:tcW w:w="7929" w:type="dxa"/>
            <w:shd w:val="clear" w:color="auto" w:fill="FABF8F" w:themeFill="accent6" w:themeFillTint="99"/>
            <w:vAlign w:val="center"/>
          </w:tcPr>
          <w:p w14:paraId="29E7B399" w14:textId="77777777" w:rsidR="00041ABF" w:rsidRDefault="00041ABF" w:rsidP="00B10F0E">
            <w:pPr>
              <w:spacing w:after="0"/>
              <w:rPr>
                <w:rFonts w:ascii="Arial" w:hAnsi="Arial" w:cs="Arial"/>
                <w:b/>
                <w:bCs/>
                <w:color w:val="auto"/>
              </w:rPr>
            </w:pPr>
          </w:p>
          <w:p w14:paraId="619487F4" w14:textId="38E1C821" w:rsidR="00B10F0E" w:rsidRDefault="00B10F0E" w:rsidP="00B10F0E">
            <w:pPr>
              <w:spacing w:after="0"/>
              <w:rPr>
                <w:rFonts w:ascii="Arial" w:hAnsi="Arial" w:cs="Arial"/>
                <w:b/>
                <w:bCs/>
                <w:color w:val="auto"/>
              </w:rPr>
            </w:pPr>
            <w:r w:rsidRPr="008E7533">
              <w:rPr>
                <w:rFonts w:ascii="Arial" w:hAnsi="Arial" w:cs="Arial"/>
                <w:b/>
                <w:bCs/>
                <w:color w:val="auto"/>
              </w:rPr>
              <w:t>DOKUMENTACIJA, PREDLOŽENA DO ROKA ZA PREJEM PONUDB</w:t>
            </w:r>
          </w:p>
          <w:p w14:paraId="1A3096D3" w14:textId="77777777" w:rsidR="00B10F0E" w:rsidRPr="008E7533" w:rsidRDefault="00B10F0E" w:rsidP="007B51E7">
            <w:pPr>
              <w:spacing w:after="0"/>
              <w:jc w:val="center"/>
              <w:rPr>
                <w:rFonts w:ascii="Arial" w:hAnsi="Arial" w:cs="Arial"/>
                <w:b/>
                <w:bCs/>
                <w:color w:val="auto"/>
              </w:rPr>
            </w:pPr>
          </w:p>
        </w:tc>
      </w:tr>
      <w:tr w:rsidR="00B10F0E" w:rsidRPr="00DA69F0" w14:paraId="668A6C32" w14:textId="77777777" w:rsidTr="00C11A91">
        <w:tc>
          <w:tcPr>
            <w:tcW w:w="1129" w:type="dxa"/>
          </w:tcPr>
          <w:p w14:paraId="6AC7AACA" w14:textId="77777777" w:rsidR="00B10F0E" w:rsidRPr="008E7533" w:rsidRDefault="00B10F0E" w:rsidP="00C11A91">
            <w:pPr>
              <w:pStyle w:val="Odstavekseznama"/>
              <w:numPr>
                <w:ilvl w:val="0"/>
                <w:numId w:val="14"/>
              </w:numPr>
              <w:spacing w:after="0"/>
              <w:rPr>
                <w:rFonts w:ascii="Arial" w:hAnsi="Arial" w:cs="Arial"/>
                <w:color w:val="auto"/>
              </w:rPr>
            </w:pPr>
          </w:p>
        </w:tc>
        <w:tc>
          <w:tcPr>
            <w:tcW w:w="7929" w:type="dxa"/>
          </w:tcPr>
          <w:p w14:paraId="304ED624" w14:textId="338F0E4F" w:rsidR="0062554A" w:rsidRPr="008E5214" w:rsidRDefault="0062554A" w:rsidP="0062554A">
            <w:pPr>
              <w:pStyle w:val="Standard"/>
              <w:snapToGrid w:val="0"/>
              <w:rPr>
                <w:rFonts w:ascii="Arial" w:hAnsi="Arial" w:cs="Arial"/>
              </w:rPr>
            </w:pPr>
            <w:r w:rsidRPr="008E5214">
              <w:rPr>
                <w:rFonts w:ascii="Arial" w:hAnsi="Arial" w:cs="Arial"/>
                <w:b/>
                <w:bCs/>
              </w:rPr>
              <w:t xml:space="preserve">Ponudba in povzetek predračuna (rekapitulacija) </w:t>
            </w:r>
            <w:r w:rsidRPr="008E5214">
              <w:rPr>
                <w:rFonts w:ascii="Arial" w:hAnsi="Arial" w:cs="Arial"/>
              </w:rPr>
              <w:t xml:space="preserve">v skladu s pogoji iz javnega </w:t>
            </w:r>
            <w:r>
              <w:rPr>
                <w:rFonts w:ascii="Arial" w:hAnsi="Arial" w:cs="Arial"/>
              </w:rPr>
              <w:t>naročila</w:t>
            </w:r>
            <w:r w:rsidRPr="008E5214">
              <w:rPr>
                <w:rFonts w:ascii="Arial" w:hAnsi="Arial" w:cs="Arial"/>
              </w:rPr>
              <w:t xml:space="preserve"> in te dokumentacije.</w:t>
            </w:r>
          </w:p>
          <w:p w14:paraId="5B79EADC" w14:textId="77777777" w:rsidR="0062554A" w:rsidRPr="008E5214" w:rsidRDefault="0062554A" w:rsidP="0062554A">
            <w:pPr>
              <w:pStyle w:val="Standard"/>
              <w:snapToGrid w:val="0"/>
              <w:rPr>
                <w:rFonts w:ascii="Arial" w:hAnsi="Arial" w:cs="Arial"/>
              </w:rPr>
            </w:pPr>
          </w:p>
          <w:p w14:paraId="6F33D435" w14:textId="09D74CCB" w:rsidR="0062554A" w:rsidRPr="008E5214" w:rsidRDefault="0062554A" w:rsidP="0062554A">
            <w:pPr>
              <w:pStyle w:val="Standard"/>
              <w:snapToGrid w:val="0"/>
              <w:rPr>
                <w:rFonts w:ascii="Arial" w:hAnsi="Arial" w:cs="Arial"/>
              </w:rPr>
            </w:pPr>
            <w:r w:rsidRPr="008E5214">
              <w:rPr>
                <w:rFonts w:ascii="Arial" w:hAnsi="Arial" w:cs="Arial"/>
              </w:rPr>
              <w:t>Obrazec »Ponudba in povzetek predračuna (rekapitulacija)« na prilogi št. 1 mora biti v celoti izpolnjen in podpisan s strani zakonitega zastopnika ponudnika ali pooblaščene osebe (v tem primeru mora biti ponudbi predloženo pooblastilo).</w:t>
            </w:r>
          </w:p>
          <w:p w14:paraId="3260F0BD" w14:textId="77777777" w:rsidR="0062554A" w:rsidRPr="00DA69F0" w:rsidRDefault="0062554A" w:rsidP="0062554A">
            <w:pPr>
              <w:pStyle w:val="Standard"/>
              <w:snapToGrid w:val="0"/>
              <w:rPr>
                <w:rFonts w:ascii="Arial" w:hAnsi="Arial" w:cs="Arial"/>
                <w:highlight w:val="red"/>
              </w:rPr>
            </w:pPr>
          </w:p>
          <w:p w14:paraId="4C004353" w14:textId="77777777" w:rsidR="0062554A" w:rsidRPr="00EA6E49" w:rsidRDefault="0062554A" w:rsidP="0062554A">
            <w:pPr>
              <w:spacing w:after="0"/>
              <w:jc w:val="both"/>
              <w:rPr>
                <w:rFonts w:ascii="Arial" w:hAnsi="Arial" w:cs="Arial"/>
              </w:rPr>
            </w:pPr>
            <w:r w:rsidRPr="00EA6E49">
              <w:rPr>
                <w:rFonts w:ascii="Arial" w:hAnsi="Arial" w:cs="Arial"/>
              </w:rPr>
              <w:t>Ponudnik v sistem e-JN v razdelek »Skupna ponudbena vrednost« v za</w:t>
            </w:r>
            <w:r>
              <w:rPr>
                <w:rFonts w:ascii="Arial" w:hAnsi="Arial" w:cs="Arial"/>
              </w:rPr>
              <w:t xml:space="preserve"> </w:t>
            </w:r>
            <w:r w:rsidRPr="00EA6E49">
              <w:rPr>
                <w:rFonts w:ascii="Arial" w:hAnsi="Arial" w:cs="Arial"/>
              </w:rPr>
              <w:t>to namenjen prostor vpiše skupni ponudbeni znesek brez davka v EUR in znesek davka v EUR. Znesek skupaj z davkom v EUR se izračuna samodejno. V del »Predračun« naloži izpolnjen obrazec »Ponudba in povzetek predračuna (rekapitulacija)« v obliki pdf, obrazec »Ponudbeni predračun« (excel - Priloga št. 1a) pa naloži v razdelek »Dokumenti«, del »Ostale priloge«. »Skupna ponudbena vrednost«, ki bo vpisana v istoimenski razdelek in dokument, ki bo naložen kot predračun v del »Predračun«, bosta razvidna in dostopna na javnem odpiranju ponudb.</w:t>
            </w:r>
          </w:p>
          <w:p w14:paraId="47AB667B" w14:textId="3F2493EA" w:rsidR="00B10F0E" w:rsidRPr="008E5214" w:rsidRDefault="0062554A" w:rsidP="0062554A">
            <w:pPr>
              <w:pStyle w:val="Standard"/>
              <w:snapToGrid w:val="0"/>
              <w:rPr>
                <w:rFonts w:ascii="Arial" w:hAnsi="Arial" w:cs="Arial"/>
              </w:rPr>
            </w:pPr>
            <w:r w:rsidRPr="00EA6E49">
              <w:rPr>
                <w:rFonts w:ascii="Arial" w:hAnsi="Arial" w:cs="Arial"/>
              </w:rPr>
              <w:lastRenderedPageBreak/>
              <w:t>V primeru razhajanj med podatki navedenimi v razdelku »Skupna ponudbena vrednost«, podatki v Ponudbi in povzetku predračuna (rekapitulaciji) - naloženim v razdelek »Skupna ponudbena vrednost«, del »Predračun«, in celotnim Ponudbenim predračunom - naloženim v razdelek »Dokumenti«, del »Ostale priloge«, kot veljavni štejejo podatki v dokumentu, ki je predložen v razdelku »Dokumenti«, del »Ostale priloge«.</w:t>
            </w:r>
          </w:p>
          <w:p w14:paraId="6683BA2E" w14:textId="4E73B31E" w:rsidR="000C4D00" w:rsidRPr="00DA69F0" w:rsidRDefault="000C4D00" w:rsidP="00C64136">
            <w:pPr>
              <w:spacing w:after="0"/>
              <w:jc w:val="both"/>
              <w:rPr>
                <w:rFonts w:ascii="Arial" w:hAnsi="Arial" w:cs="Arial"/>
                <w:color w:val="auto"/>
                <w:highlight w:val="red"/>
              </w:rPr>
            </w:pPr>
          </w:p>
        </w:tc>
      </w:tr>
      <w:tr w:rsidR="00B10F0E" w:rsidRPr="00DA69F0" w14:paraId="46CC8404" w14:textId="77777777" w:rsidTr="00C11A91">
        <w:tc>
          <w:tcPr>
            <w:tcW w:w="1129" w:type="dxa"/>
          </w:tcPr>
          <w:p w14:paraId="6765B32C" w14:textId="77777777" w:rsidR="00B10F0E" w:rsidRPr="008E5214" w:rsidRDefault="00B10F0E" w:rsidP="00094A42">
            <w:pPr>
              <w:pStyle w:val="Odstavekseznama"/>
              <w:numPr>
                <w:ilvl w:val="0"/>
                <w:numId w:val="14"/>
              </w:numPr>
              <w:spacing w:after="0"/>
              <w:rPr>
                <w:rFonts w:ascii="Arial" w:hAnsi="Arial" w:cs="Arial"/>
                <w:color w:val="auto"/>
              </w:rPr>
            </w:pPr>
          </w:p>
        </w:tc>
        <w:tc>
          <w:tcPr>
            <w:tcW w:w="7929" w:type="dxa"/>
          </w:tcPr>
          <w:p w14:paraId="4397863C" w14:textId="61A48261" w:rsidR="00B10F0E" w:rsidRPr="008E5214" w:rsidRDefault="00B10F0E" w:rsidP="007B51E7">
            <w:pPr>
              <w:pStyle w:val="Standard"/>
              <w:snapToGrid w:val="0"/>
              <w:rPr>
                <w:rFonts w:ascii="Arial" w:hAnsi="Arial" w:cs="Arial"/>
              </w:rPr>
            </w:pPr>
            <w:r w:rsidRPr="008E5214">
              <w:rPr>
                <w:rFonts w:ascii="Arial" w:hAnsi="Arial" w:cs="Arial"/>
                <w:b/>
                <w:bCs/>
              </w:rPr>
              <w:t>Ponudbeni predračun</w:t>
            </w:r>
            <w:r w:rsidRPr="008E5214">
              <w:rPr>
                <w:rFonts w:ascii="Arial" w:hAnsi="Arial" w:cs="Arial"/>
              </w:rPr>
              <w:t>, ki mora biti v celoti izpolnjen</w:t>
            </w:r>
            <w:r w:rsidR="00E203F0">
              <w:rPr>
                <w:rFonts w:ascii="Arial" w:hAnsi="Arial" w:cs="Arial"/>
              </w:rPr>
              <w:t xml:space="preserve"> </w:t>
            </w:r>
            <w:r w:rsidR="00E203F0" w:rsidRPr="00E203F0">
              <w:rPr>
                <w:rFonts w:ascii="Arial" w:hAnsi="Arial" w:cs="Arial"/>
              </w:rPr>
              <w:t xml:space="preserve">za </w:t>
            </w:r>
            <w:r w:rsidR="00FE68D7">
              <w:rPr>
                <w:rFonts w:ascii="Arial" w:hAnsi="Arial" w:cs="Arial"/>
              </w:rPr>
              <w:t xml:space="preserve">celotno javno naročilo </w:t>
            </w:r>
            <w:r w:rsidR="00B6686C" w:rsidRPr="009C563F">
              <w:rPr>
                <w:rFonts w:ascii="Arial" w:hAnsi="Arial" w:cs="Arial"/>
              </w:rPr>
              <w:t>(Excel dokument; priloga št 1a)</w:t>
            </w:r>
            <w:r w:rsidR="00E203F0" w:rsidRPr="00E203F0">
              <w:rPr>
                <w:rFonts w:ascii="Arial" w:hAnsi="Arial" w:cs="Arial"/>
              </w:rPr>
              <w:t>.</w:t>
            </w:r>
          </w:p>
          <w:p w14:paraId="2705912D" w14:textId="77777777" w:rsidR="00B10F0E" w:rsidRPr="008E5214" w:rsidRDefault="00B10F0E" w:rsidP="007B51E7">
            <w:pPr>
              <w:pStyle w:val="Standard"/>
              <w:snapToGrid w:val="0"/>
              <w:rPr>
                <w:rFonts w:ascii="Arial" w:hAnsi="Arial" w:cs="Arial"/>
              </w:rPr>
            </w:pPr>
          </w:p>
          <w:p w14:paraId="04D57B6F" w14:textId="66449AE6" w:rsidR="00B10F0E" w:rsidRPr="008E5214" w:rsidRDefault="00B10F0E" w:rsidP="007B51E7">
            <w:pPr>
              <w:pStyle w:val="Standard"/>
              <w:snapToGrid w:val="0"/>
              <w:rPr>
                <w:rFonts w:ascii="Arial" w:hAnsi="Arial" w:cs="Arial"/>
              </w:rPr>
            </w:pPr>
            <w:r w:rsidRPr="008E5214">
              <w:rPr>
                <w:rFonts w:ascii="Arial" w:hAnsi="Arial" w:cs="Arial"/>
              </w:rPr>
              <w:t xml:space="preserve">Ponudnik v informacijskem sistemu e-JN navedeni dokument naloži v razdelek </w:t>
            </w:r>
            <w:r w:rsidR="00B6686C" w:rsidRPr="00B6686C">
              <w:rPr>
                <w:rFonts w:ascii="Arial" w:hAnsi="Arial" w:cs="Arial"/>
              </w:rPr>
              <w:t>»Dokumenti«, del »Ostale priloge«.</w:t>
            </w:r>
            <w:r w:rsidRPr="008E5214">
              <w:rPr>
                <w:rFonts w:ascii="Arial" w:hAnsi="Arial" w:cs="Arial"/>
              </w:rPr>
              <w:t xml:space="preserve"> </w:t>
            </w:r>
          </w:p>
          <w:p w14:paraId="1B9F3BF9" w14:textId="15875BB2" w:rsidR="000C4D00" w:rsidRPr="008E5214" w:rsidRDefault="000C4D00" w:rsidP="007B51E7">
            <w:pPr>
              <w:pStyle w:val="Standard"/>
              <w:snapToGrid w:val="0"/>
              <w:rPr>
                <w:rFonts w:ascii="Arial" w:hAnsi="Arial" w:cs="Arial"/>
                <w:b/>
                <w:bCs/>
              </w:rPr>
            </w:pPr>
          </w:p>
        </w:tc>
      </w:tr>
      <w:tr w:rsidR="00B10F0E" w:rsidRPr="00DA69F0" w14:paraId="0E6C5EA4" w14:textId="77777777" w:rsidTr="00C11A91">
        <w:tc>
          <w:tcPr>
            <w:tcW w:w="1129" w:type="dxa"/>
          </w:tcPr>
          <w:p w14:paraId="2EF16F03" w14:textId="77777777" w:rsidR="00B10F0E" w:rsidRPr="008E5214" w:rsidRDefault="00B10F0E" w:rsidP="00094A42">
            <w:pPr>
              <w:pStyle w:val="Odstavekseznama"/>
              <w:numPr>
                <w:ilvl w:val="0"/>
                <w:numId w:val="14"/>
              </w:numPr>
              <w:spacing w:after="0"/>
              <w:rPr>
                <w:rFonts w:ascii="Arial" w:hAnsi="Arial" w:cs="Arial"/>
                <w:color w:val="auto"/>
              </w:rPr>
            </w:pPr>
          </w:p>
        </w:tc>
        <w:tc>
          <w:tcPr>
            <w:tcW w:w="7929" w:type="dxa"/>
          </w:tcPr>
          <w:p w14:paraId="7F3C8C98" w14:textId="4F1D5692" w:rsidR="00B10F0E" w:rsidRPr="008E5214" w:rsidRDefault="00B10F0E" w:rsidP="007B51E7">
            <w:pPr>
              <w:spacing w:after="0"/>
              <w:jc w:val="both"/>
              <w:rPr>
                <w:rFonts w:ascii="Arial" w:hAnsi="Arial" w:cs="Arial"/>
                <w:color w:val="auto"/>
              </w:rPr>
            </w:pPr>
            <w:r w:rsidRPr="008E5214">
              <w:rPr>
                <w:rFonts w:ascii="Arial" w:hAnsi="Arial" w:cs="Arial"/>
                <w:b/>
                <w:bCs/>
                <w:color w:val="auto"/>
              </w:rPr>
              <w:t>Podatki o ponudniku in drugih gospodarskih subjektih</w:t>
            </w:r>
            <w:r w:rsidRPr="008E5214">
              <w:rPr>
                <w:rFonts w:ascii="Arial" w:hAnsi="Arial" w:cs="Arial"/>
                <w:color w:val="auto"/>
              </w:rPr>
              <w:t xml:space="preserve"> </w:t>
            </w:r>
          </w:p>
          <w:p w14:paraId="50EAA080" w14:textId="77777777" w:rsidR="00B10F0E" w:rsidRPr="008E5214" w:rsidRDefault="00B10F0E" w:rsidP="007B51E7">
            <w:pPr>
              <w:spacing w:after="0"/>
              <w:jc w:val="both"/>
              <w:rPr>
                <w:rFonts w:ascii="Arial" w:hAnsi="Arial" w:cs="Arial"/>
                <w:color w:val="auto"/>
              </w:rPr>
            </w:pPr>
          </w:p>
          <w:p w14:paraId="541C1CF3" w14:textId="5216C67A" w:rsidR="00B10F0E" w:rsidRPr="008E5214" w:rsidRDefault="00B10F0E" w:rsidP="007B51E7">
            <w:pPr>
              <w:spacing w:after="0"/>
              <w:jc w:val="both"/>
              <w:rPr>
                <w:rFonts w:ascii="Arial" w:hAnsi="Arial" w:cs="Arial"/>
                <w:color w:val="auto"/>
              </w:rPr>
            </w:pPr>
            <w:r w:rsidRPr="008E5214">
              <w:rPr>
                <w:rFonts w:ascii="Arial" w:hAnsi="Arial" w:cs="Arial"/>
                <w:color w:val="auto"/>
              </w:rPr>
              <w:t xml:space="preserve">Priloga št. </w:t>
            </w:r>
            <w:r w:rsidR="000465BE">
              <w:rPr>
                <w:rFonts w:ascii="Arial" w:hAnsi="Arial" w:cs="Arial"/>
                <w:color w:val="auto"/>
              </w:rPr>
              <w:t>2</w:t>
            </w:r>
            <w:r w:rsidRPr="008E5214">
              <w:rPr>
                <w:rFonts w:ascii="Arial" w:hAnsi="Arial" w:cs="Arial"/>
                <w:color w:val="auto"/>
              </w:rPr>
              <w:t xml:space="preserve"> mora biti v celoti izpolnjena in </w:t>
            </w:r>
            <w:r w:rsidRPr="008E5214">
              <w:rPr>
                <w:rFonts w:ascii="Arial" w:hAnsi="Arial" w:cs="Arial"/>
              </w:rPr>
              <w:t>podpisana s strani zakonitega zastopnika ponudnika ali pooblaščene osebe.</w:t>
            </w:r>
          </w:p>
          <w:p w14:paraId="558F76EF" w14:textId="77777777" w:rsidR="00B10F0E" w:rsidRPr="008E5214" w:rsidRDefault="00B10F0E" w:rsidP="007B51E7">
            <w:pPr>
              <w:spacing w:after="0"/>
              <w:jc w:val="both"/>
              <w:rPr>
                <w:rFonts w:ascii="Arial" w:hAnsi="Arial" w:cs="Arial"/>
                <w:color w:val="auto"/>
              </w:rPr>
            </w:pPr>
          </w:p>
          <w:p w14:paraId="7BD294CC" w14:textId="13DC4D17" w:rsidR="00B10F0E" w:rsidRPr="008E5214" w:rsidRDefault="00B10F0E" w:rsidP="007B51E7">
            <w:pPr>
              <w:spacing w:after="0"/>
              <w:jc w:val="both"/>
              <w:rPr>
                <w:rFonts w:ascii="Arial" w:hAnsi="Arial" w:cs="Arial"/>
              </w:rPr>
            </w:pPr>
            <w:r w:rsidRPr="008E5214">
              <w:rPr>
                <w:rFonts w:ascii="Arial" w:hAnsi="Arial" w:cs="Arial"/>
              </w:rPr>
              <w:t xml:space="preserve">Ponudnik v informacijskem sistemu e-JN navedeni dokument naloži v razdelek </w:t>
            </w:r>
            <w:r w:rsidR="00BB485D" w:rsidRPr="00E00E29">
              <w:rPr>
                <w:rFonts w:ascii="Arial" w:hAnsi="Arial" w:cs="Arial"/>
              </w:rPr>
              <w:t>»Dokumenti«, del »Ostale priloge«.</w:t>
            </w:r>
          </w:p>
          <w:p w14:paraId="58A35E7A" w14:textId="77777777" w:rsidR="00B10F0E" w:rsidRPr="00DA69F0" w:rsidRDefault="00B10F0E" w:rsidP="007B51E7">
            <w:pPr>
              <w:spacing w:after="0"/>
              <w:jc w:val="both"/>
              <w:rPr>
                <w:rFonts w:ascii="Arial" w:hAnsi="Arial" w:cs="Arial"/>
                <w:color w:val="auto"/>
                <w:highlight w:val="red"/>
              </w:rPr>
            </w:pPr>
          </w:p>
        </w:tc>
      </w:tr>
      <w:tr w:rsidR="00B10F0E" w:rsidRPr="00DA69F0" w14:paraId="49787409" w14:textId="77777777" w:rsidTr="00C11A91">
        <w:tc>
          <w:tcPr>
            <w:tcW w:w="1129" w:type="dxa"/>
          </w:tcPr>
          <w:p w14:paraId="6E7777C4" w14:textId="77777777" w:rsidR="00B10F0E" w:rsidRPr="00524712" w:rsidRDefault="00B10F0E" w:rsidP="00094A42">
            <w:pPr>
              <w:pStyle w:val="Odstavekseznama"/>
              <w:numPr>
                <w:ilvl w:val="0"/>
                <w:numId w:val="14"/>
              </w:numPr>
              <w:spacing w:after="0"/>
              <w:rPr>
                <w:rFonts w:ascii="Arial" w:hAnsi="Arial" w:cs="Arial"/>
                <w:color w:val="auto"/>
              </w:rPr>
            </w:pPr>
          </w:p>
        </w:tc>
        <w:tc>
          <w:tcPr>
            <w:tcW w:w="7929" w:type="dxa"/>
          </w:tcPr>
          <w:p w14:paraId="783A9143" w14:textId="77777777" w:rsidR="00B10F0E" w:rsidRPr="00524712" w:rsidRDefault="00B10F0E" w:rsidP="007B51E7">
            <w:pPr>
              <w:spacing w:after="0"/>
              <w:jc w:val="both"/>
              <w:rPr>
                <w:rFonts w:ascii="Arial" w:hAnsi="Arial" w:cs="Arial"/>
                <w:color w:val="auto"/>
              </w:rPr>
            </w:pPr>
            <w:r w:rsidRPr="00524712">
              <w:rPr>
                <w:rFonts w:ascii="Arial" w:hAnsi="Arial" w:cs="Arial"/>
                <w:bCs/>
                <w:color w:val="auto"/>
              </w:rPr>
              <w:t>V kolikor ponudnik nastopa s podizvajalci predloži izpolnjeno</w:t>
            </w:r>
            <w:r w:rsidRPr="00524712">
              <w:rPr>
                <w:rFonts w:ascii="Arial" w:hAnsi="Arial" w:cs="Arial"/>
                <w:b/>
                <w:bCs/>
                <w:color w:val="auto"/>
              </w:rPr>
              <w:t xml:space="preserve"> Prilogo št. 3. </w:t>
            </w:r>
            <w:bookmarkStart w:id="81" w:name="_Hlk515364526"/>
            <w:r w:rsidRPr="00524712">
              <w:rPr>
                <w:rFonts w:ascii="Arial" w:hAnsi="Arial" w:cs="Arial"/>
                <w:b/>
                <w:bCs/>
                <w:color w:val="auto"/>
              </w:rPr>
              <w:t>Podatki o udeležbi podizvajalcev</w:t>
            </w:r>
            <w:r w:rsidRPr="00524712">
              <w:rPr>
                <w:rFonts w:ascii="Arial" w:hAnsi="Arial" w:cs="Arial"/>
                <w:color w:val="auto"/>
              </w:rPr>
              <w:t xml:space="preserve"> </w:t>
            </w:r>
            <w:bookmarkEnd w:id="81"/>
            <w:r w:rsidRPr="00524712">
              <w:rPr>
                <w:rFonts w:ascii="Arial" w:hAnsi="Arial" w:cs="Arial"/>
                <w:color w:val="auto"/>
              </w:rPr>
              <w:t xml:space="preserve">v delu A, v kolikor ponudnik ne nastopa s podizvajalci predloži </w:t>
            </w:r>
            <w:r w:rsidRPr="00524712">
              <w:rPr>
                <w:rFonts w:ascii="Arial" w:hAnsi="Arial" w:cs="Arial"/>
                <w:bCs/>
                <w:color w:val="auto"/>
              </w:rPr>
              <w:t>izpolnjeno</w:t>
            </w:r>
            <w:r w:rsidRPr="00524712">
              <w:rPr>
                <w:rFonts w:ascii="Arial" w:hAnsi="Arial" w:cs="Arial"/>
                <w:b/>
                <w:bCs/>
                <w:color w:val="auto"/>
              </w:rPr>
              <w:t xml:space="preserve"> Prilogo št. 3. Podatki o udeležbi podizvajalcev</w:t>
            </w:r>
            <w:r w:rsidRPr="00524712">
              <w:rPr>
                <w:rFonts w:ascii="Arial" w:hAnsi="Arial" w:cs="Arial"/>
                <w:color w:val="auto"/>
              </w:rPr>
              <w:t xml:space="preserve"> v delu B.</w:t>
            </w:r>
          </w:p>
          <w:p w14:paraId="79E3A94D" w14:textId="77777777" w:rsidR="00B10F0E" w:rsidRPr="00524712" w:rsidRDefault="00B10F0E" w:rsidP="007B51E7">
            <w:pPr>
              <w:spacing w:after="0"/>
              <w:jc w:val="both"/>
              <w:rPr>
                <w:rFonts w:ascii="Arial" w:hAnsi="Arial" w:cs="Arial"/>
                <w:color w:val="auto"/>
              </w:rPr>
            </w:pPr>
          </w:p>
          <w:p w14:paraId="2DE2F9D1" w14:textId="1A0D04E7" w:rsidR="00B10F0E" w:rsidRPr="00524712" w:rsidRDefault="00B10F0E" w:rsidP="007B51E7">
            <w:pPr>
              <w:spacing w:after="0"/>
              <w:jc w:val="both"/>
              <w:rPr>
                <w:rFonts w:ascii="Arial" w:hAnsi="Arial" w:cs="Arial"/>
                <w:color w:val="auto"/>
              </w:rPr>
            </w:pPr>
            <w:r w:rsidRPr="00524712">
              <w:rPr>
                <w:rFonts w:ascii="Arial" w:hAnsi="Arial" w:cs="Arial"/>
                <w:color w:val="auto"/>
              </w:rPr>
              <w:t xml:space="preserve">Priloga št. 3 mora biti v celoti izpolnjena in podpisana </w:t>
            </w:r>
            <w:r w:rsidRPr="00524712">
              <w:rPr>
                <w:rFonts w:ascii="Arial" w:hAnsi="Arial" w:cs="Arial"/>
              </w:rPr>
              <w:t>s strani zakonitega zastopnika ponudnika ali pooblaščene osebe.</w:t>
            </w:r>
          </w:p>
          <w:p w14:paraId="779690BA" w14:textId="77777777" w:rsidR="00B10F0E" w:rsidRPr="00524712" w:rsidRDefault="00B10F0E" w:rsidP="007B51E7">
            <w:pPr>
              <w:spacing w:after="0"/>
              <w:jc w:val="both"/>
              <w:rPr>
                <w:rFonts w:ascii="Arial" w:hAnsi="Arial" w:cs="Arial"/>
                <w:color w:val="auto"/>
              </w:rPr>
            </w:pPr>
          </w:p>
          <w:p w14:paraId="663B2C8C" w14:textId="78230951" w:rsidR="00B10F0E" w:rsidRPr="00524712" w:rsidRDefault="00B10F0E" w:rsidP="007B51E7">
            <w:pPr>
              <w:spacing w:after="0"/>
              <w:jc w:val="both"/>
              <w:rPr>
                <w:rFonts w:ascii="Arial" w:hAnsi="Arial" w:cs="Arial"/>
              </w:rPr>
            </w:pPr>
            <w:r w:rsidRPr="00524712">
              <w:rPr>
                <w:rFonts w:ascii="Arial" w:hAnsi="Arial" w:cs="Arial"/>
              </w:rPr>
              <w:t xml:space="preserve">Ponudnik v informacijskem sistemu e-JN navedeni dokument naloži v razdelek </w:t>
            </w:r>
            <w:r w:rsidR="000D6001" w:rsidRPr="00E00E29">
              <w:rPr>
                <w:rFonts w:ascii="Arial" w:hAnsi="Arial" w:cs="Arial"/>
              </w:rPr>
              <w:t>»Dokumenti«, del »Ostale priloge«.</w:t>
            </w:r>
          </w:p>
          <w:p w14:paraId="0728F62B" w14:textId="77777777" w:rsidR="00B10F0E" w:rsidRPr="00524712" w:rsidRDefault="00B10F0E" w:rsidP="007B51E7">
            <w:pPr>
              <w:spacing w:after="0"/>
              <w:jc w:val="both"/>
              <w:rPr>
                <w:rFonts w:ascii="Arial" w:hAnsi="Arial" w:cs="Arial"/>
                <w:color w:val="auto"/>
              </w:rPr>
            </w:pPr>
          </w:p>
        </w:tc>
      </w:tr>
      <w:tr w:rsidR="00B10F0E" w:rsidRPr="00DA69F0" w14:paraId="4B32E1C8" w14:textId="77777777" w:rsidTr="00C11A91">
        <w:tc>
          <w:tcPr>
            <w:tcW w:w="1129" w:type="dxa"/>
          </w:tcPr>
          <w:p w14:paraId="2D0861C0" w14:textId="77777777" w:rsidR="00B10F0E" w:rsidRPr="00524712" w:rsidRDefault="00B10F0E" w:rsidP="00094A42">
            <w:pPr>
              <w:pStyle w:val="Odstavekseznama"/>
              <w:numPr>
                <w:ilvl w:val="0"/>
                <w:numId w:val="14"/>
              </w:numPr>
              <w:spacing w:after="0"/>
              <w:rPr>
                <w:rFonts w:ascii="Arial" w:hAnsi="Arial" w:cs="Arial"/>
                <w:color w:val="auto"/>
              </w:rPr>
            </w:pPr>
          </w:p>
        </w:tc>
        <w:tc>
          <w:tcPr>
            <w:tcW w:w="7929" w:type="dxa"/>
          </w:tcPr>
          <w:p w14:paraId="359ACC7B" w14:textId="6F5C9DC4" w:rsidR="00B10F0E" w:rsidRPr="00524712" w:rsidRDefault="00B10F0E" w:rsidP="007B51E7">
            <w:pPr>
              <w:spacing w:after="0"/>
              <w:jc w:val="both"/>
              <w:rPr>
                <w:rFonts w:ascii="Arial" w:hAnsi="Arial" w:cs="Arial"/>
                <w:color w:val="auto"/>
              </w:rPr>
            </w:pPr>
            <w:r w:rsidRPr="00524712">
              <w:rPr>
                <w:rFonts w:ascii="Arial" w:hAnsi="Arial" w:cs="Arial"/>
                <w:b/>
                <w:bCs/>
                <w:color w:val="auto"/>
              </w:rPr>
              <w:t xml:space="preserve">Izjava podizvajalca </w:t>
            </w:r>
            <w:r w:rsidRPr="00524712">
              <w:rPr>
                <w:rFonts w:ascii="Arial" w:hAnsi="Arial" w:cs="Arial"/>
                <w:color w:val="auto"/>
              </w:rPr>
              <w:t xml:space="preserve"> za vsakega podizvajalca, s katerim nastopa.</w:t>
            </w:r>
          </w:p>
          <w:p w14:paraId="0EA35A56" w14:textId="77777777" w:rsidR="00B10F0E" w:rsidRPr="00524712" w:rsidRDefault="00B10F0E" w:rsidP="007B51E7">
            <w:pPr>
              <w:spacing w:after="0"/>
              <w:jc w:val="both"/>
              <w:rPr>
                <w:rFonts w:ascii="Arial" w:hAnsi="Arial" w:cs="Arial"/>
                <w:color w:val="auto"/>
              </w:rPr>
            </w:pPr>
          </w:p>
          <w:p w14:paraId="2BCD4BF1" w14:textId="0081D37C" w:rsidR="00B10F0E" w:rsidRPr="00524712" w:rsidRDefault="00B10F0E" w:rsidP="007B51E7">
            <w:pPr>
              <w:spacing w:after="0"/>
              <w:jc w:val="both"/>
              <w:rPr>
                <w:rFonts w:ascii="Arial" w:hAnsi="Arial" w:cs="Arial"/>
                <w:color w:val="auto"/>
              </w:rPr>
            </w:pPr>
            <w:r w:rsidRPr="00524712">
              <w:rPr>
                <w:rFonts w:ascii="Arial" w:hAnsi="Arial" w:cs="Arial"/>
                <w:color w:val="auto"/>
              </w:rPr>
              <w:t xml:space="preserve">Priloga št. 4 mora biti v celoti izpolnjena in </w:t>
            </w:r>
            <w:r w:rsidRPr="00524712">
              <w:rPr>
                <w:rFonts w:ascii="Arial" w:hAnsi="Arial" w:cs="Arial"/>
              </w:rPr>
              <w:t>podpisana s strani zakonitega zastopnika podizvajalca.</w:t>
            </w:r>
          </w:p>
          <w:p w14:paraId="7DE726F3" w14:textId="77777777" w:rsidR="00B10F0E" w:rsidRPr="00524712" w:rsidRDefault="00B10F0E" w:rsidP="007B51E7">
            <w:pPr>
              <w:spacing w:after="0"/>
              <w:jc w:val="both"/>
              <w:rPr>
                <w:rFonts w:ascii="Arial" w:hAnsi="Arial" w:cs="Arial"/>
                <w:b/>
                <w:bCs/>
                <w:color w:val="auto"/>
              </w:rPr>
            </w:pPr>
          </w:p>
          <w:p w14:paraId="27CE46A5" w14:textId="61592EF6" w:rsidR="00B10F0E" w:rsidRPr="00524712" w:rsidRDefault="00B10F0E" w:rsidP="007B51E7">
            <w:pPr>
              <w:spacing w:after="0"/>
              <w:jc w:val="both"/>
              <w:rPr>
                <w:rFonts w:ascii="Arial" w:hAnsi="Arial" w:cs="Arial"/>
              </w:rPr>
            </w:pPr>
            <w:r w:rsidRPr="00524712">
              <w:rPr>
                <w:rFonts w:ascii="Arial" w:hAnsi="Arial" w:cs="Arial"/>
              </w:rPr>
              <w:t xml:space="preserve">Ponudnik v informacijskem sistemu e-JN navedeni dokument naloži v razdelek </w:t>
            </w:r>
            <w:r w:rsidR="00E0209E" w:rsidRPr="00E00E29">
              <w:rPr>
                <w:rFonts w:ascii="Arial" w:hAnsi="Arial" w:cs="Arial"/>
              </w:rPr>
              <w:t>»Dokumenti«, del »Ostale priloge«.</w:t>
            </w:r>
          </w:p>
          <w:p w14:paraId="2F78DFEA" w14:textId="77777777" w:rsidR="00B10F0E" w:rsidRPr="00524712" w:rsidRDefault="00B10F0E" w:rsidP="007B51E7">
            <w:pPr>
              <w:spacing w:after="0"/>
              <w:jc w:val="both"/>
              <w:rPr>
                <w:rFonts w:ascii="Arial" w:hAnsi="Arial" w:cs="Arial"/>
                <w:b/>
                <w:bCs/>
                <w:color w:val="auto"/>
              </w:rPr>
            </w:pPr>
          </w:p>
        </w:tc>
      </w:tr>
      <w:tr w:rsidR="00D64EE3" w:rsidRPr="00DA69F0" w14:paraId="63E8D879" w14:textId="77777777" w:rsidTr="00C11A91">
        <w:tc>
          <w:tcPr>
            <w:tcW w:w="1129" w:type="dxa"/>
          </w:tcPr>
          <w:p w14:paraId="0434BA30" w14:textId="77777777" w:rsidR="00D64EE3" w:rsidRPr="00524712" w:rsidRDefault="00D64EE3" w:rsidP="00094A42">
            <w:pPr>
              <w:pStyle w:val="Odstavekseznama"/>
              <w:numPr>
                <w:ilvl w:val="0"/>
                <w:numId w:val="14"/>
              </w:numPr>
              <w:spacing w:after="0"/>
              <w:rPr>
                <w:rFonts w:ascii="Arial" w:hAnsi="Arial" w:cs="Arial"/>
                <w:color w:val="auto"/>
              </w:rPr>
            </w:pPr>
          </w:p>
        </w:tc>
        <w:tc>
          <w:tcPr>
            <w:tcW w:w="7929" w:type="dxa"/>
          </w:tcPr>
          <w:p w14:paraId="7998F842" w14:textId="3286905A" w:rsidR="00D64EE3" w:rsidRPr="00892591" w:rsidRDefault="00D64EE3" w:rsidP="00D64EE3">
            <w:pPr>
              <w:spacing w:after="0"/>
              <w:jc w:val="both"/>
              <w:rPr>
                <w:rFonts w:ascii="Arial" w:hAnsi="Arial" w:cs="Arial"/>
                <w:color w:val="auto"/>
              </w:rPr>
            </w:pPr>
            <w:r w:rsidRPr="00892591">
              <w:rPr>
                <w:rFonts w:ascii="Arial" w:hAnsi="Arial" w:cs="Arial"/>
                <w:b/>
                <w:bCs/>
                <w:color w:val="auto"/>
              </w:rPr>
              <w:t xml:space="preserve">Seznam drugih subjektov, katerih zmogljivosti uporablja ponudnik </w:t>
            </w:r>
            <w:r w:rsidRPr="0001612B">
              <w:rPr>
                <w:rFonts w:ascii="Arial" w:hAnsi="Arial" w:cs="Arial"/>
                <w:color w:val="auto"/>
              </w:rPr>
              <w:t>za</w:t>
            </w:r>
            <w:r w:rsidRPr="00892591">
              <w:rPr>
                <w:rFonts w:ascii="Arial" w:hAnsi="Arial" w:cs="Arial"/>
                <w:color w:val="auto"/>
              </w:rPr>
              <w:t xml:space="preserve"> vsak</w:t>
            </w:r>
            <w:r>
              <w:rPr>
                <w:rFonts w:ascii="Arial" w:hAnsi="Arial" w:cs="Arial"/>
                <w:color w:val="auto"/>
              </w:rPr>
              <w:t xml:space="preserve"> subjekt, katerega zmogljivosti bo ponudnik uporabljal za izvedbo storitev tega razpisa</w:t>
            </w:r>
            <w:r w:rsidRPr="00892591">
              <w:rPr>
                <w:rFonts w:ascii="Arial" w:hAnsi="Arial" w:cs="Arial"/>
                <w:color w:val="auto"/>
              </w:rPr>
              <w:t>.</w:t>
            </w:r>
          </w:p>
          <w:p w14:paraId="7C78E77F" w14:textId="77777777" w:rsidR="00D64EE3" w:rsidRPr="0046092C" w:rsidRDefault="00D64EE3" w:rsidP="00D64EE3">
            <w:pPr>
              <w:spacing w:after="0"/>
              <w:jc w:val="both"/>
              <w:rPr>
                <w:rFonts w:ascii="Arial" w:hAnsi="Arial" w:cs="Arial"/>
                <w:color w:val="auto"/>
                <w:highlight w:val="magenta"/>
              </w:rPr>
            </w:pPr>
          </w:p>
          <w:p w14:paraId="4555E627" w14:textId="77777777" w:rsidR="00D64EE3" w:rsidRPr="00F123B2" w:rsidRDefault="00D64EE3" w:rsidP="00D64EE3">
            <w:pPr>
              <w:spacing w:after="0"/>
              <w:jc w:val="both"/>
              <w:rPr>
                <w:rFonts w:ascii="Arial" w:hAnsi="Arial" w:cs="Arial"/>
              </w:rPr>
            </w:pPr>
            <w:r w:rsidRPr="0001612B">
              <w:rPr>
                <w:rFonts w:ascii="Arial" w:hAnsi="Arial" w:cs="Arial"/>
                <w:color w:val="auto"/>
              </w:rPr>
              <w:t>Priloga št. 5 mora</w:t>
            </w:r>
            <w:r w:rsidRPr="00F123B2">
              <w:rPr>
                <w:rFonts w:ascii="Arial" w:hAnsi="Arial" w:cs="Arial"/>
                <w:color w:val="auto"/>
              </w:rPr>
              <w:t xml:space="preserve"> biti v celoti izpolnjena </w:t>
            </w:r>
            <w:r w:rsidRPr="00F123B2">
              <w:rPr>
                <w:rFonts w:ascii="Arial" w:hAnsi="Arial" w:cs="Arial"/>
              </w:rPr>
              <w:t>in podpisana s strani zakonitega zastopnika podizvajalca.</w:t>
            </w:r>
          </w:p>
          <w:p w14:paraId="0B6B391E" w14:textId="77777777" w:rsidR="00D64EE3" w:rsidRDefault="00D64EE3" w:rsidP="00D64EE3">
            <w:pPr>
              <w:spacing w:after="0"/>
              <w:jc w:val="both"/>
              <w:rPr>
                <w:rFonts w:ascii="Arial" w:hAnsi="Arial" w:cs="Arial"/>
                <w:highlight w:val="magenta"/>
              </w:rPr>
            </w:pPr>
          </w:p>
          <w:p w14:paraId="2B7AEA4C" w14:textId="7F00D397" w:rsidR="00D64EE3" w:rsidRPr="0046092C" w:rsidRDefault="00D64EE3" w:rsidP="00D64EE3">
            <w:pPr>
              <w:spacing w:after="0"/>
              <w:jc w:val="both"/>
              <w:rPr>
                <w:rFonts w:ascii="Arial" w:hAnsi="Arial" w:cs="Arial"/>
                <w:color w:val="auto"/>
                <w:highlight w:val="magenta"/>
              </w:rPr>
            </w:pPr>
            <w:r w:rsidRPr="0027622B">
              <w:rPr>
                <w:rFonts w:ascii="Arial" w:hAnsi="Arial" w:cs="Arial"/>
                <w:color w:val="auto"/>
              </w:rPr>
              <w:lastRenderedPageBreak/>
              <w:t xml:space="preserve">Ponudnik v informacijskem sistemu e-JN navedeni dokument naloži v razdelek </w:t>
            </w:r>
            <w:r w:rsidR="004B2323" w:rsidRPr="00E00E29">
              <w:rPr>
                <w:rFonts w:ascii="Arial" w:hAnsi="Arial" w:cs="Arial"/>
              </w:rPr>
              <w:t>»Dokumenti«, del »Ostale priloge«.</w:t>
            </w:r>
          </w:p>
          <w:p w14:paraId="75D76920" w14:textId="77777777" w:rsidR="00D64EE3" w:rsidRPr="00524712" w:rsidRDefault="00D64EE3" w:rsidP="007B51E7">
            <w:pPr>
              <w:spacing w:after="0"/>
              <w:jc w:val="both"/>
              <w:rPr>
                <w:rFonts w:ascii="Arial" w:hAnsi="Arial" w:cs="Arial"/>
                <w:b/>
                <w:bCs/>
                <w:color w:val="auto"/>
              </w:rPr>
            </w:pPr>
          </w:p>
        </w:tc>
      </w:tr>
      <w:tr w:rsidR="00B10F0E" w:rsidRPr="00DA69F0" w14:paraId="2B1F43BE" w14:textId="77777777" w:rsidTr="00C11A91">
        <w:tc>
          <w:tcPr>
            <w:tcW w:w="1129" w:type="dxa"/>
          </w:tcPr>
          <w:p w14:paraId="7A0CA452" w14:textId="77777777" w:rsidR="00B10F0E" w:rsidRPr="00524712" w:rsidRDefault="00B10F0E" w:rsidP="00094A42">
            <w:pPr>
              <w:pStyle w:val="Odstavekseznama"/>
              <w:numPr>
                <w:ilvl w:val="0"/>
                <w:numId w:val="14"/>
              </w:numPr>
              <w:spacing w:after="0"/>
              <w:rPr>
                <w:rFonts w:ascii="Arial" w:hAnsi="Arial" w:cs="Arial"/>
                <w:color w:val="auto"/>
              </w:rPr>
            </w:pPr>
          </w:p>
        </w:tc>
        <w:tc>
          <w:tcPr>
            <w:tcW w:w="7929" w:type="dxa"/>
          </w:tcPr>
          <w:p w14:paraId="5208E8DB" w14:textId="52DE3AE7" w:rsidR="00B10F0E" w:rsidRPr="00524712" w:rsidRDefault="00B10F0E" w:rsidP="007B51E7">
            <w:pPr>
              <w:spacing w:after="0"/>
              <w:jc w:val="both"/>
              <w:rPr>
                <w:rFonts w:ascii="Arial" w:hAnsi="Arial" w:cs="Arial"/>
                <w:b/>
                <w:bCs/>
                <w:color w:val="auto"/>
              </w:rPr>
            </w:pPr>
            <w:r w:rsidRPr="00524712">
              <w:rPr>
                <w:rFonts w:ascii="Arial" w:hAnsi="Arial" w:cs="Arial"/>
                <w:b/>
                <w:bCs/>
                <w:color w:val="auto"/>
              </w:rPr>
              <w:t xml:space="preserve">Soglasje za pridobitev podatkov iz kazenske evidence za fizične osebe </w:t>
            </w:r>
          </w:p>
          <w:p w14:paraId="3AD9F832" w14:textId="77777777" w:rsidR="00B10F0E" w:rsidRPr="00524712" w:rsidRDefault="00B10F0E" w:rsidP="007B51E7">
            <w:pPr>
              <w:spacing w:after="0"/>
              <w:jc w:val="both"/>
              <w:rPr>
                <w:rFonts w:ascii="Arial" w:hAnsi="Arial" w:cs="Arial"/>
                <w:b/>
                <w:bCs/>
                <w:color w:val="auto"/>
              </w:rPr>
            </w:pPr>
          </w:p>
          <w:p w14:paraId="57135973" w14:textId="3A0D6FA0" w:rsidR="00B10F0E" w:rsidRPr="0001612B" w:rsidRDefault="00B10F0E" w:rsidP="007B51E7">
            <w:pPr>
              <w:spacing w:after="0"/>
              <w:jc w:val="both"/>
              <w:rPr>
                <w:rFonts w:ascii="Arial" w:hAnsi="Arial" w:cs="Arial"/>
              </w:rPr>
            </w:pPr>
            <w:r w:rsidRPr="0001612B">
              <w:rPr>
                <w:rFonts w:ascii="Arial" w:hAnsi="Arial" w:cs="Arial"/>
                <w:color w:val="auto"/>
              </w:rPr>
              <w:t xml:space="preserve">Priloga št. </w:t>
            </w:r>
            <w:r w:rsidR="0001612B" w:rsidRPr="0001612B">
              <w:rPr>
                <w:rFonts w:ascii="Arial" w:hAnsi="Arial" w:cs="Arial"/>
                <w:color w:val="auto"/>
              </w:rPr>
              <w:t>6</w:t>
            </w:r>
            <w:r w:rsidRPr="0001612B">
              <w:rPr>
                <w:rFonts w:ascii="Arial" w:hAnsi="Arial" w:cs="Arial"/>
                <w:color w:val="auto"/>
              </w:rPr>
              <w:t xml:space="preserve"> mora biti v celoti izpolnjena in </w:t>
            </w:r>
            <w:r w:rsidRPr="0001612B">
              <w:rPr>
                <w:rFonts w:ascii="Arial" w:hAnsi="Arial" w:cs="Arial"/>
              </w:rPr>
              <w:t>podpisana s strani fizične osebe in mora biti predložena za vse fizične osebe, za katere je potrebno izkazovati izpolnjevanje razloga za izključitev.</w:t>
            </w:r>
          </w:p>
          <w:p w14:paraId="1C5B6EF7" w14:textId="77777777" w:rsidR="00B10F0E" w:rsidRPr="0001612B" w:rsidRDefault="00B10F0E" w:rsidP="007B51E7">
            <w:pPr>
              <w:spacing w:after="0"/>
              <w:jc w:val="both"/>
              <w:rPr>
                <w:rFonts w:ascii="Arial" w:hAnsi="Arial" w:cs="Arial"/>
              </w:rPr>
            </w:pPr>
          </w:p>
          <w:p w14:paraId="7ABCB991" w14:textId="40FEB0E9" w:rsidR="00B10F0E" w:rsidRPr="00524712" w:rsidRDefault="00B10F0E" w:rsidP="007B51E7">
            <w:pPr>
              <w:spacing w:after="0"/>
              <w:jc w:val="both"/>
              <w:rPr>
                <w:rFonts w:ascii="Arial" w:hAnsi="Arial" w:cs="Arial"/>
              </w:rPr>
            </w:pPr>
            <w:r w:rsidRPr="0001612B">
              <w:rPr>
                <w:rFonts w:ascii="Arial" w:hAnsi="Arial" w:cs="Arial"/>
              </w:rPr>
              <w:t xml:space="preserve">Namesto soglasja za pridobitev podatkov iz kazenske evidence za fizične osebe (Priloga št. </w:t>
            </w:r>
            <w:r w:rsidR="0001612B" w:rsidRPr="0001612B">
              <w:rPr>
                <w:rFonts w:ascii="Arial" w:hAnsi="Arial" w:cs="Arial"/>
              </w:rPr>
              <w:t>6</w:t>
            </w:r>
            <w:r w:rsidRPr="0001612B">
              <w:rPr>
                <w:rFonts w:ascii="Arial" w:hAnsi="Arial" w:cs="Arial"/>
              </w:rPr>
              <w:t>) lahko</w:t>
            </w:r>
            <w:r w:rsidRPr="00524712">
              <w:rPr>
                <w:rFonts w:ascii="Arial" w:hAnsi="Arial" w:cs="Arial"/>
              </w:rPr>
              <w:t xml:space="preserve"> ponudnik predloži ESPD, ki mora biti na koncu podpisan s strani vseh zakonitih zastopnikov, tako da iz njega izhaja soglasje vseh fizičnih oseb za pridobitev podatkov. </w:t>
            </w:r>
          </w:p>
          <w:p w14:paraId="3527E697" w14:textId="77777777" w:rsidR="00B10F0E" w:rsidRPr="00524712" w:rsidRDefault="00B10F0E" w:rsidP="007B51E7">
            <w:pPr>
              <w:spacing w:after="0"/>
              <w:jc w:val="both"/>
              <w:rPr>
                <w:rFonts w:ascii="Arial" w:hAnsi="Arial" w:cs="Arial"/>
                <w:b/>
                <w:bCs/>
                <w:color w:val="auto"/>
              </w:rPr>
            </w:pPr>
          </w:p>
          <w:p w14:paraId="56C5EC85" w14:textId="0DF38F50" w:rsidR="00B10F0E" w:rsidRPr="00524712" w:rsidRDefault="00B10F0E" w:rsidP="007B51E7">
            <w:pPr>
              <w:spacing w:after="0"/>
              <w:jc w:val="both"/>
              <w:rPr>
                <w:rFonts w:ascii="Arial" w:hAnsi="Arial" w:cs="Arial"/>
              </w:rPr>
            </w:pPr>
            <w:r w:rsidRPr="00524712">
              <w:rPr>
                <w:rFonts w:ascii="Arial" w:hAnsi="Arial" w:cs="Arial"/>
              </w:rPr>
              <w:t xml:space="preserve">Ponudnik v informacijskem sistemu e-JN navedeni dokument naloži v razdelek </w:t>
            </w:r>
            <w:r w:rsidR="00A22800" w:rsidRPr="00E00E29">
              <w:rPr>
                <w:rFonts w:ascii="Arial" w:hAnsi="Arial" w:cs="Arial"/>
              </w:rPr>
              <w:t>»Dokumenti«, del »Ostale priloge«.</w:t>
            </w:r>
          </w:p>
          <w:p w14:paraId="020F96F7" w14:textId="77777777" w:rsidR="00B10F0E" w:rsidRPr="00524712" w:rsidRDefault="00B10F0E" w:rsidP="007B51E7">
            <w:pPr>
              <w:spacing w:after="0"/>
              <w:jc w:val="both"/>
              <w:rPr>
                <w:rFonts w:ascii="Arial" w:hAnsi="Arial" w:cs="Arial"/>
                <w:b/>
                <w:bCs/>
                <w:color w:val="auto"/>
              </w:rPr>
            </w:pPr>
          </w:p>
        </w:tc>
      </w:tr>
      <w:tr w:rsidR="000300A6" w:rsidRPr="00DA69F0" w14:paraId="53246FD2" w14:textId="77777777" w:rsidTr="00C11A91">
        <w:tc>
          <w:tcPr>
            <w:tcW w:w="1129" w:type="dxa"/>
          </w:tcPr>
          <w:p w14:paraId="24F02A3C" w14:textId="77777777" w:rsidR="000300A6" w:rsidRPr="00524712" w:rsidRDefault="000300A6" w:rsidP="00094A42">
            <w:pPr>
              <w:pStyle w:val="Odstavekseznama"/>
              <w:numPr>
                <w:ilvl w:val="0"/>
                <w:numId w:val="14"/>
              </w:numPr>
              <w:spacing w:after="0"/>
              <w:rPr>
                <w:rFonts w:ascii="Arial" w:hAnsi="Arial" w:cs="Arial"/>
                <w:color w:val="auto"/>
              </w:rPr>
            </w:pPr>
          </w:p>
        </w:tc>
        <w:tc>
          <w:tcPr>
            <w:tcW w:w="7929" w:type="dxa"/>
          </w:tcPr>
          <w:p w14:paraId="495E2CA5" w14:textId="375FBD51" w:rsidR="00900474" w:rsidRPr="00354C99" w:rsidRDefault="00900474" w:rsidP="00900474">
            <w:pPr>
              <w:spacing w:after="0"/>
              <w:jc w:val="both"/>
              <w:rPr>
                <w:rFonts w:ascii="Arial" w:hAnsi="Arial" w:cs="Arial"/>
                <w:b/>
                <w:bCs/>
                <w:color w:val="FF0000"/>
              </w:rPr>
            </w:pPr>
            <w:r w:rsidRPr="007F1E8F">
              <w:rPr>
                <w:rFonts w:ascii="Arial" w:hAnsi="Arial" w:cs="Arial"/>
                <w:b/>
                <w:bCs/>
                <w:color w:val="auto"/>
              </w:rPr>
              <w:t xml:space="preserve">Soglasje za pridobitev podatkov iz kazenske evidence za pravne osebe </w:t>
            </w:r>
            <w:r w:rsidRPr="007F1E8F">
              <w:rPr>
                <w:rFonts w:ascii="Arial" w:hAnsi="Arial" w:cs="Arial"/>
                <w:bCs/>
                <w:color w:val="auto"/>
              </w:rPr>
              <w:t>(</w:t>
            </w:r>
            <w:r w:rsidRPr="00354C99">
              <w:rPr>
                <w:rFonts w:ascii="Arial" w:hAnsi="Arial" w:cs="Arial"/>
                <w:bCs/>
                <w:color w:val="auto"/>
              </w:rPr>
              <w:t xml:space="preserve">Priloga št. </w:t>
            </w:r>
            <w:r>
              <w:rPr>
                <w:rFonts w:ascii="Arial" w:hAnsi="Arial" w:cs="Arial"/>
                <w:bCs/>
                <w:color w:val="auto"/>
              </w:rPr>
              <w:t>6a</w:t>
            </w:r>
            <w:r w:rsidRPr="00354C99">
              <w:rPr>
                <w:rFonts w:ascii="Arial" w:hAnsi="Arial" w:cs="Arial"/>
                <w:bCs/>
                <w:color w:val="auto"/>
              </w:rPr>
              <w:t>).</w:t>
            </w:r>
          </w:p>
          <w:p w14:paraId="3CE3A49C" w14:textId="77777777" w:rsidR="00900474" w:rsidRPr="00354C99" w:rsidRDefault="00900474" w:rsidP="00900474">
            <w:pPr>
              <w:spacing w:after="0"/>
              <w:jc w:val="both"/>
              <w:rPr>
                <w:rFonts w:ascii="Arial" w:hAnsi="Arial" w:cs="Arial"/>
                <w:b/>
                <w:bCs/>
                <w:color w:val="auto"/>
              </w:rPr>
            </w:pPr>
          </w:p>
          <w:p w14:paraId="042ED961" w14:textId="2BC008BD" w:rsidR="00900474" w:rsidRPr="007F1E8F" w:rsidRDefault="00900474" w:rsidP="00900474">
            <w:pPr>
              <w:spacing w:after="0"/>
              <w:jc w:val="both"/>
              <w:rPr>
                <w:rFonts w:ascii="Arial" w:hAnsi="Arial" w:cs="Arial"/>
                <w:color w:val="auto"/>
              </w:rPr>
            </w:pPr>
            <w:r w:rsidRPr="00354C99">
              <w:rPr>
                <w:rFonts w:ascii="Arial" w:hAnsi="Arial" w:cs="Arial"/>
                <w:color w:val="auto"/>
              </w:rPr>
              <w:t xml:space="preserve">Priloga št. </w:t>
            </w:r>
            <w:r>
              <w:rPr>
                <w:rFonts w:ascii="Arial" w:hAnsi="Arial" w:cs="Arial"/>
                <w:color w:val="auto"/>
              </w:rPr>
              <w:t>6a</w:t>
            </w:r>
            <w:r w:rsidRPr="007F1E8F">
              <w:rPr>
                <w:rFonts w:ascii="Arial" w:hAnsi="Arial" w:cs="Arial"/>
                <w:color w:val="auto"/>
              </w:rPr>
              <w:t xml:space="preserve"> mora biti v celoti izpolnjena in </w:t>
            </w:r>
            <w:r w:rsidRPr="007F1E8F">
              <w:rPr>
                <w:rFonts w:ascii="Arial" w:hAnsi="Arial" w:cs="Arial"/>
              </w:rPr>
              <w:t>podpisana s strani zakonitega zastopnika ponudnika ali pooblaščene osebe.</w:t>
            </w:r>
          </w:p>
          <w:p w14:paraId="14561683" w14:textId="77777777" w:rsidR="00900474" w:rsidRPr="007F1E8F" w:rsidRDefault="00900474" w:rsidP="00900474">
            <w:pPr>
              <w:spacing w:after="0"/>
              <w:jc w:val="both"/>
              <w:rPr>
                <w:rFonts w:ascii="Arial" w:hAnsi="Arial" w:cs="Arial"/>
                <w:b/>
                <w:bCs/>
                <w:color w:val="auto"/>
              </w:rPr>
            </w:pPr>
          </w:p>
          <w:p w14:paraId="41C54E6B" w14:textId="45AA62E0" w:rsidR="00900474" w:rsidRDefault="00900474" w:rsidP="00900474">
            <w:pPr>
              <w:spacing w:after="0"/>
              <w:jc w:val="both"/>
              <w:rPr>
                <w:rFonts w:ascii="Arial" w:hAnsi="Arial" w:cs="Arial"/>
                <w:b/>
                <w:bCs/>
                <w:color w:val="auto"/>
              </w:rPr>
            </w:pPr>
            <w:r w:rsidRPr="00517E71">
              <w:rPr>
                <w:rFonts w:ascii="Arial" w:hAnsi="Arial" w:cs="Arial"/>
              </w:rPr>
              <w:t>Ponudnik v informacijskem sistemu e-JN navedeni dokument naloži v razdelek »Dokumenti«, del »Ostale priloge«.</w:t>
            </w:r>
          </w:p>
          <w:p w14:paraId="2C910974" w14:textId="18BA651A" w:rsidR="00900474" w:rsidRPr="00524712" w:rsidRDefault="00900474" w:rsidP="007B51E7">
            <w:pPr>
              <w:spacing w:after="0"/>
              <w:jc w:val="both"/>
              <w:rPr>
                <w:rFonts w:ascii="Arial" w:hAnsi="Arial" w:cs="Arial"/>
                <w:b/>
                <w:bCs/>
                <w:color w:val="auto"/>
              </w:rPr>
            </w:pPr>
          </w:p>
        </w:tc>
      </w:tr>
      <w:tr w:rsidR="00B10F0E" w:rsidRPr="00DA69F0" w14:paraId="563F2EAB" w14:textId="77777777" w:rsidTr="00C11A91">
        <w:tc>
          <w:tcPr>
            <w:tcW w:w="1129" w:type="dxa"/>
            <w:tcBorders>
              <w:top w:val="single" w:sz="4" w:space="0" w:color="auto"/>
              <w:left w:val="single" w:sz="4" w:space="0" w:color="auto"/>
              <w:bottom w:val="single" w:sz="4" w:space="0" w:color="auto"/>
              <w:right w:val="single" w:sz="4" w:space="0" w:color="auto"/>
            </w:tcBorders>
          </w:tcPr>
          <w:p w14:paraId="6976AAD6" w14:textId="77777777" w:rsidR="00B10F0E" w:rsidRPr="00524712" w:rsidRDefault="00B10F0E" w:rsidP="00094A42">
            <w:pPr>
              <w:pStyle w:val="Odstavekseznama"/>
              <w:numPr>
                <w:ilvl w:val="0"/>
                <w:numId w:val="14"/>
              </w:numPr>
              <w:spacing w:after="0"/>
              <w:rPr>
                <w:rFonts w:ascii="Arial" w:hAnsi="Arial" w:cs="Arial"/>
                <w:color w:val="auto"/>
              </w:rPr>
            </w:pPr>
          </w:p>
        </w:tc>
        <w:tc>
          <w:tcPr>
            <w:tcW w:w="7929" w:type="dxa"/>
            <w:tcBorders>
              <w:top w:val="single" w:sz="4" w:space="0" w:color="auto"/>
              <w:left w:val="single" w:sz="4" w:space="0" w:color="auto"/>
              <w:bottom w:val="single" w:sz="4" w:space="0" w:color="auto"/>
              <w:right w:val="single" w:sz="4" w:space="0" w:color="auto"/>
            </w:tcBorders>
          </w:tcPr>
          <w:p w14:paraId="3A85D61E" w14:textId="77777777" w:rsidR="00332532" w:rsidRDefault="00332532" w:rsidP="00332532">
            <w:pPr>
              <w:spacing w:after="0"/>
              <w:jc w:val="both"/>
              <w:rPr>
                <w:rFonts w:ascii="Arial" w:hAnsi="Arial" w:cs="Arial"/>
                <w:bCs/>
                <w:color w:val="auto"/>
              </w:rPr>
            </w:pPr>
            <w:r w:rsidRPr="00524712">
              <w:rPr>
                <w:rFonts w:ascii="Arial" w:hAnsi="Arial" w:cs="Arial"/>
                <w:b/>
                <w:bCs/>
                <w:color w:val="auto"/>
              </w:rPr>
              <w:t xml:space="preserve">ESPD </w:t>
            </w:r>
            <w:r w:rsidRPr="00524712">
              <w:rPr>
                <w:rFonts w:ascii="Arial" w:hAnsi="Arial" w:cs="Arial"/>
                <w:bCs/>
                <w:color w:val="auto"/>
              </w:rPr>
              <w:t>za vsak gospodarski subjekt, ki nastopa v predmetnem postopku javnega naročanja (bodisi kot ponudnik, partner v skupnem nastopu</w:t>
            </w:r>
            <w:r w:rsidRPr="00E006FD">
              <w:rPr>
                <w:rFonts w:ascii="Arial" w:hAnsi="Arial" w:cs="Arial"/>
                <w:bCs/>
                <w:color w:val="auto"/>
              </w:rPr>
              <w:t>, podizvajalec ali subjekt, katerega zmogljivost uporablja ponudnik</w:t>
            </w:r>
            <w:r w:rsidRPr="00524712">
              <w:rPr>
                <w:rFonts w:ascii="Arial" w:hAnsi="Arial" w:cs="Arial"/>
                <w:bCs/>
                <w:color w:val="auto"/>
              </w:rPr>
              <w:t xml:space="preserve">) </w:t>
            </w:r>
          </w:p>
          <w:p w14:paraId="3B74226D" w14:textId="77777777" w:rsidR="00332532" w:rsidRDefault="00332532" w:rsidP="00332532">
            <w:pPr>
              <w:spacing w:after="0"/>
              <w:jc w:val="both"/>
              <w:rPr>
                <w:rFonts w:ascii="Arial" w:hAnsi="Arial" w:cs="Arial"/>
                <w:bCs/>
                <w:color w:val="auto"/>
              </w:rPr>
            </w:pPr>
          </w:p>
          <w:p w14:paraId="71598E28" w14:textId="77777777" w:rsidR="00332532" w:rsidRPr="007A6D63" w:rsidRDefault="00332532" w:rsidP="00332532">
            <w:pPr>
              <w:spacing w:after="0"/>
              <w:jc w:val="both"/>
              <w:rPr>
                <w:rFonts w:ascii="Arial" w:hAnsi="Arial" w:cs="Arial"/>
                <w:bCs/>
                <w:color w:val="auto"/>
              </w:rPr>
            </w:pPr>
            <w:r w:rsidRPr="007A6D63">
              <w:rPr>
                <w:rFonts w:ascii="Arial" w:hAnsi="Arial" w:cs="Arial"/>
                <w:bCs/>
                <w:color w:val="auto"/>
              </w:rPr>
              <w:t xml:space="preserve">Gospodarski subjekt naročnikov obrazec ESPD (datoteka XML) uvozi na spletni strani portala javnih naročil/ESPD: </w:t>
            </w:r>
            <w:hyperlink r:id="rId25" w:history="1">
              <w:r w:rsidRPr="007A6D63">
                <w:rPr>
                  <w:rStyle w:val="Hiperpovezava"/>
                  <w:rFonts w:ascii="Arial" w:hAnsi="Arial" w:cs="Arial"/>
                  <w:bCs/>
                </w:rPr>
                <w:t>http://www.enarocanje.si/ESPD/</w:t>
              </w:r>
            </w:hyperlink>
            <w:r w:rsidRPr="007A6D63">
              <w:rPr>
                <w:rFonts w:ascii="Arial" w:hAnsi="Arial" w:cs="Arial"/>
                <w:bCs/>
                <w:color w:val="auto"/>
              </w:rPr>
              <w:t xml:space="preserve"> in v njega neposredno vnese zahtevane podatke.</w:t>
            </w:r>
          </w:p>
          <w:p w14:paraId="13AF7737" w14:textId="77777777" w:rsidR="00332532" w:rsidRPr="007A6D63" w:rsidRDefault="00332532" w:rsidP="00332532">
            <w:pPr>
              <w:spacing w:after="0"/>
              <w:jc w:val="both"/>
              <w:rPr>
                <w:rFonts w:ascii="Arial" w:hAnsi="Arial" w:cs="Arial"/>
                <w:bCs/>
                <w:color w:val="auto"/>
              </w:rPr>
            </w:pPr>
          </w:p>
          <w:p w14:paraId="4D7D34FF" w14:textId="77777777" w:rsidR="00332532" w:rsidRDefault="00332532" w:rsidP="00332532">
            <w:pPr>
              <w:spacing w:after="0"/>
              <w:jc w:val="both"/>
              <w:rPr>
                <w:rFonts w:ascii="Arial" w:hAnsi="Arial" w:cs="Arial"/>
                <w:bCs/>
                <w:color w:val="auto"/>
              </w:rPr>
            </w:pPr>
            <w:r w:rsidRPr="007A6D63">
              <w:rPr>
                <w:rFonts w:ascii="Arial" w:hAnsi="Arial" w:cs="Arial"/>
                <w:bCs/>
                <w:color w:val="auto"/>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767076E" w14:textId="77777777" w:rsidR="00332532" w:rsidRDefault="00332532" w:rsidP="00332532">
            <w:pPr>
              <w:spacing w:after="0"/>
              <w:jc w:val="both"/>
              <w:rPr>
                <w:rFonts w:ascii="Arial" w:hAnsi="Arial" w:cs="Arial"/>
                <w:bCs/>
                <w:color w:val="auto"/>
              </w:rPr>
            </w:pPr>
          </w:p>
          <w:p w14:paraId="2694FD46" w14:textId="77777777" w:rsidR="00332532" w:rsidRPr="007A6D63" w:rsidRDefault="00332532" w:rsidP="00332532">
            <w:pPr>
              <w:spacing w:after="0"/>
              <w:jc w:val="both"/>
              <w:rPr>
                <w:rFonts w:ascii="Arial" w:hAnsi="Arial" w:cs="Arial"/>
                <w:bCs/>
                <w:color w:val="auto"/>
              </w:rPr>
            </w:pPr>
            <w:bookmarkStart w:id="82" w:name="_Hlk511905322"/>
            <w:r w:rsidRPr="007A6D63">
              <w:rPr>
                <w:rFonts w:ascii="Arial" w:hAnsi="Arial" w:cs="Arial"/>
                <w:bCs/>
                <w:color w:val="auto"/>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83" w:name="_Hlk531606225"/>
            <w:r w:rsidRPr="007A6D63">
              <w:rPr>
                <w:rFonts w:ascii="Arial" w:hAnsi="Arial" w:cs="Arial"/>
                <w:bCs/>
                <w:color w:val="auto"/>
              </w:rPr>
              <w:t>pri čemer se v slednjem primeru v skladu Splošnimi pogoji uporabe sistema e-JN šteje, da je oddan pravno zavezujoč dokument, ki ima enako veljavnost kot podpisan</w:t>
            </w:r>
            <w:bookmarkEnd w:id="83"/>
            <w:r w:rsidRPr="007A6D63">
              <w:rPr>
                <w:rFonts w:ascii="Arial" w:hAnsi="Arial" w:cs="Arial"/>
                <w:bCs/>
                <w:color w:val="auto"/>
              </w:rPr>
              <w:t xml:space="preserve">. </w:t>
            </w:r>
          </w:p>
          <w:bookmarkEnd w:id="82"/>
          <w:p w14:paraId="3CC53900" w14:textId="77777777" w:rsidR="00332532" w:rsidRPr="007A6D63" w:rsidRDefault="00332532" w:rsidP="00332532">
            <w:pPr>
              <w:spacing w:after="0"/>
              <w:jc w:val="both"/>
              <w:rPr>
                <w:rFonts w:ascii="Arial" w:hAnsi="Arial" w:cs="Arial"/>
                <w:bCs/>
                <w:color w:val="auto"/>
              </w:rPr>
            </w:pPr>
          </w:p>
          <w:p w14:paraId="36642255" w14:textId="2AFB3132" w:rsidR="00332532" w:rsidRDefault="00332532" w:rsidP="00332532">
            <w:pPr>
              <w:spacing w:after="0"/>
              <w:jc w:val="both"/>
              <w:rPr>
                <w:rFonts w:ascii="Arial" w:hAnsi="Arial" w:cs="Arial"/>
                <w:bCs/>
                <w:color w:val="auto"/>
              </w:rPr>
            </w:pPr>
            <w:r w:rsidRPr="007A6D63">
              <w:rPr>
                <w:rFonts w:ascii="Arial" w:hAnsi="Arial" w:cs="Arial"/>
                <w:bCs/>
                <w:color w:val="auto"/>
              </w:rPr>
              <w:lastRenderedPageBreak/>
              <w:t>Za ostale sodelujoče ponudnik v razdelek »Sodelujoči«, del »ESPD – ostali sodelujoči« priloži podpisane ESPD v pdf. obliki, ali v elektronski obliki podpisan xml.</w:t>
            </w:r>
          </w:p>
          <w:p w14:paraId="255C052C" w14:textId="77777777" w:rsidR="00B10F0E" w:rsidRPr="00524712" w:rsidRDefault="00B10F0E" w:rsidP="007B51E7">
            <w:pPr>
              <w:spacing w:after="0"/>
              <w:jc w:val="both"/>
              <w:rPr>
                <w:rFonts w:ascii="Arial" w:hAnsi="Arial" w:cs="Arial"/>
                <w:b/>
                <w:bCs/>
                <w:color w:val="auto"/>
              </w:rPr>
            </w:pPr>
          </w:p>
        </w:tc>
      </w:tr>
      <w:tr w:rsidR="008E7533" w:rsidRPr="00DA69F0" w14:paraId="24FC0FBA" w14:textId="77777777" w:rsidTr="00C11A91">
        <w:tc>
          <w:tcPr>
            <w:tcW w:w="1129" w:type="dxa"/>
            <w:tcBorders>
              <w:top w:val="single" w:sz="4" w:space="0" w:color="auto"/>
              <w:left w:val="single" w:sz="4" w:space="0" w:color="auto"/>
              <w:bottom w:val="single" w:sz="4" w:space="0" w:color="auto"/>
              <w:right w:val="single" w:sz="4" w:space="0" w:color="auto"/>
            </w:tcBorders>
          </w:tcPr>
          <w:p w14:paraId="1DAA48A0" w14:textId="77777777" w:rsidR="008E7533" w:rsidRPr="002E1789" w:rsidRDefault="008E7533" w:rsidP="00094A42">
            <w:pPr>
              <w:pStyle w:val="Odstavekseznama"/>
              <w:numPr>
                <w:ilvl w:val="0"/>
                <w:numId w:val="14"/>
              </w:numPr>
              <w:spacing w:after="0"/>
              <w:rPr>
                <w:rFonts w:ascii="Arial" w:hAnsi="Arial" w:cs="Arial"/>
                <w:color w:val="auto"/>
              </w:rPr>
            </w:pPr>
          </w:p>
        </w:tc>
        <w:tc>
          <w:tcPr>
            <w:tcW w:w="7929" w:type="dxa"/>
            <w:tcBorders>
              <w:top w:val="single" w:sz="4" w:space="0" w:color="auto"/>
              <w:left w:val="single" w:sz="4" w:space="0" w:color="auto"/>
              <w:bottom w:val="single" w:sz="4" w:space="0" w:color="auto"/>
              <w:right w:val="single" w:sz="4" w:space="0" w:color="auto"/>
            </w:tcBorders>
          </w:tcPr>
          <w:p w14:paraId="065D3D5B" w14:textId="3A831C37" w:rsidR="008E7533" w:rsidRPr="00AF00CE" w:rsidRDefault="00B42F51" w:rsidP="00464A97">
            <w:pPr>
              <w:spacing w:after="0"/>
              <w:jc w:val="both"/>
              <w:rPr>
                <w:rFonts w:ascii="Arial" w:hAnsi="Arial" w:cs="Arial"/>
                <w:bCs/>
                <w:color w:val="auto"/>
              </w:rPr>
            </w:pPr>
            <w:r w:rsidRPr="00AF00CE">
              <w:rPr>
                <w:rFonts w:ascii="Arial" w:hAnsi="Arial" w:cs="Arial"/>
                <w:b/>
                <w:bCs/>
                <w:color w:val="auto"/>
              </w:rPr>
              <w:t xml:space="preserve">Izjava o strojni opremi </w:t>
            </w:r>
            <w:r w:rsidR="00AF00CE" w:rsidRPr="00AF00CE">
              <w:rPr>
                <w:rFonts w:ascii="Arial" w:hAnsi="Arial" w:cs="Arial"/>
                <w:b/>
                <w:bCs/>
                <w:color w:val="auto"/>
              </w:rPr>
              <w:t xml:space="preserve">in kadrih </w:t>
            </w:r>
            <w:r w:rsidR="00EA78FB">
              <w:rPr>
                <w:rFonts w:ascii="Arial" w:hAnsi="Arial" w:cs="Arial"/>
                <w:bCs/>
                <w:color w:val="auto"/>
              </w:rPr>
              <w:t xml:space="preserve"> </w:t>
            </w:r>
          </w:p>
          <w:p w14:paraId="34A3D98E" w14:textId="77777777" w:rsidR="00464A97" w:rsidRPr="00AF00CE" w:rsidRDefault="00464A97" w:rsidP="00464A97">
            <w:pPr>
              <w:spacing w:after="0"/>
              <w:jc w:val="both"/>
              <w:rPr>
                <w:rFonts w:ascii="Arial" w:hAnsi="Arial" w:cs="Arial"/>
                <w:color w:val="auto"/>
              </w:rPr>
            </w:pPr>
          </w:p>
          <w:p w14:paraId="13A98A32" w14:textId="0CED09C5" w:rsidR="00464A97" w:rsidRPr="00AF00CE" w:rsidRDefault="00464A97" w:rsidP="00464A97">
            <w:pPr>
              <w:spacing w:after="0"/>
              <w:jc w:val="both"/>
              <w:rPr>
                <w:rFonts w:ascii="Arial" w:hAnsi="Arial" w:cs="Arial"/>
                <w:color w:val="auto"/>
              </w:rPr>
            </w:pPr>
            <w:r w:rsidRPr="00AF00CE">
              <w:rPr>
                <w:rFonts w:ascii="Arial" w:hAnsi="Arial" w:cs="Arial"/>
                <w:color w:val="auto"/>
              </w:rPr>
              <w:t>Prilog</w:t>
            </w:r>
            <w:r w:rsidR="001E5F3E" w:rsidRPr="00AF00CE">
              <w:rPr>
                <w:rFonts w:ascii="Arial" w:hAnsi="Arial" w:cs="Arial"/>
                <w:color w:val="auto"/>
              </w:rPr>
              <w:t>a</w:t>
            </w:r>
            <w:r w:rsidR="00616FDB" w:rsidRPr="00AF00CE">
              <w:rPr>
                <w:rFonts w:ascii="Arial" w:hAnsi="Arial" w:cs="Arial"/>
                <w:color w:val="auto"/>
              </w:rPr>
              <w:t xml:space="preserve"> </w:t>
            </w:r>
            <w:r w:rsidRPr="00AF00CE">
              <w:rPr>
                <w:rFonts w:ascii="Arial" w:hAnsi="Arial" w:cs="Arial"/>
                <w:color w:val="auto"/>
              </w:rPr>
              <w:t xml:space="preserve">št. </w:t>
            </w:r>
            <w:r w:rsidR="0001612B" w:rsidRPr="00AF00CE">
              <w:rPr>
                <w:rFonts w:ascii="Arial" w:hAnsi="Arial" w:cs="Arial"/>
                <w:color w:val="auto"/>
              </w:rPr>
              <w:t>7</w:t>
            </w:r>
            <w:r w:rsidRPr="00AF00CE">
              <w:rPr>
                <w:rFonts w:ascii="Arial" w:hAnsi="Arial" w:cs="Arial"/>
                <w:color w:val="auto"/>
              </w:rPr>
              <w:t xml:space="preserve"> mora biti v celoti izpolnjen</w:t>
            </w:r>
            <w:r w:rsidR="00E203F0" w:rsidRPr="00AF00CE">
              <w:rPr>
                <w:rFonts w:ascii="Arial" w:hAnsi="Arial" w:cs="Arial"/>
                <w:color w:val="auto"/>
              </w:rPr>
              <w:t>a</w:t>
            </w:r>
            <w:r w:rsidRPr="00AF00CE">
              <w:rPr>
                <w:rFonts w:ascii="Arial" w:hAnsi="Arial" w:cs="Arial"/>
                <w:color w:val="auto"/>
              </w:rPr>
              <w:t xml:space="preserve"> in </w:t>
            </w:r>
            <w:r w:rsidRPr="00AF00CE">
              <w:rPr>
                <w:rFonts w:ascii="Arial" w:hAnsi="Arial" w:cs="Arial"/>
              </w:rPr>
              <w:t>podpisan</w:t>
            </w:r>
            <w:r w:rsidR="00E203F0" w:rsidRPr="00AF00CE">
              <w:rPr>
                <w:rFonts w:ascii="Arial" w:hAnsi="Arial" w:cs="Arial"/>
              </w:rPr>
              <w:t>a</w:t>
            </w:r>
            <w:r w:rsidRPr="00AF00CE">
              <w:rPr>
                <w:rFonts w:ascii="Arial" w:hAnsi="Arial" w:cs="Arial"/>
              </w:rPr>
              <w:t xml:space="preserve"> s strani zakonitega zastopnika ponudnika ali pooblaščene osebe.</w:t>
            </w:r>
          </w:p>
          <w:p w14:paraId="6A274A32" w14:textId="77777777" w:rsidR="00464A97" w:rsidRPr="00AF00CE" w:rsidRDefault="00464A97" w:rsidP="00464A97">
            <w:pPr>
              <w:spacing w:after="0"/>
              <w:jc w:val="both"/>
              <w:rPr>
                <w:rFonts w:ascii="Arial" w:hAnsi="Arial" w:cs="Arial"/>
                <w:b/>
                <w:bCs/>
                <w:color w:val="auto"/>
              </w:rPr>
            </w:pPr>
          </w:p>
          <w:p w14:paraId="00565C8D" w14:textId="793166CF" w:rsidR="00464A97" w:rsidRPr="00AF00CE" w:rsidRDefault="004F14D0" w:rsidP="00464A97">
            <w:pPr>
              <w:spacing w:after="0"/>
              <w:jc w:val="both"/>
              <w:rPr>
                <w:rFonts w:ascii="Arial" w:hAnsi="Arial" w:cs="Arial"/>
              </w:rPr>
            </w:pPr>
            <w:r w:rsidRPr="004F14D0">
              <w:rPr>
                <w:rFonts w:ascii="Arial" w:hAnsi="Arial" w:cs="Arial"/>
              </w:rPr>
              <w:t>Ponudnik v informacijskem sistemu e-JN navedene dokumente naloži v razdelek »Dokumenti«, del »Ostale priloge«.</w:t>
            </w:r>
          </w:p>
          <w:p w14:paraId="28B0E2DD" w14:textId="66E550E5" w:rsidR="00464A97" w:rsidRPr="004D32A4" w:rsidRDefault="00464A97" w:rsidP="00464A97">
            <w:pPr>
              <w:spacing w:after="0"/>
              <w:jc w:val="both"/>
              <w:rPr>
                <w:rFonts w:ascii="Arial" w:hAnsi="Arial" w:cs="Arial"/>
                <w:b/>
                <w:bCs/>
                <w:color w:val="auto"/>
                <w:highlight w:val="cyan"/>
              </w:rPr>
            </w:pPr>
          </w:p>
        </w:tc>
      </w:tr>
      <w:tr w:rsidR="00486F00" w:rsidRPr="00DA69F0" w14:paraId="692B0524" w14:textId="77777777" w:rsidTr="00C11A91">
        <w:tc>
          <w:tcPr>
            <w:tcW w:w="1129" w:type="dxa"/>
            <w:tcBorders>
              <w:top w:val="single" w:sz="4" w:space="0" w:color="auto"/>
              <w:left w:val="single" w:sz="4" w:space="0" w:color="auto"/>
              <w:bottom w:val="single" w:sz="4" w:space="0" w:color="auto"/>
              <w:right w:val="single" w:sz="4" w:space="0" w:color="auto"/>
            </w:tcBorders>
          </w:tcPr>
          <w:p w14:paraId="1C324C74" w14:textId="77777777" w:rsidR="00486F00" w:rsidRPr="00524712" w:rsidRDefault="00486F00" w:rsidP="00094A42">
            <w:pPr>
              <w:pStyle w:val="Odstavekseznama"/>
              <w:numPr>
                <w:ilvl w:val="0"/>
                <w:numId w:val="14"/>
              </w:numPr>
              <w:spacing w:after="0"/>
              <w:rPr>
                <w:rFonts w:ascii="Arial" w:hAnsi="Arial" w:cs="Arial"/>
                <w:color w:val="auto"/>
              </w:rPr>
            </w:pPr>
          </w:p>
        </w:tc>
        <w:tc>
          <w:tcPr>
            <w:tcW w:w="7929" w:type="dxa"/>
            <w:tcBorders>
              <w:top w:val="single" w:sz="4" w:space="0" w:color="auto"/>
              <w:left w:val="single" w:sz="4" w:space="0" w:color="auto"/>
              <w:bottom w:val="single" w:sz="4" w:space="0" w:color="auto"/>
              <w:right w:val="single" w:sz="4" w:space="0" w:color="auto"/>
            </w:tcBorders>
          </w:tcPr>
          <w:p w14:paraId="4B168678" w14:textId="7D51E7CF" w:rsidR="00486F00" w:rsidRPr="00AF00CE" w:rsidRDefault="00EA78FB" w:rsidP="00486F00">
            <w:pPr>
              <w:spacing w:after="0"/>
              <w:jc w:val="both"/>
              <w:rPr>
                <w:rFonts w:ascii="Arial" w:hAnsi="Arial" w:cs="Arial"/>
                <w:b/>
                <w:bCs/>
                <w:color w:val="auto"/>
              </w:rPr>
            </w:pPr>
            <w:r>
              <w:rPr>
                <w:rFonts w:ascii="Arial" w:hAnsi="Arial" w:cs="Arial"/>
                <w:b/>
                <w:bCs/>
                <w:color w:val="auto"/>
              </w:rPr>
              <w:t>I</w:t>
            </w:r>
            <w:r w:rsidR="00486F00" w:rsidRPr="0001612B">
              <w:rPr>
                <w:rFonts w:ascii="Arial" w:hAnsi="Arial" w:cs="Arial"/>
                <w:b/>
                <w:bCs/>
                <w:color w:val="auto"/>
              </w:rPr>
              <w:t xml:space="preserve">zjava </w:t>
            </w:r>
            <w:r>
              <w:rPr>
                <w:rFonts w:ascii="Arial" w:hAnsi="Arial" w:cs="Arial"/>
                <w:b/>
                <w:bCs/>
                <w:color w:val="auto"/>
              </w:rPr>
              <w:t>po 35. členu</w:t>
            </w:r>
            <w:r w:rsidRPr="0036102E">
              <w:rPr>
                <w:rFonts w:ascii="Arial" w:hAnsi="Arial" w:cs="Arial"/>
                <w:b/>
                <w:bCs/>
                <w:color w:val="auto"/>
              </w:rPr>
              <w:t xml:space="preserve"> ZIntPK</w:t>
            </w:r>
            <w:r>
              <w:rPr>
                <w:rFonts w:ascii="Arial" w:hAnsi="Arial" w:cs="Arial"/>
                <w:bCs/>
                <w:color w:val="auto"/>
              </w:rPr>
              <w:t xml:space="preserve"> </w:t>
            </w:r>
          </w:p>
          <w:p w14:paraId="3A319498" w14:textId="77777777" w:rsidR="00486F00" w:rsidRPr="00AF00CE" w:rsidRDefault="00486F00" w:rsidP="00486F00">
            <w:pPr>
              <w:spacing w:after="0"/>
              <w:jc w:val="both"/>
              <w:rPr>
                <w:rFonts w:ascii="Arial" w:hAnsi="Arial" w:cs="Arial"/>
                <w:color w:val="auto"/>
              </w:rPr>
            </w:pPr>
          </w:p>
          <w:p w14:paraId="1B1E4D62" w14:textId="6A157B77" w:rsidR="00486F00" w:rsidRPr="00524712" w:rsidRDefault="000465BE" w:rsidP="00486F00">
            <w:pPr>
              <w:spacing w:after="0"/>
              <w:jc w:val="both"/>
              <w:rPr>
                <w:rFonts w:ascii="Arial" w:hAnsi="Arial" w:cs="Arial"/>
                <w:color w:val="auto"/>
              </w:rPr>
            </w:pPr>
            <w:r w:rsidRPr="00AF00CE">
              <w:rPr>
                <w:rFonts w:ascii="Arial" w:hAnsi="Arial" w:cs="Arial"/>
                <w:color w:val="auto"/>
              </w:rPr>
              <w:t xml:space="preserve">Priloga št. </w:t>
            </w:r>
            <w:r>
              <w:rPr>
                <w:rFonts w:ascii="Arial" w:hAnsi="Arial" w:cs="Arial"/>
                <w:color w:val="auto"/>
              </w:rPr>
              <w:t>11</w:t>
            </w:r>
            <w:r w:rsidR="00486F00" w:rsidRPr="00AF00CE">
              <w:rPr>
                <w:rFonts w:ascii="Arial" w:hAnsi="Arial" w:cs="Arial"/>
                <w:color w:val="auto"/>
              </w:rPr>
              <w:t>mora biti v</w:t>
            </w:r>
            <w:r w:rsidR="00486F00" w:rsidRPr="00524712">
              <w:rPr>
                <w:rFonts w:ascii="Arial" w:hAnsi="Arial" w:cs="Arial"/>
                <w:color w:val="auto"/>
              </w:rPr>
              <w:t xml:space="preserve"> celoti izpolnjena in </w:t>
            </w:r>
            <w:r w:rsidR="00486F00" w:rsidRPr="00524712">
              <w:rPr>
                <w:rFonts w:ascii="Arial" w:hAnsi="Arial" w:cs="Arial"/>
              </w:rPr>
              <w:t>podpisana s strani zakonitega zastopnika ponudnika ali pooblaščene osebe.</w:t>
            </w:r>
          </w:p>
          <w:p w14:paraId="748B6AFC" w14:textId="77777777" w:rsidR="00486F00" w:rsidRPr="00DA69F0" w:rsidRDefault="00486F00" w:rsidP="00486F00">
            <w:pPr>
              <w:spacing w:after="0"/>
              <w:jc w:val="both"/>
              <w:rPr>
                <w:rFonts w:ascii="Arial" w:hAnsi="Arial" w:cs="Arial"/>
                <w:color w:val="auto"/>
                <w:highlight w:val="red"/>
              </w:rPr>
            </w:pPr>
          </w:p>
          <w:p w14:paraId="23944334" w14:textId="3116D53D" w:rsidR="00486F00" w:rsidRPr="00524712" w:rsidRDefault="003A5390" w:rsidP="00486F00">
            <w:pPr>
              <w:spacing w:after="0"/>
              <w:jc w:val="both"/>
              <w:rPr>
                <w:rFonts w:ascii="Arial" w:hAnsi="Arial" w:cs="Arial"/>
              </w:rPr>
            </w:pPr>
            <w:r w:rsidRPr="003A5390">
              <w:rPr>
                <w:rFonts w:ascii="Arial" w:hAnsi="Arial" w:cs="Arial"/>
              </w:rPr>
              <w:t>Ponudnik v informacijskem sistemu e-JN navedene dokumente naloži v razdelek »Dokumenti«, del »Ostale priloge«.</w:t>
            </w:r>
          </w:p>
          <w:p w14:paraId="50ABC82B" w14:textId="77777777" w:rsidR="00486F00" w:rsidRPr="00DA69F0" w:rsidRDefault="00486F00" w:rsidP="00486F00">
            <w:pPr>
              <w:spacing w:after="0"/>
              <w:jc w:val="both"/>
              <w:rPr>
                <w:rFonts w:ascii="Arial" w:hAnsi="Arial" w:cs="Arial"/>
                <w:b/>
                <w:bCs/>
                <w:color w:val="auto"/>
                <w:highlight w:val="red"/>
              </w:rPr>
            </w:pPr>
          </w:p>
        </w:tc>
      </w:tr>
      <w:tr w:rsidR="003A5390" w:rsidRPr="00DA69F0" w14:paraId="32327F3C" w14:textId="77777777" w:rsidTr="00C11A91">
        <w:tc>
          <w:tcPr>
            <w:tcW w:w="1129" w:type="dxa"/>
            <w:tcBorders>
              <w:top w:val="single" w:sz="4" w:space="0" w:color="auto"/>
              <w:left w:val="single" w:sz="4" w:space="0" w:color="auto"/>
              <w:bottom w:val="single" w:sz="4" w:space="0" w:color="auto"/>
              <w:right w:val="single" w:sz="4" w:space="0" w:color="auto"/>
            </w:tcBorders>
          </w:tcPr>
          <w:p w14:paraId="6D0F3FDD" w14:textId="77777777" w:rsidR="003A5390" w:rsidRPr="00524712" w:rsidRDefault="003A5390" w:rsidP="00094A42">
            <w:pPr>
              <w:pStyle w:val="Odstavekseznama"/>
              <w:numPr>
                <w:ilvl w:val="0"/>
                <w:numId w:val="14"/>
              </w:numPr>
              <w:spacing w:after="0"/>
              <w:rPr>
                <w:rFonts w:ascii="Arial" w:hAnsi="Arial" w:cs="Arial"/>
                <w:color w:val="auto"/>
              </w:rPr>
            </w:pPr>
          </w:p>
        </w:tc>
        <w:tc>
          <w:tcPr>
            <w:tcW w:w="7929" w:type="dxa"/>
            <w:tcBorders>
              <w:top w:val="single" w:sz="4" w:space="0" w:color="auto"/>
              <w:left w:val="single" w:sz="4" w:space="0" w:color="auto"/>
              <w:bottom w:val="single" w:sz="4" w:space="0" w:color="auto"/>
              <w:right w:val="single" w:sz="4" w:space="0" w:color="auto"/>
            </w:tcBorders>
          </w:tcPr>
          <w:p w14:paraId="166BEA91" w14:textId="14BA801D" w:rsidR="003A5390" w:rsidRDefault="003A5390" w:rsidP="003A5390">
            <w:pPr>
              <w:spacing w:after="0"/>
              <w:jc w:val="both"/>
              <w:rPr>
                <w:rFonts w:ascii="Arial" w:hAnsi="Arial" w:cs="Arial"/>
                <w:b/>
                <w:bCs/>
                <w:color w:val="auto"/>
              </w:rPr>
            </w:pPr>
            <w:r>
              <w:rPr>
                <w:rFonts w:ascii="Arial" w:hAnsi="Arial" w:cs="Arial"/>
                <w:b/>
                <w:bCs/>
                <w:color w:val="auto"/>
              </w:rPr>
              <w:t xml:space="preserve">Izjava po </w:t>
            </w:r>
            <w:r w:rsidR="008941AD">
              <w:rPr>
                <w:rFonts w:ascii="Arial" w:hAnsi="Arial" w:cs="Arial"/>
                <w:b/>
                <w:bCs/>
                <w:color w:val="auto"/>
              </w:rPr>
              <w:t xml:space="preserve">14. </w:t>
            </w:r>
            <w:r w:rsidR="00EA78FB">
              <w:rPr>
                <w:rFonts w:ascii="Arial" w:hAnsi="Arial" w:cs="Arial"/>
                <w:b/>
                <w:bCs/>
                <w:color w:val="auto"/>
              </w:rPr>
              <w:t>členu</w:t>
            </w:r>
            <w:r w:rsidR="00EA78FB" w:rsidRPr="0036102E">
              <w:rPr>
                <w:rFonts w:ascii="Arial" w:hAnsi="Arial" w:cs="Arial"/>
                <w:b/>
                <w:bCs/>
                <w:color w:val="auto"/>
              </w:rPr>
              <w:t xml:space="preserve"> ZIntPK</w:t>
            </w:r>
            <w:r w:rsidR="000465BE">
              <w:rPr>
                <w:rFonts w:ascii="Arial" w:hAnsi="Arial" w:cs="Arial"/>
                <w:b/>
                <w:bCs/>
                <w:color w:val="auto"/>
              </w:rPr>
              <w:t xml:space="preserve"> </w:t>
            </w:r>
            <w:r w:rsidR="000465BE" w:rsidRPr="00AF00CE">
              <w:rPr>
                <w:rFonts w:ascii="Arial" w:hAnsi="Arial" w:cs="Arial"/>
                <w:color w:val="auto"/>
              </w:rPr>
              <w:t xml:space="preserve">Priloga št. </w:t>
            </w:r>
            <w:r w:rsidR="000465BE">
              <w:rPr>
                <w:rFonts w:ascii="Arial" w:hAnsi="Arial" w:cs="Arial"/>
                <w:color w:val="auto"/>
              </w:rPr>
              <w:t>12</w:t>
            </w:r>
          </w:p>
          <w:p w14:paraId="4512874E" w14:textId="77777777" w:rsidR="003A5390" w:rsidRDefault="003A5390" w:rsidP="003A5390">
            <w:pPr>
              <w:spacing w:after="0"/>
              <w:jc w:val="both"/>
              <w:rPr>
                <w:rFonts w:ascii="Arial" w:hAnsi="Arial" w:cs="Arial"/>
                <w:color w:val="auto"/>
              </w:rPr>
            </w:pPr>
          </w:p>
          <w:p w14:paraId="72DD91E0" w14:textId="77777777" w:rsidR="003A5390" w:rsidRPr="00524712" w:rsidRDefault="003A5390" w:rsidP="003A5390">
            <w:pPr>
              <w:spacing w:after="0"/>
              <w:jc w:val="both"/>
              <w:rPr>
                <w:rFonts w:ascii="Arial" w:hAnsi="Arial" w:cs="Arial"/>
                <w:color w:val="auto"/>
              </w:rPr>
            </w:pPr>
            <w:r>
              <w:rPr>
                <w:rFonts w:ascii="Arial" w:hAnsi="Arial" w:cs="Arial"/>
                <w:color w:val="auto"/>
              </w:rPr>
              <w:t>Izjava</w:t>
            </w:r>
            <w:r w:rsidRPr="0001612B">
              <w:rPr>
                <w:rFonts w:ascii="Arial" w:hAnsi="Arial" w:cs="Arial"/>
                <w:color w:val="auto"/>
              </w:rPr>
              <w:t xml:space="preserve"> mora</w:t>
            </w:r>
            <w:r w:rsidRPr="00524712">
              <w:rPr>
                <w:rFonts w:ascii="Arial" w:hAnsi="Arial" w:cs="Arial"/>
                <w:color w:val="auto"/>
              </w:rPr>
              <w:t xml:space="preserve"> biti v celoti izpolnjena in </w:t>
            </w:r>
            <w:r w:rsidRPr="00524712">
              <w:rPr>
                <w:rFonts w:ascii="Arial" w:hAnsi="Arial" w:cs="Arial"/>
              </w:rPr>
              <w:t>podpisana s strani zakonitega zastopnika ponudnika ali pooblaščene osebe.</w:t>
            </w:r>
          </w:p>
          <w:p w14:paraId="393236B6" w14:textId="77777777" w:rsidR="003A5390" w:rsidRPr="00DA69F0" w:rsidRDefault="003A5390" w:rsidP="003A5390">
            <w:pPr>
              <w:spacing w:after="0"/>
              <w:jc w:val="both"/>
              <w:rPr>
                <w:rFonts w:ascii="Arial" w:hAnsi="Arial" w:cs="Arial"/>
                <w:color w:val="auto"/>
                <w:highlight w:val="red"/>
              </w:rPr>
            </w:pPr>
          </w:p>
          <w:p w14:paraId="3B7F1C42" w14:textId="5669B32A" w:rsidR="003A5390" w:rsidRDefault="003A5390" w:rsidP="003A5390">
            <w:pPr>
              <w:spacing w:after="0"/>
              <w:jc w:val="both"/>
              <w:rPr>
                <w:rFonts w:ascii="Arial" w:hAnsi="Arial" w:cs="Arial"/>
                <w:b/>
                <w:bCs/>
                <w:color w:val="auto"/>
              </w:rPr>
            </w:pPr>
            <w:r w:rsidRPr="00524712">
              <w:rPr>
                <w:rFonts w:ascii="Arial" w:hAnsi="Arial" w:cs="Arial"/>
              </w:rPr>
              <w:t xml:space="preserve">Ponudnik v informacijskem sistemu e-JN navedeni dokument naloži v razdelek </w:t>
            </w:r>
            <w:r w:rsidRPr="00FC6298">
              <w:rPr>
                <w:rFonts w:ascii="Arial" w:hAnsi="Arial" w:cs="Arial"/>
              </w:rPr>
              <w:t>»Dokumenti«, del »Ostale priloge«</w:t>
            </w:r>
            <w:r w:rsidRPr="00524712">
              <w:rPr>
                <w:rFonts w:ascii="Arial" w:hAnsi="Arial" w:cs="Arial"/>
              </w:rPr>
              <w:t>.</w:t>
            </w:r>
          </w:p>
          <w:p w14:paraId="7D11E2B0" w14:textId="770FFD8E" w:rsidR="003A5390" w:rsidRPr="0001612B" w:rsidRDefault="003A5390" w:rsidP="00486F00">
            <w:pPr>
              <w:spacing w:after="0"/>
              <w:jc w:val="both"/>
              <w:rPr>
                <w:rFonts w:ascii="Arial" w:hAnsi="Arial" w:cs="Arial"/>
                <w:b/>
                <w:bCs/>
                <w:color w:val="auto"/>
              </w:rPr>
            </w:pPr>
          </w:p>
        </w:tc>
      </w:tr>
      <w:tr w:rsidR="003A5390" w:rsidRPr="00DA69F0" w14:paraId="520C1557" w14:textId="77777777" w:rsidTr="00C11A91">
        <w:tc>
          <w:tcPr>
            <w:tcW w:w="1129" w:type="dxa"/>
            <w:tcBorders>
              <w:top w:val="single" w:sz="4" w:space="0" w:color="auto"/>
              <w:left w:val="single" w:sz="4" w:space="0" w:color="auto"/>
              <w:bottom w:val="single" w:sz="4" w:space="0" w:color="auto"/>
              <w:right w:val="single" w:sz="4" w:space="0" w:color="auto"/>
            </w:tcBorders>
          </w:tcPr>
          <w:p w14:paraId="6ACD75FB" w14:textId="77777777" w:rsidR="003A5390" w:rsidRPr="00524712" w:rsidRDefault="003A5390" w:rsidP="00094A42">
            <w:pPr>
              <w:pStyle w:val="Odstavekseznama"/>
              <w:numPr>
                <w:ilvl w:val="0"/>
                <w:numId w:val="14"/>
              </w:numPr>
              <w:spacing w:after="0"/>
              <w:rPr>
                <w:rFonts w:ascii="Arial" w:hAnsi="Arial" w:cs="Arial"/>
                <w:color w:val="auto"/>
              </w:rPr>
            </w:pPr>
          </w:p>
        </w:tc>
        <w:tc>
          <w:tcPr>
            <w:tcW w:w="7929" w:type="dxa"/>
            <w:tcBorders>
              <w:top w:val="single" w:sz="4" w:space="0" w:color="auto"/>
              <w:left w:val="single" w:sz="4" w:space="0" w:color="auto"/>
              <w:bottom w:val="single" w:sz="4" w:space="0" w:color="auto"/>
              <w:right w:val="single" w:sz="4" w:space="0" w:color="auto"/>
            </w:tcBorders>
          </w:tcPr>
          <w:p w14:paraId="0863AF19" w14:textId="77777777" w:rsidR="003A5390" w:rsidRDefault="003A5390" w:rsidP="003A5390">
            <w:pPr>
              <w:spacing w:after="0"/>
              <w:jc w:val="both"/>
              <w:rPr>
                <w:rFonts w:ascii="Arial" w:hAnsi="Arial" w:cs="Arial"/>
                <w:color w:val="auto"/>
              </w:rPr>
            </w:pPr>
            <w:r>
              <w:rPr>
                <w:rFonts w:ascii="Arial" w:hAnsi="Arial" w:cs="Arial"/>
                <w:b/>
                <w:color w:val="auto"/>
              </w:rPr>
              <w:t>P</w:t>
            </w:r>
            <w:r w:rsidRPr="00456167">
              <w:rPr>
                <w:rFonts w:ascii="Arial" w:hAnsi="Arial" w:cs="Arial"/>
                <w:b/>
                <w:color w:val="auto"/>
              </w:rPr>
              <w:t>otrdila vseh poslovnih bank</w:t>
            </w:r>
            <w:r w:rsidRPr="00456167">
              <w:rPr>
                <w:rFonts w:ascii="Arial" w:hAnsi="Arial" w:cs="Arial"/>
                <w:color w:val="auto"/>
              </w:rPr>
              <w:t xml:space="preserve">, pri katerih ima gospodarski subjekt odprt poslovni račun o neblokiranih/blokiranih poslovnih računih v zadnjih 6 –mesecih ali </w:t>
            </w:r>
            <w:r w:rsidRPr="00456167">
              <w:rPr>
                <w:rFonts w:ascii="Arial" w:hAnsi="Arial" w:cs="Arial"/>
                <w:b/>
                <w:color w:val="auto"/>
              </w:rPr>
              <w:t>obrazec BON-2</w:t>
            </w:r>
            <w:r>
              <w:rPr>
                <w:rFonts w:ascii="Arial" w:hAnsi="Arial" w:cs="Arial"/>
                <w:b/>
                <w:color w:val="auto"/>
              </w:rPr>
              <w:t xml:space="preserve"> oz. drug ustrezen AJPES BON obrazec, ki izkazuje zahtevano dokazilo</w:t>
            </w:r>
            <w:r w:rsidRPr="00456167">
              <w:rPr>
                <w:rFonts w:ascii="Arial" w:hAnsi="Arial" w:cs="Arial"/>
                <w:color w:val="auto"/>
              </w:rPr>
              <w:t>. Potrdila oz. obrazec BON-2 ne smejo biti starejši od 30 dni od datuma, ki je določen kot skrajni rok za oddajo ponudbe.</w:t>
            </w:r>
          </w:p>
          <w:p w14:paraId="7340F778" w14:textId="77777777" w:rsidR="003A5390" w:rsidRDefault="003A5390" w:rsidP="003A5390">
            <w:pPr>
              <w:spacing w:after="0"/>
              <w:jc w:val="both"/>
              <w:rPr>
                <w:rFonts w:ascii="Arial" w:hAnsi="Arial" w:cs="Arial"/>
                <w:bCs/>
                <w:color w:val="auto"/>
              </w:rPr>
            </w:pPr>
          </w:p>
          <w:p w14:paraId="7B0EF897" w14:textId="1E62A8F0" w:rsidR="003A5390" w:rsidRDefault="003A5390" w:rsidP="003A5390">
            <w:pPr>
              <w:spacing w:after="0"/>
              <w:jc w:val="both"/>
              <w:rPr>
                <w:rFonts w:ascii="Arial" w:hAnsi="Arial" w:cs="Arial"/>
                <w:b/>
                <w:bCs/>
                <w:color w:val="auto"/>
              </w:rPr>
            </w:pPr>
            <w:r w:rsidRPr="007F1E8F">
              <w:rPr>
                <w:rFonts w:ascii="Arial" w:hAnsi="Arial" w:cs="Arial"/>
              </w:rPr>
              <w:t xml:space="preserve">Ponudnik v informacijskem sistemu e-JN navedeni dokument naloži v razdelek </w:t>
            </w:r>
            <w:r w:rsidRPr="00E05632">
              <w:rPr>
                <w:rFonts w:ascii="Arial" w:hAnsi="Arial" w:cs="Arial"/>
              </w:rPr>
              <w:t>»Dokumenti«, del »Ostale priloge«</w:t>
            </w:r>
            <w:r>
              <w:rPr>
                <w:rFonts w:ascii="Arial" w:hAnsi="Arial" w:cs="Arial"/>
              </w:rPr>
              <w:t>.</w:t>
            </w:r>
          </w:p>
          <w:p w14:paraId="67340761" w14:textId="0546754F" w:rsidR="003A5390" w:rsidRPr="0001612B" w:rsidRDefault="003A5390" w:rsidP="00486F00">
            <w:pPr>
              <w:spacing w:after="0"/>
              <w:jc w:val="both"/>
              <w:rPr>
                <w:rFonts w:ascii="Arial" w:hAnsi="Arial" w:cs="Arial"/>
                <w:b/>
                <w:bCs/>
                <w:color w:val="auto"/>
              </w:rPr>
            </w:pPr>
          </w:p>
        </w:tc>
      </w:tr>
      <w:tr w:rsidR="00C11A91" w:rsidRPr="00DA69F0" w14:paraId="778AB2B6" w14:textId="77777777" w:rsidTr="00C11A91">
        <w:tc>
          <w:tcPr>
            <w:tcW w:w="1129" w:type="dxa"/>
            <w:tcBorders>
              <w:top w:val="single" w:sz="4" w:space="0" w:color="auto"/>
              <w:left w:val="single" w:sz="4" w:space="0" w:color="auto"/>
              <w:bottom w:val="single" w:sz="4" w:space="0" w:color="auto"/>
              <w:right w:val="single" w:sz="4" w:space="0" w:color="auto"/>
            </w:tcBorders>
          </w:tcPr>
          <w:p w14:paraId="4541E25C" w14:textId="77777777" w:rsidR="00C11A91" w:rsidRPr="00147457" w:rsidRDefault="00C11A91" w:rsidP="004F0FF4">
            <w:pPr>
              <w:pStyle w:val="Odstavekseznama"/>
              <w:numPr>
                <w:ilvl w:val="0"/>
                <w:numId w:val="14"/>
              </w:numPr>
              <w:spacing w:after="0"/>
              <w:rPr>
                <w:rFonts w:ascii="Arial" w:hAnsi="Arial" w:cs="Arial"/>
                <w:color w:val="auto"/>
              </w:rPr>
            </w:pPr>
          </w:p>
        </w:tc>
        <w:tc>
          <w:tcPr>
            <w:tcW w:w="7929" w:type="dxa"/>
            <w:tcBorders>
              <w:top w:val="single" w:sz="4" w:space="0" w:color="auto"/>
              <w:left w:val="single" w:sz="4" w:space="0" w:color="auto"/>
              <w:bottom w:val="single" w:sz="4" w:space="0" w:color="auto"/>
              <w:right w:val="single" w:sz="4" w:space="0" w:color="auto"/>
            </w:tcBorders>
          </w:tcPr>
          <w:p w14:paraId="0B95B639" w14:textId="24C66419" w:rsidR="00C11A91" w:rsidRPr="00C11A91" w:rsidRDefault="00C11A91" w:rsidP="004F0FF4">
            <w:pPr>
              <w:spacing w:after="0"/>
              <w:jc w:val="both"/>
              <w:rPr>
                <w:rFonts w:ascii="Arial" w:hAnsi="Arial" w:cs="Arial"/>
                <w:b/>
                <w:color w:val="auto"/>
              </w:rPr>
            </w:pPr>
            <w:r w:rsidRPr="00C11A91">
              <w:rPr>
                <w:rFonts w:ascii="Arial" w:hAnsi="Arial" w:cs="Arial"/>
                <w:b/>
                <w:color w:val="auto"/>
              </w:rPr>
              <w:t xml:space="preserve">Izjava ponudnika o predložitvi finančnega zavarovanja za dobro izvedbo - bančna garancija banke/zavarovalnice oziroma kavcijsko zavarovanje zavarovalnice (Priloga št. </w:t>
            </w:r>
            <w:r w:rsidR="000465BE">
              <w:rPr>
                <w:rFonts w:ascii="Arial" w:hAnsi="Arial" w:cs="Arial"/>
                <w:b/>
                <w:color w:val="auto"/>
              </w:rPr>
              <w:t>8</w:t>
            </w:r>
            <w:r w:rsidRPr="00C11A91">
              <w:rPr>
                <w:rFonts w:ascii="Arial" w:hAnsi="Arial" w:cs="Arial"/>
                <w:b/>
                <w:color w:val="auto"/>
              </w:rPr>
              <w:t>).</w:t>
            </w:r>
          </w:p>
          <w:p w14:paraId="7829D2D8" w14:textId="77777777" w:rsidR="00C11A91" w:rsidRPr="00C11A91" w:rsidRDefault="00C11A91" w:rsidP="000465BE">
            <w:pPr>
              <w:spacing w:after="0"/>
              <w:jc w:val="both"/>
              <w:rPr>
                <w:rFonts w:ascii="Arial" w:hAnsi="Arial" w:cs="Arial"/>
                <w:b/>
                <w:color w:val="auto"/>
              </w:rPr>
            </w:pPr>
          </w:p>
        </w:tc>
      </w:tr>
      <w:tr w:rsidR="00C11A91" w:rsidRPr="00DA69F0" w14:paraId="58BA0389" w14:textId="77777777" w:rsidTr="00C11A91">
        <w:tc>
          <w:tcPr>
            <w:tcW w:w="1129" w:type="dxa"/>
            <w:tcBorders>
              <w:top w:val="single" w:sz="4" w:space="0" w:color="auto"/>
              <w:left w:val="single" w:sz="4" w:space="0" w:color="auto"/>
              <w:bottom w:val="single" w:sz="4" w:space="0" w:color="auto"/>
              <w:right w:val="single" w:sz="4" w:space="0" w:color="auto"/>
            </w:tcBorders>
          </w:tcPr>
          <w:p w14:paraId="1EF6DA71" w14:textId="77777777" w:rsidR="00C11A91" w:rsidRPr="004D104E" w:rsidRDefault="00C11A91" w:rsidP="004F0FF4">
            <w:pPr>
              <w:pStyle w:val="Odstavekseznama"/>
              <w:numPr>
                <w:ilvl w:val="0"/>
                <w:numId w:val="14"/>
              </w:numPr>
              <w:spacing w:after="0"/>
              <w:rPr>
                <w:rFonts w:ascii="Arial" w:hAnsi="Arial" w:cs="Arial"/>
                <w:color w:val="auto"/>
              </w:rPr>
            </w:pPr>
          </w:p>
        </w:tc>
        <w:tc>
          <w:tcPr>
            <w:tcW w:w="7929" w:type="dxa"/>
            <w:tcBorders>
              <w:top w:val="single" w:sz="4" w:space="0" w:color="auto"/>
              <w:left w:val="single" w:sz="4" w:space="0" w:color="auto"/>
              <w:bottom w:val="single" w:sz="4" w:space="0" w:color="auto"/>
              <w:right w:val="single" w:sz="4" w:space="0" w:color="auto"/>
            </w:tcBorders>
          </w:tcPr>
          <w:p w14:paraId="7F26F14C" w14:textId="1C6AEC7C" w:rsidR="00C11A91" w:rsidRPr="00C11A91" w:rsidRDefault="00C11A91" w:rsidP="004F0FF4">
            <w:pPr>
              <w:spacing w:after="0"/>
              <w:jc w:val="both"/>
              <w:rPr>
                <w:rFonts w:ascii="Arial" w:hAnsi="Arial" w:cs="Arial"/>
                <w:b/>
                <w:color w:val="auto"/>
              </w:rPr>
            </w:pPr>
            <w:r w:rsidRPr="00C11A91">
              <w:rPr>
                <w:rFonts w:ascii="Arial" w:hAnsi="Arial" w:cs="Arial"/>
                <w:b/>
                <w:color w:val="auto"/>
              </w:rPr>
              <w:t xml:space="preserve">Vzorec okvirnega sporazuma (Priloga št. </w:t>
            </w:r>
            <w:r w:rsidR="000465BE">
              <w:rPr>
                <w:rFonts w:ascii="Arial" w:hAnsi="Arial" w:cs="Arial"/>
                <w:b/>
                <w:color w:val="auto"/>
              </w:rPr>
              <w:t>9</w:t>
            </w:r>
            <w:r w:rsidRPr="00C11A91">
              <w:rPr>
                <w:rFonts w:ascii="Arial" w:hAnsi="Arial" w:cs="Arial"/>
                <w:b/>
                <w:color w:val="auto"/>
              </w:rPr>
              <w:t>).</w:t>
            </w:r>
          </w:p>
          <w:p w14:paraId="1403DF0F" w14:textId="77777777" w:rsidR="00C11A91" w:rsidRPr="00C11A91" w:rsidRDefault="00C11A91" w:rsidP="004F0FF4">
            <w:pPr>
              <w:spacing w:after="0"/>
              <w:jc w:val="both"/>
              <w:rPr>
                <w:rFonts w:ascii="Arial" w:hAnsi="Arial" w:cs="Arial"/>
                <w:b/>
                <w:color w:val="auto"/>
              </w:rPr>
            </w:pPr>
          </w:p>
          <w:p w14:paraId="7390EC08" w14:textId="72B2E86E" w:rsidR="00C11A91" w:rsidRPr="00C11A91" w:rsidRDefault="00C11A91" w:rsidP="004F0FF4">
            <w:pPr>
              <w:spacing w:after="0"/>
              <w:jc w:val="both"/>
              <w:rPr>
                <w:rFonts w:ascii="Arial" w:hAnsi="Arial" w:cs="Arial"/>
                <w:b/>
                <w:color w:val="auto"/>
              </w:rPr>
            </w:pPr>
            <w:r w:rsidRPr="00C11A91">
              <w:rPr>
                <w:rFonts w:ascii="Arial" w:hAnsi="Arial" w:cs="Arial"/>
                <w:b/>
                <w:color w:val="auto"/>
              </w:rPr>
              <w:t xml:space="preserve">Priloga št. </w:t>
            </w:r>
            <w:r w:rsidR="000465BE">
              <w:rPr>
                <w:rFonts w:ascii="Arial" w:hAnsi="Arial" w:cs="Arial"/>
                <w:b/>
                <w:color w:val="auto"/>
              </w:rPr>
              <w:t>9</w:t>
            </w:r>
            <w:r w:rsidRPr="00C11A91">
              <w:rPr>
                <w:rFonts w:ascii="Arial" w:hAnsi="Arial" w:cs="Arial"/>
                <w:b/>
                <w:color w:val="auto"/>
              </w:rPr>
              <w:t xml:space="preserve"> mora biti izpolnjena na mestih, ki jih izpolnjuje izvajalec in podpisana s strani zakonitega zastopnika ponudnika ali pooblaščene osebe.</w:t>
            </w:r>
          </w:p>
          <w:p w14:paraId="19BBE7D8" w14:textId="77777777" w:rsidR="00C11A91" w:rsidRPr="00C11A91" w:rsidRDefault="00C11A91" w:rsidP="004F0FF4">
            <w:pPr>
              <w:spacing w:after="0"/>
              <w:jc w:val="both"/>
              <w:rPr>
                <w:rFonts w:ascii="Arial" w:hAnsi="Arial" w:cs="Arial"/>
                <w:b/>
                <w:color w:val="auto"/>
              </w:rPr>
            </w:pPr>
          </w:p>
        </w:tc>
      </w:tr>
      <w:tr w:rsidR="00C11A91" w:rsidRPr="00DA69F0" w14:paraId="07A9B9C1" w14:textId="77777777" w:rsidTr="00C11A91">
        <w:tc>
          <w:tcPr>
            <w:tcW w:w="1129" w:type="dxa"/>
            <w:tcBorders>
              <w:top w:val="single" w:sz="4" w:space="0" w:color="auto"/>
              <w:left w:val="single" w:sz="4" w:space="0" w:color="auto"/>
              <w:bottom w:val="single" w:sz="4" w:space="0" w:color="auto"/>
              <w:right w:val="single" w:sz="4" w:space="0" w:color="auto"/>
            </w:tcBorders>
          </w:tcPr>
          <w:p w14:paraId="73269634" w14:textId="77777777" w:rsidR="00C11A91" w:rsidRPr="004D104E" w:rsidRDefault="00C11A91" w:rsidP="004F0FF4">
            <w:pPr>
              <w:pStyle w:val="Odstavekseznama"/>
              <w:numPr>
                <w:ilvl w:val="0"/>
                <w:numId w:val="14"/>
              </w:numPr>
              <w:spacing w:after="0"/>
              <w:rPr>
                <w:rFonts w:ascii="Arial" w:hAnsi="Arial" w:cs="Arial"/>
                <w:color w:val="auto"/>
              </w:rPr>
            </w:pPr>
          </w:p>
        </w:tc>
        <w:tc>
          <w:tcPr>
            <w:tcW w:w="7929" w:type="dxa"/>
            <w:tcBorders>
              <w:top w:val="single" w:sz="4" w:space="0" w:color="auto"/>
              <w:left w:val="single" w:sz="4" w:space="0" w:color="auto"/>
              <w:bottom w:val="single" w:sz="4" w:space="0" w:color="auto"/>
              <w:right w:val="single" w:sz="4" w:space="0" w:color="auto"/>
            </w:tcBorders>
          </w:tcPr>
          <w:p w14:paraId="2A5D3743" w14:textId="79A08665" w:rsidR="00C11A91" w:rsidRPr="00C11A91" w:rsidRDefault="00C11A91" w:rsidP="004F0FF4">
            <w:pPr>
              <w:spacing w:after="0"/>
              <w:jc w:val="both"/>
              <w:rPr>
                <w:rFonts w:ascii="Arial" w:hAnsi="Arial" w:cs="Arial"/>
                <w:b/>
                <w:color w:val="auto"/>
              </w:rPr>
            </w:pPr>
            <w:r w:rsidRPr="00C11A91">
              <w:rPr>
                <w:rFonts w:ascii="Arial" w:hAnsi="Arial" w:cs="Arial"/>
                <w:b/>
                <w:color w:val="auto"/>
              </w:rPr>
              <w:t xml:space="preserve">Izjava o tehničnih sposobnostih (Priloga št. </w:t>
            </w:r>
            <w:r w:rsidR="000465BE">
              <w:rPr>
                <w:rFonts w:ascii="Arial" w:hAnsi="Arial" w:cs="Arial"/>
                <w:b/>
                <w:color w:val="auto"/>
              </w:rPr>
              <w:t>10</w:t>
            </w:r>
            <w:r w:rsidRPr="00C11A91">
              <w:rPr>
                <w:rFonts w:ascii="Arial" w:hAnsi="Arial" w:cs="Arial"/>
                <w:b/>
                <w:color w:val="auto"/>
              </w:rPr>
              <w:t>).</w:t>
            </w:r>
          </w:p>
          <w:p w14:paraId="473642B3" w14:textId="77777777" w:rsidR="00C11A91" w:rsidRPr="00C11A91" w:rsidRDefault="00C11A91" w:rsidP="000465BE">
            <w:pPr>
              <w:spacing w:after="0"/>
              <w:jc w:val="both"/>
              <w:rPr>
                <w:rFonts w:ascii="Arial" w:hAnsi="Arial" w:cs="Arial"/>
                <w:b/>
                <w:color w:val="auto"/>
              </w:rPr>
            </w:pPr>
          </w:p>
        </w:tc>
      </w:tr>
      <w:tr w:rsidR="000465BE" w:rsidRPr="00DA69F0" w14:paraId="2D6079F9" w14:textId="77777777" w:rsidTr="00C11A91">
        <w:tc>
          <w:tcPr>
            <w:tcW w:w="1129" w:type="dxa"/>
            <w:tcBorders>
              <w:top w:val="single" w:sz="4" w:space="0" w:color="auto"/>
              <w:left w:val="single" w:sz="4" w:space="0" w:color="auto"/>
              <w:bottom w:val="single" w:sz="4" w:space="0" w:color="auto"/>
              <w:right w:val="single" w:sz="4" w:space="0" w:color="auto"/>
            </w:tcBorders>
          </w:tcPr>
          <w:p w14:paraId="4A8759F5" w14:textId="77777777" w:rsidR="000465BE" w:rsidRPr="004D104E" w:rsidRDefault="000465BE" w:rsidP="004F0FF4">
            <w:pPr>
              <w:pStyle w:val="Odstavekseznama"/>
              <w:numPr>
                <w:ilvl w:val="0"/>
                <w:numId w:val="14"/>
              </w:numPr>
              <w:spacing w:after="0"/>
              <w:rPr>
                <w:rFonts w:ascii="Arial" w:hAnsi="Arial" w:cs="Arial"/>
                <w:color w:val="auto"/>
              </w:rPr>
            </w:pPr>
          </w:p>
        </w:tc>
        <w:tc>
          <w:tcPr>
            <w:tcW w:w="7929" w:type="dxa"/>
            <w:tcBorders>
              <w:top w:val="single" w:sz="4" w:space="0" w:color="auto"/>
              <w:left w:val="single" w:sz="4" w:space="0" w:color="auto"/>
              <w:bottom w:val="single" w:sz="4" w:space="0" w:color="auto"/>
              <w:right w:val="single" w:sz="4" w:space="0" w:color="auto"/>
            </w:tcBorders>
          </w:tcPr>
          <w:p w14:paraId="0AA951CE" w14:textId="46AA7842" w:rsidR="000465BE" w:rsidRDefault="000465BE" w:rsidP="004F0FF4">
            <w:pPr>
              <w:spacing w:after="0"/>
              <w:jc w:val="both"/>
              <w:rPr>
                <w:rFonts w:ascii="Arial" w:hAnsi="Arial" w:cs="Arial"/>
                <w:bCs/>
                <w:color w:val="auto"/>
              </w:rPr>
            </w:pPr>
            <w:r>
              <w:rPr>
                <w:rFonts w:ascii="Arial" w:hAnsi="Arial" w:cs="Arial"/>
                <w:b/>
                <w:color w:val="auto"/>
              </w:rPr>
              <w:t>Krovna izjava (</w:t>
            </w:r>
            <w:r w:rsidRPr="000465BE">
              <w:rPr>
                <w:rFonts w:ascii="Arial" w:hAnsi="Arial" w:cs="Arial"/>
                <w:b/>
                <w:color w:val="auto"/>
              </w:rPr>
              <w:t>Priloga št. 13)</w:t>
            </w:r>
          </w:p>
          <w:p w14:paraId="3E56C8C1" w14:textId="77777777" w:rsidR="000465BE" w:rsidRDefault="000465BE" w:rsidP="004F0FF4">
            <w:pPr>
              <w:spacing w:after="0"/>
              <w:jc w:val="both"/>
              <w:rPr>
                <w:rFonts w:ascii="Arial" w:hAnsi="Arial" w:cs="Arial"/>
                <w:bCs/>
                <w:color w:val="auto"/>
              </w:rPr>
            </w:pPr>
          </w:p>
          <w:p w14:paraId="22607227" w14:textId="08FA5B92" w:rsidR="000465BE" w:rsidRPr="00C11A91" w:rsidRDefault="000465BE" w:rsidP="000465BE">
            <w:pPr>
              <w:spacing w:after="0"/>
              <w:jc w:val="both"/>
              <w:rPr>
                <w:rFonts w:ascii="Arial" w:hAnsi="Arial" w:cs="Arial"/>
                <w:b/>
                <w:color w:val="auto"/>
              </w:rPr>
            </w:pPr>
            <w:r w:rsidRPr="00C11A91">
              <w:rPr>
                <w:rFonts w:ascii="Arial" w:hAnsi="Arial" w:cs="Arial"/>
                <w:b/>
                <w:color w:val="auto"/>
              </w:rPr>
              <w:t>Priloga št. 1</w:t>
            </w:r>
            <w:r>
              <w:rPr>
                <w:rFonts w:ascii="Arial" w:hAnsi="Arial" w:cs="Arial"/>
                <w:b/>
                <w:color w:val="auto"/>
              </w:rPr>
              <w:t>3</w:t>
            </w:r>
            <w:r w:rsidRPr="00C11A91">
              <w:rPr>
                <w:rFonts w:ascii="Arial" w:hAnsi="Arial" w:cs="Arial"/>
                <w:b/>
                <w:color w:val="auto"/>
              </w:rPr>
              <w:t xml:space="preserve"> mora biti izpolnjena na mestih, ki jih izpolnjuje izvajalec in podpisana s strani zakonitega zastopnika ponudnika ali pooblaščene osebe.</w:t>
            </w:r>
          </w:p>
          <w:p w14:paraId="4592D775" w14:textId="55CB1FDF" w:rsidR="000465BE" w:rsidRPr="000465BE" w:rsidRDefault="000465BE" w:rsidP="004F0FF4">
            <w:pPr>
              <w:spacing w:after="0"/>
              <w:jc w:val="both"/>
              <w:rPr>
                <w:rFonts w:ascii="Arial" w:hAnsi="Arial" w:cs="Arial"/>
                <w:bCs/>
                <w:color w:val="auto"/>
              </w:rPr>
            </w:pPr>
          </w:p>
        </w:tc>
      </w:tr>
    </w:tbl>
    <w:p w14:paraId="0610700D" w14:textId="3FA75AB2" w:rsidR="00480B43" w:rsidRDefault="00480B43" w:rsidP="00B10F0E">
      <w:pPr>
        <w:spacing w:after="0"/>
        <w:rPr>
          <w:rFonts w:ascii="Arial" w:hAnsi="Arial" w:cs="Arial"/>
          <w:color w:val="auto"/>
          <w:highlight w:val="red"/>
        </w:rPr>
      </w:pPr>
    </w:p>
    <w:p w14:paraId="452A8E05" w14:textId="275B5397" w:rsidR="00F209A7" w:rsidRDefault="00F209A7" w:rsidP="00B10F0E">
      <w:pPr>
        <w:spacing w:after="0"/>
        <w:rPr>
          <w:rFonts w:ascii="Arial" w:hAnsi="Arial" w:cs="Arial"/>
          <w:color w:val="auto"/>
        </w:rPr>
      </w:pPr>
    </w:p>
    <w:p w14:paraId="65523FB1" w14:textId="77777777" w:rsidR="00131729" w:rsidRPr="00EC14EF" w:rsidRDefault="00131729" w:rsidP="0094683A">
      <w:pPr>
        <w:pStyle w:val="Naslov2"/>
      </w:pPr>
      <w:bookmarkStart w:id="84" w:name="_Toc113433424"/>
      <w:r w:rsidRPr="00EC14EF">
        <w:t>Veljavnost ponudbe</w:t>
      </w:r>
      <w:bookmarkEnd w:id="84"/>
    </w:p>
    <w:p w14:paraId="44A96846" w14:textId="09B513FD" w:rsidR="0079382A" w:rsidRPr="0079382A" w:rsidRDefault="002B4068" w:rsidP="0079382A">
      <w:pPr>
        <w:spacing w:after="0"/>
        <w:jc w:val="both"/>
        <w:rPr>
          <w:rFonts w:ascii="Arial" w:hAnsi="Arial" w:cs="Arial"/>
          <w:color w:val="auto"/>
          <w:kern w:val="3"/>
          <w:lang w:eastAsia="zh-CN"/>
        </w:rPr>
      </w:pPr>
      <w:r w:rsidRPr="002B4068">
        <w:rPr>
          <w:rFonts w:ascii="Arial" w:hAnsi="Arial" w:cs="Arial"/>
          <w:color w:val="auto"/>
          <w:kern w:val="3"/>
          <w:lang w:eastAsia="zh-CN"/>
        </w:rPr>
        <w:t>Ponudba mora veljati najmanj 60 dni od roka za oddajo ponudb.</w:t>
      </w:r>
      <w:r w:rsidR="0079382A" w:rsidRPr="0079382A">
        <w:rPr>
          <w:rFonts w:ascii="Arial" w:hAnsi="Arial" w:cs="Arial"/>
          <w:color w:val="auto"/>
          <w:kern w:val="3"/>
          <w:lang w:eastAsia="zh-CN"/>
        </w:rPr>
        <w:t xml:space="preserve"> V primeru krajšega roka veljavnosti ponudbe se ponudba </w:t>
      </w:r>
      <w:r w:rsidR="0079382A" w:rsidRPr="0079382A">
        <w:rPr>
          <w:rFonts w:ascii="Arial" w:hAnsi="Arial" w:cs="Arial"/>
          <w:color w:val="auto"/>
          <w:kern w:val="3"/>
          <w:u w:val="single"/>
          <w:lang w:eastAsia="zh-CN"/>
        </w:rPr>
        <w:t>izključi</w:t>
      </w:r>
      <w:r w:rsidR="0079382A" w:rsidRPr="0079382A">
        <w:rPr>
          <w:rFonts w:ascii="Arial" w:hAnsi="Arial" w:cs="Arial"/>
          <w:color w:val="auto"/>
          <w:kern w:val="3"/>
          <w:lang w:eastAsia="zh-CN"/>
        </w:rPr>
        <w:t xml:space="preserve"> iz postopka javnega naročanja.</w:t>
      </w:r>
    </w:p>
    <w:p w14:paraId="768B36CD" w14:textId="178C0268" w:rsidR="002A1F5D" w:rsidRPr="002A1F5D" w:rsidRDefault="002A1F5D" w:rsidP="00EC14EF">
      <w:pPr>
        <w:spacing w:after="0"/>
        <w:jc w:val="both"/>
        <w:rPr>
          <w:rFonts w:ascii="Arial" w:hAnsi="Arial" w:cs="Arial"/>
          <w:color w:val="auto"/>
          <w:kern w:val="3"/>
          <w:lang w:eastAsia="zh-CN"/>
        </w:rPr>
      </w:pPr>
    </w:p>
    <w:p w14:paraId="03EEE490" w14:textId="23F66798" w:rsidR="0079382A" w:rsidRPr="0079382A" w:rsidRDefault="0079382A" w:rsidP="0079382A">
      <w:pPr>
        <w:spacing w:after="0"/>
        <w:jc w:val="both"/>
        <w:rPr>
          <w:rFonts w:ascii="Arial" w:hAnsi="Arial" w:cs="Arial"/>
          <w:color w:val="auto"/>
          <w:kern w:val="3"/>
          <w:lang w:eastAsia="zh-CN"/>
        </w:rPr>
      </w:pPr>
      <w:r w:rsidRPr="0079382A">
        <w:rPr>
          <w:rFonts w:ascii="Arial" w:hAnsi="Arial" w:cs="Arial"/>
          <w:color w:val="auto"/>
          <w:kern w:val="3"/>
          <w:lang w:eastAsia="zh-CN"/>
        </w:rPr>
        <w:t>Naročnik lahko zahteva, da ponudniki podaljšajo čas veljavnosti ponudb za določeno dodatno obdobje. Zahteva naročnika za podaljšanje veljavnosti in odgovori ponudnikov morajo biti podani v elektronski obliki</w:t>
      </w:r>
      <w:r>
        <w:rPr>
          <w:rFonts w:ascii="Arial" w:hAnsi="Arial" w:cs="Arial"/>
          <w:color w:val="auto"/>
          <w:kern w:val="3"/>
          <w:lang w:eastAsia="zh-CN"/>
        </w:rPr>
        <w:t>,</w:t>
      </w:r>
      <w:r w:rsidRPr="0079382A">
        <w:rPr>
          <w:rFonts w:ascii="Arial" w:hAnsi="Arial" w:cs="Arial"/>
          <w:color w:val="auto"/>
          <w:kern w:val="3"/>
          <w:lang w:eastAsia="zh-CN"/>
        </w:rPr>
        <w:t xml:space="preserve"> na enak način kot je zahtevano za popravke dokumentacije oziroma pojasnila o dokumentaciji o javnem naročanju.</w:t>
      </w:r>
    </w:p>
    <w:p w14:paraId="0F8429EA" w14:textId="77777777" w:rsidR="0079382A" w:rsidRDefault="0079382A" w:rsidP="00EC14EF">
      <w:pPr>
        <w:spacing w:after="0"/>
        <w:jc w:val="both"/>
        <w:rPr>
          <w:rFonts w:ascii="Arial" w:hAnsi="Arial" w:cs="Arial"/>
          <w:color w:val="auto"/>
          <w:kern w:val="3"/>
          <w:lang w:eastAsia="zh-CN"/>
        </w:rPr>
      </w:pPr>
    </w:p>
    <w:p w14:paraId="543B4B0F" w14:textId="77777777" w:rsidR="00131729" w:rsidRPr="001705AD" w:rsidRDefault="00131729" w:rsidP="0094683A">
      <w:pPr>
        <w:pStyle w:val="Naslov2"/>
      </w:pPr>
      <w:bookmarkStart w:id="85" w:name="_Toc113433425"/>
      <w:r w:rsidRPr="001705AD">
        <w:t>Podatki o ustanoviteljih</w:t>
      </w:r>
      <w:bookmarkEnd w:id="85"/>
    </w:p>
    <w:p w14:paraId="01BB66AE" w14:textId="77777777" w:rsidR="00131729" w:rsidRPr="001705AD" w:rsidRDefault="00131729" w:rsidP="00456167">
      <w:pPr>
        <w:suppressAutoHyphens/>
        <w:autoSpaceDN w:val="0"/>
        <w:spacing w:after="0"/>
        <w:ind w:right="6"/>
        <w:jc w:val="both"/>
        <w:textAlignment w:val="baseline"/>
        <w:rPr>
          <w:rFonts w:ascii="Arial" w:hAnsi="Arial" w:cs="Arial"/>
          <w:color w:val="auto"/>
          <w:kern w:val="3"/>
          <w:lang w:eastAsia="zh-CN"/>
        </w:rPr>
      </w:pPr>
      <w:r w:rsidRPr="001705AD">
        <w:rPr>
          <w:rFonts w:ascii="Arial" w:hAnsi="Arial" w:cs="Arial"/>
          <w:color w:val="auto"/>
          <w:kern w:val="3"/>
          <w:lang w:eastAsia="zh-CN"/>
        </w:rPr>
        <w:t>Izbrani ponudnik mora na poziv naročnika v postopku javnega naročanja ali pri izvajanju javnega naročila posredovati podatke o:</w:t>
      </w:r>
    </w:p>
    <w:p w14:paraId="0D5EC7BA" w14:textId="77777777" w:rsidR="00131729" w:rsidRPr="001705AD" w:rsidRDefault="00131729" w:rsidP="00094A42">
      <w:pPr>
        <w:pStyle w:val="Odstavekseznama"/>
        <w:numPr>
          <w:ilvl w:val="0"/>
          <w:numId w:val="10"/>
        </w:numPr>
        <w:suppressAutoHyphens/>
        <w:autoSpaceDN w:val="0"/>
        <w:spacing w:after="0"/>
        <w:ind w:right="6"/>
        <w:jc w:val="both"/>
        <w:textAlignment w:val="baseline"/>
        <w:rPr>
          <w:rFonts w:ascii="Arial" w:hAnsi="Arial" w:cs="Arial"/>
          <w:color w:val="auto"/>
          <w:kern w:val="3"/>
          <w:lang w:eastAsia="zh-CN"/>
        </w:rPr>
      </w:pPr>
      <w:r w:rsidRPr="001705AD">
        <w:rPr>
          <w:rFonts w:ascii="Arial" w:hAnsi="Arial" w:cs="Arial"/>
          <w:color w:val="auto"/>
          <w:kern w:val="3"/>
          <w:lang w:eastAsia="zh-CN"/>
        </w:rPr>
        <w:t>svojih ustanoviteljih, družbenikih, vključno s tihimi družbeniki, delničarjih, komanditistih ali drugih lastnikih in podatke o lastniških deležih navedenih oseb;</w:t>
      </w:r>
    </w:p>
    <w:p w14:paraId="0820EBFD" w14:textId="77777777" w:rsidR="00131729" w:rsidRPr="001705AD" w:rsidRDefault="00131729" w:rsidP="00094A42">
      <w:pPr>
        <w:pStyle w:val="Odstavekseznama"/>
        <w:widowControl w:val="0"/>
        <w:numPr>
          <w:ilvl w:val="0"/>
          <w:numId w:val="10"/>
        </w:numPr>
        <w:suppressAutoHyphens/>
        <w:autoSpaceDN w:val="0"/>
        <w:spacing w:after="0"/>
        <w:ind w:right="6"/>
        <w:jc w:val="both"/>
        <w:textAlignment w:val="baseline"/>
        <w:rPr>
          <w:rFonts w:ascii="Arial" w:hAnsi="Arial" w:cs="Arial"/>
          <w:color w:val="auto"/>
          <w:kern w:val="3"/>
          <w:lang w:eastAsia="zh-CN"/>
        </w:rPr>
      </w:pPr>
      <w:r w:rsidRPr="001705AD">
        <w:rPr>
          <w:rFonts w:ascii="Arial" w:hAnsi="Arial" w:cs="Arial"/>
          <w:color w:val="auto"/>
          <w:kern w:val="3"/>
          <w:lang w:eastAsia="zh-CN"/>
        </w:rPr>
        <w:t>gospodarskih subjektih, za katere se glede na določbe ZGD-1 šteje, da so z njimi povezane družbe.</w:t>
      </w:r>
    </w:p>
    <w:p w14:paraId="720A02FA" w14:textId="4C9629C7" w:rsidR="00131729" w:rsidRPr="00F5464A" w:rsidRDefault="00131729" w:rsidP="00F61821">
      <w:pPr>
        <w:suppressAutoHyphens/>
        <w:autoSpaceDN w:val="0"/>
        <w:spacing w:after="0"/>
        <w:ind w:right="6"/>
        <w:jc w:val="both"/>
        <w:textAlignment w:val="baseline"/>
        <w:rPr>
          <w:rFonts w:ascii="Arial" w:hAnsi="Arial" w:cs="Arial"/>
          <w:color w:val="auto"/>
          <w:kern w:val="3"/>
          <w:lang w:eastAsia="zh-CN"/>
        </w:rPr>
      </w:pPr>
    </w:p>
    <w:p w14:paraId="05212843" w14:textId="77777777" w:rsidR="00131729" w:rsidRPr="00F5464A" w:rsidRDefault="00131729" w:rsidP="0094683A">
      <w:pPr>
        <w:pStyle w:val="Naslov2"/>
      </w:pPr>
      <w:bookmarkStart w:id="86" w:name="_Toc113433426"/>
      <w:r w:rsidRPr="00F5464A">
        <w:t>Podpis ponudbene dokumentacije</w:t>
      </w:r>
      <w:bookmarkEnd w:id="86"/>
    </w:p>
    <w:p w14:paraId="64123421" w14:textId="449FA7AE" w:rsidR="00131729" w:rsidRPr="00F5464A" w:rsidRDefault="004D7A64" w:rsidP="00456167">
      <w:pPr>
        <w:shd w:val="clear" w:color="auto" w:fill="FFFFFF"/>
        <w:suppressAutoHyphens/>
        <w:autoSpaceDN w:val="0"/>
        <w:spacing w:after="0"/>
        <w:ind w:right="20"/>
        <w:jc w:val="both"/>
        <w:textAlignment w:val="baseline"/>
        <w:rPr>
          <w:rFonts w:ascii="Arial" w:hAnsi="Arial" w:cs="Arial"/>
          <w:color w:val="auto"/>
          <w:kern w:val="3"/>
          <w:lang w:eastAsia="zh-CN"/>
        </w:rPr>
      </w:pPr>
      <w:r w:rsidRPr="004D7A64">
        <w:rPr>
          <w:rFonts w:ascii="Arial" w:hAnsi="Arial" w:cs="Arial"/>
          <w:color w:val="auto"/>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14:paraId="2966D31F" w14:textId="77777777" w:rsidR="00131729" w:rsidRPr="00FE4419" w:rsidRDefault="00131729" w:rsidP="00456167">
      <w:pPr>
        <w:shd w:val="clear" w:color="auto" w:fill="FFFFFF"/>
        <w:suppressAutoHyphens/>
        <w:autoSpaceDN w:val="0"/>
        <w:spacing w:after="0"/>
        <w:ind w:right="20"/>
        <w:jc w:val="both"/>
        <w:textAlignment w:val="baseline"/>
        <w:rPr>
          <w:rFonts w:ascii="Arial" w:hAnsi="Arial" w:cs="Arial"/>
          <w:color w:val="auto"/>
          <w:kern w:val="3"/>
          <w:highlight w:val="darkGray"/>
          <w:lang w:eastAsia="zh-CN"/>
        </w:rPr>
      </w:pPr>
    </w:p>
    <w:p w14:paraId="68BE0CC6" w14:textId="77777777" w:rsidR="00131729" w:rsidRPr="00F5464A" w:rsidRDefault="00131729" w:rsidP="00456167">
      <w:pPr>
        <w:shd w:val="clear" w:color="auto" w:fill="FFFFFF"/>
        <w:tabs>
          <w:tab w:val="left" w:pos="725"/>
        </w:tabs>
        <w:suppressAutoHyphens/>
        <w:autoSpaceDN w:val="0"/>
        <w:spacing w:after="0"/>
        <w:ind w:right="6"/>
        <w:jc w:val="both"/>
        <w:textAlignment w:val="baseline"/>
        <w:rPr>
          <w:rFonts w:ascii="Arial" w:hAnsi="Arial" w:cs="Arial"/>
          <w:b/>
          <w:bCs/>
          <w:color w:val="auto"/>
          <w:kern w:val="3"/>
          <w:lang w:eastAsia="zh-CN"/>
        </w:rPr>
      </w:pPr>
      <w:r w:rsidRPr="00F5464A">
        <w:rPr>
          <w:rFonts w:ascii="Arial" w:hAnsi="Arial" w:cs="Arial"/>
          <w:b/>
          <w:bCs/>
          <w:color w:val="auto"/>
          <w:kern w:val="3"/>
          <w:lang w:eastAsia="zh-CN"/>
        </w:rPr>
        <w:t xml:space="preserve">V primeru samostojnega ponudnika: </w:t>
      </w:r>
      <w:r w:rsidRPr="00F5464A">
        <w:rPr>
          <w:rFonts w:ascii="Arial" w:hAnsi="Arial" w:cs="Arial"/>
          <w:color w:val="auto"/>
          <w:kern w:val="3"/>
          <w:lang w:eastAsia="zh-CN"/>
        </w:rPr>
        <w:t>v kolikor podpisnik ponudbenih dokumentov ni zakoniti zastopnik ponudnika, mora ponudnik priložiti pooblastilo, s katerim zakoniti zastopnik ponudnika pooblašča podpisnika ponudbenih dokumentov.</w:t>
      </w:r>
    </w:p>
    <w:p w14:paraId="5DFCF0D4" w14:textId="77777777" w:rsidR="00131729" w:rsidRPr="00F5464A" w:rsidRDefault="00131729" w:rsidP="00456167">
      <w:pPr>
        <w:shd w:val="clear" w:color="auto" w:fill="FFFFFF"/>
        <w:suppressAutoHyphens/>
        <w:autoSpaceDN w:val="0"/>
        <w:spacing w:after="0"/>
        <w:ind w:right="20"/>
        <w:jc w:val="both"/>
        <w:textAlignment w:val="baseline"/>
        <w:rPr>
          <w:rFonts w:ascii="Arial" w:hAnsi="Arial" w:cs="Arial"/>
          <w:color w:val="auto"/>
          <w:kern w:val="3"/>
          <w:lang w:eastAsia="zh-CN"/>
        </w:rPr>
      </w:pPr>
    </w:p>
    <w:p w14:paraId="4BAFDA3E" w14:textId="17E3B32F" w:rsidR="00131729" w:rsidRDefault="00131729" w:rsidP="00456167">
      <w:pPr>
        <w:shd w:val="clear" w:color="auto" w:fill="FFFFFF"/>
        <w:tabs>
          <w:tab w:val="left" w:pos="701"/>
        </w:tabs>
        <w:suppressAutoHyphens/>
        <w:autoSpaceDN w:val="0"/>
        <w:spacing w:after="0"/>
        <w:ind w:right="6"/>
        <w:jc w:val="both"/>
        <w:textAlignment w:val="baseline"/>
        <w:rPr>
          <w:rFonts w:ascii="Arial" w:hAnsi="Arial" w:cs="Arial"/>
          <w:color w:val="auto"/>
          <w:kern w:val="3"/>
          <w:lang w:eastAsia="zh-CN"/>
        </w:rPr>
      </w:pPr>
      <w:r w:rsidRPr="00F5464A">
        <w:rPr>
          <w:rFonts w:ascii="Arial" w:hAnsi="Arial" w:cs="Arial"/>
          <w:b/>
          <w:bCs/>
          <w:color w:val="auto"/>
          <w:kern w:val="3"/>
          <w:lang w:eastAsia="zh-CN"/>
        </w:rPr>
        <w:t xml:space="preserve">V primeru ponudbe skupine ponudnikov: </w:t>
      </w:r>
      <w:r w:rsidRPr="00F5464A">
        <w:rPr>
          <w:rFonts w:ascii="Arial" w:hAnsi="Arial" w:cs="Arial"/>
          <w:color w:val="auto"/>
          <w:kern w:val="3"/>
          <w:lang w:eastAsia="zh-CN"/>
        </w:rPr>
        <w:t>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03425799" w14:textId="77777777" w:rsidR="004F23E4" w:rsidRPr="00456167" w:rsidRDefault="004F23E4" w:rsidP="00456167">
      <w:pPr>
        <w:spacing w:after="0"/>
        <w:rPr>
          <w:rFonts w:ascii="Arial" w:hAnsi="Arial" w:cs="Arial"/>
        </w:rPr>
      </w:pPr>
    </w:p>
    <w:p w14:paraId="24C98535" w14:textId="77777777" w:rsidR="00131729" w:rsidRPr="00456167" w:rsidRDefault="00131729" w:rsidP="0094683A">
      <w:pPr>
        <w:pStyle w:val="Naslov1"/>
        <w:framePr w:wrap="auto"/>
      </w:pPr>
      <w:bookmarkStart w:id="87" w:name="_Toc113433427"/>
      <w:r w:rsidRPr="00456167">
        <w:t>ZAUPNOST</w:t>
      </w:r>
      <w:bookmarkEnd w:id="87"/>
    </w:p>
    <w:p w14:paraId="6207FCB2" w14:textId="77777777" w:rsidR="00131729" w:rsidRPr="00456167" w:rsidRDefault="00131729" w:rsidP="00456167">
      <w:pPr>
        <w:spacing w:after="0"/>
        <w:rPr>
          <w:rFonts w:ascii="Arial" w:hAnsi="Arial" w:cs="Arial"/>
          <w:color w:val="auto"/>
          <w:lang w:eastAsia="zh-CN"/>
        </w:rPr>
      </w:pPr>
    </w:p>
    <w:p w14:paraId="67762C93" w14:textId="77777777" w:rsidR="00131729" w:rsidRPr="00456167" w:rsidRDefault="00131729" w:rsidP="00456167">
      <w:pPr>
        <w:suppressAutoHyphens/>
        <w:autoSpaceDN w:val="0"/>
        <w:spacing w:after="0"/>
        <w:ind w:right="6"/>
        <w:jc w:val="both"/>
        <w:textAlignment w:val="baseline"/>
        <w:rPr>
          <w:rFonts w:ascii="Arial" w:hAnsi="Arial" w:cs="Arial"/>
          <w:color w:val="auto"/>
          <w:kern w:val="3"/>
          <w:lang w:eastAsia="zh-CN"/>
        </w:rPr>
      </w:pPr>
    </w:p>
    <w:p w14:paraId="3B990388" w14:textId="3664A62E" w:rsidR="00131729" w:rsidRPr="00456167" w:rsidRDefault="00131729" w:rsidP="00456167">
      <w:pPr>
        <w:suppressAutoHyphens/>
        <w:autoSpaceDN w:val="0"/>
        <w:spacing w:after="0"/>
        <w:ind w:right="6"/>
        <w:jc w:val="both"/>
        <w:textAlignment w:val="baseline"/>
        <w:rPr>
          <w:rFonts w:ascii="Arial" w:hAnsi="Arial" w:cs="Arial"/>
          <w:color w:val="auto"/>
          <w:kern w:val="3"/>
          <w:lang w:eastAsia="zh-CN"/>
        </w:rPr>
      </w:pPr>
      <w:r w:rsidRPr="00456167">
        <w:rPr>
          <w:rFonts w:ascii="Arial" w:hAnsi="Arial" w:cs="Arial"/>
          <w:color w:val="auto"/>
          <w:kern w:val="3"/>
          <w:lang w:eastAsia="zh-CN"/>
        </w:rPr>
        <w:t>Ponudniki morajo vse dokumente</w:t>
      </w:r>
      <w:r w:rsidR="00791553">
        <w:rPr>
          <w:rFonts w:ascii="Arial" w:hAnsi="Arial" w:cs="Arial"/>
          <w:color w:val="auto"/>
          <w:kern w:val="3"/>
          <w:lang w:eastAsia="zh-CN"/>
        </w:rPr>
        <w:t xml:space="preserve"> v ponudbi</w:t>
      </w:r>
      <w:r w:rsidRPr="00456167">
        <w:rPr>
          <w:rFonts w:ascii="Arial" w:hAnsi="Arial" w:cs="Arial"/>
          <w:color w:val="auto"/>
          <w:kern w:val="3"/>
          <w:lang w:eastAsia="zh-CN"/>
        </w:rPr>
        <w:t xml:space="preserve">, za katere menijo, da predstavljajo poslovno skrivnost, označiti z oznako »ZAUPNO« ali »POSLOVNA SKRIVNOST« in sicer v zgornjem </w:t>
      </w:r>
      <w:r w:rsidRPr="00456167">
        <w:rPr>
          <w:rFonts w:ascii="Arial" w:hAnsi="Arial" w:cs="Arial"/>
          <w:color w:val="auto"/>
          <w:kern w:val="3"/>
          <w:lang w:eastAsia="zh-CN"/>
        </w:rPr>
        <w:lastRenderedPageBreak/>
        <w:t xml:space="preserve">desnem kotu vsake posamezne strani ali na drug, jasno voden način. Če naj bi bil zaupen samo določen podatek v ponudbi, mora biti ta del podčrtan, v isti vrstici v desnem robu pa mora biti oznaka »ZAUPNO« ali »POSLOVNA SKRIVNOST«. </w:t>
      </w:r>
    </w:p>
    <w:p w14:paraId="7829431B" w14:textId="77777777" w:rsidR="00131729" w:rsidRPr="00456167" w:rsidRDefault="00131729" w:rsidP="00456167">
      <w:pPr>
        <w:suppressAutoHyphens/>
        <w:autoSpaceDN w:val="0"/>
        <w:spacing w:after="0"/>
        <w:ind w:right="6"/>
        <w:jc w:val="both"/>
        <w:textAlignment w:val="baseline"/>
        <w:rPr>
          <w:rFonts w:ascii="Arial" w:hAnsi="Arial" w:cs="Arial"/>
          <w:color w:val="auto"/>
          <w:kern w:val="3"/>
          <w:lang w:eastAsia="zh-CN"/>
        </w:rPr>
      </w:pPr>
    </w:p>
    <w:p w14:paraId="620066AE" w14:textId="77777777" w:rsidR="00131729" w:rsidRPr="00456167" w:rsidRDefault="00131729" w:rsidP="00456167">
      <w:pPr>
        <w:suppressAutoHyphens/>
        <w:autoSpaceDN w:val="0"/>
        <w:spacing w:after="0"/>
        <w:ind w:right="6"/>
        <w:jc w:val="both"/>
        <w:textAlignment w:val="baseline"/>
        <w:rPr>
          <w:rFonts w:ascii="Arial" w:hAnsi="Arial" w:cs="Arial"/>
          <w:color w:val="auto"/>
          <w:kern w:val="3"/>
          <w:lang w:eastAsia="zh-CN"/>
        </w:rPr>
      </w:pPr>
      <w:r w:rsidRPr="00456167">
        <w:rPr>
          <w:rFonts w:ascii="Arial" w:hAnsi="Arial" w:cs="Arial"/>
          <w:color w:val="auto"/>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470156D" w14:textId="77777777" w:rsidR="00131729" w:rsidRPr="00456167" w:rsidRDefault="00131729" w:rsidP="00456167">
      <w:pPr>
        <w:suppressAutoHyphens/>
        <w:autoSpaceDN w:val="0"/>
        <w:spacing w:after="0"/>
        <w:ind w:right="6"/>
        <w:jc w:val="both"/>
        <w:textAlignment w:val="baseline"/>
        <w:rPr>
          <w:rFonts w:ascii="Arial" w:hAnsi="Arial" w:cs="Arial"/>
          <w:color w:val="auto"/>
          <w:kern w:val="3"/>
          <w:lang w:eastAsia="zh-CN"/>
        </w:rPr>
      </w:pPr>
    </w:p>
    <w:p w14:paraId="1AF2C5E0" w14:textId="3E584069" w:rsidR="00131729" w:rsidRPr="00456167" w:rsidRDefault="00131729" w:rsidP="00456167">
      <w:pPr>
        <w:suppressAutoHyphens/>
        <w:autoSpaceDN w:val="0"/>
        <w:spacing w:after="0"/>
        <w:ind w:right="6"/>
        <w:jc w:val="both"/>
        <w:textAlignment w:val="baseline"/>
        <w:rPr>
          <w:rFonts w:ascii="Arial" w:hAnsi="Arial" w:cs="Arial"/>
          <w:color w:val="auto"/>
          <w:kern w:val="3"/>
          <w:lang w:eastAsia="zh-CN"/>
        </w:rPr>
      </w:pPr>
      <w:r w:rsidRPr="00456167">
        <w:rPr>
          <w:rFonts w:ascii="Arial" w:hAnsi="Arial" w:cs="Arial"/>
          <w:color w:val="auto"/>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w:t>
      </w:r>
      <w:r w:rsidRPr="00E859A4">
        <w:rPr>
          <w:rFonts w:ascii="Arial" w:hAnsi="Arial" w:cs="Arial"/>
          <w:color w:val="auto"/>
          <w:kern w:val="3"/>
          <w:lang w:eastAsia="zh-CN"/>
        </w:rPr>
        <w:t>bo naročnik ponudnika pozval, da oznako zaupnosti ali poslovna skrivnost umakne. Ponudnik to stori</w:t>
      </w:r>
      <w:r w:rsidRPr="00456167">
        <w:rPr>
          <w:rFonts w:ascii="Arial" w:hAnsi="Arial" w:cs="Arial"/>
          <w:color w:val="auto"/>
          <w:kern w:val="3"/>
          <w:lang w:eastAsia="zh-CN"/>
        </w:rPr>
        <w:t xml:space="preserve"> tako, da njegov zastopnik nad oznako napiše »PREKLIC«, vpiše datum in se podpiše. Če ponudnik v roku, ki ga določi naročnik ne prekli</w:t>
      </w:r>
      <w:r w:rsidR="00791553">
        <w:rPr>
          <w:rFonts w:ascii="Arial" w:hAnsi="Arial" w:cs="Arial"/>
          <w:color w:val="auto"/>
          <w:kern w:val="3"/>
          <w:lang w:eastAsia="zh-CN"/>
        </w:rPr>
        <w:t>č</w:t>
      </w:r>
      <w:r w:rsidRPr="00456167">
        <w:rPr>
          <w:rFonts w:ascii="Arial" w:hAnsi="Arial" w:cs="Arial"/>
          <w:color w:val="auto"/>
          <w:kern w:val="3"/>
          <w:lang w:eastAsia="zh-CN"/>
        </w:rPr>
        <w:t>e zaupnosti, naročnik oznako »ZAUPNO« ali »POSLOVNO SKRIVNOST« lahko umakne sam.</w:t>
      </w:r>
    </w:p>
    <w:p w14:paraId="6E9DDC97" w14:textId="77777777" w:rsidR="00131729" w:rsidRPr="00456167" w:rsidRDefault="00131729" w:rsidP="00456167">
      <w:pPr>
        <w:spacing w:after="0"/>
        <w:rPr>
          <w:rFonts w:ascii="Arial" w:hAnsi="Arial" w:cs="Arial"/>
          <w:color w:val="auto"/>
          <w:lang w:eastAsia="zh-CN"/>
        </w:rPr>
      </w:pPr>
    </w:p>
    <w:p w14:paraId="4FDEA099" w14:textId="2CA60709" w:rsidR="00F15EA1" w:rsidRDefault="00791553" w:rsidP="00456167">
      <w:pPr>
        <w:spacing w:after="0"/>
        <w:jc w:val="both"/>
        <w:rPr>
          <w:rFonts w:ascii="Arial" w:hAnsi="Arial" w:cs="Arial"/>
          <w:color w:val="auto"/>
          <w:lang w:eastAsia="zh-CN"/>
        </w:rPr>
      </w:pPr>
      <w:r w:rsidRPr="00791553">
        <w:rPr>
          <w:rFonts w:ascii="Arial" w:hAnsi="Arial" w:cs="Arial"/>
          <w:color w:val="auto"/>
          <w:lang w:eastAsia="zh-CN"/>
        </w:rPr>
        <w:t xml:space="preserve">Naročnik bo imena ponudnikov in predložene ponudbe varoval kot poslovno skrivnost do roka, določenega za odpiranje ponudb. </w:t>
      </w:r>
      <w:r w:rsidR="00131729" w:rsidRPr="00456167">
        <w:rPr>
          <w:rFonts w:ascii="Arial" w:hAnsi="Arial" w:cs="Arial"/>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868ACCC" w14:textId="77777777" w:rsidR="005C31BA" w:rsidRPr="00456167" w:rsidRDefault="005C31BA" w:rsidP="00456167">
      <w:pPr>
        <w:spacing w:after="0"/>
        <w:jc w:val="both"/>
        <w:rPr>
          <w:rFonts w:ascii="Arial" w:hAnsi="Arial" w:cs="Arial"/>
          <w:color w:val="auto"/>
          <w:lang w:eastAsia="zh-CN"/>
        </w:rPr>
      </w:pPr>
    </w:p>
    <w:p w14:paraId="71D6EB1B" w14:textId="77777777" w:rsidR="00131729" w:rsidRPr="00456167" w:rsidRDefault="00131729" w:rsidP="0094683A">
      <w:pPr>
        <w:pStyle w:val="Naslov1"/>
        <w:framePr w:wrap="auto"/>
      </w:pPr>
      <w:bookmarkStart w:id="88" w:name="_Toc113433428"/>
      <w:r w:rsidRPr="00456167">
        <w:t>ZAKLJUČEK POSTOPKA JAVNEGA NAROČANJA</w:t>
      </w:r>
      <w:bookmarkEnd w:id="88"/>
    </w:p>
    <w:p w14:paraId="5D0652E2" w14:textId="77777777" w:rsidR="00131729" w:rsidRPr="00456167" w:rsidRDefault="00131729" w:rsidP="00456167">
      <w:pPr>
        <w:spacing w:after="0"/>
        <w:rPr>
          <w:rFonts w:ascii="Arial" w:hAnsi="Arial" w:cs="Arial"/>
          <w:color w:val="auto"/>
          <w:lang w:eastAsia="zh-CN"/>
        </w:rPr>
      </w:pPr>
    </w:p>
    <w:p w14:paraId="4E8E784E" w14:textId="77777777" w:rsidR="00C628B4" w:rsidRPr="00456167" w:rsidRDefault="00C628B4" w:rsidP="00456167">
      <w:pPr>
        <w:spacing w:after="0"/>
        <w:rPr>
          <w:rFonts w:ascii="Arial" w:hAnsi="Arial" w:cs="Arial"/>
          <w:color w:val="auto"/>
          <w:lang w:eastAsia="zh-CN"/>
        </w:rPr>
      </w:pPr>
    </w:p>
    <w:p w14:paraId="4AAA3342" w14:textId="77777777" w:rsidR="00131729" w:rsidRPr="00456167" w:rsidRDefault="00131729" w:rsidP="0094683A">
      <w:pPr>
        <w:pStyle w:val="Naslov2"/>
      </w:pPr>
      <w:bookmarkStart w:id="89" w:name="_Toc113433429"/>
      <w:r w:rsidRPr="00456167">
        <w:t>Ustavitev postopka</w:t>
      </w:r>
      <w:bookmarkEnd w:id="89"/>
    </w:p>
    <w:p w14:paraId="7E7D4C88" w14:textId="77777777" w:rsidR="00131729" w:rsidRPr="00456167" w:rsidRDefault="00131729" w:rsidP="00456167">
      <w:pPr>
        <w:spacing w:after="0"/>
        <w:jc w:val="both"/>
        <w:rPr>
          <w:rFonts w:ascii="Arial" w:hAnsi="Arial" w:cs="Arial"/>
          <w:color w:val="auto"/>
        </w:rPr>
      </w:pPr>
      <w:r w:rsidRPr="00456167">
        <w:rPr>
          <w:rFonts w:ascii="Arial" w:hAnsi="Arial" w:cs="Arial"/>
          <w:color w:val="auto"/>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7EDEA47" w14:textId="77777777" w:rsidR="00131729" w:rsidRPr="00456167" w:rsidRDefault="00131729" w:rsidP="00456167">
      <w:pPr>
        <w:spacing w:after="0"/>
        <w:jc w:val="both"/>
        <w:rPr>
          <w:rFonts w:ascii="Arial" w:hAnsi="Arial" w:cs="Arial"/>
          <w:color w:val="auto"/>
        </w:rPr>
      </w:pPr>
    </w:p>
    <w:p w14:paraId="6D417CC8" w14:textId="77777777" w:rsidR="00131729" w:rsidRPr="00456167" w:rsidRDefault="00131729" w:rsidP="0094683A">
      <w:pPr>
        <w:pStyle w:val="Naslov2"/>
      </w:pPr>
      <w:bookmarkStart w:id="90" w:name="_Toc113433430"/>
      <w:r w:rsidRPr="00456167">
        <w:t>Odločitev o oddaji javnega naročila</w:t>
      </w:r>
      <w:bookmarkEnd w:id="90"/>
    </w:p>
    <w:p w14:paraId="473A57C9" w14:textId="77777777" w:rsidR="003979FF" w:rsidRPr="003979FF" w:rsidRDefault="00131729" w:rsidP="003979FF">
      <w:pPr>
        <w:spacing w:after="0"/>
        <w:jc w:val="both"/>
        <w:rPr>
          <w:rFonts w:ascii="Arial" w:hAnsi="Arial" w:cs="Arial"/>
          <w:color w:val="auto"/>
        </w:rPr>
      </w:pPr>
      <w:r w:rsidRPr="00456167">
        <w:rPr>
          <w:rFonts w:ascii="Arial" w:hAnsi="Arial" w:cs="Arial"/>
          <w:color w:val="auto"/>
        </w:rPr>
        <w:t xml:space="preserve">Naročnik bo obvestil vsakega ponudnika o sprejeti odločitvi v zvezi z oddajo javnega naročila z objavo odločitve na portalu javnih naročil. </w:t>
      </w:r>
      <w:r w:rsidR="003979FF" w:rsidRPr="003979FF">
        <w:rPr>
          <w:rFonts w:ascii="Arial" w:hAnsi="Arial" w:cs="Arial"/>
          <w:color w:val="auto"/>
        </w:rPr>
        <w:t>Naročnik bo podpisano odločitev o oddaji naročila objavil na portalu javnih naročil. Odločitev se šteje za vročeno z dnem objave na portalu javnih naročil.</w:t>
      </w:r>
    </w:p>
    <w:p w14:paraId="427021AF" w14:textId="44225A7A" w:rsidR="00FB5D3C" w:rsidRDefault="003979FF" w:rsidP="003979FF">
      <w:pPr>
        <w:tabs>
          <w:tab w:val="left" w:pos="1665"/>
        </w:tabs>
        <w:spacing w:after="0"/>
        <w:jc w:val="both"/>
        <w:rPr>
          <w:rFonts w:ascii="Arial" w:hAnsi="Arial" w:cs="Arial"/>
          <w:color w:val="auto"/>
        </w:rPr>
      </w:pPr>
      <w:r>
        <w:rPr>
          <w:rFonts w:ascii="Arial" w:hAnsi="Arial" w:cs="Arial"/>
          <w:color w:val="auto"/>
        </w:rPr>
        <w:tab/>
      </w:r>
    </w:p>
    <w:p w14:paraId="715D620E" w14:textId="77777777" w:rsidR="00131729" w:rsidRPr="00456167" w:rsidRDefault="00131729" w:rsidP="00456167">
      <w:pPr>
        <w:spacing w:after="0"/>
        <w:jc w:val="both"/>
        <w:rPr>
          <w:rFonts w:ascii="Arial" w:hAnsi="Arial" w:cs="Arial"/>
          <w:color w:val="auto"/>
        </w:rPr>
      </w:pPr>
      <w:r w:rsidRPr="00456167">
        <w:rPr>
          <w:rFonts w:ascii="Arial" w:hAnsi="Arial" w:cs="Arial"/>
          <w:color w:val="auto"/>
        </w:rPr>
        <w:t>Odločitev bo praviloma vsebovala:</w:t>
      </w:r>
    </w:p>
    <w:p w14:paraId="2687B816" w14:textId="77777777" w:rsidR="00131729" w:rsidRPr="00456167" w:rsidRDefault="00131729" w:rsidP="00094A42">
      <w:pPr>
        <w:pStyle w:val="Odstavekseznama"/>
        <w:numPr>
          <w:ilvl w:val="0"/>
          <w:numId w:val="11"/>
        </w:numPr>
        <w:spacing w:after="0"/>
        <w:jc w:val="both"/>
        <w:rPr>
          <w:rFonts w:ascii="Arial" w:hAnsi="Arial" w:cs="Arial"/>
          <w:color w:val="auto"/>
        </w:rPr>
      </w:pPr>
      <w:r w:rsidRPr="00456167">
        <w:rPr>
          <w:rFonts w:ascii="Arial" w:hAnsi="Arial" w:cs="Arial"/>
          <w:color w:val="auto"/>
        </w:rPr>
        <w:t>razloge za zavrnitev ponudbe vsakega neuspešnega ponudnika, ki ni bil izbran;</w:t>
      </w:r>
    </w:p>
    <w:p w14:paraId="3FADE75A" w14:textId="77777777" w:rsidR="00131729" w:rsidRPr="00456167" w:rsidRDefault="00131729" w:rsidP="00094A42">
      <w:pPr>
        <w:pStyle w:val="Odstavekseznama"/>
        <w:numPr>
          <w:ilvl w:val="0"/>
          <w:numId w:val="11"/>
        </w:numPr>
        <w:spacing w:after="0"/>
        <w:jc w:val="both"/>
        <w:rPr>
          <w:rFonts w:ascii="Arial" w:hAnsi="Arial" w:cs="Arial"/>
          <w:color w:val="auto"/>
        </w:rPr>
      </w:pPr>
      <w:r w:rsidRPr="00456167">
        <w:rPr>
          <w:rFonts w:ascii="Arial" w:hAnsi="Arial" w:cs="Arial"/>
          <w:color w:val="auto"/>
        </w:rPr>
        <w:t>značilnosti in prednosti izbrane ponudbe ter ime uspešnega ponudnika.</w:t>
      </w:r>
    </w:p>
    <w:p w14:paraId="0D914CDA" w14:textId="77777777" w:rsidR="00131729" w:rsidRPr="00456167" w:rsidRDefault="00131729" w:rsidP="00456167">
      <w:pPr>
        <w:spacing w:after="0"/>
        <w:jc w:val="both"/>
        <w:rPr>
          <w:rFonts w:ascii="Arial" w:hAnsi="Arial" w:cs="Arial"/>
          <w:color w:val="auto"/>
        </w:rPr>
      </w:pPr>
    </w:p>
    <w:p w14:paraId="1A3E02EA" w14:textId="77777777" w:rsidR="00131729" w:rsidRPr="00456167" w:rsidRDefault="00131729" w:rsidP="0094683A">
      <w:pPr>
        <w:pStyle w:val="Naslov2"/>
      </w:pPr>
      <w:bookmarkStart w:id="91" w:name="_Toc113433431"/>
      <w:r w:rsidRPr="00456167">
        <w:t>Zavrnitev vseh ponudb</w:t>
      </w:r>
      <w:bookmarkEnd w:id="91"/>
    </w:p>
    <w:p w14:paraId="58029BEE" w14:textId="77777777" w:rsidR="00131729" w:rsidRPr="00456167" w:rsidRDefault="00131729" w:rsidP="00456167">
      <w:pPr>
        <w:spacing w:after="0"/>
        <w:jc w:val="both"/>
        <w:rPr>
          <w:rFonts w:ascii="Arial" w:hAnsi="Arial" w:cs="Arial"/>
          <w:color w:val="auto"/>
        </w:rPr>
      </w:pPr>
      <w:r w:rsidRPr="00456167">
        <w:rPr>
          <w:rFonts w:ascii="Arial" w:hAnsi="Arial" w:cs="Arial"/>
          <w:color w:val="auto"/>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7724D9E4" w14:textId="77777777" w:rsidR="00131729" w:rsidRPr="00456167" w:rsidRDefault="00131729" w:rsidP="00456167">
      <w:pPr>
        <w:spacing w:after="0"/>
        <w:rPr>
          <w:rFonts w:ascii="Arial" w:hAnsi="Arial" w:cs="Arial"/>
          <w:color w:val="auto"/>
        </w:rPr>
      </w:pPr>
    </w:p>
    <w:p w14:paraId="5BC7F743" w14:textId="77777777" w:rsidR="00131729" w:rsidRPr="00456167" w:rsidRDefault="00131729" w:rsidP="0094683A">
      <w:pPr>
        <w:pStyle w:val="Naslov2"/>
      </w:pPr>
      <w:bookmarkStart w:id="92" w:name="_Toc113433432"/>
      <w:r w:rsidRPr="00456167">
        <w:t>Sprememba odločitve</w:t>
      </w:r>
      <w:bookmarkEnd w:id="92"/>
    </w:p>
    <w:p w14:paraId="2165B3DC" w14:textId="77777777" w:rsidR="00131729" w:rsidRPr="00456167" w:rsidRDefault="00131729" w:rsidP="00456167">
      <w:pPr>
        <w:spacing w:after="0"/>
        <w:jc w:val="both"/>
        <w:rPr>
          <w:rFonts w:ascii="Arial" w:hAnsi="Arial" w:cs="Arial"/>
          <w:color w:val="auto"/>
        </w:rPr>
      </w:pPr>
      <w:r w:rsidRPr="00456167">
        <w:rPr>
          <w:rFonts w:ascii="Arial" w:hAnsi="Arial" w:cs="Arial"/>
          <w:color w:val="auto"/>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55B1D5B0" w14:textId="77777777" w:rsidR="00131729" w:rsidRPr="00456167" w:rsidRDefault="00131729" w:rsidP="00456167">
      <w:pPr>
        <w:spacing w:after="0"/>
        <w:jc w:val="both"/>
        <w:rPr>
          <w:rFonts w:ascii="Arial" w:hAnsi="Arial" w:cs="Arial"/>
          <w:color w:val="auto"/>
        </w:rPr>
      </w:pPr>
    </w:p>
    <w:p w14:paraId="225FA7D1" w14:textId="77777777" w:rsidR="00131729" w:rsidRPr="00456167" w:rsidRDefault="00131729" w:rsidP="0094683A">
      <w:pPr>
        <w:pStyle w:val="Naslov2"/>
      </w:pPr>
      <w:bookmarkStart w:id="93" w:name="_Toc113433433"/>
      <w:r w:rsidRPr="00456167">
        <w:t>Pravnomočnost odločitve o oddaji javnega naročila</w:t>
      </w:r>
      <w:bookmarkEnd w:id="93"/>
    </w:p>
    <w:p w14:paraId="4AB5BF76" w14:textId="77777777" w:rsidR="00131729" w:rsidRPr="00456167" w:rsidRDefault="00131729" w:rsidP="00456167">
      <w:pPr>
        <w:spacing w:after="0"/>
        <w:jc w:val="both"/>
        <w:rPr>
          <w:rFonts w:ascii="Arial" w:hAnsi="Arial" w:cs="Arial"/>
          <w:color w:val="auto"/>
        </w:rPr>
      </w:pPr>
      <w:r w:rsidRPr="00456167">
        <w:rPr>
          <w:rFonts w:ascii="Arial" w:hAnsi="Arial" w:cs="Arial"/>
          <w:color w:val="auto"/>
        </w:rPr>
        <w:t>Odločitev o oddaji javnega naročila postane pravnomočna z dnem, ko zoper njo ni mogoče zahtevati pravnega varstva.</w:t>
      </w:r>
    </w:p>
    <w:p w14:paraId="397EF719" w14:textId="77777777" w:rsidR="00131729" w:rsidRPr="00456167" w:rsidRDefault="00131729" w:rsidP="00456167">
      <w:pPr>
        <w:spacing w:after="0"/>
        <w:jc w:val="both"/>
        <w:rPr>
          <w:rFonts w:ascii="Arial" w:hAnsi="Arial" w:cs="Arial"/>
          <w:color w:val="auto"/>
        </w:rPr>
      </w:pPr>
    </w:p>
    <w:p w14:paraId="56DA3CC4" w14:textId="77777777" w:rsidR="00131729" w:rsidRPr="00C21680" w:rsidRDefault="00131729" w:rsidP="0094683A">
      <w:pPr>
        <w:pStyle w:val="Naslov2"/>
      </w:pPr>
      <w:bookmarkStart w:id="94" w:name="_Toc113433434"/>
      <w:r w:rsidRPr="00C21680">
        <w:t>Odstop od izvedbe javnega naročila</w:t>
      </w:r>
      <w:bookmarkEnd w:id="94"/>
    </w:p>
    <w:p w14:paraId="47B0AB4C" w14:textId="77777777" w:rsidR="003979FF" w:rsidRDefault="00846B40" w:rsidP="00456167">
      <w:pPr>
        <w:spacing w:after="0"/>
        <w:jc w:val="both"/>
        <w:rPr>
          <w:rFonts w:ascii="Arial" w:hAnsi="Arial" w:cs="Arial"/>
          <w:color w:val="auto"/>
        </w:rPr>
      </w:pPr>
      <w:r w:rsidRPr="00846B40">
        <w:rPr>
          <w:rFonts w:ascii="Arial" w:hAnsi="Arial" w:cs="Arial"/>
          <w:color w:val="auto"/>
        </w:rPr>
        <w:t xml:space="preserve">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w:t>
      </w:r>
    </w:p>
    <w:p w14:paraId="0BC2640E" w14:textId="77777777" w:rsidR="0096025A" w:rsidRDefault="0096025A" w:rsidP="00456167">
      <w:pPr>
        <w:spacing w:after="0"/>
        <w:jc w:val="both"/>
        <w:rPr>
          <w:rFonts w:ascii="Arial" w:hAnsi="Arial" w:cs="Arial"/>
          <w:color w:val="auto"/>
        </w:rPr>
      </w:pPr>
    </w:p>
    <w:p w14:paraId="06CC9AD9" w14:textId="633BE4B8" w:rsidR="007F58F7" w:rsidRDefault="00846B40" w:rsidP="00456167">
      <w:pPr>
        <w:spacing w:after="0"/>
        <w:jc w:val="both"/>
        <w:rPr>
          <w:rFonts w:ascii="Arial" w:hAnsi="Arial" w:cs="Arial"/>
          <w:color w:val="auto"/>
        </w:rPr>
      </w:pPr>
      <w:r w:rsidRPr="00846B40">
        <w:rPr>
          <w:rFonts w:ascii="Arial" w:hAnsi="Arial" w:cs="Arial"/>
          <w:color w:val="auto"/>
        </w:rPr>
        <w:t xml:space="preserve">V tem primeru bo naročnik </w:t>
      </w:r>
      <w:r w:rsidR="007B51E7">
        <w:rPr>
          <w:rFonts w:ascii="Arial" w:hAnsi="Arial" w:cs="Arial"/>
          <w:color w:val="auto"/>
        </w:rPr>
        <w:t>o</w:t>
      </w:r>
      <w:r w:rsidRPr="00846B40">
        <w:rPr>
          <w:rFonts w:ascii="Arial" w:hAnsi="Arial" w:cs="Arial"/>
          <w:color w:val="auto"/>
        </w:rPr>
        <w:t xml:space="preserve"> svoji odločitvi in o razlogih, zaradi katerih odstopa od izvedbe javnega naročila, pisno obvestil ponudnike.</w:t>
      </w:r>
    </w:p>
    <w:p w14:paraId="7002E0EB" w14:textId="77777777" w:rsidR="00C35E7E" w:rsidRPr="00456167" w:rsidRDefault="00C35E7E" w:rsidP="00456167">
      <w:pPr>
        <w:spacing w:after="0"/>
        <w:jc w:val="both"/>
        <w:rPr>
          <w:rFonts w:ascii="Arial" w:hAnsi="Arial" w:cs="Arial"/>
          <w:color w:val="auto"/>
        </w:rPr>
      </w:pPr>
    </w:p>
    <w:p w14:paraId="2E163466" w14:textId="71B66CA0" w:rsidR="00131729" w:rsidRPr="00C21680" w:rsidRDefault="005F3491" w:rsidP="0094683A">
      <w:pPr>
        <w:pStyle w:val="Naslov1"/>
        <w:framePr w:wrap="auto"/>
      </w:pPr>
      <w:bookmarkStart w:id="95" w:name="_Toc113433435"/>
      <w:r w:rsidRPr="00C21680">
        <w:t>SKLENITEV</w:t>
      </w:r>
      <w:r w:rsidR="00D67389" w:rsidRPr="00C21680">
        <w:t xml:space="preserve"> </w:t>
      </w:r>
      <w:r w:rsidRPr="00C21680">
        <w:t>OKVIRNEGA SPORAZUMA</w:t>
      </w:r>
      <w:bookmarkEnd w:id="95"/>
    </w:p>
    <w:p w14:paraId="24E50AA4" w14:textId="77777777" w:rsidR="00131729" w:rsidRPr="00456167" w:rsidRDefault="00131729" w:rsidP="00456167">
      <w:pPr>
        <w:spacing w:after="0"/>
        <w:jc w:val="both"/>
        <w:rPr>
          <w:rFonts w:ascii="Arial" w:hAnsi="Arial" w:cs="Arial"/>
          <w:b/>
          <w:color w:val="auto"/>
        </w:rPr>
      </w:pPr>
    </w:p>
    <w:p w14:paraId="01D60A67" w14:textId="77777777" w:rsidR="00131729" w:rsidRPr="00456167" w:rsidRDefault="00131729" w:rsidP="00456167">
      <w:pPr>
        <w:spacing w:after="0"/>
        <w:jc w:val="both"/>
        <w:rPr>
          <w:rFonts w:ascii="Arial" w:hAnsi="Arial" w:cs="Arial"/>
          <w:color w:val="auto"/>
        </w:rPr>
      </w:pPr>
    </w:p>
    <w:p w14:paraId="0B59B636" w14:textId="47B7DC38" w:rsidR="005F3491" w:rsidRPr="00456167" w:rsidRDefault="005F3491" w:rsidP="00456167">
      <w:pPr>
        <w:pStyle w:val="BESEDILO"/>
        <w:keepLines w:val="0"/>
        <w:widowControl/>
        <w:tabs>
          <w:tab w:val="clear" w:pos="2155"/>
        </w:tabs>
        <w:rPr>
          <w:sz w:val="22"/>
          <w:szCs w:val="22"/>
        </w:rPr>
      </w:pPr>
      <w:r w:rsidRPr="00456167">
        <w:rPr>
          <w:sz w:val="22"/>
          <w:szCs w:val="22"/>
        </w:rPr>
        <w:t>Izbrani ponudnik bo po pravnomočnosti odločitve o oddaji javnega naročila</w:t>
      </w:r>
      <w:r w:rsidR="00CE1AE5" w:rsidRPr="00456167">
        <w:rPr>
          <w:sz w:val="22"/>
          <w:szCs w:val="22"/>
        </w:rPr>
        <w:t xml:space="preserve"> </w:t>
      </w:r>
      <w:r w:rsidR="00DB0A1A" w:rsidRPr="00456167">
        <w:rPr>
          <w:sz w:val="22"/>
          <w:szCs w:val="22"/>
        </w:rPr>
        <w:t>pozvan</w:t>
      </w:r>
      <w:r w:rsidR="00C933AD" w:rsidRPr="00456167">
        <w:rPr>
          <w:sz w:val="22"/>
          <w:szCs w:val="22"/>
        </w:rPr>
        <w:t xml:space="preserve"> k podpisu</w:t>
      </w:r>
      <w:r w:rsidR="00B544C2" w:rsidRPr="00456167">
        <w:rPr>
          <w:sz w:val="22"/>
          <w:szCs w:val="22"/>
        </w:rPr>
        <w:t xml:space="preserve"> </w:t>
      </w:r>
      <w:r w:rsidRPr="00456167">
        <w:rPr>
          <w:sz w:val="22"/>
          <w:szCs w:val="22"/>
        </w:rPr>
        <w:t xml:space="preserve">okvirnega sporazuma. Če se ponudnik v roku </w:t>
      </w:r>
      <w:r w:rsidR="005C31BA" w:rsidRPr="005C31BA">
        <w:rPr>
          <w:sz w:val="22"/>
          <w:szCs w:val="22"/>
        </w:rPr>
        <w:t>petnajstih</w:t>
      </w:r>
      <w:r w:rsidRPr="005C31BA">
        <w:rPr>
          <w:sz w:val="22"/>
          <w:szCs w:val="22"/>
        </w:rPr>
        <w:t xml:space="preserve"> (</w:t>
      </w:r>
      <w:r w:rsidR="005C31BA" w:rsidRPr="005C31BA">
        <w:rPr>
          <w:sz w:val="22"/>
          <w:szCs w:val="22"/>
        </w:rPr>
        <w:t>15</w:t>
      </w:r>
      <w:r w:rsidRPr="005C31BA">
        <w:rPr>
          <w:sz w:val="22"/>
          <w:szCs w:val="22"/>
        </w:rPr>
        <w:t xml:space="preserve">) </w:t>
      </w:r>
      <w:r w:rsidR="003F2676" w:rsidRPr="005C31BA">
        <w:rPr>
          <w:sz w:val="22"/>
          <w:szCs w:val="22"/>
        </w:rPr>
        <w:t>koledarskih</w:t>
      </w:r>
      <w:r w:rsidR="003F2676">
        <w:rPr>
          <w:sz w:val="22"/>
          <w:szCs w:val="22"/>
        </w:rPr>
        <w:t xml:space="preserve"> dni </w:t>
      </w:r>
      <w:r w:rsidRPr="00456167">
        <w:rPr>
          <w:sz w:val="22"/>
          <w:szCs w:val="22"/>
        </w:rPr>
        <w:t>po pozivu k podpisu okvirnega sporazuma</w:t>
      </w:r>
      <w:r w:rsidR="00CE1AE5" w:rsidRPr="00456167">
        <w:rPr>
          <w:sz w:val="22"/>
          <w:szCs w:val="22"/>
        </w:rPr>
        <w:t xml:space="preserve"> </w:t>
      </w:r>
      <w:r w:rsidRPr="00456167">
        <w:rPr>
          <w:sz w:val="22"/>
          <w:szCs w:val="22"/>
        </w:rPr>
        <w:t>ne bo odzval na poziv, lahko naročnik šteje, da je odstopil od namere za sklenitev</w:t>
      </w:r>
      <w:r w:rsidR="00CE1AE5" w:rsidRPr="00456167">
        <w:rPr>
          <w:sz w:val="22"/>
          <w:szCs w:val="22"/>
        </w:rPr>
        <w:t xml:space="preserve"> </w:t>
      </w:r>
      <w:r w:rsidRPr="00456167">
        <w:rPr>
          <w:sz w:val="22"/>
          <w:szCs w:val="22"/>
        </w:rPr>
        <w:t xml:space="preserve">okvirnega </w:t>
      </w:r>
      <w:r w:rsidRPr="00C67BBB">
        <w:rPr>
          <w:sz w:val="22"/>
          <w:szCs w:val="22"/>
        </w:rPr>
        <w:t>sporazuma</w:t>
      </w:r>
      <w:r w:rsidR="00B544C2" w:rsidRPr="00C67BBB">
        <w:rPr>
          <w:sz w:val="22"/>
          <w:szCs w:val="22"/>
        </w:rPr>
        <w:t>.</w:t>
      </w:r>
    </w:p>
    <w:p w14:paraId="0BAFF038" w14:textId="77777777" w:rsidR="005F3491" w:rsidRPr="00456167" w:rsidRDefault="005F3491" w:rsidP="00456167">
      <w:pPr>
        <w:pStyle w:val="BESEDILO"/>
        <w:keepLines w:val="0"/>
        <w:widowControl/>
        <w:tabs>
          <w:tab w:val="clear" w:pos="2155"/>
        </w:tabs>
        <w:rPr>
          <w:sz w:val="22"/>
          <w:szCs w:val="22"/>
        </w:rPr>
      </w:pPr>
    </w:p>
    <w:p w14:paraId="779F3A18" w14:textId="7F0F5098" w:rsidR="005F3491" w:rsidRDefault="005F3491" w:rsidP="00456167">
      <w:pPr>
        <w:pStyle w:val="BESEDILO"/>
        <w:keepLines w:val="0"/>
        <w:widowControl/>
        <w:tabs>
          <w:tab w:val="clear" w:pos="2155"/>
        </w:tabs>
        <w:rPr>
          <w:sz w:val="22"/>
          <w:szCs w:val="22"/>
        </w:rPr>
      </w:pPr>
      <w:r w:rsidRPr="00456167">
        <w:rPr>
          <w:sz w:val="22"/>
          <w:szCs w:val="22"/>
        </w:rPr>
        <w:t xml:space="preserve">V tem primeru bo naročnik od takšnega ponudnika poleg zakonskih možnostih, ki jih ima po ZJN-3, zahteval tudi povračilo vse morebitno dodatno nastale škode zaradi takšnega ravnanja izbranega ponudnika. V primeru, da izbrani ponudnik ne bo želel podpisati okvirnega sporazuma, si naročnik pridržuje pravico, da bo izbral ponudbo ponudnika, ki se je uvrstila za ponudbo prvotno izbranega ponudnika. V kolikor tudi ta ponudnik odstopi od ponudbe, lahko naročnik pozove k </w:t>
      </w:r>
      <w:r w:rsidR="00D67389" w:rsidRPr="00456167">
        <w:rPr>
          <w:sz w:val="22"/>
          <w:szCs w:val="22"/>
        </w:rPr>
        <w:t>sklenitvi okvirnega</w:t>
      </w:r>
      <w:r w:rsidRPr="00456167">
        <w:rPr>
          <w:sz w:val="22"/>
          <w:szCs w:val="22"/>
        </w:rPr>
        <w:t xml:space="preserve"> sporazuma naslednjega ponudnika in tako dalje, dokler naročnik ne sklene okvirnega sporazuma oz. dokler vsi ponudniki ne odstopijo od ponudbe. Naročnik bo v takšnem primeru izbral ponudbo naslednjega ponudnika samo v primeru, v kolikor bo njegova ponudba dopustna ter če bo to v interesu naročnika.</w:t>
      </w:r>
    </w:p>
    <w:p w14:paraId="5411BED5" w14:textId="77777777" w:rsidR="004F23E4" w:rsidRPr="00456167" w:rsidRDefault="004F23E4" w:rsidP="002A1F5D">
      <w:pPr>
        <w:pStyle w:val="BESEDILO"/>
        <w:keepLines w:val="0"/>
        <w:widowControl/>
        <w:tabs>
          <w:tab w:val="clear" w:pos="2155"/>
        </w:tabs>
        <w:spacing w:line="240" w:lineRule="auto"/>
        <w:rPr>
          <w:sz w:val="22"/>
          <w:szCs w:val="22"/>
        </w:rPr>
      </w:pPr>
    </w:p>
    <w:p w14:paraId="7DC05EE7" w14:textId="77777777" w:rsidR="00787C55" w:rsidRPr="00A37A78" w:rsidRDefault="00787C55" w:rsidP="0094683A">
      <w:pPr>
        <w:pStyle w:val="Naslov1"/>
        <w:framePr w:wrap="auto"/>
      </w:pPr>
      <w:bookmarkStart w:id="96" w:name="_Toc113433436"/>
      <w:r w:rsidRPr="00A37A78">
        <w:t>PRAVNO VARSTVO</w:t>
      </w:r>
      <w:bookmarkEnd w:id="96"/>
    </w:p>
    <w:p w14:paraId="3284B0A5" w14:textId="77777777" w:rsidR="00DB0A1A" w:rsidRPr="00456167" w:rsidRDefault="00DB0A1A" w:rsidP="00456167">
      <w:pPr>
        <w:spacing w:after="0"/>
        <w:rPr>
          <w:rFonts w:ascii="Arial" w:hAnsi="Arial" w:cs="Arial"/>
        </w:rPr>
      </w:pPr>
    </w:p>
    <w:p w14:paraId="7A852F8D" w14:textId="77777777" w:rsidR="00131729" w:rsidRPr="00456167" w:rsidRDefault="00131729" w:rsidP="00456167">
      <w:pPr>
        <w:spacing w:after="0"/>
        <w:jc w:val="both"/>
        <w:rPr>
          <w:rFonts w:ascii="Arial" w:hAnsi="Arial" w:cs="Arial"/>
          <w:color w:val="auto"/>
          <w:lang w:eastAsia="zh-CN"/>
        </w:rPr>
      </w:pPr>
    </w:p>
    <w:p w14:paraId="5C647F99" w14:textId="77777777" w:rsidR="00B56C67" w:rsidRPr="00F52909" w:rsidRDefault="00B56C67" w:rsidP="00B56C67">
      <w:pPr>
        <w:spacing w:after="0"/>
        <w:jc w:val="both"/>
        <w:rPr>
          <w:rFonts w:ascii="Arial" w:hAnsi="Arial" w:cs="Times New Roman"/>
          <w:color w:val="auto"/>
        </w:rPr>
      </w:pPr>
      <w:r w:rsidRPr="00FD3DF5">
        <w:rPr>
          <w:rFonts w:ascii="Arial" w:hAnsi="Arial" w:cs="Times New Roman"/>
          <w:color w:val="auto"/>
        </w:rPr>
        <w:t xml:space="preserve">Zahtevek za revizijo, ki se nanaša na vsebino objave in/ali dokumentacijo </w:t>
      </w:r>
      <w:r w:rsidRPr="00CF78F9">
        <w:rPr>
          <w:rFonts w:ascii="Arial" w:hAnsi="Arial" w:cs="Times New Roman"/>
          <w:color w:val="auto"/>
        </w:rPr>
        <w:t xml:space="preserve">v zvezi z oddajo </w:t>
      </w:r>
      <w:r w:rsidRPr="00F52909">
        <w:rPr>
          <w:rFonts w:ascii="Arial" w:hAnsi="Arial" w:cs="Times New Roman"/>
          <w:color w:val="auto"/>
        </w:rPr>
        <w:t xml:space="preserve">javnega naročila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w:t>
      </w:r>
      <w:r w:rsidRPr="00F52909">
        <w:rPr>
          <w:rFonts w:ascii="Arial" w:hAnsi="Arial" w:cs="Times New Roman"/>
          <w:color w:val="auto"/>
        </w:rPr>
        <w:lastRenderedPageBreak/>
        <w:t>dopolnjeno ali pojasnjeno vsebino objave ali dokumentacije v zvezi z oddajo javnega naročila ali z njim neposredno povezano navedbo v prvotni objavi ali dokumentaciji</w:t>
      </w:r>
      <w:r w:rsidRPr="00F52909">
        <w:rPr>
          <w:rFonts w:ascii="Arial" w:hAnsi="Arial" w:cs="Arial"/>
          <w:color w:val="auto"/>
        </w:rPr>
        <w:t xml:space="preserve"> </w:t>
      </w:r>
      <w:r w:rsidRPr="00F52909">
        <w:rPr>
          <w:rFonts w:ascii="Arial" w:hAnsi="Arial" w:cs="Times New Roman"/>
          <w:color w:val="auto"/>
        </w:rPr>
        <w:t>v zvezi z oddajo javnega naročila. Zahtevka za revizijo ni dopustno vložiti po roku za prejem ponudb, razen če je rok za prejem ponudb krajši od desetih delovnih dni. V tem primeru se lahko zahtevek za revizijo vloži v desetih delovnih dneh od dneva objave obvestila o naročilu.</w:t>
      </w:r>
    </w:p>
    <w:p w14:paraId="167FFBE2" w14:textId="77777777" w:rsidR="00B56C67" w:rsidRPr="000256A2" w:rsidRDefault="00B56C67" w:rsidP="00B56C67">
      <w:pPr>
        <w:spacing w:after="0"/>
        <w:jc w:val="both"/>
        <w:rPr>
          <w:rFonts w:ascii="Arial" w:hAnsi="Arial" w:cs="Times New Roman"/>
          <w:color w:val="auto"/>
          <w:highlight w:val="cyan"/>
        </w:rPr>
      </w:pPr>
    </w:p>
    <w:p w14:paraId="46EEC4C6" w14:textId="77777777" w:rsidR="00B56C67" w:rsidRPr="00B023B8" w:rsidRDefault="00B56C67" w:rsidP="00B56C67">
      <w:pPr>
        <w:spacing w:after="0"/>
        <w:jc w:val="both"/>
        <w:rPr>
          <w:rFonts w:ascii="Arial" w:hAnsi="Arial" w:cs="Times New Roman"/>
          <w:color w:val="auto"/>
        </w:rPr>
      </w:pPr>
      <w:r w:rsidRPr="00B023B8">
        <w:rPr>
          <w:rFonts w:ascii="Arial" w:hAnsi="Arial" w:cs="Times New Roman"/>
          <w:color w:val="auto"/>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50FFB832" w14:textId="77777777" w:rsidR="00B56C67" w:rsidRPr="000256A2" w:rsidRDefault="00B56C67" w:rsidP="00B56C67">
      <w:pPr>
        <w:spacing w:after="0"/>
        <w:jc w:val="both"/>
        <w:rPr>
          <w:rFonts w:ascii="Arial" w:hAnsi="Arial" w:cs="Times New Roman"/>
          <w:color w:val="auto"/>
          <w:highlight w:val="cyan"/>
        </w:rPr>
      </w:pPr>
    </w:p>
    <w:p w14:paraId="7D4A2EF3" w14:textId="77777777" w:rsidR="00B56C67" w:rsidRPr="003F2676" w:rsidRDefault="00B56C67" w:rsidP="00B56C67">
      <w:pPr>
        <w:spacing w:after="0"/>
        <w:jc w:val="both"/>
        <w:rPr>
          <w:rFonts w:ascii="Arial" w:hAnsi="Arial" w:cs="Times New Roman"/>
          <w:color w:val="auto"/>
        </w:rPr>
      </w:pPr>
      <w:r w:rsidRPr="00B023B8">
        <w:rPr>
          <w:rFonts w:ascii="Arial" w:hAnsi="Arial" w:cs="Times New Roman"/>
          <w:color w:val="auto"/>
        </w:rPr>
        <w:t xml:space="preserve">Zahtevek za revizijo mora biti obrazložen. Vlagatelj mora vložiti zahtevek za revizijo pri naročniku, kopijo revizijskega zahtevka pa mora poslati ministrstvu za finance. Zahtevek za </w:t>
      </w:r>
      <w:r w:rsidRPr="003F2676">
        <w:rPr>
          <w:rFonts w:ascii="Arial" w:hAnsi="Arial" w:cs="Times New Roman"/>
          <w:color w:val="auto"/>
        </w:rPr>
        <w:t>revizijo je treba vročiti po pošti priporočeno s povratnico ali v elektronski obliki, če je overjen s kvalificiranim potrdilom.</w:t>
      </w:r>
    </w:p>
    <w:p w14:paraId="21F829D9" w14:textId="77777777" w:rsidR="00B56C67" w:rsidRPr="00DA69F0" w:rsidRDefault="00B56C67" w:rsidP="00B56C67">
      <w:pPr>
        <w:spacing w:after="0"/>
        <w:jc w:val="both"/>
        <w:rPr>
          <w:rFonts w:ascii="Arial" w:hAnsi="Arial" w:cs="Times New Roman"/>
          <w:color w:val="auto"/>
          <w:highlight w:val="red"/>
        </w:rPr>
      </w:pPr>
    </w:p>
    <w:p w14:paraId="486A3031" w14:textId="77777777" w:rsidR="00B56C67" w:rsidRPr="003F2676" w:rsidRDefault="00B56C67" w:rsidP="00B56C67">
      <w:pPr>
        <w:spacing w:after="0"/>
        <w:jc w:val="both"/>
        <w:rPr>
          <w:rFonts w:ascii="Arial" w:hAnsi="Arial" w:cs="Times New Roman"/>
          <w:color w:val="auto"/>
        </w:rPr>
      </w:pPr>
      <w:r w:rsidRPr="003F2676">
        <w:rPr>
          <w:rFonts w:ascii="Arial" w:hAnsi="Arial" w:cs="Times New Roman"/>
          <w:color w:val="auto"/>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2CC790C8" w14:textId="77777777" w:rsidR="00B56C67" w:rsidRPr="00DA69F0" w:rsidRDefault="00B56C67" w:rsidP="00B56C67">
      <w:pPr>
        <w:spacing w:after="0"/>
        <w:jc w:val="both"/>
        <w:rPr>
          <w:rFonts w:ascii="Arial" w:hAnsi="Arial" w:cs="Times New Roman"/>
          <w:color w:val="auto"/>
          <w:highlight w:val="red"/>
        </w:rPr>
      </w:pPr>
    </w:p>
    <w:p w14:paraId="7F0A1F58" w14:textId="77777777" w:rsidR="00B56C67" w:rsidRPr="00B023B8" w:rsidRDefault="00B56C67" w:rsidP="00B56C67">
      <w:pPr>
        <w:spacing w:after="0"/>
        <w:jc w:val="both"/>
        <w:rPr>
          <w:rFonts w:ascii="Arial" w:hAnsi="Arial" w:cs="Times New Roman"/>
          <w:color w:val="auto"/>
        </w:rPr>
      </w:pPr>
      <w:r w:rsidRPr="003F2676">
        <w:rPr>
          <w:rFonts w:ascii="Arial" w:hAnsi="Arial" w:cs="Times New Roman"/>
          <w:color w:val="auto"/>
        </w:rPr>
        <w:t xml:space="preserve">Vlagatelj mora zahtevku za revizijo priložiti potrdilo o plačilu takse iz 71. člena ZPVPJN in sicer v višini </w:t>
      </w:r>
      <w:r>
        <w:rPr>
          <w:rFonts w:ascii="Arial" w:hAnsi="Arial" w:cs="Times New Roman"/>
          <w:color w:val="auto"/>
        </w:rPr>
        <w:t>2</w:t>
      </w:r>
      <w:r w:rsidRPr="003F2676">
        <w:rPr>
          <w:rFonts w:ascii="Arial" w:hAnsi="Arial" w:cs="Times New Roman"/>
          <w:color w:val="auto"/>
        </w:rPr>
        <w:t>.000,00 EUR. Taksa se nakaže na račun Ministrstva pristojnega za javno naročanje, št. 01100-1000358802 – izvrševanje proračuna RS, sklic 11 16110-7111290</w:t>
      </w:r>
      <w:r w:rsidRPr="009A30A2">
        <w:rPr>
          <w:rFonts w:ascii="Arial" w:hAnsi="Arial" w:cs="Times New Roman"/>
          <w:color w:val="auto"/>
        </w:rPr>
        <w:t>-</w:t>
      </w:r>
      <w:r w:rsidRPr="009A30A2">
        <w:rPr>
          <w:rFonts w:ascii="Arial" w:hAnsi="Arial" w:cs="Times New Roman"/>
          <w:i/>
          <w:iCs/>
          <w:color w:val="auto"/>
          <w:u w:val="single"/>
        </w:rPr>
        <w:t>00</w:t>
      </w:r>
      <w:r>
        <w:rPr>
          <w:rFonts w:ascii="Arial" w:hAnsi="Arial" w:cs="Times New Roman"/>
          <w:i/>
          <w:iCs/>
          <w:color w:val="auto"/>
          <w:u w:val="single"/>
        </w:rPr>
        <w:t xml:space="preserve">XXXX22 </w:t>
      </w:r>
      <w:r w:rsidRPr="001333A3">
        <w:rPr>
          <w:rFonts w:ascii="Arial" w:hAnsi="Arial" w:cs="Times New Roman"/>
          <w:i/>
          <w:iCs/>
          <w:color w:val="auto"/>
          <w:sz w:val="18"/>
          <w:szCs w:val="18"/>
          <w:u w:val="single"/>
        </w:rPr>
        <w:t>(namesto X se vpiše 4mestno številko objave)</w:t>
      </w:r>
      <w:r w:rsidRPr="001333A3">
        <w:rPr>
          <w:rFonts w:ascii="Arial" w:hAnsi="Arial" w:cs="Times New Roman"/>
          <w:color w:val="auto"/>
          <w:sz w:val="18"/>
          <w:szCs w:val="18"/>
        </w:rPr>
        <w:t>.</w:t>
      </w:r>
    </w:p>
    <w:p w14:paraId="4261793E" w14:textId="77777777" w:rsidR="00B56C67" w:rsidRPr="00B023B8" w:rsidRDefault="00B56C67" w:rsidP="00B56C67">
      <w:pPr>
        <w:spacing w:after="0"/>
        <w:jc w:val="both"/>
        <w:rPr>
          <w:rFonts w:ascii="Arial" w:hAnsi="Arial" w:cs="Times New Roman"/>
          <w:color w:val="auto"/>
        </w:rPr>
      </w:pPr>
    </w:p>
    <w:p w14:paraId="3075062F" w14:textId="77777777" w:rsidR="00B56C67" w:rsidRPr="00FD3DF5" w:rsidRDefault="00B56C67" w:rsidP="00B56C67">
      <w:pPr>
        <w:spacing w:after="0"/>
        <w:jc w:val="both"/>
        <w:rPr>
          <w:rFonts w:ascii="Arial" w:hAnsi="Arial" w:cs="Times New Roman"/>
          <w:color w:val="auto"/>
        </w:rPr>
      </w:pPr>
      <w:r w:rsidRPr="00B023B8">
        <w:rPr>
          <w:rFonts w:ascii="Arial" w:hAnsi="Arial" w:cs="Times New Roman"/>
          <w:color w:val="auto"/>
        </w:rPr>
        <w:t xml:space="preserve">Zahtevek za revizijo mora biti vložen </w:t>
      </w:r>
      <w:r>
        <w:rPr>
          <w:rFonts w:ascii="Arial" w:hAnsi="Arial" w:cs="Times New Roman"/>
          <w:color w:val="auto"/>
        </w:rPr>
        <w:t>preko sistema e-Revizija.</w:t>
      </w:r>
    </w:p>
    <w:p w14:paraId="714236D0" w14:textId="77777777" w:rsidR="00FB5D3C" w:rsidRPr="00456167" w:rsidRDefault="00FB5D3C" w:rsidP="00456167">
      <w:pPr>
        <w:suppressAutoHyphens/>
        <w:autoSpaceDN w:val="0"/>
        <w:spacing w:after="0"/>
        <w:ind w:right="6"/>
        <w:jc w:val="both"/>
        <w:textAlignment w:val="baseline"/>
        <w:rPr>
          <w:rFonts w:ascii="Arial" w:hAnsi="Arial" w:cs="Arial"/>
          <w:color w:val="auto"/>
          <w:kern w:val="3"/>
          <w:lang w:eastAsia="zh-CN"/>
        </w:rPr>
      </w:pPr>
    </w:p>
    <w:p w14:paraId="7A33D9CA" w14:textId="77777777" w:rsidR="00131729" w:rsidRPr="00456167" w:rsidRDefault="00131729" w:rsidP="0094683A">
      <w:pPr>
        <w:pStyle w:val="Naslov1"/>
        <w:framePr w:wrap="auto"/>
      </w:pPr>
      <w:bookmarkStart w:id="97" w:name="_Toc113433437"/>
      <w:r w:rsidRPr="00456167">
        <w:t>PROTIKORUPCIJSKO OBVESTILO</w:t>
      </w:r>
      <w:bookmarkEnd w:id="97"/>
    </w:p>
    <w:p w14:paraId="323709A7" w14:textId="1F2FC984" w:rsidR="00131729" w:rsidRPr="00456167" w:rsidRDefault="00131729" w:rsidP="00456167">
      <w:pPr>
        <w:spacing w:after="0"/>
        <w:rPr>
          <w:rFonts w:ascii="Arial" w:hAnsi="Arial" w:cs="Arial"/>
          <w:color w:val="auto"/>
          <w:lang w:eastAsia="zh-CN"/>
        </w:rPr>
      </w:pPr>
    </w:p>
    <w:p w14:paraId="5B7C8F3A" w14:textId="77777777" w:rsidR="007A426C" w:rsidRPr="00456167" w:rsidRDefault="007A426C" w:rsidP="00F667A3">
      <w:pPr>
        <w:keepLines/>
        <w:widowControl w:val="0"/>
        <w:tabs>
          <w:tab w:val="left" w:pos="2155"/>
        </w:tabs>
        <w:suppressAutoHyphens/>
        <w:autoSpaceDN w:val="0"/>
        <w:spacing w:after="0" w:line="240" w:lineRule="auto"/>
        <w:ind w:right="6"/>
        <w:jc w:val="both"/>
        <w:textAlignment w:val="baseline"/>
        <w:rPr>
          <w:rFonts w:ascii="Arial" w:hAnsi="Arial" w:cs="Arial"/>
          <w:color w:val="auto"/>
          <w:kern w:val="3"/>
          <w:lang w:eastAsia="zh-CN"/>
        </w:rPr>
      </w:pPr>
    </w:p>
    <w:p w14:paraId="548F8C98" w14:textId="7BA332BD" w:rsidR="00131729" w:rsidRPr="00456167" w:rsidRDefault="00131729" w:rsidP="00485C4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456167">
        <w:rPr>
          <w:rFonts w:ascii="Arial" w:hAnsi="Arial" w:cs="Arial"/>
          <w:color w:val="auto"/>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22118BF8" w14:textId="3633005C" w:rsidR="00131729" w:rsidRPr="00456167" w:rsidRDefault="00131729" w:rsidP="00485C4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6338063" w14:textId="4149A882" w:rsidR="00131729" w:rsidRPr="00456167" w:rsidRDefault="00131729" w:rsidP="00485C4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456167">
        <w:rPr>
          <w:rFonts w:ascii="Arial" w:hAnsi="Arial" w:cs="Arial"/>
          <w:color w:val="auto"/>
          <w:kern w:val="3"/>
          <w:lang w:eastAsia="zh-CN"/>
        </w:rPr>
        <w:t>V času od izbire ponudbe do pričetka veljavnosti</w:t>
      </w:r>
      <w:r w:rsidR="0091621E" w:rsidRPr="00456167">
        <w:rPr>
          <w:rFonts w:ascii="Arial" w:hAnsi="Arial" w:cs="Arial"/>
          <w:color w:val="auto"/>
          <w:kern w:val="3"/>
          <w:lang w:eastAsia="zh-CN"/>
        </w:rPr>
        <w:t xml:space="preserve"> </w:t>
      </w:r>
      <w:r w:rsidR="00D67389" w:rsidRPr="00456167">
        <w:rPr>
          <w:rFonts w:ascii="Arial" w:hAnsi="Arial" w:cs="Arial"/>
          <w:color w:val="auto"/>
          <w:kern w:val="3"/>
          <w:lang w:eastAsia="zh-CN"/>
        </w:rPr>
        <w:t>okvirnega</w:t>
      </w:r>
      <w:r w:rsidR="00C61B17" w:rsidRPr="00456167">
        <w:rPr>
          <w:rFonts w:ascii="Arial" w:hAnsi="Arial" w:cs="Arial"/>
          <w:color w:val="auto"/>
          <w:kern w:val="3"/>
          <w:lang w:eastAsia="zh-CN"/>
        </w:rPr>
        <w:t xml:space="preserve"> sporazuma</w:t>
      </w:r>
      <w:r w:rsidRPr="00456167">
        <w:rPr>
          <w:rFonts w:ascii="Arial" w:hAnsi="Arial" w:cs="Arial"/>
          <w:color w:val="auto"/>
          <w:kern w:val="3"/>
          <w:lang w:eastAsia="zh-CN"/>
        </w:rPr>
        <w:t>, ponudnik ne sme pričenjati dejanj, ki bi lahko povzročila, da</w:t>
      </w:r>
      <w:r w:rsidR="0091621E" w:rsidRPr="00456167">
        <w:rPr>
          <w:rFonts w:ascii="Arial" w:hAnsi="Arial" w:cs="Arial"/>
          <w:color w:val="auto"/>
          <w:kern w:val="3"/>
          <w:lang w:eastAsia="zh-CN"/>
        </w:rPr>
        <w:t xml:space="preserve"> </w:t>
      </w:r>
      <w:r w:rsidR="00D67389" w:rsidRPr="00456167">
        <w:rPr>
          <w:rFonts w:ascii="Arial" w:hAnsi="Arial" w:cs="Arial"/>
          <w:color w:val="auto"/>
          <w:kern w:val="3"/>
          <w:lang w:eastAsia="zh-CN"/>
        </w:rPr>
        <w:t>okvirni</w:t>
      </w:r>
      <w:r w:rsidR="00C61B17" w:rsidRPr="00456167">
        <w:rPr>
          <w:rFonts w:ascii="Arial" w:hAnsi="Arial" w:cs="Arial"/>
          <w:color w:val="auto"/>
          <w:kern w:val="3"/>
          <w:lang w:eastAsia="zh-CN"/>
        </w:rPr>
        <w:t xml:space="preserve"> sporazum</w:t>
      </w:r>
      <w:r w:rsidR="00D628CC" w:rsidRPr="00456167">
        <w:rPr>
          <w:rFonts w:ascii="Arial" w:hAnsi="Arial" w:cs="Arial"/>
          <w:color w:val="auto"/>
          <w:kern w:val="3"/>
          <w:lang w:eastAsia="zh-CN"/>
        </w:rPr>
        <w:t xml:space="preserve"> ne bi pričel</w:t>
      </w:r>
      <w:r w:rsidRPr="00456167">
        <w:rPr>
          <w:rFonts w:ascii="Arial" w:hAnsi="Arial" w:cs="Arial"/>
          <w:color w:val="auto"/>
          <w:kern w:val="3"/>
          <w:lang w:eastAsia="zh-CN"/>
        </w:rPr>
        <w:t xml:space="preserve"> veljati</w:t>
      </w:r>
      <w:r w:rsidR="00D628CC" w:rsidRPr="00456167">
        <w:rPr>
          <w:rFonts w:ascii="Arial" w:hAnsi="Arial" w:cs="Arial"/>
          <w:color w:val="auto"/>
          <w:kern w:val="3"/>
          <w:lang w:eastAsia="zh-CN"/>
        </w:rPr>
        <w:t xml:space="preserve"> ali ne bi bil izpolnjen</w:t>
      </w:r>
      <w:r w:rsidRPr="00456167">
        <w:rPr>
          <w:rFonts w:ascii="Arial" w:hAnsi="Arial" w:cs="Arial"/>
          <w:color w:val="auto"/>
          <w:kern w:val="3"/>
          <w:lang w:eastAsia="zh-CN"/>
        </w:rPr>
        <w:t>.</w:t>
      </w:r>
    </w:p>
    <w:p w14:paraId="50D120E4" w14:textId="7ADD4676" w:rsidR="00131729" w:rsidRPr="00456167" w:rsidRDefault="00131729" w:rsidP="00485C4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1E7BD3F" w14:textId="79F4E2F9" w:rsidR="008941AD" w:rsidRDefault="00131729" w:rsidP="00485C4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456167">
        <w:rPr>
          <w:rFonts w:ascii="Arial" w:hAnsi="Arial" w:cs="Arial"/>
          <w:color w:val="auto"/>
          <w:kern w:val="3"/>
          <w:lang w:eastAsia="zh-CN"/>
        </w:rPr>
        <w:lastRenderedPageBreak/>
        <w:t>V primeru ustavitve postopka nobena stran ne sme pričenjati in izvajati postopkov, ki bi otežili razveljavitev ali spremembo odločitve o izbiri izvajalca ali bi vplivali na nepri</w:t>
      </w:r>
      <w:r w:rsidR="009A492C" w:rsidRPr="00456167">
        <w:rPr>
          <w:rFonts w:ascii="Arial" w:hAnsi="Arial" w:cs="Arial"/>
          <w:color w:val="auto"/>
          <w:kern w:val="3"/>
          <w:lang w:eastAsia="zh-CN"/>
        </w:rPr>
        <w:t>stranskost revizijske komisije.</w:t>
      </w:r>
    </w:p>
    <w:p w14:paraId="42B460C5" w14:textId="1CF13837" w:rsidR="008941AD" w:rsidRDefault="008941AD" w:rsidP="00485C4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D0656DE" w14:textId="273F6807" w:rsidR="008941AD" w:rsidRDefault="008941AD" w:rsidP="00485C4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686A53E" w14:textId="600BFDC2" w:rsidR="008941AD" w:rsidRDefault="008941AD" w:rsidP="00485C4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ab/>
      </w:r>
      <w:r>
        <w:rPr>
          <w:rFonts w:ascii="Arial" w:hAnsi="Arial" w:cs="Arial"/>
          <w:color w:val="auto"/>
          <w:kern w:val="3"/>
          <w:lang w:eastAsia="zh-CN"/>
        </w:rPr>
        <w:tab/>
      </w:r>
      <w:r>
        <w:rPr>
          <w:rFonts w:ascii="Arial" w:hAnsi="Arial" w:cs="Arial"/>
          <w:color w:val="auto"/>
          <w:kern w:val="3"/>
          <w:lang w:eastAsia="zh-CN"/>
        </w:rPr>
        <w:tab/>
      </w:r>
      <w:r>
        <w:rPr>
          <w:rFonts w:ascii="Arial" w:hAnsi="Arial" w:cs="Arial"/>
          <w:color w:val="auto"/>
          <w:kern w:val="3"/>
          <w:lang w:eastAsia="zh-CN"/>
        </w:rPr>
        <w:tab/>
      </w:r>
      <w:r>
        <w:rPr>
          <w:rFonts w:ascii="Arial" w:hAnsi="Arial" w:cs="Arial"/>
          <w:color w:val="auto"/>
          <w:kern w:val="3"/>
          <w:lang w:eastAsia="zh-CN"/>
        </w:rPr>
        <w:tab/>
      </w:r>
      <w:r>
        <w:rPr>
          <w:rFonts w:ascii="Arial" w:hAnsi="Arial" w:cs="Arial"/>
          <w:color w:val="auto"/>
          <w:kern w:val="3"/>
          <w:lang w:eastAsia="zh-CN"/>
        </w:rPr>
        <w:tab/>
      </w:r>
      <w:r>
        <w:rPr>
          <w:rFonts w:ascii="Arial" w:hAnsi="Arial" w:cs="Arial"/>
          <w:color w:val="auto"/>
          <w:kern w:val="3"/>
          <w:lang w:eastAsia="zh-CN"/>
        </w:rPr>
        <w:tab/>
      </w:r>
      <w:r>
        <w:rPr>
          <w:rFonts w:ascii="Arial" w:hAnsi="Arial" w:cs="Arial"/>
          <w:color w:val="auto"/>
          <w:kern w:val="3"/>
          <w:lang w:eastAsia="zh-CN"/>
        </w:rPr>
        <w:tab/>
        <w:t xml:space="preserve">Občina Žužemberk </w:t>
      </w:r>
    </w:p>
    <w:p w14:paraId="4C10F7E6" w14:textId="115DA373" w:rsidR="008941AD" w:rsidRDefault="008941AD" w:rsidP="00485C4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ab/>
      </w:r>
      <w:r>
        <w:rPr>
          <w:rFonts w:ascii="Arial" w:hAnsi="Arial" w:cs="Arial"/>
          <w:color w:val="auto"/>
          <w:kern w:val="3"/>
          <w:lang w:eastAsia="zh-CN"/>
        </w:rPr>
        <w:tab/>
      </w:r>
      <w:r>
        <w:rPr>
          <w:rFonts w:ascii="Arial" w:hAnsi="Arial" w:cs="Arial"/>
          <w:color w:val="auto"/>
          <w:kern w:val="3"/>
          <w:lang w:eastAsia="zh-CN"/>
        </w:rPr>
        <w:tab/>
      </w:r>
      <w:r>
        <w:rPr>
          <w:rFonts w:ascii="Arial" w:hAnsi="Arial" w:cs="Arial"/>
          <w:color w:val="auto"/>
          <w:kern w:val="3"/>
          <w:lang w:eastAsia="zh-CN"/>
        </w:rPr>
        <w:tab/>
      </w:r>
      <w:r>
        <w:rPr>
          <w:rFonts w:ascii="Arial" w:hAnsi="Arial" w:cs="Arial"/>
          <w:color w:val="auto"/>
          <w:kern w:val="3"/>
          <w:lang w:eastAsia="zh-CN"/>
        </w:rPr>
        <w:tab/>
      </w:r>
      <w:r>
        <w:rPr>
          <w:rFonts w:ascii="Arial" w:hAnsi="Arial" w:cs="Arial"/>
          <w:color w:val="auto"/>
          <w:kern w:val="3"/>
          <w:lang w:eastAsia="zh-CN"/>
        </w:rPr>
        <w:tab/>
      </w:r>
      <w:r>
        <w:rPr>
          <w:rFonts w:ascii="Arial" w:hAnsi="Arial" w:cs="Arial"/>
          <w:color w:val="auto"/>
          <w:kern w:val="3"/>
          <w:lang w:eastAsia="zh-CN"/>
        </w:rPr>
        <w:tab/>
      </w:r>
      <w:r>
        <w:rPr>
          <w:rFonts w:ascii="Arial" w:hAnsi="Arial" w:cs="Arial"/>
          <w:color w:val="auto"/>
          <w:kern w:val="3"/>
          <w:lang w:eastAsia="zh-CN"/>
        </w:rPr>
        <w:tab/>
        <w:t>Župan Jože Papež</w:t>
      </w:r>
    </w:p>
    <w:p w14:paraId="6B53C877" w14:textId="50543563" w:rsidR="008941AD" w:rsidRDefault="008941AD">
      <w:pPr>
        <w:spacing w:after="0" w:line="240" w:lineRule="auto"/>
        <w:rPr>
          <w:rFonts w:ascii="Arial" w:hAnsi="Arial" w:cs="Arial"/>
          <w:color w:val="auto"/>
          <w:kern w:val="3"/>
          <w:lang w:eastAsia="zh-CN"/>
        </w:rPr>
      </w:pPr>
      <w:r>
        <w:rPr>
          <w:rFonts w:ascii="Arial" w:hAnsi="Arial" w:cs="Arial"/>
          <w:color w:val="auto"/>
          <w:kern w:val="3"/>
          <w:lang w:eastAsia="zh-CN"/>
        </w:rPr>
        <w:br w:type="page"/>
      </w:r>
    </w:p>
    <w:p w14:paraId="3253DB60" w14:textId="2B575382" w:rsidR="00131729" w:rsidRPr="00456167" w:rsidRDefault="002A1F5D" w:rsidP="008941AD">
      <w:pPr>
        <w:keepLines/>
        <w:widowControl w:val="0"/>
        <w:tabs>
          <w:tab w:val="left" w:pos="2155"/>
        </w:tabs>
        <w:suppressAutoHyphens/>
        <w:autoSpaceDN w:val="0"/>
        <w:spacing w:after="0"/>
        <w:ind w:right="6"/>
        <w:jc w:val="both"/>
        <w:textAlignment w:val="baseline"/>
        <w:rPr>
          <w:rFonts w:ascii="Arial" w:hAnsi="Arial" w:cs="Arial"/>
          <w:color w:val="auto"/>
          <w:lang w:eastAsia="zh-CN"/>
        </w:rPr>
      </w:pPr>
      <w:r>
        <w:rPr>
          <w:rFonts w:ascii="Arial" w:hAnsi="Arial" w:cs="Arial"/>
          <w:color w:val="auto"/>
          <w:kern w:val="3"/>
          <w:lang w:eastAsia="zh-CN"/>
        </w:rPr>
        <w:lastRenderedPageBreak/>
        <w:tab/>
      </w:r>
      <w:r w:rsidR="00486DF1" w:rsidRPr="00456167">
        <w:rPr>
          <w:rFonts w:ascii="Arial" w:hAnsi="Arial" w:cs="Arial"/>
          <w:noProof/>
          <w:color w:val="auto"/>
          <w:lang w:eastAsia="sl-SI"/>
        </w:rPr>
        <mc:AlternateContent>
          <mc:Choice Requires="wpg">
            <w:drawing>
              <wp:anchor distT="0" distB="0" distL="114300" distR="114300" simplePos="0" relativeHeight="251658752"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BF2A4E" w:rsidRPr="008B496A" w:rsidRDefault="00BF2A4E"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9" style="position:absolute;left:0;text-align:left;margin-left:23.15pt;margin-top:21.6pt;width:502pt;height:799.5pt;z-index:-251657728;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BF2A4E" w:rsidRPr="008B496A" w:rsidRDefault="00BF2A4E"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1B68D1">
      <w:pPr>
        <w:pStyle w:val="Slog3"/>
        <w:rPr>
          <w:rStyle w:val="Neenpoudarek"/>
          <w:rFonts w:ascii="Arial" w:hAnsi="Arial" w:cs="Arial"/>
          <w:bCs w:val="0"/>
          <w:i/>
          <w:iCs/>
          <w:color w:val="auto"/>
          <w:sz w:val="22"/>
          <w:szCs w:val="22"/>
        </w:rPr>
      </w:pPr>
      <w:bookmarkStart w:id="98" w:name="_Toc113433438"/>
      <w:bookmarkStart w:id="99" w:name="_Hlk514313235"/>
      <w:bookmarkStart w:id="100" w:name="_Hlk522021188"/>
      <w:r w:rsidRPr="00456167">
        <w:rPr>
          <w:rStyle w:val="Neenpoudarek"/>
          <w:rFonts w:ascii="Arial" w:hAnsi="Arial" w:cs="Arial"/>
          <w:bCs w:val="0"/>
          <w:i/>
          <w:iCs/>
          <w:color w:val="auto"/>
          <w:sz w:val="22"/>
          <w:szCs w:val="22"/>
        </w:rPr>
        <w:lastRenderedPageBreak/>
        <w:t>PRILOGA št. 1</w:t>
      </w:r>
      <w:bookmarkEnd w:id="98"/>
    </w:p>
    <w:p w14:paraId="4F10E473" w14:textId="7644C65A" w:rsidR="00131729" w:rsidRPr="00456167" w:rsidRDefault="00131729" w:rsidP="00456167">
      <w:pPr>
        <w:pStyle w:val="Intenzivencitat"/>
        <w:rPr>
          <w:lang w:eastAsia="zh-CN"/>
        </w:rPr>
      </w:pPr>
      <w:bookmarkStart w:id="101" w:name="_Hlk514664976"/>
      <w:bookmarkStart w:id="102" w:name="_Hlk514845253"/>
      <w:bookmarkStart w:id="103" w:name="_Toc113433439"/>
      <w:bookmarkEnd w:id="99"/>
      <w:r w:rsidRPr="00456167">
        <w:rPr>
          <w:lang w:eastAsia="zh-CN"/>
        </w:rPr>
        <w:t>PONUDB</w:t>
      </w:r>
      <w:r w:rsidR="0095252D">
        <w:rPr>
          <w:lang w:eastAsia="zh-CN"/>
        </w:rPr>
        <w:t>A</w:t>
      </w:r>
      <w:r w:rsidR="009C51AB">
        <w:rPr>
          <w:lang w:eastAsia="zh-CN"/>
        </w:rPr>
        <w:t xml:space="preserve"> </w:t>
      </w:r>
      <w:r w:rsidR="0095252D">
        <w:rPr>
          <w:lang w:eastAsia="zh-CN"/>
        </w:rPr>
        <w:t>IN POVZETEK PREDRAČUNA</w:t>
      </w:r>
      <w:r w:rsidR="00482D35">
        <w:rPr>
          <w:lang w:eastAsia="zh-CN"/>
        </w:rPr>
        <w:t xml:space="preserve"> (</w:t>
      </w:r>
      <w:r w:rsidR="009C51AB">
        <w:rPr>
          <w:lang w:eastAsia="zh-CN"/>
        </w:rPr>
        <w:t>REKAPITULACIJA</w:t>
      </w:r>
      <w:bookmarkEnd w:id="101"/>
      <w:r w:rsidR="00482D35">
        <w:rPr>
          <w:lang w:eastAsia="zh-CN"/>
        </w:rPr>
        <w:t>)</w:t>
      </w:r>
      <w:bookmarkEnd w:id="102"/>
      <w:r w:rsidR="00BB3CFA">
        <w:rPr>
          <w:rStyle w:val="Sprotnaopomba-sklic"/>
          <w:lang w:eastAsia="zh-CN"/>
        </w:rPr>
        <w:footnoteReference w:id="2"/>
      </w:r>
      <w:bookmarkEnd w:id="103"/>
    </w:p>
    <w:p w14:paraId="017C2D15" w14:textId="13DA3D4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66D6B35" w14:textId="1EB6B398"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2148404" w14:textId="4819775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4039E3F" w14:textId="69DA8A5C"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8EF754D" w14:textId="77777777" w:rsidR="004E24A9" w:rsidRPr="004E24A9" w:rsidRDefault="004E24A9" w:rsidP="004E24A9">
      <w:pPr>
        <w:spacing w:after="0" w:line="260" w:lineRule="atLeast"/>
        <w:jc w:val="both"/>
        <w:rPr>
          <w:rFonts w:ascii="Arial" w:eastAsia="Times New Roman" w:hAnsi="Arial" w:cs="Times New Roman"/>
          <w:color w:val="auto"/>
          <w:sz w:val="20"/>
        </w:rPr>
      </w:pPr>
    </w:p>
    <w:p w14:paraId="46767722" w14:textId="77777777" w:rsidR="00C6555A" w:rsidRDefault="00C6555A"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65772A" w14:textId="0F7EBFB4" w:rsidR="0070753E" w:rsidRPr="00456167" w:rsidRDefault="0070753E" w:rsidP="001B68D1">
      <w:pPr>
        <w:pStyle w:val="Slog3"/>
        <w:rPr>
          <w:rStyle w:val="Neenpoudarek"/>
          <w:rFonts w:ascii="Arial" w:hAnsi="Arial" w:cs="Arial"/>
          <w:bCs w:val="0"/>
          <w:i/>
          <w:iCs/>
          <w:color w:val="auto"/>
          <w:sz w:val="22"/>
          <w:szCs w:val="22"/>
        </w:rPr>
      </w:pPr>
      <w:bookmarkStart w:id="104" w:name="_Toc113433440"/>
      <w:bookmarkStart w:id="105" w:name="_Hlk515526425"/>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a</w:t>
      </w:r>
      <w:bookmarkEnd w:id="104"/>
    </w:p>
    <w:p w14:paraId="59A0198D" w14:textId="77777777" w:rsidR="00C6555A" w:rsidRPr="0070753E" w:rsidRDefault="00C6555A" w:rsidP="00FA50CE">
      <w:pPr>
        <w:pStyle w:val="Intenzivencitat"/>
        <w:rPr>
          <w:b w:val="0"/>
          <w:bCs w:val="0"/>
          <w:i w:val="0"/>
          <w:iCs w:val="0"/>
          <w:lang w:eastAsia="zh-CN"/>
        </w:rPr>
      </w:pPr>
      <w:bookmarkStart w:id="106" w:name="_Toc419051518"/>
      <w:bookmarkStart w:id="107" w:name="_Toc422410301"/>
      <w:bookmarkStart w:id="108" w:name="_Toc494709722"/>
      <w:bookmarkStart w:id="109" w:name="_Toc113433441"/>
      <w:r w:rsidRPr="00FA50CE">
        <w:rPr>
          <w:lang w:eastAsia="zh-CN"/>
        </w:rPr>
        <w:t>PONUDBENI PREDRAČUN</w:t>
      </w:r>
      <w:bookmarkEnd w:id="106"/>
      <w:bookmarkEnd w:id="107"/>
      <w:bookmarkEnd w:id="108"/>
      <w:bookmarkEnd w:id="109"/>
    </w:p>
    <w:p w14:paraId="6E012590" w14:textId="77777777" w:rsidR="00C6555A" w:rsidRPr="00C6555A" w:rsidRDefault="00C6555A" w:rsidP="00C6555A">
      <w:pPr>
        <w:tabs>
          <w:tab w:val="left" w:pos="9504"/>
        </w:tabs>
        <w:spacing w:after="0"/>
        <w:jc w:val="both"/>
        <w:rPr>
          <w:rFonts w:ascii="Arial" w:hAnsi="Arial" w:cs="Arial"/>
          <w:b/>
          <w:color w:val="auto"/>
          <w:u w:val="single"/>
        </w:rPr>
      </w:pPr>
    </w:p>
    <w:p w14:paraId="577C1F5A" w14:textId="5EE62609"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 xml:space="preserve">Ponudnik mora predložiti ponudbeni predračun v excel dokumentu, v celoti izpolnjen za </w:t>
      </w:r>
      <w:r w:rsidR="00FE68D7">
        <w:rPr>
          <w:rFonts w:ascii="Arial" w:eastAsia="SimSun" w:hAnsi="Arial" w:cs="Arial"/>
          <w:kern w:val="3"/>
          <w:lang w:eastAsia="zh-CN"/>
        </w:rPr>
        <w:t>celotno javno naročilo</w:t>
      </w:r>
      <w:r w:rsidRPr="00524712">
        <w:rPr>
          <w:rFonts w:ascii="Arial" w:eastAsia="SimSun" w:hAnsi="Arial" w:cs="Arial"/>
          <w:kern w:val="3"/>
          <w:lang w:eastAsia="zh-CN"/>
        </w:rPr>
        <w:t xml:space="preserve">. </w:t>
      </w:r>
      <w:r w:rsidR="006F728A">
        <w:rPr>
          <w:rFonts w:ascii="Arial" w:eastAsia="SimSun" w:hAnsi="Arial" w:cs="Arial"/>
          <w:kern w:val="3"/>
          <w:lang w:eastAsia="zh-CN"/>
        </w:rPr>
        <w:t>Ponudnik excelov dokument na portalu eJn naloži v razdelek »</w:t>
      </w:r>
      <w:r w:rsidR="002554C9">
        <w:rPr>
          <w:rFonts w:ascii="Arial" w:eastAsia="SimSun" w:hAnsi="Arial" w:cs="Arial"/>
          <w:kern w:val="3"/>
          <w:lang w:eastAsia="zh-CN"/>
        </w:rPr>
        <w:t>Ostale priloge</w:t>
      </w:r>
      <w:r w:rsidR="006F728A">
        <w:rPr>
          <w:rFonts w:ascii="Arial" w:eastAsia="SimSun" w:hAnsi="Arial" w:cs="Arial"/>
          <w:kern w:val="3"/>
          <w:lang w:eastAsia="zh-CN"/>
        </w:rPr>
        <w:t>«.</w:t>
      </w:r>
    </w:p>
    <w:p w14:paraId="4FCBAE37" w14:textId="77777777" w:rsidR="00524712" w:rsidRPr="00524712" w:rsidRDefault="00524712" w:rsidP="00524712">
      <w:pPr>
        <w:spacing w:after="0"/>
        <w:jc w:val="both"/>
        <w:rPr>
          <w:rFonts w:ascii="Arial" w:eastAsia="SimSun" w:hAnsi="Arial" w:cs="Arial"/>
          <w:kern w:val="3"/>
          <w:lang w:eastAsia="zh-CN"/>
        </w:rPr>
      </w:pPr>
    </w:p>
    <w:p w14:paraId="53E74ABF" w14:textId="77777777"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Ponudbeni predračun mora biti izpolnjen na vseh praznih in za izpolnitev predvidenih mestih, razen tam, kjer v skladu z navodili v ponudbenem predračunu to ni nujno potrebno.</w:t>
      </w:r>
    </w:p>
    <w:p w14:paraId="6B2B6843" w14:textId="77777777" w:rsidR="00524712" w:rsidRPr="00524712" w:rsidRDefault="00524712" w:rsidP="00524712">
      <w:pPr>
        <w:spacing w:after="0"/>
        <w:jc w:val="both"/>
        <w:rPr>
          <w:rFonts w:ascii="Arial" w:eastAsia="SimSun" w:hAnsi="Arial" w:cs="Arial"/>
          <w:kern w:val="3"/>
          <w:lang w:eastAsia="zh-CN"/>
        </w:rPr>
      </w:pPr>
    </w:p>
    <w:p w14:paraId="4340B88E" w14:textId="7B4BBB3C" w:rsidR="00C6555A" w:rsidRPr="00C6555A" w:rsidRDefault="00524712" w:rsidP="00524712">
      <w:pPr>
        <w:spacing w:after="0"/>
        <w:jc w:val="both"/>
        <w:rPr>
          <w:rFonts w:ascii="Arial" w:hAnsi="Arial" w:cs="Arial"/>
          <w:color w:val="auto"/>
          <w:lang w:eastAsia="zh-CN"/>
        </w:rPr>
      </w:pPr>
      <w:r w:rsidRPr="00524712">
        <w:rPr>
          <w:rFonts w:ascii="Arial" w:eastAsia="SimSun" w:hAnsi="Arial" w:cs="Arial"/>
          <w:kern w:val="3"/>
          <w:lang w:eastAsia="zh-CN"/>
        </w:rPr>
        <w:t>Ponudnik mora ponudbeni predračun oddati v elektronski obliki.</w:t>
      </w:r>
    </w:p>
    <w:p w14:paraId="24F4E62C" w14:textId="77777777" w:rsidR="00C6555A" w:rsidRPr="00C6555A" w:rsidRDefault="00C6555A" w:rsidP="00C6555A">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6555A" w:rsidRPr="00C6555A" w14:paraId="5B2B84D1" w14:textId="77777777" w:rsidTr="00DA69F0">
        <w:trPr>
          <w:trHeight w:val="631"/>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3B2307E4" w14:textId="3C43142B" w:rsidR="00C6555A" w:rsidRPr="00C6555A" w:rsidRDefault="00C6555A"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F284E1"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7E0776A"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795208E0" w14:textId="547AC2EF" w:rsidR="00C6555A" w:rsidRPr="00C6555A" w:rsidRDefault="00C6555A" w:rsidP="00C6555A">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 xml:space="preserve">ime in priimek zakonitega zastopnika in </w:t>
            </w:r>
            <w:r w:rsidRPr="00524712">
              <w:rPr>
                <w:rFonts w:ascii="Arial" w:hAnsi="Arial" w:cs="Arial"/>
                <w:bCs/>
                <w:kern w:val="3"/>
                <w:lang w:eastAsia="zh-CN"/>
              </w:rPr>
              <w:t>podpis</w:t>
            </w:r>
          </w:p>
        </w:tc>
      </w:tr>
      <w:tr w:rsidR="00C6555A" w:rsidRPr="00C6555A" w14:paraId="4EC79E14" w14:textId="77777777" w:rsidTr="00DA69F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F93211D"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6A318C" w14:textId="77777777" w:rsidR="00C6555A" w:rsidRPr="00C6555A" w:rsidRDefault="00C6555A" w:rsidP="00C6555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FBA3CD" w14:textId="77777777" w:rsidR="00C6555A" w:rsidRPr="00C6555A" w:rsidRDefault="00C6555A" w:rsidP="00C6555A">
            <w:pPr>
              <w:spacing w:after="0"/>
              <w:rPr>
                <w:rFonts w:ascii="Arial" w:hAnsi="Arial" w:cs="Arial"/>
              </w:rPr>
            </w:pPr>
          </w:p>
        </w:tc>
      </w:tr>
    </w:tbl>
    <w:p w14:paraId="5B083E5B" w14:textId="77777777" w:rsidR="00C6555A" w:rsidRPr="00C6555A" w:rsidRDefault="00C6555A" w:rsidP="00C6555A">
      <w:pPr>
        <w:spacing w:after="0"/>
        <w:rPr>
          <w:rFonts w:ascii="Arial" w:eastAsia="Arial" w:hAnsi="Arial" w:cs="Arial"/>
        </w:rPr>
      </w:pPr>
    </w:p>
    <w:bookmarkEnd w:id="105"/>
    <w:p w14:paraId="664D01C6" w14:textId="77777777" w:rsidR="00C6555A" w:rsidRPr="00C6555A" w:rsidRDefault="00C6555A" w:rsidP="00C6555A">
      <w:pPr>
        <w:spacing w:after="0"/>
        <w:jc w:val="both"/>
        <w:rPr>
          <w:rFonts w:ascii="Arial" w:hAnsi="Arial" w:cs="Arial"/>
          <w:color w:val="auto"/>
          <w:lang w:eastAsia="zh-CN"/>
        </w:rPr>
      </w:pPr>
    </w:p>
    <w:p w14:paraId="44A2D239" w14:textId="3567A9D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EAEAAD" w14:textId="2339E5B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2D478F" w14:textId="071F22C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084E582" w14:textId="15658A31"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37324BB" w14:textId="23551D3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4E5D16" w14:textId="4055DEDF"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53EE99" w14:textId="63F5386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4E60F92" w14:textId="2EA98A39" w:rsidR="000B1577" w:rsidRDefault="000B1577"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66E536" w14:textId="74742201"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4974F4" w14:textId="6B188064"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026EAC" w14:textId="465C7727"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53F59F" w14:textId="0402C888"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9D3AEDE" w14:textId="48E873F5"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8B55AD8" w14:textId="006AC5F9"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B398919" w14:textId="094D3AEF"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DAA04D" w14:textId="48449861"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A96A0C7" w14:textId="4FA2961C"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658345" w14:textId="77777777"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3329AF" w14:textId="374F1455" w:rsidR="00131729" w:rsidRPr="00456167" w:rsidRDefault="00131729" w:rsidP="001B68D1">
      <w:pPr>
        <w:pStyle w:val="Slog3"/>
        <w:rPr>
          <w:rStyle w:val="Neenpoudarek"/>
          <w:rFonts w:ascii="Arial" w:hAnsi="Arial" w:cs="Arial"/>
          <w:i/>
          <w:iCs/>
          <w:color w:val="auto"/>
          <w:sz w:val="22"/>
          <w:szCs w:val="22"/>
        </w:rPr>
      </w:pPr>
      <w:bookmarkStart w:id="110" w:name="_Toc113433442"/>
      <w:r w:rsidRPr="00456167">
        <w:rPr>
          <w:rStyle w:val="Neenpoudarek"/>
          <w:rFonts w:ascii="Arial" w:hAnsi="Arial" w:cs="Arial"/>
          <w:i/>
          <w:iCs/>
          <w:color w:val="auto"/>
          <w:sz w:val="22"/>
          <w:szCs w:val="22"/>
        </w:rPr>
        <w:lastRenderedPageBreak/>
        <w:t>PRILOGA št. 2</w:t>
      </w:r>
      <w:bookmarkEnd w:id="110"/>
    </w:p>
    <w:p w14:paraId="75D31435" w14:textId="77777777" w:rsidR="00131729" w:rsidRPr="00456167" w:rsidRDefault="00131729" w:rsidP="00456167">
      <w:pPr>
        <w:pStyle w:val="Intenzivencitat"/>
      </w:pPr>
      <w:bookmarkStart w:id="111" w:name="_Toc113433443"/>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3"/>
      </w:r>
      <w:bookmarkEnd w:id="111"/>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500297" w:rsidRPr="00456167" w14:paraId="50E4D48C" w14:textId="77777777" w:rsidTr="005679A7">
        <w:trPr>
          <w:trHeight w:val="397"/>
        </w:trPr>
        <w:tc>
          <w:tcPr>
            <w:tcW w:w="3369" w:type="dxa"/>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811" w:type="dxa"/>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679A7">
        <w:trPr>
          <w:trHeight w:val="397"/>
        </w:trPr>
        <w:tc>
          <w:tcPr>
            <w:tcW w:w="3369" w:type="dxa"/>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679A7">
        <w:trPr>
          <w:trHeight w:val="397"/>
        </w:trPr>
        <w:tc>
          <w:tcPr>
            <w:tcW w:w="3369" w:type="dxa"/>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679A7">
        <w:trPr>
          <w:trHeight w:val="397"/>
        </w:trPr>
        <w:tc>
          <w:tcPr>
            <w:tcW w:w="3369" w:type="dxa"/>
            <w:tcMar>
              <w:top w:w="0" w:type="dxa"/>
              <w:left w:w="108" w:type="dxa"/>
              <w:bottom w:w="0" w:type="dxa"/>
              <w:right w:w="108" w:type="dxa"/>
            </w:tcMar>
          </w:tcPr>
          <w:p w14:paraId="66664857" w14:textId="77777777"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679A7">
        <w:trPr>
          <w:trHeight w:val="397"/>
        </w:trPr>
        <w:tc>
          <w:tcPr>
            <w:tcW w:w="3369" w:type="dxa"/>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33736D02" w14:textId="77777777" w:rsidTr="005679A7">
        <w:trPr>
          <w:trHeight w:val="397"/>
        </w:trPr>
        <w:tc>
          <w:tcPr>
            <w:tcW w:w="3369" w:type="dxa"/>
            <w:tcMar>
              <w:top w:w="0" w:type="dxa"/>
              <w:left w:w="108" w:type="dxa"/>
              <w:bottom w:w="0" w:type="dxa"/>
              <w:right w:w="108" w:type="dxa"/>
            </w:tcMar>
          </w:tcPr>
          <w:p w14:paraId="140E6133"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06B39BFA"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679A7">
        <w:trPr>
          <w:trHeight w:val="397"/>
        </w:trPr>
        <w:tc>
          <w:tcPr>
            <w:tcW w:w="3369" w:type="dxa"/>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679A7">
        <w:trPr>
          <w:trHeight w:val="397"/>
        </w:trPr>
        <w:tc>
          <w:tcPr>
            <w:tcW w:w="3369" w:type="dxa"/>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679A7">
        <w:trPr>
          <w:trHeight w:val="397"/>
        </w:trPr>
        <w:tc>
          <w:tcPr>
            <w:tcW w:w="3369" w:type="dxa"/>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679A7">
        <w:trPr>
          <w:trHeight w:val="397"/>
        </w:trPr>
        <w:tc>
          <w:tcPr>
            <w:tcW w:w="3369" w:type="dxa"/>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pPr w:leftFromText="141" w:rightFromText="141" w:vertAnchor="text" w:horzAnchor="margin" w:tblpXSpec="center" w:tblpY="434"/>
              <w:tblOverlap w:val="never"/>
              <w:tblW w:w="0" w:type="auto"/>
              <w:tblLayout w:type="fixed"/>
              <w:tblLook w:val="04A0" w:firstRow="1" w:lastRow="0" w:firstColumn="1" w:lastColumn="0" w:noHBand="0" w:noVBand="1"/>
            </w:tblPr>
            <w:tblGrid>
              <w:gridCol w:w="1117"/>
              <w:gridCol w:w="1117"/>
            </w:tblGrid>
            <w:tr w:rsidR="00E22849" w:rsidRPr="00456167" w14:paraId="70CDF862" w14:textId="77777777" w:rsidTr="00E22849">
              <w:tc>
                <w:tcPr>
                  <w:tcW w:w="1117" w:type="dxa"/>
                  <w:tcBorders>
                    <w:top w:val="single" w:sz="4" w:space="0" w:color="auto"/>
                  </w:tcBorders>
                </w:tcPr>
                <w:p w14:paraId="6A6A931E" w14:textId="77777777" w:rsidR="00E22849" w:rsidRPr="00456167" w:rsidRDefault="00E22849" w:rsidP="00E22849">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159ADAF0" w14:textId="77777777" w:rsidR="00E22849" w:rsidRPr="00456167" w:rsidRDefault="00E22849" w:rsidP="00E22849">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679A7">
        <w:trPr>
          <w:trHeight w:val="397"/>
        </w:trPr>
        <w:tc>
          <w:tcPr>
            <w:tcW w:w="3369" w:type="dxa"/>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811" w:type="dxa"/>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679A7">
        <w:trPr>
          <w:trHeight w:val="397"/>
        </w:trPr>
        <w:tc>
          <w:tcPr>
            <w:tcW w:w="3369" w:type="dxa"/>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811" w:type="dxa"/>
            <w:tcBorders>
              <w:bottom w:val="single" w:sz="4" w:space="0" w:color="000000"/>
            </w:tcBorders>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5"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112"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12"/>
          </w:p>
        </w:tc>
      </w:tr>
      <w:tr w:rsidR="00500297" w:rsidRPr="00456167" w14:paraId="00A60ADD"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113"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13"/>
          </w:p>
        </w:tc>
      </w:tr>
      <w:tr w:rsidR="00500297" w:rsidRPr="00456167" w14:paraId="70584AD5"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114"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14"/>
          </w:p>
        </w:tc>
      </w:tr>
      <w:tr w:rsidR="00500297" w:rsidRPr="00456167" w14:paraId="19DAEC13"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115"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15"/>
          </w:p>
        </w:tc>
      </w:tr>
      <w:tr w:rsidR="00500297" w:rsidRPr="00456167" w14:paraId="79754F72"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116"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16"/>
          </w:p>
        </w:tc>
      </w:tr>
      <w:tr w:rsidR="00215674" w:rsidRPr="00456167" w14:paraId="2263D9E3"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F7A5461" w14:textId="6BAA9DF2" w:rsidR="00215674" w:rsidRPr="00456167" w:rsidRDefault="00215674" w:rsidP="00456167">
            <w:pPr>
              <w:pStyle w:val="Standard"/>
              <w:snapToGrid w:val="0"/>
              <w:rPr>
                <w:rFonts w:ascii="Arial" w:hAnsi="Arial" w:cs="Arial"/>
              </w:rPr>
            </w:pPr>
            <w:r>
              <w:rPr>
                <w:rFonts w:ascii="Arial" w:hAnsi="Arial" w:cs="Arial"/>
              </w:rPr>
              <w:t>6</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3C32F" w14:textId="77777777" w:rsidR="00215674" w:rsidRPr="00456167" w:rsidRDefault="00215674" w:rsidP="00456167">
            <w:pPr>
              <w:pStyle w:val="Standard"/>
              <w:snapToGrid w:val="0"/>
              <w:rPr>
                <w:rFonts w:ascii="Arial" w:hAnsi="Arial" w:cs="Arial"/>
              </w:rPr>
            </w:pPr>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7D171B9B" w14:textId="7E37C7E4" w:rsidR="00215674" w:rsidRDefault="00215674" w:rsidP="00456167">
      <w:pPr>
        <w:pStyle w:val="Standard"/>
        <w:rPr>
          <w:rFonts w:ascii="Arial" w:hAnsi="Arial" w:cs="Arial"/>
        </w:rPr>
      </w:pPr>
    </w:p>
    <w:p w14:paraId="00A2DE1C" w14:textId="77777777" w:rsidR="002D66F5" w:rsidRDefault="002D66F5" w:rsidP="00456167">
      <w:pPr>
        <w:pStyle w:val="Standard"/>
        <w:rPr>
          <w:rFonts w:ascii="Arial" w:hAnsi="Arial" w:cs="Arial"/>
        </w:rPr>
      </w:pPr>
    </w:p>
    <w:p w14:paraId="1E3A990B" w14:textId="490E0001" w:rsidR="00215674" w:rsidRDefault="00215674" w:rsidP="00456167">
      <w:pPr>
        <w:pStyle w:val="Standard"/>
        <w:rPr>
          <w:rFonts w:ascii="Arial" w:hAnsi="Arial" w:cs="Arial"/>
        </w:rPr>
      </w:pPr>
    </w:p>
    <w:p w14:paraId="3069EE8B" w14:textId="77777777" w:rsidR="002D66F5" w:rsidRDefault="002D66F5" w:rsidP="00456167">
      <w:pPr>
        <w:pStyle w:val="Standard"/>
        <w:rPr>
          <w:rFonts w:ascii="Arial" w:hAnsi="Arial" w:cs="Arial"/>
        </w:rPr>
      </w:pPr>
    </w:p>
    <w:p w14:paraId="3C2EF567" w14:textId="77777777" w:rsidR="002D66F5" w:rsidRDefault="002D66F5" w:rsidP="00456167">
      <w:pPr>
        <w:pStyle w:val="Standard"/>
        <w:rPr>
          <w:rFonts w:ascii="Arial" w:hAnsi="Arial" w:cs="Arial"/>
        </w:rPr>
      </w:pPr>
    </w:p>
    <w:p w14:paraId="5DA21B45" w14:textId="77777777" w:rsidR="002D66F5" w:rsidRDefault="002D66F5" w:rsidP="00456167">
      <w:pPr>
        <w:pStyle w:val="Standard"/>
        <w:rPr>
          <w:rFonts w:ascii="Arial" w:hAnsi="Arial" w:cs="Arial"/>
        </w:rPr>
      </w:pPr>
    </w:p>
    <w:p w14:paraId="3AF238F4" w14:textId="77777777" w:rsidR="002D66F5" w:rsidRDefault="002D66F5" w:rsidP="00456167">
      <w:pPr>
        <w:pStyle w:val="Standard"/>
        <w:rPr>
          <w:rFonts w:ascii="Arial" w:hAnsi="Arial" w:cs="Arial"/>
        </w:rPr>
      </w:pPr>
    </w:p>
    <w:p w14:paraId="35437B22" w14:textId="77777777" w:rsidR="002D66F5" w:rsidRDefault="002D66F5" w:rsidP="00456167">
      <w:pPr>
        <w:pStyle w:val="Standard"/>
        <w:rPr>
          <w:rFonts w:ascii="Arial" w:hAnsi="Arial" w:cs="Arial"/>
        </w:rPr>
      </w:pPr>
    </w:p>
    <w:p w14:paraId="01333ECA" w14:textId="77777777" w:rsidR="002D66F5" w:rsidRDefault="002D66F5" w:rsidP="00456167">
      <w:pPr>
        <w:pStyle w:val="Standard"/>
        <w:rPr>
          <w:rFonts w:ascii="Arial" w:hAnsi="Arial" w:cs="Arial"/>
        </w:rPr>
      </w:pPr>
    </w:p>
    <w:p w14:paraId="39230B5E" w14:textId="1077E94C" w:rsidR="00215674" w:rsidRDefault="00215674" w:rsidP="00456167">
      <w:pPr>
        <w:pStyle w:val="Standard"/>
        <w:rPr>
          <w:rFonts w:ascii="Arial" w:hAnsi="Arial" w:cs="Arial"/>
        </w:rPr>
      </w:pPr>
    </w:p>
    <w:p w14:paraId="76D560A3" w14:textId="77777777" w:rsidR="00131729" w:rsidRPr="00456167" w:rsidRDefault="00131729" w:rsidP="00456167">
      <w:pPr>
        <w:pStyle w:val="Standard"/>
        <w:jc w:val="center"/>
        <w:rPr>
          <w:rFonts w:ascii="Arial" w:hAnsi="Arial" w:cs="Arial"/>
          <w:b/>
          <w:bCs/>
        </w:rPr>
      </w:pPr>
      <w:r w:rsidRPr="00456167">
        <w:rPr>
          <w:rFonts w:ascii="Arial" w:hAnsi="Arial" w:cs="Arial"/>
          <w:b/>
          <w:bCs/>
        </w:rPr>
        <w:t>VLOGA PRI PREDMETNEM JAVNEM NAROČILU (ustrezno obkrožite)</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1803"/>
        <w:gridCol w:w="2331"/>
        <w:gridCol w:w="2486"/>
        <w:gridCol w:w="2450"/>
      </w:tblGrid>
      <w:tr w:rsidR="004D05CF" w:rsidRPr="00456167" w14:paraId="3E1C42F0" w14:textId="7EF2C82A" w:rsidTr="004D05CF">
        <w:trPr>
          <w:jc w:val="center"/>
        </w:trPr>
        <w:tc>
          <w:tcPr>
            <w:tcW w:w="1826" w:type="dxa"/>
            <w:vAlign w:val="center"/>
          </w:tcPr>
          <w:p w14:paraId="7CD881C4" w14:textId="77777777"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Ponudnik</w:t>
            </w:r>
          </w:p>
        </w:tc>
        <w:tc>
          <w:tcPr>
            <w:tcW w:w="2377" w:type="dxa"/>
            <w:vAlign w:val="center"/>
          </w:tcPr>
          <w:p w14:paraId="07BE0E51" w14:textId="2DACC42A"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Partner v skupnem nastopu</w:t>
            </w:r>
          </w:p>
        </w:tc>
        <w:tc>
          <w:tcPr>
            <w:tcW w:w="2524" w:type="dxa"/>
            <w:vAlign w:val="center"/>
          </w:tcPr>
          <w:p w14:paraId="18F749BF" w14:textId="2013ABA6" w:rsidR="004D05CF" w:rsidRPr="00456167"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Podizvajalec</w:t>
            </w:r>
          </w:p>
        </w:tc>
        <w:tc>
          <w:tcPr>
            <w:tcW w:w="2488" w:type="dxa"/>
          </w:tcPr>
          <w:p w14:paraId="42F5FAA7" w14:textId="661AA76B" w:rsidR="004D05CF"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6CE80A31" w14:textId="354DD277" w:rsidR="00F4341D" w:rsidRDefault="00F4341D" w:rsidP="00456167">
      <w:pPr>
        <w:pStyle w:val="Standard"/>
        <w:rPr>
          <w:rFonts w:ascii="Arial" w:hAnsi="Arial" w:cs="Arial"/>
        </w:rPr>
      </w:pPr>
    </w:p>
    <w:p w14:paraId="110CAB87" w14:textId="77777777" w:rsidR="00396070" w:rsidRPr="00396070" w:rsidRDefault="00396070" w:rsidP="00396070">
      <w:pPr>
        <w:pStyle w:val="Standard"/>
        <w:rPr>
          <w:rFonts w:ascii="Arial" w:hAnsi="Arial" w:cs="Arial"/>
        </w:rPr>
      </w:pPr>
      <w:r w:rsidRPr="00396070">
        <w:rPr>
          <w:rFonts w:ascii="Arial" w:hAnsi="Arial" w:cs="Arial"/>
        </w:rPr>
        <w:t>Pod kazensko in materialno odgovornostjo izjavljamo:</w:t>
      </w:r>
    </w:p>
    <w:p w14:paraId="2E1D1084" w14:textId="77777777" w:rsidR="00396070" w:rsidRPr="00396070" w:rsidRDefault="00396070" w:rsidP="00396070">
      <w:pPr>
        <w:pStyle w:val="Standard"/>
        <w:rPr>
          <w:rFonts w:ascii="Arial" w:hAnsi="Arial" w:cs="Arial"/>
        </w:rPr>
      </w:pPr>
    </w:p>
    <w:p w14:paraId="2C0F73D1" w14:textId="77777777" w:rsidR="00396070" w:rsidRPr="00396070" w:rsidRDefault="00396070" w:rsidP="00396070">
      <w:pPr>
        <w:pStyle w:val="Standard"/>
        <w:rPr>
          <w:rFonts w:ascii="Arial" w:hAnsi="Arial" w:cs="Arial"/>
          <w:iCs/>
        </w:rPr>
      </w:pPr>
      <w:r w:rsidRPr="00396070">
        <w:rPr>
          <w:rFonts w:ascii="Arial" w:hAnsi="Arial" w:cs="Arial"/>
          <w:iCs/>
        </w:rPr>
        <w:t>Pri _____________________________________________________________</w:t>
      </w:r>
    </w:p>
    <w:p w14:paraId="67DAE6ED" w14:textId="77777777" w:rsidR="00396070" w:rsidRPr="00396070" w:rsidRDefault="00396070" w:rsidP="00396070">
      <w:pPr>
        <w:pStyle w:val="Standard"/>
        <w:rPr>
          <w:rFonts w:ascii="Arial" w:hAnsi="Arial" w:cs="Arial"/>
          <w:i/>
          <w:iCs/>
        </w:rPr>
      </w:pPr>
      <w:r w:rsidRPr="00396070">
        <w:rPr>
          <w:rFonts w:ascii="Arial" w:hAnsi="Arial" w:cs="Arial"/>
          <w:iCs/>
        </w:rPr>
        <w:tab/>
      </w:r>
      <w:r w:rsidRPr="00396070">
        <w:rPr>
          <w:rFonts w:ascii="Arial" w:hAnsi="Arial" w:cs="Arial"/>
          <w:iCs/>
        </w:rPr>
        <w:tab/>
      </w:r>
      <w:r w:rsidRPr="00396070">
        <w:rPr>
          <w:rFonts w:ascii="Arial" w:hAnsi="Arial" w:cs="Arial"/>
          <w:iCs/>
        </w:rPr>
        <w:tab/>
      </w:r>
      <w:r w:rsidRPr="00396070">
        <w:rPr>
          <w:rFonts w:ascii="Arial" w:hAnsi="Arial" w:cs="Arial"/>
          <w:i/>
          <w:iCs/>
        </w:rPr>
        <w:t>(organ, pri katerem je gospodarski subjekt registriran)</w:t>
      </w:r>
    </w:p>
    <w:p w14:paraId="53D9EF4F" w14:textId="77777777" w:rsidR="00396070" w:rsidRPr="00396070" w:rsidRDefault="00396070" w:rsidP="00396070">
      <w:pPr>
        <w:pStyle w:val="Standard"/>
        <w:rPr>
          <w:rFonts w:ascii="Arial" w:hAnsi="Arial" w:cs="Arial"/>
          <w:iCs/>
        </w:rPr>
      </w:pPr>
    </w:p>
    <w:p w14:paraId="6ABE820A" w14:textId="77777777" w:rsidR="00396070" w:rsidRPr="00396070" w:rsidRDefault="00396070" w:rsidP="00396070">
      <w:pPr>
        <w:pStyle w:val="Standard"/>
        <w:rPr>
          <w:rFonts w:ascii="Arial" w:hAnsi="Arial" w:cs="Arial"/>
          <w:iCs/>
        </w:rPr>
      </w:pPr>
      <w:r w:rsidRPr="00396070">
        <w:rPr>
          <w:rFonts w:ascii="Arial" w:hAnsi="Arial" w:cs="Arial"/>
          <w:iCs/>
        </w:rPr>
        <w:t>smo registrirani za naslednjih dejavnosti, ki jih prevzemamo v ponudbi:</w:t>
      </w:r>
    </w:p>
    <w:p w14:paraId="298F9965" w14:textId="77777777" w:rsidR="00396070" w:rsidRPr="00396070" w:rsidRDefault="00396070" w:rsidP="00396070">
      <w:pPr>
        <w:pStyle w:val="Standard"/>
        <w:rPr>
          <w:rFonts w:ascii="Arial" w:hAnsi="Arial" w:cs="Arial"/>
          <w:iCs/>
        </w:rPr>
      </w:pPr>
    </w:p>
    <w:p w14:paraId="04FC706B" w14:textId="77777777" w:rsidR="00396070" w:rsidRPr="00396070" w:rsidRDefault="00396070" w:rsidP="00396070">
      <w:pPr>
        <w:pStyle w:val="Standard"/>
        <w:rPr>
          <w:rFonts w:ascii="Arial" w:hAnsi="Arial" w:cs="Arial"/>
          <w:iCs/>
        </w:rPr>
      </w:pPr>
      <w:r w:rsidRPr="00396070">
        <w:rPr>
          <w:rFonts w:ascii="Arial" w:hAnsi="Arial" w:cs="Arial"/>
          <w:iCs/>
        </w:rPr>
        <w:t>1. ______________________________________________________________</w:t>
      </w:r>
    </w:p>
    <w:p w14:paraId="6371593D" w14:textId="77777777" w:rsidR="00396070" w:rsidRPr="00396070" w:rsidRDefault="00396070" w:rsidP="00396070">
      <w:pPr>
        <w:pStyle w:val="Standard"/>
        <w:rPr>
          <w:rFonts w:ascii="Arial" w:hAnsi="Arial" w:cs="Arial"/>
          <w:iCs/>
        </w:rPr>
      </w:pPr>
      <w:r w:rsidRPr="00396070">
        <w:rPr>
          <w:rFonts w:ascii="Arial" w:hAnsi="Arial" w:cs="Arial"/>
          <w:iCs/>
        </w:rPr>
        <w:t>2. ______________________________________________________________</w:t>
      </w:r>
    </w:p>
    <w:p w14:paraId="0E7964FC" w14:textId="77777777" w:rsidR="00396070" w:rsidRPr="00396070" w:rsidRDefault="00396070" w:rsidP="00396070">
      <w:pPr>
        <w:pStyle w:val="Standard"/>
        <w:rPr>
          <w:rFonts w:ascii="Arial" w:hAnsi="Arial" w:cs="Arial"/>
          <w:iCs/>
        </w:rPr>
      </w:pPr>
      <w:r w:rsidRPr="00396070">
        <w:rPr>
          <w:rFonts w:ascii="Arial" w:hAnsi="Arial" w:cs="Arial"/>
          <w:iCs/>
        </w:rPr>
        <w:t>3. ______________________________________________________________</w:t>
      </w:r>
    </w:p>
    <w:p w14:paraId="058FFE3E" w14:textId="6223D9A2" w:rsidR="00EA0E99" w:rsidRDefault="00396070" w:rsidP="00396070">
      <w:pPr>
        <w:pStyle w:val="Standard"/>
        <w:rPr>
          <w:rFonts w:ascii="Arial" w:hAnsi="Arial" w:cs="Arial"/>
        </w:rPr>
      </w:pPr>
      <w:r w:rsidRPr="00396070">
        <w:rPr>
          <w:rFonts w:ascii="Arial" w:hAnsi="Arial" w:cs="Arial"/>
          <w:iCs/>
        </w:rPr>
        <w:t>4. ______________________________________________________________</w:t>
      </w:r>
    </w:p>
    <w:p w14:paraId="6629F076" w14:textId="77777777" w:rsidR="00EA0E99" w:rsidRPr="00456167" w:rsidRDefault="00EA0E99" w:rsidP="00396070">
      <w:pPr>
        <w:pStyle w:val="Standard"/>
        <w:rPr>
          <w:rFonts w:ascii="Arial" w:hAnsi="Arial" w:cs="Arial"/>
        </w:rPr>
      </w:pPr>
    </w:p>
    <w:p w14:paraId="5D40D79D" w14:textId="77777777" w:rsidR="003B6235" w:rsidRPr="00456167" w:rsidRDefault="003B6235" w:rsidP="00396070">
      <w:pPr>
        <w:pStyle w:val="Standard"/>
        <w:rPr>
          <w:rFonts w:ascii="Arial" w:hAnsi="Arial" w:cs="Arial"/>
        </w:rPr>
      </w:pPr>
      <w:r w:rsidRPr="00456167">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1B9C877E" w14:textId="77777777" w:rsidR="003B6235" w:rsidRPr="00456167" w:rsidRDefault="003B6235" w:rsidP="00396070">
      <w:pPr>
        <w:pStyle w:val="Standard"/>
        <w:rPr>
          <w:rFonts w:ascii="Arial" w:hAnsi="Arial" w:cs="Arial"/>
        </w:rPr>
      </w:pPr>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5679A7">
        <w:trPr>
          <w:trHeight w:val="397"/>
        </w:trPr>
        <w:tc>
          <w:tcPr>
            <w:tcW w:w="3369" w:type="dxa"/>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5679A7">
        <w:trPr>
          <w:trHeight w:val="397"/>
        </w:trPr>
        <w:tc>
          <w:tcPr>
            <w:tcW w:w="3369" w:type="dxa"/>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5679A7">
        <w:trPr>
          <w:trHeight w:val="397"/>
        </w:trPr>
        <w:tc>
          <w:tcPr>
            <w:tcW w:w="3369" w:type="dxa"/>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5679A7">
        <w:trPr>
          <w:trHeight w:val="397"/>
        </w:trPr>
        <w:tc>
          <w:tcPr>
            <w:tcW w:w="3369" w:type="dxa"/>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5679A7">
        <w:trPr>
          <w:trHeight w:val="397"/>
        </w:trPr>
        <w:tc>
          <w:tcPr>
            <w:tcW w:w="3369" w:type="dxa"/>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5679A7">
        <w:trPr>
          <w:trHeight w:val="397"/>
        </w:trPr>
        <w:tc>
          <w:tcPr>
            <w:tcW w:w="3369" w:type="dxa"/>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r w:rsidRPr="00456167">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rsidTr="00DA69F0">
        <w:trPr>
          <w:trHeight w:val="77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5DB2665"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68594592" w:rsidR="00214C03" w:rsidRPr="00AD4148" w:rsidRDefault="002E778A" w:rsidP="001B68D1">
      <w:pPr>
        <w:pStyle w:val="Slog3"/>
        <w:rPr>
          <w:rStyle w:val="Neenpoudarek"/>
          <w:rFonts w:ascii="Arial" w:hAnsi="Arial" w:cs="Arial"/>
          <w:i/>
          <w:iCs/>
          <w:color w:val="auto"/>
          <w:sz w:val="22"/>
          <w:szCs w:val="22"/>
        </w:rPr>
      </w:pPr>
      <w:bookmarkStart w:id="117" w:name="_Toc474237062"/>
      <w:bookmarkStart w:id="118" w:name="_Toc113433444"/>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3</w:t>
      </w:r>
      <w:bookmarkEnd w:id="117"/>
      <w:bookmarkEnd w:id="118"/>
    </w:p>
    <w:p w14:paraId="72EDDFEA" w14:textId="77777777" w:rsidR="00214C03" w:rsidRPr="00AD4148" w:rsidRDefault="00214C03" w:rsidP="00214C03">
      <w:pPr>
        <w:pStyle w:val="Intenzivencitat"/>
        <w:rPr>
          <w:lang w:eastAsia="zh-CN"/>
        </w:rPr>
      </w:pPr>
      <w:bookmarkStart w:id="119" w:name="_Toc474237063"/>
      <w:bookmarkStart w:id="120" w:name="_Toc113433445"/>
      <w:r w:rsidRPr="00AD4148">
        <w:rPr>
          <w:lang w:eastAsia="zh-CN"/>
        </w:rPr>
        <w:t>IZJAVA PONUDNIKA O UDELEŽBI PODIZVAJALCEV</w:t>
      </w:r>
      <w:bookmarkEnd w:id="119"/>
      <w:bookmarkEnd w:id="120"/>
      <w:r w:rsidRPr="00AD4148">
        <w:rPr>
          <w:lang w:eastAsia="zh-CN"/>
        </w:rPr>
        <w:t xml:space="preserve"> </w:t>
      </w:r>
    </w:p>
    <w:p w14:paraId="2AB3F7D0" w14:textId="33FFFB6C"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1975593137"/>
          <w:placeholder>
            <w:docPart w:val="C5832A2A090441EDB49DA44E4E702C3F"/>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color w:val="auto"/>
              <w:kern w:val="3"/>
              <w:lang w:eastAsia="zh-CN"/>
            </w:rPr>
            <w:t>Izvajanje obvezne gospodarske javne službe vzdrževanje občinskih cest na območju Občine Žužemberk za obdobje 2026-2027</w:t>
          </w:r>
        </w:sdtContent>
      </w:sdt>
      <w:r w:rsidRPr="00AD4148">
        <w:rPr>
          <w:rFonts w:ascii="Arial" w:hAnsi="Arial" w:cs="Arial"/>
          <w:color w:val="auto"/>
          <w:kern w:val="3"/>
          <w:lang w:eastAsia="zh-CN"/>
        </w:rPr>
        <w:t>«, objavljen</w:t>
      </w:r>
      <w:r w:rsidR="00063CBC">
        <w:rPr>
          <w:rFonts w:ascii="Arial" w:hAnsi="Arial" w:cs="Arial"/>
          <w:color w:val="auto"/>
          <w:kern w:val="3"/>
          <w:lang w:eastAsia="zh-CN"/>
        </w:rPr>
        <w:t>e</w:t>
      </w:r>
      <w:r w:rsidR="00247DCA">
        <w:rPr>
          <w:rFonts w:ascii="Arial" w:hAnsi="Arial" w:cs="Arial"/>
          <w:color w:val="auto"/>
          <w:kern w:val="3"/>
          <w:lang w:eastAsia="zh-CN"/>
        </w:rPr>
        <w:t>m</w:t>
      </w:r>
      <w:r w:rsidRPr="00AD4148">
        <w:rPr>
          <w:rFonts w:ascii="Arial" w:hAnsi="Arial" w:cs="Arial"/>
          <w:color w:val="auto"/>
          <w:kern w:val="3"/>
          <w:lang w:eastAsia="zh-CN"/>
        </w:rPr>
        <w:t xml:space="preserve"> na portalu javnih naročil,</w:t>
      </w:r>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094A42">
      <w:pPr>
        <w:pStyle w:val="Odstavekseznama"/>
        <w:numPr>
          <w:ilvl w:val="0"/>
          <w:numId w:val="36"/>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82A66FA"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560B7801" w:rsidR="00214C03" w:rsidRPr="00AD4148" w:rsidRDefault="00214C03" w:rsidP="00094A42">
      <w:pPr>
        <w:pStyle w:val="Odstavekseznama"/>
        <w:numPr>
          <w:ilvl w:val="0"/>
          <w:numId w:val="35"/>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w:t>
      </w:r>
      <w:r w:rsidR="00000885">
        <w:rPr>
          <w:rFonts w:ascii="Arial" w:hAnsi="Arial" w:cs="Arial"/>
          <w:color w:val="auto"/>
        </w:rPr>
        <w:t xml:space="preserve"> oziroma njegovega</w:t>
      </w:r>
      <w:r w:rsidRPr="00AD4148">
        <w:rPr>
          <w:rFonts w:ascii="Arial" w:hAnsi="Arial" w:cs="Arial"/>
          <w:color w:val="auto"/>
        </w:rPr>
        <w:t xml:space="preserve"> izvajanja, sklenjene pogodbe s podizvajalci,</w:t>
      </w:r>
    </w:p>
    <w:p w14:paraId="4C1DF889" w14:textId="031AF1A9" w:rsidR="00214C03" w:rsidRPr="00AD4148" w:rsidRDefault="00214C03" w:rsidP="00094A42">
      <w:pPr>
        <w:pStyle w:val="Odstavekseznama"/>
        <w:numPr>
          <w:ilvl w:val="0"/>
          <w:numId w:val="35"/>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094A42">
      <w:pPr>
        <w:pStyle w:val="Odstavekseznama"/>
        <w:numPr>
          <w:ilvl w:val="0"/>
          <w:numId w:val="34"/>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28FF7EB" w:rsidR="00214C03" w:rsidRPr="00AD4148" w:rsidRDefault="00214C03" w:rsidP="00094A42">
      <w:pPr>
        <w:pStyle w:val="Odstavekseznama"/>
        <w:numPr>
          <w:ilvl w:val="0"/>
          <w:numId w:val="34"/>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AD4148">
        <w:rPr>
          <w:rFonts w:ascii="Arial" w:hAnsi="Arial" w:cs="Arial"/>
          <w:color w:val="auto"/>
          <w:lang w:eastAsia="zh-CN"/>
        </w:rPr>
        <w:lastRenderedPageBreak/>
        <w:t xml:space="preserve">gradnje </w:t>
      </w:r>
      <w:r w:rsidR="00D848C1">
        <w:rPr>
          <w:rFonts w:ascii="Arial" w:hAnsi="Arial" w:cs="Arial"/>
          <w:color w:val="auto"/>
          <w:lang w:eastAsia="zh-CN"/>
        </w:rPr>
        <w:t>oziroma</w:t>
      </w:r>
      <w:r w:rsidRPr="00AD4148">
        <w:rPr>
          <w:rFonts w:ascii="Arial" w:hAnsi="Arial" w:cs="Arial"/>
          <w:color w:val="auto"/>
          <w:lang w:eastAsia="zh-CN"/>
        </w:rPr>
        <w:t xml:space="preserve"> storitve oziroma dobavljeno blago, neposredno povezano s predmetom javnega naročila. </w:t>
      </w:r>
    </w:p>
    <w:p w14:paraId="5BC45F5A" w14:textId="77777777" w:rsidR="00214C03" w:rsidRPr="00AD4148" w:rsidRDefault="00214C03" w:rsidP="00214C03">
      <w:pPr>
        <w:pStyle w:val="Odstavekseznama"/>
        <w:spacing w:after="0"/>
        <w:jc w:val="both"/>
        <w:rPr>
          <w:rFonts w:ascii="Arial" w:hAnsi="Arial" w:cs="Arial"/>
          <w:color w:val="auto"/>
          <w:lang w:eastAsia="zh-CN"/>
        </w:rPr>
      </w:pPr>
    </w:p>
    <w:p w14:paraId="45692733" w14:textId="77777777" w:rsidR="00214C03" w:rsidRPr="00AD4148" w:rsidRDefault="00214C03" w:rsidP="00214C03">
      <w:pPr>
        <w:spacing w:after="0"/>
        <w:rPr>
          <w:rFonts w:ascii="Arial" w:hAnsi="Arial" w:cs="Arial"/>
          <w:i/>
          <w:color w:val="auto"/>
        </w:rPr>
      </w:pPr>
      <w:r w:rsidRPr="00AD4148">
        <w:rPr>
          <w:rFonts w:ascii="Arial" w:hAnsi="Arial" w:cs="Arial"/>
          <w:i/>
          <w:color w:val="auto"/>
        </w:rPr>
        <w:t>Opomba:</w:t>
      </w:r>
    </w:p>
    <w:p w14:paraId="6E11A851" w14:textId="77777777" w:rsidR="00214C03" w:rsidRPr="00AD4148" w:rsidRDefault="00214C03" w:rsidP="00214C03">
      <w:pPr>
        <w:spacing w:after="0"/>
        <w:jc w:val="both"/>
        <w:rPr>
          <w:rFonts w:ascii="Arial" w:hAnsi="Arial" w:cs="Arial"/>
          <w:color w:val="auto"/>
        </w:rPr>
      </w:pPr>
      <w:r w:rsidRPr="00AD4148">
        <w:rPr>
          <w:rFonts w:ascii="Arial" w:hAnsi="Arial" w:cs="Arial"/>
          <w:color w:val="auto"/>
        </w:rPr>
        <w:t>Obrazec je potrebno izpolniti le v primeru, če ponudnik nastopa s podizvajalcem. Če ponudnik nastopa z več podizvajalci, se ta obrazec fotokopira.</w:t>
      </w:r>
    </w:p>
    <w:p w14:paraId="36730EA2" w14:textId="77777777" w:rsidR="00214C03" w:rsidRPr="00AD4148" w:rsidRDefault="00214C03" w:rsidP="00214C03">
      <w:pPr>
        <w:spacing w:after="0"/>
        <w:rPr>
          <w:rFonts w:ascii="Arial" w:hAnsi="Arial" w:cs="Arial"/>
          <w:color w:val="auto"/>
        </w:rPr>
      </w:pPr>
    </w:p>
    <w:p w14:paraId="77052335" w14:textId="77777777" w:rsidR="00214C03" w:rsidRPr="00AD4148" w:rsidRDefault="00214C03" w:rsidP="00094A42">
      <w:pPr>
        <w:pStyle w:val="Odstavekseznama"/>
        <w:numPr>
          <w:ilvl w:val="0"/>
          <w:numId w:val="36"/>
        </w:numPr>
        <w:spacing w:after="0"/>
        <w:contextualSpacing/>
        <w:jc w:val="both"/>
        <w:rPr>
          <w:rFonts w:ascii="Arial" w:hAnsi="Arial" w:cs="Arial"/>
          <w:b/>
          <w:color w:val="auto"/>
        </w:rPr>
      </w:pPr>
      <w:r w:rsidRPr="00AD4148">
        <w:rPr>
          <w:rFonts w:ascii="Arial" w:hAnsi="Arial" w:cs="Arial"/>
          <w:b/>
          <w:color w:val="auto"/>
        </w:rPr>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1627C05E" w:rsidR="00214C03" w:rsidRPr="00AD4148" w:rsidRDefault="00214C03" w:rsidP="00214C03">
      <w:pPr>
        <w:spacing w:after="0"/>
        <w:jc w:val="both"/>
        <w:rPr>
          <w:rFonts w:ascii="Arial" w:hAnsi="Arial" w:cs="Arial"/>
          <w:color w:val="auto"/>
        </w:rPr>
      </w:pPr>
      <w:r w:rsidRPr="00AD4148">
        <w:rPr>
          <w:rFonts w:ascii="Arial" w:hAnsi="Arial" w:cs="Arial"/>
          <w:color w:val="auto"/>
        </w:rPr>
        <w:t>Seznanjeni smo z dejstvom, da v kolikor ponudnik ne bo priglasil vseh podizvajalcev, ima naročnik iz tega razloga pravico krivdno odpovedati sklenjeno pogodbo</w:t>
      </w:r>
      <w:r w:rsidR="00FD5C44">
        <w:rPr>
          <w:rFonts w:ascii="Arial" w:hAnsi="Arial" w:cs="Arial"/>
          <w:color w:val="auto"/>
        </w:rPr>
        <w:t xml:space="preserve"> oziroma okvirni sporazum</w:t>
      </w:r>
      <w:r w:rsidRPr="00AD4148">
        <w:rPr>
          <w:rFonts w:ascii="Arial" w:hAnsi="Arial" w:cs="Arial"/>
          <w:color w:val="auto"/>
        </w:rPr>
        <w:t>, če naknadno ugotovi, da ponudnik nastopa s podizvajalci ali s podizvajalci, ki jih ponudnik ni priglasil, čeprav je v času oddaje ponudbe podizvajalsko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135CB68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4D42A7C3"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C85D0BD" w14:textId="73FC7408" w:rsidR="00214C03" w:rsidRPr="00AD4148" w:rsidRDefault="002E778A" w:rsidP="001B68D1">
      <w:pPr>
        <w:pStyle w:val="Slog3"/>
        <w:rPr>
          <w:rStyle w:val="Neenpoudarek"/>
          <w:rFonts w:ascii="Arial" w:hAnsi="Arial" w:cs="Arial"/>
          <w:i/>
          <w:iCs/>
          <w:color w:val="auto"/>
          <w:sz w:val="22"/>
          <w:szCs w:val="22"/>
        </w:rPr>
      </w:pPr>
      <w:bookmarkStart w:id="121" w:name="_Toc474237064"/>
      <w:bookmarkStart w:id="122" w:name="_Toc113433446"/>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4</w:t>
      </w:r>
      <w:bookmarkEnd w:id="121"/>
      <w:bookmarkEnd w:id="122"/>
    </w:p>
    <w:p w14:paraId="44A5C305" w14:textId="77777777" w:rsidR="00214C03" w:rsidRPr="00AD4148" w:rsidRDefault="00214C03" w:rsidP="00214C03">
      <w:pPr>
        <w:pStyle w:val="Intenzivencitat"/>
        <w:rPr>
          <w:lang w:eastAsia="zh-CN"/>
        </w:rPr>
      </w:pPr>
      <w:bookmarkStart w:id="123" w:name="_Toc474237065"/>
      <w:bookmarkStart w:id="124" w:name="_Toc113433447"/>
      <w:r w:rsidRPr="00AD4148">
        <w:rPr>
          <w:lang w:eastAsia="zh-CN"/>
        </w:rPr>
        <w:t>IZJAVA PODIZVAJALCA</w:t>
      </w:r>
      <w:r w:rsidRPr="00AD4148">
        <w:rPr>
          <w:rStyle w:val="Sprotnaopomba-sklic"/>
          <w:color w:val="auto"/>
          <w:lang w:eastAsia="zh-CN"/>
        </w:rPr>
        <w:footnoteReference w:id="4"/>
      </w:r>
      <w:bookmarkEnd w:id="123"/>
      <w:bookmarkEnd w:id="124"/>
      <w:r w:rsidRPr="00AD4148">
        <w:rPr>
          <w:lang w:eastAsia="zh-CN"/>
        </w:rPr>
        <w:t xml:space="preserve"> </w:t>
      </w:r>
    </w:p>
    <w:p w14:paraId="263760EC" w14:textId="232A7FA1"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036155873"/>
          <w:placeholder>
            <w:docPart w:val="03626014260B45938CC4824C5BD49316"/>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color w:val="auto"/>
              <w:kern w:val="3"/>
              <w:lang w:eastAsia="zh-CN"/>
            </w:rPr>
            <w:t>Izvajanje obvezne gospodarske javne službe vzdrževanje občinskih cest na območju Občine Žužemberk za obdobje 2026-2027</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0D538778" w:rsidR="00214C03" w:rsidRPr="00FD5C44" w:rsidRDefault="00214C03" w:rsidP="00094A42">
      <w:pPr>
        <w:pStyle w:val="Odstavekseznama"/>
        <w:keepLines/>
        <w:widowControl w:val="0"/>
        <w:numPr>
          <w:ilvl w:val="0"/>
          <w:numId w:val="34"/>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57BC1F3E" w:rsidR="00214C03" w:rsidRPr="00FD5C44" w:rsidRDefault="00214C03" w:rsidP="00094A42">
      <w:pPr>
        <w:pStyle w:val="Odstavekseznama"/>
        <w:keepLines/>
        <w:widowControl w:val="0"/>
        <w:numPr>
          <w:ilvl w:val="0"/>
          <w:numId w:val="34"/>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zahtevamo / ne zahtevamo (</w:t>
      </w:r>
      <w:r w:rsidRPr="00FD5C44">
        <w:rPr>
          <w:rFonts w:ascii="Arial" w:hAnsi="Arial" w:cs="Arial"/>
          <w:i/>
          <w:iCs/>
          <w:color w:val="auto"/>
          <w:kern w:val="3"/>
          <w:lang w:eastAsia="zh-CN"/>
        </w:rPr>
        <w:t>ustrezno obkrožite</w:t>
      </w:r>
      <w:r w:rsidRPr="00FD5C44">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06681E2D" w:rsidR="00214C03" w:rsidRPr="00FD5C44" w:rsidRDefault="00214C03" w:rsidP="00094A42">
      <w:pPr>
        <w:pStyle w:val="Odstavekseznama"/>
        <w:keepLines/>
        <w:widowControl w:val="0"/>
        <w:numPr>
          <w:ilvl w:val="0"/>
          <w:numId w:val="34"/>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66D3179B"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5304C4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5AEBEC7" w14:textId="2DF8160A" w:rsidR="00214C03"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24F35375" w14:textId="7FA94074" w:rsidR="008D5C3A" w:rsidRPr="008D5C3A" w:rsidRDefault="008D5C3A" w:rsidP="001B68D1">
      <w:pPr>
        <w:pStyle w:val="Slog3"/>
        <w:rPr>
          <w:sz w:val="24"/>
          <w:szCs w:val="24"/>
        </w:rPr>
      </w:pPr>
      <w:bookmarkStart w:id="125" w:name="_Toc12514271"/>
      <w:bookmarkStart w:id="126" w:name="_Toc113433448"/>
      <w:r w:rsidRPr="008D5C3A">
        <w:rPr>
          <w:rStyle w:val="Neenpoudarek"/>
          <w:rFonts w:ascii="Arial" w:hAnsi="Arial" w:cs="Arial"/>
          <w:i/>
          <w:iCs/>
          <w:color w:val="auto"/>
          <w:sz w:val="22"/>
          <w:szCs w:val="22"/>
        </w:rPr>
        <w:lastRenderedPageBreak/>
        <w:t>PRILOGA</w:t>
      </w:r>
      <w:r w:rsidRPr="008D5C3A">
        <w:rPr>
          <w:rStyle w:val="Neenpoudarek"/>
          <w:rFonts w:ascii="Arial" w:hAnsi="Arial" w:cs="Arial"/>
          <w:color w:val="auto"/>
          <w:sz w:val="22"/>
          <w:szCs w:val="22"/>
        </w:rPr>
        <w:t xml:space="preserve"> </w:t>
      </w:r>
      <w:r w:rsidRPr="008D5C3A">
        <w:rPr>
          <w:rStyle w:val="Neenpoudarek"/>
          <w:rFonts w:ascii="Arial" w:hAnsi="Arial" w:cs="Arial"/>
          <w:i/>
          <w:iCs/>
          <w:color w:val="auto"/>
          <w:sz w:val="22"/>
          <w:szCs w:val="22"/>
        </w:rPr>
        <w:t>št. 5</w:t>
      </w:r>
      <w:bookmarkEnd w:id="125"/>
      <w:bookmarkEnd w:id="126"/>
    </w:p>
    <w:p w14:paraId="25D56C33" w14:textId="77777777" w:rsidR="008D5C3A" w:rsidRPr="008D5C3A" w:rsidRDefault="008D5C3A" w:rsidP="008D5C3A">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127" w:name="_Toc12514272"/>
      <w:bookmarkStart w:id="128" w:name="_Toc113433449"/>
      <w:r w:rsidRPr="008D5C3A">
        <w:rPr>
          <w:rFonts w:ascii="Arial" w:hAnsi="Arial" w:cs="Arial"/>
          <w:b/>
          <w:bCs/>
          <w:i/>
          <w:iCs/>
          <w:color w:val="541C72"/>
          <w:spacing w:val="20"/>
          <w:lang w:eastAsia="zh-CN"/>
        </w:rPr>
        <w:t>SEZNAM DRUGIH SUBJEKTOV, KATERIH ZMOGLJIVOSTI UPORABLJA PONUDNIK</w:t>
      </w:r>
      <w:r w:rsidRPr="008D5C3A">
        <w:rPr>
          <w:rFonts w:ascii="Arial" w:hAnsi="Arial" w:cs="Arial"/>
          <w:b/>
          <w:bCs/>
          <w:i/>
          <w:iCs/>
          <w:color w:val="541C72"/>
          <w:spacing w:val="20"/>
          <w:vertAlign w:val="superscript"/>
          <w:lang w:eastAsia="zh-CN"/>
        </w:rPr>
        <w:footnoteReference w:id="5"/>
      </w:r>
      <w:bookmarkEnd w:id="127"/>
      <w:bookmarkEnd w:id="128"/>
    </w:p>
    <w:p w14:paraId="508C7380" w14:textId="101A49F1" w:rsidR="008D5C3A" w:rsidRDefault="008D5C3A" w:rsidP="008D5C3A">
      <w:pPr>
        <w:spacing w:after="0"/>
        <w:jc w:val="both"/>
        <w:rPr>
          <w:rFonts w:ascii="Arial" w:hAnsi="Arial" w:cs="Arial"/>
          <w:color w:val="auto"/>
          <w:kern w:val="3"/>
          <w:lang w:eastAsia="zh-CN"/>
        </w:rPr>
      </w:pPr>
      <w:r w:rsidRPr="008D5C3A">
        <w:rPr>
          <w:rFonts w:ascii="Arial" w:hAnsi="Arial" w:cs="Arial"/>
        </w:rPr>
        <w:t>V zvezi z javnim naročilom »</w:t>
      </w:r>
      <w:sdt>
        <w:sdtPr>
          <w:rPr>
            <w:rFonts w:ascii="Arial" w:hAnsi="Arial" w:cs="Arial"/>
          </w:rPr>
          <w:alias w:val="Naslov"/>
          <w:tag w:val=""/>
          <w:id w:val="2004078160"/>
          <w:placeholder>
            <w:docPart w:val="D37C3F8595C24DEDB315510EAC95BE62"/>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rPr>
            <w:t>Izvajanje obvezne gospodarske javne službe vzdrževanje občinskih cest na območju Občine Žužemberk za obdobje 2026-2027</w:t>
          </w:r>
        </w:sdtContent>
      </w:sdt>
      <w:r w:rsidRPr="008D5C3A">
        <w:rPr>
          <w:rFonts w:ascii="Arial" w:hAnsi="Arial" w:cs="Arial"/>
        </w:rPr>
        <w:t xml:space="preserve">«, </w:t>
      </w:r>
      <w:r w:rsidRPr="008D5C3A">
        <w:rPr>
          <w:rFonts w:ascii="Arial" w:hAnsi="Arial" w:cs="Arial"/>
          <w:color w:val="auto"/>
          <w:kern w:val="3"/>
          <w:lang w:eastAsia="zh-CN"/>
        </w:rPr>
        <w:t>objavljenim na portalu javnih naročil navajamo subjekte, katerih zmogljivosti bomo uporabili za izvrševanje storitev po tem razpisu:</w:t>
      </w:r>
    </w:p>
    <w:p w14:paraId="03F6D6F6" w14:textId="77777777" w:rsidR="002554C9" w:rsidRPr="008D5C3A" w:rsidRDefault="002554C9" w:rsidP="008D5C3A">
      <w:pPr>
        <w:spacing w:after="0"/>
        <w:jc w:val="both"/>
        <w:rPr>
          <w:rFonts w:ascii="Arial" w:hAnsi="Arial" w:cs="Arial"/>
          <w:color w:val="auto"/>
          <w:kern w:val="3"/>
          <w:lang w:eastAsia="zh-CN"/>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6582"/>
      </w:tblGrid>
      <w:tr w:rsidR="008D5C3A" w:rsidRPr="008D5C3A" w14:paraId="5174F5D4" w14:textId="77777777" w:rsidTr="008D5C3A">
        <w:trPr>
          <w:trHeight w:val="385"/>
          <w:jc w:val="center"/>
        </w:trPr>
        <w:tc>
          <w:tcPr>
            <w:tcW w:w="2627" w:type="dxa"/>
            <w:vAlign w:val="center"/>
          </w:tcPr>
          <w:p w14:paraId="3737CB72"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Naziv subjekta</w:t>
            </w:r>
          </w:p>
        </w:tc>
        <w:tc>
          <w:tcPr>
            <w:tcW w:w="6582" w:type="dxa"/>
            <w:vAlign w:val="center"/>
          </w:tcPr>
          <w:p w14:paraId="72849500" w14:textId="77777777" w:rsidR="008D5C3A" w:rsidRPr="008D5C3A" w:rsidRDefault="008D5C3A" w:rsidP="008D5C3A">
            <w:pPr>
              <w:spacing w:after="0"/>
              <w:jc w:val="both"/>
              <w:rPr>
                <w:rFonts w:ascii="Arial" w:hAnsi="Arial" w:cs="Arial"/>
                <w:color w:val="auto"/>
                <w:kern w:val="3"/>
                <w:lang w:eastAsia="zh-CN"/>
              </w:rPr>
            </w:pPr>
          </w:p>
          <w:p w14:paraId="635510D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C71BFE8" w14:textId="77777777" w:rsidTr="008D5C3A">
        <w:trPr>
          <w:jc w:val="center"/>
        </w:trPr>
        <w:tc>
          <w:tcPr>
            <w:tcW w:w="2627" w:type="dxa"/>
            <w:vAlign w:val="center"/>
          </w:tcPr>
          <w:p w14:paraId="0F07B66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Polni naslov</w:t>
            </w:r>
          </w:p>
        </w:tc>
        <w:tc>
          <w:tcPr>
            <w:tcW w:w="6582" w:type="dxa"/>
            <w:vAlign w:val="center"/>
          </w:tcPr>
          <w:p w14:paraId="35ED9F4E" w14:textId="77777777" w:rsidR="008D5C3A" w:rsidRPr="008D5C3A" w:rsidRDefault="008D5C3A" w:rsidP="008D5C3A">
            <w:pPr>
              <w:spacing w:after="0"/>
              <w:jc w:val="both"/>
              <w:rPr>
                <w:rFonts w:ascii="Arial" w:hAnsi="Arial" w:cs="Arial"/>
                <w:color w:val="auto"/>
                <w:kern w:val="3"/>
                <w:lang w:eastAsia="zh-CN"/>
              </w:rPr>
            </w:pPr>
          </w:p>
          <w:p w14:paraId="78053FE9"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2162C895" w14:textId="77777777" w:rsidTr="008D5C3A">
        <w:trPr>
          <w:jc w:val="center"/>
        </w:trPr>
        <w:tc>
          <w:tcPr>
            <w:tcW w:w="2627" w:type="dxa"/>
            <w:vAlign w:val="center"/>
          </w:tcPr>
          <w:p w14:paraId="32DC27A2" w14:textId="77777777" w:rsidR="008D5C3A" w:rsidRPr="008D5C3A" w:rsidRDefault="008D5C3A" w:rsidP="008D5C3A">
            <w:pPr>
              <w:spacing w:after="0"/>
              <w:jc w:val="both"/>
              <w:rPr>
                <w:rFonts w:ascii="Arial" w:hAnsi="Arial" w:cs="Arial"/>
                <w:color w:val="auto"/>
                <w:kern w:val="3"/>
                <w:lang w:eastAsia="zh-CN"/>
              </w:rPr>
            </w:pPr>
          </w:p>
          <w:p w14:paraId="42E9518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Vsi zakoniti zastopniki subjekta</w:t>
            </w:r>
          </w:p>
          <w:p w14:paraId="0BE9CCE4"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2365EB52" w14:textId="77777777" w:rsidR="008D5C3A" w:rsidRPr="008D5C3A" w:rsidRDefault="008D5C3A" w:rsidP="008D5C3A">
            <w:pPr>
              <w:spacing w:after="0"/>
              <w:jc w:val="both"/>
              <w:rPr>
                <w:rFonts w:ascii="Arial" w:hAnsi="Arial" w:cs="Arial"/>
                <w:color w:val="auto"/>
                <w:kern w:val="3"/>
                <w:lang w:eastAsia="zh-CN"/>
              </w:rPr>
            </w:pPr>
          </w:p>
          <w:p w14:paraId="18016DE0" w14:textId="77777777" w:rsidR="008D5C3A" w:rsidRPr="008D5C3A" w:rsidRDefault="008D5C3A" w:rsidP="008D5C3A">
            <w:pPr>
              <w:spacing w:after="0"/>
              <w:jc w:val="both"/>
              <w:rPr>
                <w:rFonts w:ascii="Arial" w:hAnsi="Arial" w:cs="Arial"/>
                <w:color w:val="auto"/>
                <w:kern w:val="3"/>
                <w:lang w:eastAsia="zh-CN"/>
              </w:rPr>
            </w:pPr>
          </w:p>
          <w:p w14:paraId="09E0EFFD" w14:textId="77777777" w:rsidR="008D5C3A" w:rsidRPr="008D5C3A" w:rsidRDefault="008D5C3A" w:rsidP="008D5C3A">
            <w:pPr>
              <w:spacing w:after="0"/>
              <w:jc w:val="both"/>
              <w:rPr>
                <w:rFonts w:ascii="Arial" w:hAnsi="Arial" w:cs="Arial"/>
                <w:color w:val="auto"/>
                <w:kern w:val="3"/>
                <w:lang w:eastAsia="zh-CN"/>
              </w:rPr>
            </w:pPr>
          </w:p>
          <w:p w14:paraId="15636693"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3A4CAF2F" w14:textId="77777777" w:rsidTr="008D5C3A">
        <w:trPr>
          <w:trHeight w:val="357"/>
          <w:jc w:val="center"/>
        </w:trPr>
        <w:tc>
          <w:tcPr>
            <w:tcW w:w="2627" w:type="dxa"/>
            <w:vAlign w:val="center"/>
          </w:tcPr>
          <w:p w14:paraId="65B5B1ED"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Matična številka subjekta</w:t>
            </w:r>
          </w:p>
        </w:tc>
        <w:tc>
          <w:tcPr>
            <w:tcW w:w="6582" w:type="dxa"/>
            <w:vAlign w:val="center"/>
          </w:tcPr>
          <w:p w14:paraId="0677BAFA"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6E417599" w14:textId="77777777" w:rsidTr="008D5C3A">
        <w:trPr>
          <w:trHeight w:val="405"/>
          <w:jc w:val="center"/>
        </w:trPr>
        <w:tc>
          <w:tcPr>
            <w:tcW w:w="2627" w:type="dxa"/>
            <w:vAlign w:val="center"/>
          </w:tcPr>
          <w:p w14:paraId="2AE977E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Davčna številka subjekta</w:t>
            </w:r>
          </w:p>
        </w:tc>
        <w:tc>
          <w:tcPr>
            <w:tcW w:w="6582" w:type="dxa"/>
            <w:vAlign w:val="center"/>
          </w:tcPr>
          <w:p w14:paraId="59AA1DA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69BD0A2" w14:textId="77777777" w:rsidTr="008D5C3A">
        <w:trPr>
          <w:trHeight w:val="410"/>
          <w:jc w:val="center"/>
        </w:trPr>
        <w:tc>
          <w:tcPr>
            <w:tcW w:w="2627" w:type="dxa"/>
            <w:vAlign w:val="center"/>
          </w:tcPr>
          <w:p w14:paraId="6049632B"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Transakcijski račun subjekta</w:t>
            </w:r>
          </w:p>
        </w:tc>
        <w:tc>
          <w:tcPr>
            <w:tcW w:w="6582" w:type="dxa"/>
            <w:vAlign w:val="center"/>
          </w:tcPr>
          <w:p w14:paraId="7A6E5ABC"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1EC119D2" w14:textId="77777777" w:rsidTr="008D5C3A">
        <w:trPr>
          <w:jc w:val="center"/>
        </w:trPr>
        <w:tc>
          <w:tcPr>
            <w:tcW w:w="2627" w:type="dxa"/>
            <w:vAlign w:val="center"/>
          </w:tcPr>
          <w:p w14:paraId="529FDE3F" w14:textId="77777777" w:rsidR="008D5C3A" w:rsidRPr="008D5C3A" w:rsidRDefault="008D5C3A" w:rsidP="008D5C3A">
            <w:pPr>
              <w:spacing w:after="0"/>
              <w:jc w:val="both"/>
              <w:rPr>
                <w:rFonts w:ascii="Arial" w:hAnsi="Arial" w:cs="Arial"/>
                <w:color w:val="auto"/>
                <w:kern w:val="3"/>
                <w:lang w:eastAsia="zh-CN"/>
              </w:rPr>
            </w:pPr>
          </w:p>
          <w:p w14:paraId="5A1DF96B" w14:textId="77777777" w:rsidR="008D5C3A" w:rsidRPr="008D5C3A" w:rsidRDefault="008D5C3A" w:rsidP="008D5C3A">
            <w:pPr>
              <w:spacing w:after="0"/>
              <w:jc w:val="both"/>
              <w:rPr>
                <w:rFonts w:ascii="Arial" w:hAnsi="Arial" w:cs="Arial"/>
                <w:color w:val="auto"/>
                <w:kern w:val="3"/>
                <w:lang w:eastAsia="zh-CN"/>
              </w:rPr>
            </w:pPr>
          </w:p>
          <w:p w14:paraId="4AF6523D" w14:textId="77777777" w:rsidR="008D5C3A" w:rsidRPr="008D5C3A" w:rsidRDefault="008D5C3A" w:rsidP="008D5C3A">
            <w:pPr>
              <w:spacing w:after="0"/>
              <w:jc w:val="both"/>
              <w:rPr>
                <w:rFonts w:ascii="Arial" w:hAnsi="Arial" w:cs="Arial"/>
                <w:color w:val="auto"/>
                <w:kern w:val="3"/>
                <w:lang w:eastAsia="zh-CN"/>
              </w:rPr>
            </w:pPr>
          </w:p>
          <w:p w14:paraId="66BDDC3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Vsak del javnega naročila, za katere namerava ponudnik uporabiti zmogljivost subjekta</w:t>
            </w:r>
          </w:p>
          <w:p w14:paraId="1CB696C2" w14:textId="77777777" w:rsidR="008D5C3A" w:rsidRPr="008D5C3A" w:rsidRDefault="008D5C3A" w:rsidP="008D5C3A">
            <w:pPr>
              <w:spacing w:after="0"/>
              <w:jc w:val="both"/>
              <w:rPr>
                <w:rFonts w:ascii="Arial" w:hAnsi="Arial" w:cs="Arial"/>
                <w:color w:val="auto"/>
                <w:kern w:val="3"/>
                <w:lang w:eastAsia="zh-CN"/>
              </w:rPr>
            </w:pPr>
          </w:p>
          <w:p w14:paraId="23C2435B" w14:textId="77777777" w:rsidR="008D5C3A" w:rsidRPr="008D5C3A" w:rsidRDefault="008D5C3A" w:rsidP="008D5C3A">
            <w:pPr>
              <w:spacing w:after="0"/>
              <w:jc w:val="both"/>
              <w:rPr>
                <w:rFonts w:ascii="Arial" w:hAnsi="Arial" w:cs="Arial"/>
                <w:color w:val="auto"/>
                <w:kern w:val="3"/>
                <w:lang w:eastAsia="zh-CN"/>
              </w:rPr>
            </w:pPr>
          </w:p>
          <w:p w14:paraId="6E9EBA58"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5A5FBC53" w14:textId="77777777" w:rsidR="008D5C3A" w:rsidRPr="008D5C3A" w:rsidRDefault="008D5C3A" w:rsidP="008D5C3A">
            <w:pPr>
              <w:spacing w:after="0"/>
              <w:jc w:val="both"/>
              <w:rPr>
                <w:rFonts w:ascii="Arial" w:hAnsi="Arial" w:cs="Arial"/>
                <w:color w:val="auto"/>
                <w:kern w:val="3"/>
                <w:lang w:eastAsia="zh-CN"/>
              </w:rPr>
            </w:pPr>
          </w:p>
          <w:p w14:paraId="25C8ADD2"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05E63525" w14:textId="77777777" w:rsidTr="008D5C3A">
        <w:trPr>
          <w:trHeight w:val="525"/>
          <w:jc w:val="center"/>
        </w:trPr>
        <w:tc>
          <w:tcPr>
            <w:tcW w:w="2627" w:type="dxa"/>
            <w:vAlign w:val="center"/>
          </w:tcPr>
          <w:p w14:paraId="71086088"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Količina/Delež (%) javnega naročila</w:t>
            </w:r>
          </w:p>
        </w:tc>
        <w:tc>
          <w:tcPr>
            <w:tcW w:w="6582" w:type="dxa"/>
            <w:vAlign w:val="center"/>
          </w:tcPr>
          <w:p w14:paraId="696C3A0A" w14:textId="77777777" w:rsidR="008D5C3A" w:rsidRPr="008D5C3A" w:rsidRDefault="008D5C3A" w:rsidP="008D5C3A">
            <w:pPr>
              <w:spacing w:after="0"/>
              <w:jc w:val="both"/>
              <w:rPr>
                <w:rFonts w:ascii="Arial" w:hAnsi="Arial" w:cs="Arial"/>
                <w:color w:val="auto"/>
                <w:kern w:val="3"/>
                <w:lang w:eastAsia="zh-CN"/>
              </w:rPr>
            </w:pPr>
          </w:p>
          <w:p w14:paraId="77FB7C8D" w14:textId="77777777" w:rsidR="008D5C3A" w:rsidRPr="008D5C3A" w:rsidRDefault="008D5C3A" w:rsidP="008D5C3A">
            <w:pPr>
              <w:spacing w:after="0"/>
              <w:jc w:val="both"/>
              <w:rPr>
                <w:rFonts w:ascii="Arial" w:hAnsi="Arial" w:cs="Arial"/>
                <w:color w:val="auto"/>
                <w:kern w:val="3"/>
                <w:lang w:eastAsia="zh-CN"/>
              </w:rPr>
            </w:pPr>
          </w:p>
        </w:tc>
      </w:tr>
    </w:tbl>
    <w:p w14:paraId="193CCBC6" w14:textId="77777777" w:rsidR="008D5C3A" w:rsidRPr="008D5C3A" w:rsidRDefault="008D5C3A"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C3A" w:rsidRPr="00AD4148" w14:paraId="06C86368"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2C757A"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BA3CD0C"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FE056D"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22E5B1"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4900E9D8" w14:textId="72247AE2"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317E566"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r>
      <w:tr w:rsidR="008D5C3A" w:rsidRPr="00AD4148" w14:paraId="06D0150A"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9A4F18"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D91C0B"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15A10D"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r>
    </w:tbl>
    <w:p w14:paraId="217252FA" w14:textId="77777777" w:rsidR="008D5C3A" w:rsidRPr="00AD4148" w:rsidRDefault="008D5C3A" w:rsidP="00214C03">
      <w:pPr>
        <w:spacing w:after="0"/>
        <w:rPr>
          <w:rStyle w:val="Neenpoudarek"/>
          <w:rFonts w:ascii="Arial" w:hAnsi="Arial" w:cs="Arial"/>
          <w:i w:val="0"/>
          <w:iCs w:val="0"/>
          <w:color w:val="auto"/>
          <w:sz w:val="22"/>
          <w:szCs w:val="22"/>
        </w:rPr>
      </w:pPr>
    </w:p>
    <w:p w14:paraId="39D59EB2" w14:textId="623F428B" w:rsidR="00BA1DA3" w:rsidRPr="00456167" w:rsidRDefault="002E778A" w:rsidP="001B68D1">
      <w:pPr>
        <w:pStyle w:val="Slog3"/>
        <w:rPr>
          <w:rStyle w:val="Neenpoudarek"/>
          <w:rFonts w:ascii="Arial" w:hAnsi="Arial" w:cs="Arial"/>
          <w:i/>
          <w:iCs/>
          <w:color w:val="auto"/>
          <w:sz w:val="22"/>
          <w:szCs w:val="22"/>
        </w:rPr>
      </w:pPr>
      <w:bookmarkStart w:id="129" w:name="_Toc113433450"/>
      <w:r w:rsidRPr="00456167">
        <w:rPr>
          <w:rStyle w:val="Neenpoudarek"/>
          <w:rFonts w:ascii="Arial" w:hAnsi="Arial" w:cs="Arial"/>
          <w:i/>
          <w:iCs/>
          <w:color w:val="auto"/>
          <w:sz w:val="22"/>
          <w:szCs w:val="22"/>
        </w:rPr>
        <w:lastRenderedPageBreak/>
        <w:t>PRILOGA</w:t>
      </w:r>
      <w:r w:rsidR="001C0B76" w:rsidRPr="00456167">
        <w:rPr>
          <w:rStyle w:val="Neenpoudarek"/>
          <w:rFonts w:ascii="Arial" w:hAnsi="Arial" w:cs="Arial"/>
          <w:i/>
          <w:iCs/>
          <w:color w:val="auto"/>
          <w:sz w:val="22"/>
          <w:szCs w:val="22"/>
        </w:rPr>
        <w:t xml:space="preserve"> št. </w:t>
      </w:r>
      <w:r w:rsidR="002A7592">
        <w:rPr>
          <w:rStyle w:val="Neenpoudarek"/>
          <w:rFonts w:ascii="Arial" w:hAnsi="Arial" w:cs="Arial"/>
          <w:i/>
          <w:iCs/>
          <w:color w:val="auto"/>
          <w:sz w:val="22"/>
          <w:szCs w:val="22"/>
        </w:rPr>
        <w:t>6</w:t>
      </w:r>
      <w:bookmarkEnd w:id="129"/>
    </w:p>
    <w:p w14:paraId="5335D9B2" w14:textId="77777777" w:rsidR="00E9347E" w:rsidRPr="00456167" w:rsidRDefault="00BA1DA3" w:rsidP="00456167">
      <w:pPr>
        <w:pStyle w:val="Intenzivencitat"/>
        <w:rPr>
          <w:rStyle w:val="Neenpoudarek"/>
          <w:rFonts w:ascii="Arial" w:hAnsi="Arial" w:cs="Arial"/>
          <w:i/>
          <w:iCs/>
          <w:color w:val="auto"/>
          <w:sz w:val="22"/>
          <w:szCs w:val="22"/>
          <w:lang w:eastAsia="zh-CN"/>
        </w:rPr>
      </w:pPr>
      <w:bookmarkStart w:id="130" w:name="_Toc113433451"/>
      <w:r w:rsidRPr="00456167">
        <w:rPr>
          <w:lang w:eastAsia="zh-CN"/>
        </w:rPr>
        <w:t>SOGLASJE ZA PRIDOBITEV PODATKOV IZ KAZENSKE EVIDENCE – FIZIČNE OSEBE</w:t>
      </w:r>
      <w:bookmarkEnd w:id="130"/>
    </w:p>
    <w:p w14:paraId="53ED62FF" w14:textId="4F645019" w:rsidR="003B6235" w:rsidRPr="00456167" w:rsidRDefault="008E54B8"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83141847"/>
          <w:placeholder>
            <w:docPart w:val="0154F077E4A54F86988F1E073609AD23"/>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rPr>
            <w:t>Izvajanje obvezne gospodarske javne službe vzdrževanje občinskih cest na območju Občine Žužemberk za obdobje 2026-2027</w:t>
          </w:r>
        </w:sdtContent>
      </w:sdt>
      <w:r w:rsidRPr="00456167">
        <w:rPr>
          <w:rFonts w:ascii="Arial" w:hAnsi="Arial" w:cs="Arial"/>
        </w:rPr>
        <w:t xml:space="preserve">«, </w:t>
      </w:r>
      <w:r w:rsidR="003B6235" w:rsidRPr="00456167">
        <w:rPr>
          <w:rFonts w:ascii="Arial" w:hAnsi="Arial" w:cs="Arial"/>
          <w:color w:val="auto"/>
          <w:kern w:val="3"/>
          <w:lang w:eastAsia="zh-CN"/>
        </w:rPr>
        <w:t>objavljen</w:t>
      </w:r>
      <w:r w:rsidR="00C868F1">
        <w:rPr>
          <w:rFonts w:ascii="Arial" w:hAnsi="Arial" w:cs="Arial"/>
          <w:color w:val="auto"/>
          <w:kern w:val="3"/>
          <w:lang w:eastAsia="zh-CN"/>
        </w:rPr>
        <w:t>im</w:t>
      </w:r>
      <w:r w:rsidR="003B6235" w:rsidRPr="00456167">
        <w:rPr>
          <w:rFonts w:ascii="Arial" w:hAnsi="Arial" w:cs="Arial"/>
          <w:color w:val="auto"/>
          <w:kern w:val="3"/>
          <w:lang w:eastAsia="zh-CN"/>
        </w:rPr>
        <w:t xml:space="preserve"> na portalu javnih naročil</w:t>
      </w:r>
      <w:r w:rsidR="003E000A">
        <w:rPr>
          <w:rFonts w:ascii="Arial" w:hAnsi="Arial" w:cs="Arial"/>
          <w:color w:val="auto"/>
          <w:kern w:val="3"/>
          <w:lang w:eastAsia="zh-CN"/>
        </w:rPr>
        <w:t>,</w:t>
      </w:r>
    </w:p>
    <w:p w14:paraId="54FBA89A" w14:textId="77777777" w:rsidR="008E54B8" w:rsidRPr="00456167" w:rsidRDefault="008E54B8" w:rsidP="00456167">
      <w:pPr>
        <w:pStyle w:val="Standard"/>
        <w:rPr>
          <w:rFonts w:ascii="Arial" w:hAnsi="Arial" w:cs="Arial"/>
        </w:rPr>
      </w:pPr>
    </w:p>
    <w:p w14:paraId="557FFF39" w14:textId="36C595E8" w:rsidR="008E54B8" w:rsidRPr="00456167" w:rsidRDefault="008E54B8" w:rsidP="00456167">
      <w:pPr>
        <w:pStyle w:val="Standard"/>
        <w:rPr>
          <w:rFonts w:ascii="Arial" w:hAnsi="Arial" w:cs="Arial"/>
        </w:rPr>
      </w:pPr>
      <w:r w:rsidRPr="00456167">
        <w:rPr>
          <w:rFonts w:ascii="Arial" w:hAnsi="Arial" w:cs="Arial"/>
        </w:rPr>
        <w:t xml:space="preserve">izjavljamo, da </w:t>
      </w:r>
      <w:r w:rsidR="007C310D">
        <w:rPr>
          <w:rFonts w:ascii="Arial" w:hAnsi="Arial" w:cs="Arial"/>
        </w:rPr>
        <w:t>Občini Žužemberk</w:t>
      </w:r>
      <w:r w:rsidR="007C310D" w:rsidRPr="00456167">
        <w:rPr>
          <w:rFonts w:ascii="Arial" w:hAnsi="Arial" w:cs="Arial"/>
        </w:rPr>
        <w:t xml:space="preserve"> </w:t>
      </w:r>
      <w:r w:rsidRPr="00456167">
        <w:rPr>
          <w:rFonts w:ascii="Arial" w:hAnsi="Arial" w:cs="Arial"/>
        </w:rPr>
        <w:t>kot naročniku, dajemo soglasje skladno z desetim odstavkom 77. člena ZJN-3 in skladno z 22. členom Zakona o varstvu osebnih podatkov, da za potrebe izvedbe javnega naročila po postopku</w:t>
      </w:r>
      <w:r w:rsidR="00296FD3">
        <w:rPr>
          <w:rFonts w:ascii="Arial" w:hAnsi="Arial" w:cs="Arial"/>
        </w:rPr>
        <w:t xml:space="preserve"> naročila male vrednosti</w:t>
      </w:r>
      <w:r w:rsidRPr="00456167">
        <w:rPr>
          <w:rFonts w:ascii="Arial" w:hAnsi="Arial" w:cs="Arial"/>
        </w:rPr>
        <w:t>, pridobi podatke od Direktorata za pravosodno upravo, Sektor za izvrševanje kazenskih sankcij, da nisem bil pravnomočno obsojen zaradi kaznivih dejanj, ki so opredeljena v 75. členu ZJN-3.</w:t>
      </w:r>
    </w:p>
    <w:p w14:paraId="2A6F2166" w14:textId="77777777" w:rsidR="008E54B8" w:rsidRPr="00456167" w:rsidRDefault="008E54B8" w:rsidP="00456167">
      <w:pPr>
        <w:pStyle w:val="Standard"/>
        <w:rPr>
          <w:rFonts w:ascii="Arial" w:hAnsi="Arial" w:cs="Arial"/>
          <w:i/>
        </w:rPr>
      </w:pPr>
    </w:p>
    <w:tbl>
      <w:tblPr>
        <w:tblW w:w="8984" w:type="dxa"/>
        <w:tblInd w:w="108" w:type="dxa"/>
        <w:tblLayout w:type="fixed"/>
        <w:tblCellMar>
          <w:left w:w="10" w:type="dxa"/>
          <w:right w:w="10" w:type="dxa"/>
        </w:tblCellMar>
        <w:tblLook w:val="04A0" w:firstRow="1" w:lastRow="0" w:firstColumn="1" w:lastColumn="0" w:noHBand="0" w:noVBand="1"/>
      </w:tblPr>
      <w:tblGrid>
        <w:gridCol w:w="2484"/>
        <w:gridCol w:w="6500"/>
      </w:tblGrid>
      <w:tr w:rsidR="008E54B8" w:rsidRPr="00456167" w14:paraId="2279D74B" w14:textId="77777777" w:rsidTr="009E6824">
        <w:tc>
          <w:tcPr>
            <w:tcW w:w="2484" w:type="dxa"/>
            <w:tcBorders>
              <w:top w:val="single" w:sz="4" w:space="0" w:color="000000"/>
              <w:left w:val="single" w:sz="4" w:space="0" w:color="000000"/>
              <w:bottom w:val="single" w:sz="4" w:space="0" w:color="000000"/>
            </w:tcBorders>
            <w:tcMar>
              <w:top w:w="0" w:type="dxa"/>
              <w:left w:w="108" w:type="dxa"/>
              <w:bottom w:w="0" w:type="dxa"/>
              <w:right w:w="108" w:type="dxa"/>
            </w:tcMar>
          </w:tcPr>
          <w:p w14:paraId="04610AEB" w14:textId="77777777" w:rsidR="008E54B8" w:rsidRPr="00456167" w:rsidRDefault="008E54B8" w:rsidP="00456167">
            <w:pPr>
              <w:pStyle w:val="Naslov6"/>
              <w:snapToGrid w:val="0"/>
              <w:spacing w:before="0"/>
              <w:rPr>
                <w:rFonts w:ascii="Arial" w:hAnsi="Arial" w:cs="Arial"/>
                <w:b/>
                <w:color w:val="5F497A"/>
              </w:rPr>
            </w:pPr>
            <w:r w:rsidRPr="00456167">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C8A14" w14:textId="77777777" w:rsidR="008E54B8" w:rsidRPr="00456167" w:rsidRDefault="008E54B8" w:rsidP="00456167">
            <w:pPr>
              <w:pStyle w:val="Standard"/>
              <w:snapToGrid w:val="0"/>
              <w:rPr>
                <w:rFonts w:ascii="Arial" w:hAnsi="Arial" w:cs="Arial"/>
              </w:rPr>
            </w:pPr>
          </w:p>
        </w:tc>
      </w:tr>
      <w:tr w:rsidR="008E54B8" w:rsidRPr="00456167" w14:paraId="617F7A34" w14:textId="77777777" w:rsidTr="009E6824">
        <w:tc>
          <w:tcPr>
            <w:tcW w:w="2484" w:type="dxa"/>
            <w:tcBorders>
              <w:top w:val="single" w:sz="4" w:space="0" w:color="000000"/>
              <w:left w:val="single" w:sz="4" w:space="0" w:color="000000"/>
              <w:bottom w:val="single" w:sz="4" w:space="0" w:color="000000"/>
            </w:tcBorders>
            <w:tcMar>
              <w:top w:w="0" w:type="dxa"/>
              <w:left w:w="108" w:type="dxa"/>
              <w:bottom w:w="0" w:type="dxa"/>
              <w:right w:w="108" w:type="dxa"/>
            </w:tcMar>
          </w:tcPr>
          <w:p w14:paraId="37450A4D" w14:textId="77777777" w:rsidR="008E54B8" w:rsidRPr="00456167" w:rsidRDefault="008E54B8" w:rsidP="00456167">
            <w:pPr>
              <w:pStyle w:val="Standard"/>
              <w:snapToGrid w:val="0"/>
              <w:jc w:val="left"/>
              <w:rPr>
                <w:rFonts w:ascii="Arial" w:hAnsi="Arial" w:cs="Arial"/>
              </w:rPr>
            </w:pPr>
            <w:r w:rsidRPr="00456167">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8EC55" w14:textId="77777777" w:rsidR="008E54B8" w:rsidRPr="00456167" w:rsidRDefault="008E54B8" w:rsidP="00456167">
            <w:pPr>
              <w:pStyle w:val="Standard"/>
              <w:snapToGrid w:val="0"/>
              <w:rPr>
                <w:rFonts w:ascii="Arial" w:hAnsi="Arial" w:cs="Arial"/>
              </w:rPr>
            </w:pPr>
          </w:p>
        </w:tc>
      </w:tr>
      <w:tr w:rsidR="008E54B8" w:rsidRPr="00456167" w14:paraId="2A9787FC" w14:textId="77777777" w:rsidTr="009E6824">
        <w:tc>
          <w:tcPr>
            <w:tcW w:w="2484" w:type="dxa"/>
            <w:tcBorders>
              <w:top w:val="single" w:sz="4" w:space="0" w:color="000000"/>
              <w:left w:val="single" w:sz="4" w:space="0" w:color="000000"/>
              <w:bottom w:val="single" w:sz="4" w:space="0" w:color="000000"/>
            </w:tcBorders>
            <w:tcMar>
              <w:top w:w="0" w:type="dxa"/>
              <w:left w:w="108" w:type="dxa"/>
              <w:bottom w:w="0" w:type="dxa"/>
              <w:right w:w="108" w:type="dxa"/>
            </w:tcMar>
          </w:tcPr>
          <w:p w14:paraId="72800A82" w14:textId="77777777" w:rsidR="008E54B8" w:rsidRPr="00456167" w:rsidRDefault="008E54B8" w:rsidP="00456167">
            <w:pPr>
              <w:pStyle w:val="Standard"/>
              <w:snapToGrid w:val="0"/>
              <w:jc w:val="left"/>
              <w:rPr>
                <w:rFonts w:ascii="Arial" w:hAnsi="Arial" w:cs="Arial"/>
              </w:rPr>
            </w:pPr>
            <w:r w:rsidRPr="00456167">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01377" w14:textId="77777777" w:rsidR="008E54B8" w:rsidRPr="00456167" w:rsidRDefault="008E54B8" w:rsidP="00456167">
            <w:pPr>
              <w:pStyle w:val="Standard"/>
              <w:snapToGrid w:val="0"/>
              <w:rPr>
                <w:rFonts w:ascii="Arial" w:hAnsi="Arial" w:cs="Arial"/>
              </w:rPr>
            </w:pPr>
          </w:p>
        </w:tc>
      </w:tr>
      <w:tr w:rsidR="008E54B8" w:rsidRPr="00456167" w14:paraId="352C53D5" w14:textId="77777777" w:rsidTr="009E6824">
        <w:tc>
          <w:tcPr>
            <w:tcW w:w="2484" w:type="dxa"/>
            <w:tcBorders>
              <w:top w:val="single" w:sz="4" w:space="0" w:color="000000"/>
              <w:left w:val="single" w:sz="4" w:space="0" w:color="000000"/>
              <w:bottom w:val="single" w:sz="4" w:space="0" w:color="000000"/>
            </w:tcBorders>
            <w:tcMar>
              <w:top w:w="0" w:type="dxa"/>
              <w:left w:w="108" w:type="dxa"/>
              <w:bottom w:w="0" w:type="dxa"/>
              <w:right w:w="108" w:type="dxa"/>
            </w:tcMar>
          </w:tcPr>
          <w:p w14:paraId="12489A87" w14:textId="77777777" w:rsidR="008E54B8" w:rsidRPr="00456167" w:rsidRDefault="008E54B8" w:rsidP="00456167">
            <w:pPr>
              <w:pStyle w:val="Standard"/>
              <w:snapToGrid w:val="0"/>
              <w:jc w:val="left"/>
              <w:rPr>
                <w:rFonts w:ascii="Arial" w:hAnsi="Arial" w:cs="Arial"/>
              </w:rPr>
            </w:pPr>
            <w:r w:rsidRPr="00456167">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CE791" w14:textId="77777777" w:rsidR="008E54B8" w:rsidRPr="00456167" w:rsidRDefault="008E54B8" w:rsidP="00456167">
            <w:pPr>
              <w:pStyle w:val="Standard"/>
              <w:snapToGrid w:val="0"/>
              <w:rPr>
                <w:rFonts w:ascii="Arial" w:hAnsi="Arial" w:cs="Arial"/>
              </w:rPr>
            </w:pPr>
          </w:p>
        </w:tc>
      </w:tr>
      <w:tr w:rsidR="008E54B8" w:rsidRPr="00456167" w14:paraId="6AAC32F7" w14:textId="77777777" w:rsidTr="009E6824">
        <w:tc>
          <w:tcPr>
            <w:tcW w:w="2484" w:type="dxa"/>
            <w:tcBorders>
              <w:top w:val="single" w:sz="4" w:space="0" w:color="000000"/>
              <w:left w:val="single" w:sz="4" w:space="0" w:color="000000"/>
              <w:bottom w:val="single" w:sz="4" w:space="0" w:color="000000"/>
            </w:tcBorders>
            <w:tcMar>
              <w:top w:w="0" w:type="dxa"/>
              <w:left w:w="108" w:type="dxa"/>
              <w:bottom w:w="0" w:type="dxa"/>
              <w:right w:w="108" w:type="dxa"/>
            </w:tcMar>
          </w:tcPr>
          <w:p w14:paraId="0098E807" w14:textId="77777777" w:rsidR="008E54B8" w:rsidRPr="00456167" w:rsidRDefault="008E54B8" w:rsidP="00456167">
            <w:pPr>
              <w:pStyle w:val="Standard"/>
              <w:snapToGrid w:val="0"/>
              <w:jc w:val="left"/>
              <w:rPr>
                <w:rFonts w:ascii="Arial" w:hAnsi="Arial" w:cs="Arial"/>
              </w:rPr>
            </w:pPr>
            <w:r w:rsidRPr="00456167">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9F943" w14:textId="77777777" w:rsidR="008E54B8" w:rsidRPr="00456167" w:rsidRDefault="008E54B8" w:rsidP="00456167">
            <w:pPr>
              <w:pStyle w:val="Standard"/>
              <w:snapToGrid w:val="0"/>
              <w:rPr>
                <w:rFonts w:ascii="Arial" w:hAnsi="Arial" w:cs="Arial"/>
              </w:rPr>
            </w:pPr>
          </w:p>
        </w:tc>
      </w:tr>
      <w:tr w:rsidR="008E54B8" w:rsidRPr="00456167" w14:paraId="406E1FB9" w14:textId="77777777" w:rsidTr="009E6824">
        <w:tc>
          <w:tcPr>
            <w:tcW w:w="2484" w:type="dxa"/>
            <w:tcBorders>
              <w:top w:val="single" w:sz="4" w:space="0" w:color="000000"/>
              <w:left w:val="single" w:sz="4" w:space="0" w:color="000000"/>
              <w:bottom w:val="single" w:sz="4" w:space="0" w:color="000000"/>
            </w:tcBorders>
            <w:tcMar>
              <w:top w:w="0" w:type="dxa"/>
              <w:left w:w="108" w:type="dxa"/>
              <w:bottom w:w="0" w:type="dxa"/>
              <w:right w:w="108" w:type="dxa"/>
            </w:tcMar>
          </w:tcPr>
          <w:p w14:paraId="6B2C18D5" w14:textId="77777777" w:rsidR="008E54B8" w:rsidRPr="00456167" w:rsidRDefault="008E54B8" w:rsidP="00456167">
            <w:pPr>
              <w:pStyle w:val="Standard"/>
              <w:snapToGrid w:val="0"/>
              <w:jc w:val="left"/>
              <w:rPr>
                <w:rFonts w:ascii="Arial" w:hAnsi="Arial" w:cs="Arial"/>
              </w:rPr>
            </w:pPr>
            <w:r w:rsidRPr="00456167">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1A1F0" w14:textId="77777777" w:rsidR="008E54B8" w:rsidRPr="00456167" w:rsidRDefault="008E54B8" w:rsidP="00456167">
            <w:pPr>
              <w:pStyle w:val="Standard"/>
              <w:snapToGrid w:val="0"/>
              <w:rPr>
                <w:rFonts w:ascii="Arial" w:hAnsi="Arial" w:cs="Arial"/>
              </w:rPr>
            </w:pPr>
          </w:p>
        </w:tc>
      </w:tr>
      <w:tr w:rsidR="008E54B8" w:rsidRPr="00456167" w14:paraId="72D59C6D" w14:textId="77777777" w:rsidTr="009E6824">
        <w:tc>
          <w:tcPr>
            <w:tcW w:w="2484" w:type="dxa"/>
            <w:tcBorders>
              <w:top w:val="single" w:sz="4" w:space="0" w:color="000000"/>
              <w:left w:val="single" w:sz="4" w:space="0" w:color="000000"/>
              <w:bottom w:val="single" w:sz="4" w:space="0" w:color="000000"/>
            </w:tcBorders>
            <w:tcMar>
              <w:top w:w="0" w:type="dxa"/>
              <w:left w:w="108" w:type="dxa"/>
              <w:bottom w:w="0" w:type="dxa"/>
              <w:right w:w="108" w:type="dxa"/>
            </w:tcMar>
          </w:tcPr>
          <w:p w14:paraId="5BC3C423" w14:textId="77777777" w:rsidR="008E54B8" w:rsidRPr="00456167" w:rsidRDefault="008E54B8" w:rsidP="00456167">
            <w:pPr>
              <w:pStyle w:val="Standard"/>
              <w:snapToGrid w:val="0"/>
              <w:jc w:val="left"/>
              <w:rPr>
                <w:rFonts w:ascii="Arial" w:hAnsi="Arial" w:cs="Arial"/>
              </w:rPr>
            </w:pPr>
            <w:r w:rsidRPr="00456167">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85AF2" w14:textId="77777777" w:rsidR="008E54B8" w:rsidRPr="00456167" w:rsidRDefault="008E54B8" w:rsidP="00456167">
            <w:pPr>
              <w:pStyle w:val="Standard"/>
              <w:snapToGrid w:val="0"/>
              <w:rPr>
                <w:rFonts w:ascii="Arial" w:hAnsi="Arial" w:cs="Arial"/>
              </w:rPr>
            </w:pPr>
          </w:p>
        </w:tc>
      </w:tr>
      <w:tr w:rsidR="008E54B8" w:rsidRPr="00456167" w14:paraId="15B43E85" w14:textId="77777777" w:rsidTr="009E6824">
        <w:tc>
          <w:tcPr>
            <w:tcW w:w="2484" w:type="dxa"/>
            <w:tcBorders>
              <w:top w:val="single" w:sz="4" w:space="0" w:color="000000"/>
              <w:left w:val="single" w:sz="4" w:space="0" w:color="000000"/>
              <w:bottom w:val="single" w:sz="4" w:space="0" w:color="000000"/>
            </w:tcBorders>
            <w:tcMar>
              <w:top w:w="0" w:type="dxa"/>
              <w:left w:w="108" w:type="dxa"/>
              <w:bottom w:w="0" w:type="dxa"/>
              <w:right w:w="108" w:type="dxa"/>
            </w:tcMar>
          </w:tcPr>
          <w:p w14:paraId="07DEE961" w14:textId="77777777" w:rsidR="008E54B8" w:rsidRPr="00456167" w:rsidRDefault="008E54B8" w:rsidP="00456167">
            <w:pPr>
              <w:pStyle w:val="Standard"/>
              <w:snapToGrid w:val="0"/>
              <w:jc w:val="left"/>
              <w:rPr>
                <w:rFonts w:ascii="Arial" w:hAnsi="Arial" w:cs="Arial"/>
              </w:rPr>
            </w:pPr>
            <w:r w:rsidRPr="00456167">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BDFC5" w14:textId="77777777" w:rsidR="008E54B8" w:rsidRPr="00456167" w:rsidRDefault="008E54B8" w:rsidP="00456167">
            <w:pPr>
              <w:pStyle w:val="Standard"/>
              <w:snapToGrid w:val="0"/>
              <w:rPr>
                <w:rFonts w:ascii="Arial" w:hAnsi="Arial" w:cs="Arial"/>
              </w:rPr>
            </w:pPr>
          </w:p>
        </w:tc>
      </w:tr>
      <w:tr w:rsidR="008E54B8" w:rsidRPr="00456167" w14:paraId="7F825681" w14:textId="77777777" w:rsidTr="009E6824">
        <w:tc>
          <w:tcPr>
            <w:tcW w:w="2484" w:type="dxa"/>
            <w:tcBorders>
              <w:top w:val="single" w:sz="4" w:space="0" w:color="000000"/>
              <w:left w:val="single" w:sz="4" w:space="0" w:color="000000"/>
              <w:bottom w:val="single" w:sz="4" w:space="0" w:color="000000"/>
            </w:tcBorders>
            <w:tcMar>
              <w:top w:w="0" w:type="dxa"/>
              <w:left w:w="108" w:type="dxa"/>
              <w:bottom w:w="0" w:type="dxa"/>
              <w:right w:w="108" w:type="dxa"/>
            </w:tcMar>
          </w:tcPr>
          <w:p w14:paraId="3ECF1F67" w14:textId="77777777" w:rsidR="008E54B8" w:rsidRPr="00456167" w:rsidRDefault="008E54B8" w:rsidP="00456167">
            <w:pPr>
              <w:pStyle w:val="Standard"/>
              <w:snapToGrid w:val="0"/>
              <w:jc w:val="left"/>
              <w:rPr>
                <w:rFonts w:ascii="Arial" w:hAnsi="Arial" w:cs="Arial"/>
              </w:rPr>
            </w:pPr>
            <w:r w:rsidRPr="00456167">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476E7" w14:textId="77777777" w:rsidR="008E54B8" w:rsidRPr="00456167" w:rsidRDefault="008E54B8" w:rsidP="00456167">
            <w:pPr>
              <w:pStyle w:val="Standard"/>
              <w:snapToGrid w:val="0"/>
              <w:rPr>
                <w:rFonts w:ascii="Arial" w:hAnsi="Arial" w:cs="Arial"/>
              </w:rPr>
            </w:pPr>
          </w:p>
        </w:tc>
      </w:tr>
      <w:tr w:rsidR="008E54B8" w:rsidRPr="00456167" w14:paraId="0E999A6C" w14:textId="77777777" w:rsidTr="009E6824">
        <w:tc>
          <w:tcPr>
            <w:tcW w:w="2484" w:type="dxa"/>
            <w:tcBorders>
              <w:top w:val="single" w:sz="4" w:space="0" w:color="000000"/>
              <w:left w:val="single" w:sz="4" w:space="0" w:color="000000"/>
              <w:bottom w:val="single" w:sz="4" w:space="0" w:color="000000"/>
            </w:tcBorders>
            <w:tcMar>
              <w:top w:w="0" w:type="dxa"/>
              <w:left w:w="108" w:type="dxa"/>
              <w:bottom w:w="0" w:type="dxa"/>
              <w:right w:w="108" w:type="dxa"/>
            </w:tcMar>
          </w:tcPr>
          <w:p w14:paraId="463D83DB" w14:textId="77777777" w:rsidR="008E54B8" w:rsidRPr="00456167" w:rsidRDefault="008E54B8" w:rsidP="00456167">
            <w:pPr>
              <w:pStyle w:val="Standard"/>
              <w:snapToGrid w:val="0"/>
              <w:jc w:val="left"/>
              <w:rPr>
                <w:rFonts w:ascii="Arial" w:hAnsi="Arial" w:cs="Arial"/>
              </w:rPr>
            </w:pPr>
            <w:r w:rsidRPr="00456167">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83F1A" w14:textId="77777777" w:rsidR="008E54B8" w:rsidRPr="00456167" w:rsidRDefault="008E54B8" w:rsidP="00456167">
            <w:pPr>
              <w:pStyle w:val="Standard"/>
              <w:snapToGrid w:val="0"/>
              <w:rPr>
                <w:rFonts w:ascii="Arial" w:hAnsi="Arial" w:cs="Arial"/>
              </w:rPr>
            </w:pPr>
          </w:p>
        </w:tc>
      </w:tr>
    </w:tbl>
    <w:p w14:paraId="7FDA6EAB" w14:textId="658C52B8" w:rsidR="008E54B8" w:rsidRPr="004679AB" w:rsidRDefault="008E54B8" w:rsidP="00456167">
      <w:pPr>
        <w:pStyle w:val="Standard"/>
        <w:rPr>
          <w:rFonts w:ascii="Arial" w:hAnsi="Arial" w:cs="Arial"/>
        </w:rPr>
      </w:pPr>
      <w:r w:rsidRPr="008D5C3A">
        <w:rPr>
          <w:rFonts w:ascii="Arial" w:hAnsi="Arial" w:cs="Arial"/>
          <w:i/>
        </w:rPr>
        <w:t xml:space="preserve">OPOMBA: </w:t>
      </w:r>
      <w:r w:rsidR="008D5C3A" w:rsidRPr="00296FD3">
        <w:rPr>
          <w:rFonts w:ascii="Arial" w:hAnsi="Arial" w:cs="Arial"/>
          <w:b/>
          <w:bCs/>
          <w:sz w:val="18"/>
          <w:szCs w:val="18"/>
        </w:rPr>
        <w:t>Soglasje se predloži za vse osebe, ki so članice upravnega, vodstvenega ali nadzornega organa ponudnika (v primeru skupne ponudbe velja za vse člane skupine ponudnikov – partnerje), podizvajalca in drugega subjekta, katerega zmogljivosti bo pri izvedbi javnega naročila uporabljal ponudnik</w:t>
      </w:r>
      <w:r w:rsidR="008D5C3A" w:rsidRPr="00296FD3">
        <w:rPr>
          <w:rFonts w:ascii="Tahoma" w:eastAsia="Times New Roman" w:hAnsi="Tahoma" w:cs="Tahoma"/>
          <w:b/>
          <w:bCs/>
          <w:i/>
          <w:kern w:val="0"/>
          <w:sz w:val="18"/>
          <w:szCs w:val="18"/>
          <w:lang w:eastAsia="sl-SI"/>
        </w:rPr>
        <w:t xml:space="preserve"> </w:t>
      </w:r>
      <w:r w:rsidR="008D5C3A" w:rsidRPr="00296FD3">
        <w:rPr>
          <w:rFonts w:ascii="Arial" w:hAnsi="Arial" w:cs="Arial"/>
          <w:b/>
          <w:bCs/>
          <w:sz w:val="18"/>
          <w:szCs w:val="18"/>
        </w:rPr>
        <w:t>ali za vse osebe, ki imajo pooblastila za njegovo zastopanje ali odločanje ali nadzor v njem</w:t>
      </w:r>
      <w:r w:rsidRPr="004679AB">
        <w:rPr>
          <w:rFonts w:ascii="Arial" w:hAnsi="Arial" w:cs="Arial"/>
        </w:rPr>
        <w:t>.</w:t>
      </w:r>
      <w:r w:rsidR="00CB1E42" w:rsidRPr="004679AB">
        <w:rPr>
          <w:rStyle w:val="Sprotnaopomba-sklic"/>
          <w:rFonts w:ascii="Arial" w:hAnsi="Arial" w:cs="Arial"/>
        </w:rPr>
        <w:footnoteReference w:id="6"/>
      </w:r>
    </w:p>
    <w:p w14:paraId="79D489BB" w14:textId="282FB1A2" w:rsidR="008E54B8" w:rsidRPr="004679AB" w:rsidRDefault="008E54B8" w:rsidP="00456167">
      <w:pPr>
        <w:pStyle w:val="Standard"/>
        <w:rPr>
          <w:rFonts w:ascii="Arial" w:hAnsi="Arial" w:cs="Arial"/>
        </w:rPr>
      </w:pPr>
    </w:p>
    <w:p w14:paraId="5E624B94" w14:textId="7F127973" w:rsidR="000A1927" w:rsidRPr="004679AB" w:rsidRDefault="000A1927" w:rsidP="000A1927">
      <w:pPr>
        <w:pStyle w:val="Standard"/>
        <w:rPr>
          <w:rFonts w:ascii="Arial" w:hAnsi="Arial" w:cs="Arial"/>
          <w:i/>
        </w:rPr>
      </w:pPr>
      <w:r w:rsidRPr="004679AB">
        <w:rPr>
          <w:rFonts w:ascii="Arial" w:hAnsi="Arial" w:cs="Arial"/>
          <w:i/>
        </w:rPr>
        <w:t xml:space="preserve">Namesto soglasja za pridobitev podatkov iz kazenske evidence za fizične osebe (Priloga št. </w:t>
      </w:r>
      <w:r w:rsidR="00B53036" w:rsidRPr="004679AB">
        <w:rPr>
          <w:rFonts w:ascii="Arial" w:hAnsi="Arial" w:cs="Arial"/>
          <w:i/>
        </w:rPr>
        <w:t>6</w:t>
      </w:r>
      <w:r w:rsidRPr="004679AB">
        <w:rPr>
          <w:rFonts w:ascii="Arial" w:hAnsi="Arial" w:cs="Arial"/>
          <w:i/>
        </w:rPr>
        <w:t xml:space="preserve">) lahko ponudnik predloži ESPD, ki mora biti na koncu podpisan s strani vseh zakonitih zastopnikov, tako da iz njega izhaja soglasje vseh fizičnih oseb za pridobitev podatkov. </w:t>
      </w:r>
    </w:p>
    <w:p w14:paraId="6217336F" w14:textId="77777777" w:rsidR="001F7584" w:rsidRPr="004679AB" w:rsidRDefault="001F7584" w:rsidP="000A1927">
      <w:pPr>
        <w:pStyle w:val="Standard"/>
        <w:rPr>
          <w:rFonts w:ascii="Arial" w:hAnsi="Arial" w:cs="Arial"/>
          <w:i/>
        </w:rPr>
      </w:pPr>
    </w:p>
    <w:p w14:paraId="7C72F706" w14:textId="77777777" w:rsidR="000A1927" w:rsidRDefault="000A1927" w:rsidP="000A1927">
      <w:pPr>
        <w:pStyle w:val="Standard"/>
        <w:rPr>
          <w:rFonts w:ascii="Arial" w:hAnsi="Arial" w:cs="Arial"/>
          <w:i/>
        </w:rPr>
      </w:pPr>
      <w:r w:rsidRPr="004679AB">
        <w:rPr>
          <w:rFonts w:ascii="Arial" w:hAnsi="Arial" w:cs="Arial"/>
          <w:i/>
        </w:rPr>
        <w:t>Obrazec mora obvezno o podpisati fizična oseba, na katero se izjava nanaša, osebno.</w:t>
      </w:r>
    </w:p>
    <w:p w14:paraId="66235D39" w14:textId="77777777" w:rsidR="00C73730" w:rsidRPr="000A1927" w:rsidRDefault="00C73730" w:rsidP="000A1927">
      <w:pPr>
        <w:pStyle w:val="Standard"/>
        <w:rPr>
          <w:rFonts w:ascii="Arial" w:hAnsi="Arial" w:cs="Arial"/>
          <w:i/>
        </w:rPr>
      </w:pPr>
    </w:p>
    <w:tbl>
      <w:tblPr>
        <w:tblW w:w="8984" w:type="dxa"/>
        <w:tblInd w:w="108" w:type="dxa"/>
        <w:tblLayout w:type="fixed"/>
        <w:tblCellMar>
          <w:left w:w="10" w:type="dxa"/>
          <w:right w:w="10" w:type="dxa"/>
        </w:tblCellMar>
        <w:tblLook w:val="04A0" w:firstRow="1" w:lastRow="0" w:firstColumn="1" w:lastColumn="0" w:noHBand="0" w:noVBand="1"/>
      </w:tblPr>
      <w:tblGrid>
        <w:gridCol w:w="2054"/>
        <w:gridCol w:w="2410"/>
        <w:gridCol w:w="4520"/>
      </w:tblGrid>
      <w:tr w:rsidR="008E54B8" w:rsidRPr="00456167" w14:paraId="6E2C660D" w14:textId="77777777" w:rsidTr="009E6824">
        <w:trPr>
          <w:trHeight w:val="737"/>
        </w:trPr>
        <w:tc>
          <w:tcPr>
            <w:tcW w:w="2054" w:type="dxa"/>
            <w:tcBorders>
              <w:top w:val="single" w:sz="4" w:space="0" w:color="C0C0C0"/>
              <w:left w:val="single" w:sz="4" w:space="0" w:color="C0C0C0"/>
              <w:bottom w:val="single" w:sz="4" w:space="0" w:color="C0C0C0"/>
            </w:tcBorders>
            <w:tcMar>
              <w:top w:w="0" w:type="dxa"/>
              <w:left w:w="108" w:type="dxa"/>
              <w:bottom w:w="0" w:type="dxa"/>
              <w:right w:w="108" w:type="dxa"/>
            </w:tcMar>
          </w:tcPr>
          <w:p w14:paraId="7343D18F" w14:textId="77777777" w:rsidR="008E54B8" w:rsidRPr="00456167" w:rsidRDefault="008E54B8" w:rsidP="00456167">
            <w:pPr>
              <w:pStyle w:val="Standard"/>
              <w:snapToGrid w:val="0"/>
              <w:jc w:val="center"/>
              <w:rPr>
                <w:rFonts w:ascii="Arial" w:hAnsi="Arial" w:cs="Arial"/>
                <w:bCs/>
                <w:color w:val="000000"/>
              </w:rPr>
            </w:pPr>
            <w:r w:rsidRPr="00456167">
              <w:rPr>
                <w:rFonts w:ascii="Arial" w:hAnsi="Arial" w:cs="Arial"/>
                <w:bCs/>
                <w:color w:val="000000"/>
              </w:rPr>
              <w:t>KRAJ</w:t>
            </w:r>
          </w:p>
          <w:p w14:paraId="0BCB5323" w14:textId="77777777" w:rsidR="008E54B8" w:rsidRPr="00456167" w:rsidRDefault="008E54B8" w:rsidP="0045616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24126AE" w14:textId="77777777" w:rsidR="008E54B8" w:rsidRPr="00456167" w:rsidRDefault="008E54B8" w:rsidP="0045616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75A731" w14:textId="77777777" w:rsidR="008E54B8" w:rsidRPr="00456167" w:rsidRDefault="008E54B8" w:rsidP="00456167">
            <w:pPr>
              <w:pStyle w:val="Standard"/>
              <w:jc w:val="center"/>
              <w:rPr>
                <w:rFonts w:ascii="Arial" w:hAnsi="Arial" w:cs="Arial"/>
                <w:bCs/>
                <w:color w:val="000000"/>
              </w:rPr>
            </w:pPr>
          </w:p>
          <w:p w14:paraId="049BF5AB" w14:textId="77777777" w:rsidR="008E54B8" w:rsidRPr="00456167" w:rsidRDefault="008E54B8" w:rsidP="00456167">
            <w:pPr>
              <w:pStyle w:val="Standard"/>
              <w:jc w:val="center"/>
              <w:rPr>
                <w:rFonts w:ascii="Arial" w:hAnsi="Arial" w:cs="Arial"/>
                <w:bCs/>
                <w:color w:val="000000"/>
              </w:rPr>
            </w:pPr>
            <w:r w:rsidRPr="00456167">
              <w:rPr>
                <w:rFonts w:ascii="Arial" w:hAnsi="Arial" w:cs="Arial"/>
                <w:bCs/>
                <w:color w:val="000000"/>
              </w:rPr>
              <w:t>ime in priimek fizične osebe in podpis</w:t>
            </w:r>
          </w:p>
        </w:tc>
      </w:tr>
      <w:tr w:rsidR="008E54B8" w:rsidRPr="00456167" w14:paraId="16D95D7A" w14:textId="77777777" w:rsidTr="009E6824">
        <w:trPr>
          <w:trHeight w:val="737"/>
        </w:trPr>
        <w:tc>
          <w:tcPr>
            <w:tcW w:w="2054" w:type="dxa"/>
            <w:tcBorders>
              <w:top w:val="single" w:sz="4" w:space="0" w:color="C0C0C0"/>
              <w:left w:val="single" w:sz="4" w:space="0" w:color="C0C0C0"/>
              <w:bottom w:val="single" w:sz="4" w:space="0" w:color="C0C0C0"/>
            </w:tcBorders>
            <w:tcMar>
              <w:top w:w="0" w:type="dxa"/>
              <w:left w:w="108" w:type="dxa"/>
              <w:bottom w:w="0" w:type="dxa"/>
              <w:right w:w="108" w:type="dxa"/>
            </w:tcMar>
          </w:tcPr>
          <w:p w14:paraId="3854051F" w14:textId="77777777" w:rsidR="008E54B8" w:rsidRPr="00456167" w:rsidRDefault="008E54B8" w:rsidP="00456167">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A554E9B" w14:textId="77777777" w:rsidR="008E54B8" w:rsidRPr="00456167" w:rsidRDefault="008E54B8" w:rsidP="0045616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5B549B5" w14:textId="77777777" w:rsidR="008E54B8" w:rsidRPr="00456167" w:rsidRDefault="008E54B8" w:rsidP="00456167">
            <w:pPr>
              <w:spacing w:after="0"/>
              <w:rPr>
                <w:rFonts w:ascii="Arial" w:hAnsi="Arial" w:cs="Arial"/>
              </w:rPr>
            </w:pPr>
          </w:p>
        </w:tc>
      </w:tr>
    </w:tbl>
    <w:p w14:paraId="5D5B947A"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0156B1" w14:textId="5E1D0AE6" w:rsidR="00C74059" w:rsidRPr="002852DB" w:rsidRDefault="00C74059" w:rsidP="001B68D1">
      <w:pPr>
        <w:pStyle w:val="Slog3"/>
        <w:rPr>
          <w:sz w:val="24"/>
          <w:szCs w:val="24"/>
        </w:rPr>
      </w:pPr>
      <w:bookmarkStart w:id="131" w:name="_Toc79580185"/>
      <w:bookmarkStart w:id="132" w:name="_Toc83626671"/>
      <w:bookmarkStart w:id="133" w:name="_Toc106954192"/>
      <w:bookmarkStart w:id="134" w:name="_Toc113433452"/>
      <w:r w:rsidRPr="002852DB">
        <w:rPr>
          <w:rStyle w:val="Neenpoudarek"/>
          <w:rFonts w:ascii="Arial" w:hAnsi="Arial" w:cs="Arial"/>
          <w:i/>
          <w:iCs/>
          <w:color w:val="auto"/>
          <w:sz w:val="22"/>
          <w:szCs w:val="22"/>
        </w:rPr>
        <w:lastRenderedPageBreak/>
        <w:t xml:space="preserve">PRILOGA št. </w:t>
      </w:r>
      <w:r>
        <w:rPr>
          <w:rStyle w:val="Neenpoudarek"/>
          <w:rFonts w:ascii="Arial" w:hAnsi="Arial" w:cs="Arial"/>
          <w:i/>
          <w:iCs/>
          <w:color w:val="auto"/>
          <w:sz w:val="22"/>
          <w:szCs w:val="22"/>
        </w:rPr>
        <w:t>6a</w:t>
      </w:r>
      <w:bookmarkEnd w:id="131"/>
      <w:bookmarkEnd w:id="132"/>
      <w:bookmarkEnd w:id="133"/>
      <w:bookmarkEnd w:id="134"/>
    </w:p>
    <w:p w14:paraId="1C677A54" w14:textId="77777777" w:rsidR="00C74059" w:rsidRPr="002852DB" w:rsidRDefault="00C74059" w:rsidP="00C74059">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135" w:name="_Toc106954193"/>
      <w:bookmarkStart w:id="136" w:name="_Toc113433453"/>
      <w:r w:rsidRPr="002852DB">
        <w:rPr>
          <w:rFonts w:ascii="Arial" w:hAnsi="Arial" w:cs="Arial"/>
          <w:b/>
          <w:bCs/>
          <w:i/>
          <w:iCs/>
          <w:color w:val="541C72"/>
          <w:spacing w:val="20"/>
          <w:lang w:eastAsia="zh-CN"/>
        </w:rPr>
        <w:t>SOGLASJE ZA PRIDOBITEV PODATKOV IZ KAZENSKE EVIDENCE – PRAVNE OSEBE</w:t>
      </w:r>
      <w:bookmarkEnd w:id="135"/>
      <w:bookmarkEnd w:id="136"/>
    </w:p>
    <w:p w14:paraId="48CC9A91" w14:textId="0E20EBDC" w:rsidR="00C74059" w:rsidRPr="002852DB" w:rsidRDefault="00C74059" w:rsidP="00C74059">
      <w:pPr>
        <w:spacing w:after="0"/>
        <w:jc w:val="both"/>
        <w:rPr>
          <w:rFonts w:ascii="Arial" w:hAnsi="Arial" w:cs="Arial"/>
        </w:rPr>
      </w:pPr>
      <w:r w:rsidRPr="002852DB">
        <w:rPr>
          <w:rFonts w:ascii="Arial" w:hAnsi="Arial" w:cs="Arial"/>
        </w:rPr>
        <w:t>V zvezi z javnim naročilom »</w:t>
      </w:r>
      <w:sdt>
        <w:sdtPr>
          <w:rPr>
            <w:rFonts w:ascii="Arial" w:hAnsi="Arial" w:cs="Arial"/>
          </w:rPr>
          <w:alias w:val="Naslov"/>
          <w:tag w:val=""/>
          <w:id w:val="417983149"/>
          <w:placeholder>
            <w:docPart w:val="086B5D20B74E427C91188A64BA1D9EF2"/>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rPr>
            <w:t>Izvajanje obvezne gospodarske javne službe vzdrževanje občinskih cest na območju Občine Žužemberk za obdobje 2026-2027</w:t>
          </w:r>
        </w:sdtContent>
      </w:sdt>
      <w:r w:rsidRPr="002852DB">
        <w:rPr>
          <w:rFonts w:ascii="Arial" w:hAnsi="Arial" w:cs="Arial"/>
        </w:rPr>
        <w:t xml:space="preserve">«, </w:t>
      </w:r>
      <w:r w:rsidRPr="002852DB">
        <w:rPr>
          <w:rFonts w:ascii="Arial" w:hAnsi="Arial" w:cs="Arial"/>
          <w:color w:val="auto"/>
          <w:kern w:val="3"/>
          <w:lang w:eastAsia="zh-CN"/>
        </w:rPr>
        <w:t>objavljenim na portalu javnih naročil,</w:t>
      </w:r>
    </w:p>
    <w:p w14:paraId="6C529366" w14:textId="77777777" w:rsidR="00C74059" w:rsidRPr="002852DB" w:rsidRDefault="00C74059" w:rsidP="00C74059">
      <w:pPr>
        <w:suppressAutoHyphens/>
        <w:autoSpaceDN w:val="0"/>
        <w:spacing w:after="0"/>
        <w:ind w:right="6"/>
        <w:jc w:val="both"/>
        <w:textAlignment w:val="baseline"/>
        <w:rPr>
          <w:rFonts w:ascii="Arial" w:hAnsi="Arial" w:cs="Arial"/>
          <w:color w:val="auto"/>
          <w:kern w:val="3"/>
          <w:highlight w:val="green"/>
          <w:lang w:eastAsia="zh-CN"/>
        </w:rPr>
      </w:pPr>
    </w:p>
    <w:p w14:paraId="36EDB162" w14:textId="77777777" w:rsidR="00C74059" w:rsidRPr="002852DB" w:rsidRDefault="00C74059" w:rsidP="00C74059">
      <w:pPr>
        <w:spacing w:after="0"/>
        <w:rPr>
          <w:rFonts w:ascii="Arial" w:hAnsi="Arial" w:cs="Arial"/>
          <w:sz w:val="24"/>
          <w:szCs w:val="24"/>
          <w:lang w:eastAsia="zh-CN"/>
        </w:rPr>
      </w:pPr>
    </w:p>
    <w:p w14:paraId="57BAC3DB" w14:textId="77777777" w:rsidR="00C74059" w:rsidRPr="002852DB" w:rsidRDefault="00C74059" w:rsidP="00C74059">
      <w:pPr>
        <w:suppressAutoHyphens/>
        <w:autoSpaceDN w:val="0"/>
        <w:spacing w:after="0" w:line="240" w:lineRule="auto"/>
        <w:jc w:val="both"/>
        <w:textAlignment w:val="baseline"/>
        <w:rPr>
          <w:rFonts w:ascii="Arial" w:eastAsia="Times New Roman" w:hAnsi="Arial" w:cs="Arial"/>
          <w:color w:val="auto"/>
          <w:lang w:eastAsia="sl-SI"/>
        </w:rPr>
      </w:pPr>
      <w:r w:rsidRPr="002852DB">
        <w:rPr>
          <w:rFonts w:ascii="Arial" w:eastAsia="Times New Roman" w:hAnsi="Arial" w:cs="Arial"/>
          <w:color w:val="auto"/>
          <w:lang w:eastAsia="sl-SI"/>
        </w:rPr>
        <w:t xml:space="preserve">______________________________________(naziv pooblastitelja) pooblaščam </w:t>
      </w:r>
      <w:r w:rsidRPr="002852DB">
        <w:rPr>
          <w:rFonts w:ascii="Arial" w:eastAsia="Times New Roman" w:hAnsi="Arial" w:cs="Arial"/>
          <w:color w:val="auto"/>
          <w:shd w:val="clear" w:color="auto" w:fill="FFFFFF"/>
          <w:lang w:eastAsia="sl-SI"/>
        </w:rPr>
        <w:t>JP KPV d.o.o.</w:t>
      </w:r>
      <w:r w:rsidRPr="002852DB">
        <w:rPr>
          <w:rFonts w:ascii="Arial" w:eastAsia="Times New Roman" w:hAnsi="Arial" w:cs="Arial"/>
          <w:b/>
          <w:color w:val="auto"/>
          <w:lang w:eastAsia="sl-SI"/>
        </w:rPr>
        <w:t>,</w:t>
      </w:r>
      <w:r w:rsidRPr="002852DB">
        <w:rPr>
          <w:rFonts w:ascii="Arial" w:eastAsia="Times New Roman" w:hAnsi="Arial" w:cs="Arial"/>
          <w:color w:val="auto"/>
          <w:lang w:eastAsia="sl-SI"/>
        </w:rPr>
        <w:t xml:space="preserve"> da za potrebe preverjanja izpolnjevanja pogojev v postopku oddaje zgoraj navedenega javnega naročila, v Kazenski evidenci RS/ ___________/</w:t>
      </w:r>
      <w:r w:rsidRPr="002852DB">
        <w:rPr>
          <w:rFonts w:ascii="Arial" w:eastAsia="Times New Roman" w:hAnsi="Arial" w:cs="Arial"/>
          <w:i/>
          <w:color w:val="auto"/>
          <w:lang w:eastAsia="sl-SI"/>
        </w:rPr>
        <w:t>pooblastitelj navede evidenco, v kolikor ne gre za Kazensko evidenco RS/</w:t>
      </w:r>
      <w:r w:rsidRPr="002852DB">
        <w:rPr>
          <w:rFonts w:ascii="Arial" w:eastAsia="Times New Roman" w:hAnsi="Arial" w:cs="Arial"/>
          <w:color w:val="auto"/>
          <w:lang w:eastAsia="sl-SI"/>
        </w:rPr>
        <w:t xml:space="preserve"> pridobi potrdilo iz predmetne evidence.</w:t>
      </w:r>
    </w:p>
    <w:p w14:paraId="32F89ECC" w14:textId="77777777" w:rsidR="00C74059" w:rsidRPr="002852DB" w:rsidRDefault="00C74059" w:rsidP="00C74059">
      <w:pPr>
        <w:suppressAutoHyphens/>
        <w:autoSpaceDN w:val="0"/>
        <w:spacing w:after="0" w:line="240" w:lineRule="auto"/>
        <w:jc w:val="both"/>
        <w:textAlignment w:val="baseline"/>
        <w:rPr>
          <w:rFonts w:ascii="Arial" w:eastAsia="Times New Roman" w:hAnsi="Arial" w:cs="Arial"/>
          <w:color w:val="auto"/>
          <w:lang w:eastAsia="sl-SI"/>
        </w:rPr>
      </w:pPr>
    </w:p>
    <w:p w14:paraId="06F0C3B7" w14:textId="77777777" w:rsidR="00C74059" w:rsidRPr="002852DB" w:rsidRDefault="00C74059" w:rsidP="00C74059">
      <w:pPr>
        <w:suppressAutoHyphens/>
        <w:autoSpaceDN w:val="0"/>
        <w:spacing w:after="0" w:line="240" w:lineRule="auto"/>
        <w:jc w:val="both"/>
        <w:textAlignment w:val="baseline"/>
        <w:rPr>
          <w:rFonts w:ascii="Arial" w:eastAsia="Times New Roman" w:hAnsi="Arial" w:cs="Arial"/>
          <w:color w:val="auto"/>
          <w:lang w:eastAsia="sl-SI"/>
        </w:rPr>
      </w:pPr>
      <w:r w:rsidRPr="002852DB">
        <w:rPr>
          <w:rFonts w:ascii="Arial" w:eastAsia="Times New Roman" w:hAnsi="Arial" w:cs="Arial"/>
          <w:color w:val="auto"/>
          <w:lang w:eastAsia="sl-SI"/>
        </w:rPr>
        <w:t>Podatki o pravni osebi:</w:t>
      </w:r>
    </w:p>
    <w:p w14:paraId="5D910185" w14:textId="77777777" w:rsidR="00C74059" w:rsidRPr="002852DB" w:rsidRDefault="00C74059" w:rsidP="00C74059">
      <w:pPr>
        <w:suppressAutoHyphens/>
        <w:autoSpaceDN w:val="0"/>
        <w:spacing w:before="240" w:after="240" w:line="240" w:lineRule="auto"/>
        <w:jc w:val="both"/>
        <w:textAlignment w:val="baseline"/>
        <w:rPr>
          <w:rFonts w:ascii="Arial" w:eastAsia="Times New Roman" w:hAnsi="Arial" w:cs="Arial"/>
          <w:color w:val="auto"/>
          <w:lang w:eastAsia="sl-SI"/>
        </w:rPr>
      </w:pPr>
      <w:r w:rsidRPr="002852DB">
        <w:rPr>
          <w:rFonts w:ascii="Arial" w:eastAsia="Times New Roman" w:hAnsi="Arial" w:cs="Arial"/>
          <w:bCs/>
          <w:color w:val="auto"/>
          <w:lang w:eastAsia="sl-SI"/>
        </w:rPr>
        <w:t>Polno ime podjetja</w:t>
      </w:r>
      <w:r w:rsidRPr="002852DB">
        <w:rPr>
          <w:rFonts w:ascii="Arial" w:eastAsia="Times New Roman" w:hAnsi="Arial" w:cs="Arial"/>
          <w:color w:val="auto"/>
          <w:lang w:eastAsia="sl-SI"/>
        </w:rPr>
        <w:t xml:space="preserve">: </w:t>
      </w:r>
    </w:p>
    <w:p w14:paraId="1EF43471" w14:textId="77777777" w:rsidR="00C74059" w:rsidRPr="002852DB" w:rsidRDefault="00C74059" w:rsidP="00C74059">
      <w:pPr>
        <w:suppressAutoHyphens/>
        <w:autoSpaceDN w:val="0"/>
        <w:spacing w:before="240" w:after="240" w:line="240" w:lineRule="auto"/>
        <w:jc w:val="both"/>
        <w:textAlignment w:val="baseline"/>
        <w:rPr>
          <w:rFonts w:ascii="Arial" w:eastAsia="Times New Roman" w:hAnsi="Arial" w:cs="Arial"/>
          <w:color w:val="auto"/>
          <w:lang w:eastAsia="sl-SI"/>
        </w:rPr>
      </w:pPr>
      <w:r w:rsidRPr="002852DB">
        <w:rPr>
          <w:rFonts w:ascii="Arial" w:eastAsia="Times New Roman" w:hAnsi="Arial" w:cs="Arial"/>
          <w:bCs/>
          <w:color w:val="auto"/>
          <w:lang w:eastAsia="sl-SI"/>
        </w:rPr>
        <w:t>Sedež podjetja</w:t>
      </w:r>
      <w:r w:rsidRPr="002852DB">
        <w:rPr>
          <w:rFonts w:ascii="Arial" w:eastAsia="Times New Roman" w:hAnsi="Arial" w:cs="Arial"/>
          <w:color w:val="auto"/>
          <w:lang w:eastAsia="sl-SI"/>
        </w:rPr>
        <w:t xml:space="preserve">: </w:t>
      </w:r>
    </w:p>
    <w:p w14:paraId="198CA6D3" w14:textId="77777777" w:rsidR="00C74059" w:rsidRPr="002852DB" w:rsidRDefault="00C74059" w:rsidP="00C74059">
      <w:pPr>
        <w:suppressAutoHyphens/>
        <w:autoSpaceDN w:val="0"/>
        <w:spacing w:before="240" w:after="240" w:line="240" w:lineRule="auto"/>
        <w:jc w:val="both"/>
        <w:textAlignment w:val="baseline"/>
        <w:rPr>
          <w:rFonts w:ascii="Arial" w:eastAsia="Times New Roman" w:hAnsi="Arial" w:cs="Arial"/>
          <w:color w:val="auto"/>
          <w:lang w:eastAsia="sl-SI"/>
        </w:rPr>
      </w:pPr>
      <w:r w:rsidRPr="002852DB">
        <w:rPr>
          <w:rFonts w:ascii="Arial" w:eastAsia="Times New Roman" w:hAnsi="Arial" w:cs="Arial"/>
          <w:bCs/>
          <w:color w:val="auto"/>
          <w:lang w:eastAsia="sl-SI"/>
        </w:rPr>
        <w:t>Občina sedeža podjetja</w:t>
      </w:r>
      <w:r w:rsidRPr="002852DB">
        <w:rPr>
          <w:rFonts w:ascii="Arial" w:eastAsia="Times New Roman" w:hAnsi="Arial" w:cs="Arial"/>
          <w:color w:val="auto"/>
          <w:lang w:eastAsia="sl-SI"/>
        </w:rPr>
        <w:t xml:space="preserve">: </w:t>
      </w:r>
    </w:p>
    <w:p w14:paraId="43E8A2FA" w14:textId="77777777" w:rsidR="00C74059" w:rsidRPr="002852DB" w:rsidRDefault="00C74059" w:rsidP="00C74059">
      <w:pPr>
        <w:suppressAutoHyphens/>
        <w:autoSpaceDN w:val="0"/>
        <w:spacing w:before="240" w:after="240" w:line="240" w:lineRule="auto"/>
        <w:jc w:val="both"/>
        <w:textAlignment w:val="baseline"/>
        <w:rPr>
          <w:rFonts w:ascii="Arial" w:eastAsia="Times New Roman" w:hAnsi="Arial" w:cs="Arial"/>
          <w:color w:val="auto"/>
          <w:lang w:eastAsia="sl-SI"/>
        </w:rPr>
      </w:pPr>
      <w:r w:rsidRPr="002852DB">
        <w:rPr>
          <w:rFonts w:ascii="Arial" w:eastAsia="Times New Roman" w:hAnsi="Arial" w:cs="Arial"/>
          <w:bCs/>
          <w:color w:val="auto"/>
          <w:lang w:eastAsia="sl-SI"/>
        </w:rPr>
        <w:t>Številka vpisa v sodni register (št. vložka)</w:t>
      </w:r>
      <w:r w:rsidRPr="002852DB">
        <w:rPr>
          <w:rFonts w:ascii="Arial" w:eastAsia="Times New Roman" w:hAnsi="Arial" w:cs="Arial"/>
          <w:color w:val="auto"/>
          <w:lang w:eastAsia="sl-SI"/>
        </w:rPr>
        <w:t xml:space="preserve">: </w:t>
      </w:r>
    </w:p>
    <w:p w14:paraId="4EC11EBF" w14:textId="77777777" w:rsidR="00C74059" w:rsidRPr="002852DB" w:rsidRDefault="00C74059" w:rsidP="00C74059">
      <w:pPr>
        <w:suppressAutoHyphens/>
        <w:autoSpaceDN w:val="0"/>
        <w:spacing w:before="240" w:after="240" w:line="240" w:lineRule="auto"/>
        <w:jc w:val="both"/>
        <w:textAlignment w:val="baseline"/>
        <w:rPr>
          <w:rFonts w:ascii="Arial" w:eastAsia="Times New Roman" w:hAnsi="Arial" w:cs="Arial"/>
          <w:color w:val="auto"/>
          <w:lang w:eastAsia="sl-SI"/>
        </w:rPr>
      </w:pPr>
      <w:r w:rsidRPr="002852DB">
        <w:rPr>
          <w:rFonts w:ascii="Arial" w:eastAsia="Times New Roman" w:hAnsi="Arial" w:cs="Arial"/>
          <w:bCs/>
          <w:color w:val="auto"/>
          <w:lang w:eastAsia="sl-SI"/>
        </w:rPr>
        <w:t>Matična številka podjetja</w:t>
      </w:r>
      <w:r w:rsidRPr="002852DB">
        <w:rPr>
          <w:rFonts w:ascii="Arial" w:eastAsia="Times New Roman" w:hAnsi="Arial" w:cs="Arial"/>
          <w:color w:val="auto"/>
          <w:lang w:eastAsia="sl-SI"/>
        </w:rPr>
        <w:t xml:space="preserve">: </w:t>
      </w:r>
    </w:p>
    <w:p w14:paraId="61C55BA1" w14:textId="77777777" w:rsidR="00C74059" w:rsidRPr="002852DB" w:rsidRDefault="00C74059" w:rsidP="00C74059">
      <w:pPr>
        <w:spacing w:after="0"/>
        <w:rPr>
          <w:rFonts w:ascii="Arial" w:hAnsi="Arial" w:cs="Arial"/>
          <w:sz w:val="24"/>
          <w:szCs w:val="24"/>
          <w:lang w:eastAsia="zh-CN"/>
        </w:rPr>
      </w:pPr>
    </w:p>
    <w:p w14:paraId="6B590BF3" w14:textId="77777777" w:rsidR="00C74059" w:rsidRPr="002852DB" w:rsidRDefault="00C74059" w:rsidP="00C74059">
      <w:pPr>
        <w:spacing w:after="0"/>
        <w:rPr>
          <w:rFonts w:ascii="Arial" w:hAnsi="Arial" w:cs="Arial"/>
          <w:sz w:val="24"/>
          <w:szCs w:val="24"/>
          <w:lang w:eastAsia="zh-CN"/>
        </w:rPr>
      </w:pPr>
    </w:p>
    <w:tbl>
      <w:tblPr>
        <w:tblW w:w="8984" w:type="dxa"/>
        <w:tblInd w:w="108" w:type="dxa"/>
        <w:tblLayout w:type="fixed"/>
        <w:tblCellMar>
          <w:left w:w="10" w:type="dxa"/>
          <w:right w:w="10" w:type="dxa"/>
        </w:tblCellMar>
        <w:tblLook w:val="04A0" w:firstRow="1" w:lastRow="0" w:firstColumn="1" w:lastColumn="0" w:noHBand="0" w:noVBand="1"/>
      </w:tblPr>
      <w:tblGrid>
        <w:gridCol w:w="2054"/>
        <w:gridCol w:w="2410"/>
        <w:gridCol w:w="4520"/>
      </w:tblGrid>
      <w:tr w:rsidR="00C74059" w:rsidRPr="002852DB" w14:paraId="22344E3A" w14:textId="77777777" w:rsidTr="001646A0">
        <w:trPr>
          <w:trHeight w:val="737"/>
        </w:trPr>
        <w:tc>
          <w:tcPr>
            <w:tcW w:w="2054" w:type="dxa"/>
            <w:tcBorders>
              <w:top w:val="single" w:sz="4" w:space="0" w:color="C0C0C0"/>
              <w:left w:val="single" w:sz="4" w:space="0" w:color="C0C0C0"/>
              <w:bottom w:val="single" w:sz="4" w:space="0" w:color="C0C0C0"/>
            </w:tcBorders>
            <w:tcMar>
              <w:top w:w="0" w:type="dxa"/>
              <w:left w:w="108" w:type="dxa"/>
              <w:bottom w:w="0" w:type="dxa"/>
              <w:right w:w="108" w:type="dxa"/>
            </w:tcMar>
          </w:tcPr>
          <w:p w14:paraId="522C48A9" w14:textId="77777777" w:rsidR="00C74059" w:rsidRPr="002852DB" w:rsidRDefault="00C74059" w:rsidP="001646A0">
            <w:pPr>
              <w:suppressAutoHyphens/>
              <w:autoSpaceDN w:val="0"/>
              <w:snapToGrid w:val="0"/>
              <w:spacing w:after="0"/>
              <w:ind w:right="6"/>
              <w:jc w:val="center"/>
              <w:textAlignment w:val="baseline"/>
              <w:rPr>
                <w:rFonts w:ascii="Arial" w:hAnsi="Arial" w:cs="Arial"/>
                <w:bCs/>
                <w:kern w:val="3"/>
                <w:lang w:eastAsia="zh-CN"/>
              </w:rPr>
            </w:pPr>
            <w:r w:rsidRPr="002852DB">
              <w:rPr>
                <w:rFonts w:ascii="Arial" w:hAnsi="Arial" w:cs="Arial"/>
                <w:bCs/>
                <w:kern w:val="3"/>
                <w:lang w:eastAsia="zh-CN"/>
              </w:rPr>
              <w:t>KRAJ</w:t>
            </w:r>
          </w:p>
          <w:p w14:paraId="07EC5E14" w14:textId="77777777" w:rsidR="00C74059" w:rsidRPr="002852DB" w:rsidRDefault="00C74059" w:rsidP="001646A0">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1E1E136" w14:textId="77777777" w:rsidR="00C74059" w:rsidRPr="002852DB" w:rsidRDefault="00C74059" w:rsidP="001646A0">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899415" w14:textId="77777777" w:rsidR="00C74059" w:rsidRPr="002852DB" w:rsidRDefault="00C74059" w:rsidP="001646A0">
            <w:pPr>
              <w:suppressAutoHyphens/>
              <w:autoSpaceDN w:val="0"/>
              <w:spacing w:after="0"/>
              <w:ind w:right="6"/>
              <w:jc w:val="center"/>
              <w:textAlignment w:val="baseline"/>
              <w:rPr>
                <w:rFonts w:ascii="Arial" w:hAnsi="Arial" w:cs="Arial"/>
                <w:bCs/>
                <w:kern w:val="3"/>
                <w:lang w:eastAsia="zh-CN"/>
              </w:rPr>
            </w:pPr>
          </w:p>
          <w:p w14:paraId="3602BDB3" w14:textId="77777777" w:rsidR="00C74059" w:rsidRPr="002852DB" w:rsidRDefault="00C74059" w:rsidP="001646A0">
            <w:pPr>
              <w:suppressAutoHyphens/>
              <w:autoSpaceDN w:val="0"/>
              <w:spacing w:after="0"/>
              <w:ind w:right="6"/>
              <w:jc w:val="center"/>
              <w:textAlignment w:val="baseline"/>
              <w:rPr>
                <w:rFonts w:ascii="Arial" w:hAnsi="Arial" w:cs="Arial"/>
                <w:bCs/>
                <w:kern w:val="3"/>
                <w:lang w:eastAsia="zh-CN"/>
              </w:rPr>
            </w:pPr>
            <w:r w:rsidRPr="002852DB">
              <w:rPr>
                <w:rFonts w:ascii="Arial" w:hAnsi="Arial" w:cs="Arial"/>
                <w:bCs/>
                <w:kern w:val="3"/>
                <w:lang w:eastAsia="zh-CN"/>
              </w:rPr>
              <w:t>ime in priimek zakonitega zastopnika in podpis</w:t>
            </w:r>
          </w:p>
        </w:tc>
      </w:tr>
      <w:tr w:rsidR="00C74059" w:rsidRPr="002852DB" w14:paraId="7244EB4D" w14:textId="77777777" w:rsidTr="001646A0">
        <w:trPr>
          <w:trHeight w:val="737"/>
        </w:trPr>
        <w:tc>
          <w:tcPr>
            <w:tcW w:w="2054" w:type="dxa"/>
            <w:tcBorders>
              <w:top w:val="single" w:sz="4" w:space="0" w:color="C0C0C0"/>
              <w:left w:val="single" w:sz="4" w:space="0" w:color="C0C0C0"/>
              <w:bottom w:val="single" w:sz="4" w:space="0" w:color="C0C0C0"/>
            </w:tcBorders>
            <w:tcMar>
              <w:top w:w="0" w:type="dxa"/>
              <w:left w:w="108" w:type="dxa"/>
              <w:bottom w:w="0" w:type="dxa"/>
              <w:right w:w="108" w:type="dxa"/>
            </w:tcMar>
          </w:tcPr>
          <w:p w14:paraId="4BA9C483" w14:textId="77777777" w:rsidR="00C74059" w:rsidRPr="002852DB" w:rsidRDefault="00C74059" w:rsidP="001646A0">
            <w:pPr>
              <w:suppressAutoHyphens/>
              <w:autoSpaceDN w:val="0"/>
              <w:snapToGrid w:val="0"/>
              <w:spacing w:after="0"/>
              <w:ind w:right="6"/>
              <w:jc w:val="center"/>
              <w:textAlignment w:val="baseline"/>
              <w:rPr>
                <w:rFonts w:ascii="Arial" w:hAnsi="Arial" w:cs="Arial"/>
                <w:bCs/>
                <w:kern w:val="3"/>
                <w:lang w:eastAsia="zh-CN"/>
              </w:rPr>
            </w:pPr>
            <w:r w:rsidRPr="002852DB">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E4AD55" w14:textId="77777777" w:rsidR="00C74059" w:rsidRPr="002852DB" w:rsidRDefault="00C74059" w:rsidP="001646A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DA6441" w14:textId="77777777" w:rsidR="00C74059" w:rsidRPr="002852DB" w:rsidRDefault="00C74059" w:rsidP="001646A0">
            <w:pPr>
              <w:spacing w:after="0"/>
              <w:rPr>
                <w:rFonts w:ascii="Arial" w:hAnsi="Arial" w:cs="Arial"/>
              </w:rPr>
            </w:pPr>
          </w:p>
        </w:tc>
      </w:tr>
    </w:tbl>
    <w:p w14:paraId="5903D312" w14:textId="77777777" w:rsidR="00C74059" w:rsidRPr="002852DB" w:rsidRDefault="00C74059" w:rsidP="00C74059">
      <w:pPr>
        <w:spacing w:after="0"/>
        <w:rPr>
          <w:rFonts w:ascii="Arial" w:hAnsi="Arial" w:cs="Arial"/>
          <w:sz w:val="24"/>
          <w:szCs w:val="24"/>
          <w:lang w:eastAsia="zh-CN"/>
        </w:rPr>
      </w:pPr>
    </w:p>
    <w:p w14:paraId="02C53B2D" w14:textId="77777777" w:rsidR="00C74059" w:rsidRPr="002852DB" w:rsidRDefault="00C74059" w:rsidP="00C74059">
      <w:pPr>
        <w:spacing w:after="0"/>
        <w:rPr>
          <w:rFonts w:ascii="Arial" w:hAnsi="Arial" w:cs="Arial"/>
          <w:sz w:val="24"/>
          <w:szCs w:val="24"/>
          <w:lang w:eastAsia="zh-CN"/>
        </w:rPr>
      </w:pPr>
    </w:p>
    <w:p w14:paraId="637BD475" w14:textId="77777777" w:rsidR="00C74059" w:rsidRPr="002852DB" w:rsidRDefault="00C74059" w:rsidP="00C74059">
      <w:pPr>
        <w:spacing w:after="0"/>
        <w:rPr>
          <w:rFonts w:ascii="Arial" w:hAnsi="Arial" w:cs="Arial"/>
          <w:sz w:val="24"/>
          <w:szCs w:val="24"/>
          <w:lang w:eastAsia="zh-CN"/>
        </w:rPr>
      </w:pPr>
    </w:p>
    <w:p w14:paraId="209285AB" w14:textId="77777777" w:rsidR="00C74059" w:rsidRDefault="00C74059" w:rsidP="00C74059">
      <w:pPr>
        <w:spacing w:after="0"/>
        <w:rPr>
          <w:rStyle w:val="Neenpoudarek"/>
          <w:rFonts w:ascii="Arial" w:hAnsi="Arial" w:cs="Arial"/>
          <w:i w:val="0"/>
          <w:iCs w:val="0"/>
          <w:sz w:val="22"/>
          <w:szCs w:val="22"/>
          <w:lang w:eastAsia="zh-CN"/>
        </w:rPr>
      </w:pPr>
    </w:p>
    <w:p w14:paraId="301EB096" w14:textId="77777777" w:rsidR="00C74059" w:rsidRDefault="00C74059" w:rsidP="00C74059">
      <w:pPr>
        <w:spacing w:after="0"/>
        <w:rPr>
          <w:rStyle w:val="Neenpoudarek"/>
          <w:rFonts w:ascii="Arial" w:hAnsi="Arial" w:cs="Arial"/>
          <w:i w:val="0"/>
          <w:iCs w:val="0"/>
          <w:sz w:val="22"/>
          <w:szCs w:val="22"/>
          <w:lang w:eastAsia="zh-CN"/>
        </w:rPr>
      </w:pPr>
    </w:p>
    <w:p w14:paraId="24693E90" w14:textId="77777777" w:rsidR="00C74059" w:rsidRDefault="00C74059" w:rsidP="00C74059">
      <w:pPr>
        <w:spacing w:after="0"/>
        <w:rPr>
          <w:rStyle w:val="Neenpoudarek"/>
          <w:rFonts w:ascii="Arial" w:hAnsi="Arial" w:cs="Arial"/>
          <w:i w:val="0"/>
          <w:iCs w:val="0"/>
          <w:sz w:val="22"/>
          <w:szCs w:val="22"/>
          <w:lang w:eastAsia="zh-CN"/>
        </w:rPr>
      </w:pPr>
    </w:p>
    <w:p w14:paraId="7491EC82" w14:textId="77777777" w:rsidR="00C74059" w:rsidRDefault="00C74059" w:rsidP="00C74059">
      <w:pPr>
        <w:spacing w:after="0"/>
        <w:rPr>
          <w:rStyle w:val="Neenpoudarek"/>
          <w:rFonts w:ascii="Arial" w:hAnsi="Arial" w:cs="Arial"/>
          <w:i w:val="0"/>
          <w:iCs w:val="0"/>
          <w:sz w:val="22"/>
          <w:szCs w:val="22"/>
          <w:lang w:eastAsia="zh-CN"/>
        </w:rPr>
      </w:pPr>
    </w:p>
    <w:p w14:paraId="23AA2575" w14:textId="0BAF753D" w:rsidR="000A1927" w:rsidRDefault="000A1927" w:rsidP="00456167">
      <w:pPr>
        <w:spacing w:after="0"/>
        <w:rPr>
          <w:rStyle w:val="Neenpoudarek"/>
          <w:rFonts w:ascii="Arial" w:hAnsi="Arial" w:cs="Arial"/>
          <w:i w:val="0"/>
          <w:iCs w:val="0"/>
          <w:sz w:val="22"/>
          <w:szCs w:val="22"/>
          <w:lang w:eastAsia="zh-CN"/>
        </w:rPr>
      </w:pPr>
    </w:p>
    <w:p w14:paraId="65316885" w14:textId="33839B78" w:rsidR="00C74059" w:rsidRDefault="00C74059" w:rsidP="00456167">
      <w:pPr>
        <w:spacing w:after="0"/>
        <w:rPr>
          <w:rStyle w:val="Neenpoudarek"/>
          <w:rFonts w:ascii="Arial" w:hAnsi="Arial" w:cs="Arial"/>
          <w:i w:val="0"/>
          <w:iCs w:val="0"/>
          <w:sz w:val="22"/>
          <w:szCs w:val="22"/>
          <w:lang w:eastAsia="zh-CN"/>
        </w:rPr>
      </w:pPr>
    </w:p>
    <w:p w14:paraId="5AF02CAC" w14:textId="443BD1F6" w:rsidR="00C74059" w:rsidRDefault="00C74059" w:rsidP="00456167">
      <w:pPr>
        <w:spacing w:after="0"/>
        <w:rPr>
          <w:rStyle w:val="Neenpoudarek"/>
          <w:rFonts w:ascii="Arial" w:hAnsi="Arial" w:cs="Arial"/>
          <w:i w:val="0"/>
          <w:iCs w:val="0"/>
          <w:sz w:val="22"/>
          <w:szCs w:val="22"/>
          <w:lang w:eastAsia="zh-CN"/>
        </w:rPr>
      </w:pPr>
    </w:p>
    <w:p w14:paraId="45F29ED0" w14:textId="07C3603E" w:rsidR="007C310D" w:rsidRDefault="007C310D" w:rsidP="00456167">
      <w:pPr>
        <w:spacing w:after="0"/>
        <w:rPr>
          <w:rStyle w:val="Neenpoudarek"/>
          <w:rFonts w:ascii="Arial" w:hAnsi="Arial" w:cs="Arial"/>
          <w:i w:val="0"/>
          <w:iCs w:val="0"/>
          <w:sz w:val="22"/>
          <w:szCs w:val="22"/>
          <w:lang w:eastAsia="zh-CN"/>
        </w:rPr>
      </w:pPr>
    </w:p>
    <w:p w14:paraId="6D4FD35B" w14:textId="2A6C4A0A" w:rsidR="007C310D" w:rsidRDefault="007C310D" w:rsidP="00456167">
      <w:pPr>
        <w:spacing w:after="0"/>
        <w:rPr>
          <w:rStyle w:val="Neenpoudarek"/>
          <w:rFonts w:ascii="Arial" w:hAnsi="Arial" w:cs="Arial"/>
          <w:i w:val="0"/>
          <w:iCs w:val="0"/>
          <w:sz w:val="22"/>
          <w:szCs w:val="22"/>
          <w:lang w:eastAsia="zh-CN"/>
        </w:rPr>
      </w:pPr>
    </w:p>
    <w:p w14:paraId="17611E67" w14:textId="77777777" w:rsidR="007C310D" w:rsidRDefault="007C310D" w:rsidP="00456167">
      <w:pPr>
        <w:spacing w:after="0"/>
        <w:rPr>
          <w:rStyle w:val="Neenpoudarek"/>
          <w:rFonts w:ascii="Arial" w:hAnsi="Arial" w:cs="Arial"/>
          <w:i w:val="0"/>
          <w:iCs w:val="0"/>
          <w:sz w:val="22"/>
          <w:szCs w:val="22"/>
          <w:lang w:eastAsia="zh-CN"/>
        </w:rPr>
      </w:pPr>
    </w:p>
    <w:p w14:paraId="43599B00" w14:textId="5F9C2012" w:rsidR="00C74059" w:rsidRDefault="00C74059" w:rsidP="00456167">
      <w:pPr>
        <w:spacing w:after="0"/>
        <w:rPr>
          <w:rStyle w:val="Neenpoudarek"/>
          <w:rFonts w:ascii="Arial" w:hAnsi="Arial" w:cs="Arial"/>
          <w:i w:val="0"/>
          <w:iCs w:val="0"/>
          <w:sz w:val="22"/>
          <w:szCs w:val="22"/>
          <w:lang w:eastAsia="zh-CN"/>
        </w:rPr>
      </w:pPr>
    </w:p>
    <w:p w14:paraId="038740EA" w14:textId="76D1F379" w:rsidR="00C74059" w:rsidRDefault="00C74059" w:rsidP="00456167">
      <w:pPr>
        <w:spacing w:after="0"/>
        <w:rPr>
          <w:rStyle w:val="Neenpoudarek"/>
          <w:rFonts w:ascii="Arial" w:hAnsi="Arial" w:cs="Arial"/>
          <w:i w:val="0"/>
          <w:iCs w:val="0"/>
          <w:sz w:val="22"/>
          <w:szCs w:val="22"/>
          <w:lang w:eastAsia="zh-CN"/>
        </w:rPr>
      </w:pPr>
    </w:p>
    <w:p w14:paraId="6F765813" w14:textId="77777777" w:rsidR="00C74059" w:rsidRDefault="00C74059" w:rsidP="00456167">
      <w:pPr>
        <w:spacing w:after="0"/>
        <w:rPr>
          <w:rStyle w:val="Neenpoudarek"/>
          <w:rFonts w:ascii="Arial" w:hAnsi="Arial" w:cs="Arial"/>
          <w:i w:val="0"/>
          <w:iCs w:val="0"/>
          <w:sz w:val="22"/>
          <w:szCs w:val="22"/>
          <w:lang w:eastAsia="zh-CN"/>
        </w:rPr>
      </w:pPr>
    </w:p>
    <w:p w14:paraId="771695B7" w14:textId="60C93D8E" w:rsidR="000A1927" w:rsidRDefault="000A1927" w:rsidP="00456167">
      <w:pPr>
        <w:spacing w:after="0"/>
        <w:rPr>
          <w:rStyle w:val="Neenpoudarek"/>
          <w:rFonts w:ascii="Arial" w:hAnsi="Arial" w:cs="Arial"/>
          <w:i w:val="0"/>
          <w:iCs w:val="0"/>
          <w:sz w:val="22"/>
          <w:szCs w:val="22"/>
          <w:lang w:eastAsia="zh-CN"/>
        </w:rPr>
      </w:pPr>
    </w:p>
    <w:p w14:paraId="37074A05" w14:textId="77777777" w:rsidR="00C74059" w:rsidRPr="00456167" w:rsidRDefault="00C74059" w:rsidP="00C74059">
      <w:pPr>
        <w:pStyle w:val="Intenzivencitat"/>
        <w:rPr>
          <w:lang w:eastAsia="zh-CN"/>
        </w:rPr>
      </w:pPr>
      <w:bookmarkStart w:id="137" w:name="_Toc113433454"/>
      <w:r>
        <w:rPr>
          <w:lang w:eastAsia="zh-CN"/>
        </w:rPr>
        <w:t>ESPD OBRAZEC</w:t>
      </w:r>
      <w:bookmarkEnd w:id="137"/>
    </w:p>
    <w:p w14:paraId="2DAF6F98" w14:textId="77777777" w:rsidR="00C74059" w:rsidRPr="006C4459" w:rsidRDefault="00C74059" w:rsidP="00C740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58E286" w14:textId="77777777" w:rsidR="00C74059" w:rsidRPr="000A1927" w:rsidRDefault="00C74059" w:rsidP="00C74059">
      <w:pPr>
        <w:pStyle w:val="Standard"/>
        <w:rPr>
          <w:rFonts w:ascii="Arial" w:hAnsi="Arial" w:cs="Arial"/>
        </w:rPr>
      </w:pPr>
      <w:r w:rsidRPr="000A1927">
        <w:rPr>
          <w:rFonts w:ascii="Arial" w:hAnsi="Arial" w:cs="Arial"/>
        </w:rPr>
        <w:t>Ponudnik predloži za vsak gospodarsk</w:t>
      </w:r>
      <w:r>
        <w:rPr>
          <w:rFonts w:ascii="Arial" w:hAnsi="Arial" w:cs="Arial"/>
        </w:rPr>
        <w:t xml:space="preserve">i </w:t>
      </w:r>
      <w:r w:rsidRPr="000A1927">
        <w:rPr>
          <w:rFonts w:ascii="Arial" w:hAnsi="Arial" w:cs="Arial"/>
        </w:rPr>
        <w:t>subjekt, ki sodeluje v okviru predmetnega postopka javnega naročanja</w:t>
      </w:r>
      <w:r>
        <w:rPr>
          <w:rFonts w:ascii="Arial" w:hAnsi="Arial" w:cs="Arial"/>
        </w:rPr>
        <w:t>,</w:t>
      </w:r>
      <w:r w:rsidRPr="000A1927">
        <w:rPr>
          <w:rFonts w:ascii="Arial" w:hAnsi="Arial" w:cs="Arial"/>
        </w:rPr>
        <w:t xml:space="preserve"> ESPD obrazec.</w:t>
      </w:r>
    </w:p>
    <w:p w14:paraId="72F71361" w14:textId="77777777" w:rsidR="00C74059" w:rsidRPr="006C4459" w:rsidRDefault="00C74059" w:rsidP="00C740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34B4A6D" w14:textId="4CA1D7BB" w:rsidR="000A1927" w:rsidRDefault="000A1927" w:rsidP="00456167">
      <w:pPr>
        <w:spacing w:after="0"/>
        <w:rPr>
          <w:rStyle w:val="Neenpoudarek"/>
          <w:rFonts w:ascii="Arial" w:hAnsi="Arial" w:cs="Arial"/>
          <w:i w:val="0"/>
          <w:iCs w:val="0"/>
          <w:sz w:val="22"/>
          <w:szCs w:val="22"/>
          <w:lang w:eastAsia="zh-CN"/>
        </w:rPr>
      </w:pPr>
    </w:p>
    <w:p w14:paraId="77DDECAF" w14:textId="185ED547" w:rsidR="000A1927" w:rsidRDefault="000A1927" w:rsidP="00456167">
      <w:pPr>
        <w:spacing w:after="0"/>
        <w:rPr>
          <w:rStyle w:val="Neenpoudarek"/>
          <w:rFonts w:ascii="Arial" w:hAnsi="Arial" w:cs="Arial"/>
          <w:i w:val="0"/>
          <w:iCs w:val="0"/>
          <w:sz w:val="22"/>
          <w:szCs w:val="22"/>
          <w:lang w:eastAsia="zh-CN"/>
        </w:rPr>
      </w:pPr>
    </w:p>
    <w:p w14:paraId="0928C815" w14:textId="2DF3BCAE" w:rsidR="000A1927" w:rsidRDefault="000A1927" w:rsidP="00456167">
      <w:pPr>
        <w:spacing w:after="0"/>
        <w:rPr>
          <w:rStyle w:val="Neenpoudarek"/>
          <w:rFonts w:ascii="Arial" w:hAnsi="Arial" w:cs="Arial"/>
          <w:i w:val="0"/>
          <w:iCs w:val="0"/>
          <w:sz w:val="22"/>
          <w:szCs w:val="22"/>
          <w:lang w:eastAsia="zh-CN"/>
        </w:rPr>
      </w:pPr>
    </w:p>
    <w:p w14:paraId="7A9A385F" w14:textId="09719A90" w:rsidR="005601EC" w:rsidRDefault="005601EC" w:rsidP="00456167">
      <w:pPr>
        <w:spacing w:after="0"/>
        <w:rPr>
          <w:rStyle w:val="Neenpoudarek"/>
          <w:rFonts w:ascii="Arial" w:hAnsi="Arial" w:cs="Arial"/>
          <w:i w:val="0"/>
          <w:iCs w:val="0"/>
          <w:sz w:val="22"/>
          <w:szCs w:val="22"/>
          <w:lang w:eastAsia="zh-CN"/>
        </w:rPr>
      </w:pPr>
    </w:p>
    <w:p w14:paraId="66433823" w14:textId="3BCD8EE7" w:rsidR="005601EC" w:rsidRDefault="005601EC" w:rsidP="00456167">
      <w:pPr>
        <w:spacing w:after="0"/>
        <w:rPr>
          <w:rStyle w:val="Neenpoudarek"/>
          <w:rFonts w:ascii="Arial" w:hAnsi="Arial" w:cs="Arial"/>
          <w:i w:val="0"/>
          <w:iCs w:val="0"/>
          <w:sz w:val="22"/>
          <w:szCs w:val="22"/>
          <w:lang w:eastAsia="zh-CN"/>
        </w:rPr>
      </w:pPr>
    </w:p>
    <w:p w14:paraId="57EFF4E1" w14:textId="2B924816" w:rsidR="005601EC" w:rsidRDefault="005601EC" w:rsidP="00456167">
      <w:pPr>
        <w:spacing w:after="0"/>
        <w:rPr>
          <w:rStyle w:val="Neenpoudarek"/>
          <w:rFonts w:ascii="Arial" w:hAnsi="Arial" w:cs="Arial"/>
          <w:i w:val="0"/>
          <w:iCs w:val="0"/>
          <w:sz w:val="22"/>
          <w:szCs w:val="22"/>
          <w:lang w:eastAsia="zh-CN"/>
        </w:rPr>
      </w:pPr>
    </w:p>
    <w:p w14:paraId="25E4407F" w14:textId="408B0D12" w:rsidR="005601EC" w:rsidRDefault="005601EC" w:rsidP="00456167">
      <w:pPr>
        <w:spacing w:after="0"/>
        <w:rPr>
          <w:rStyle w:val="Neenpoudarek"/>
          <w:rFonts w:ascii="Arial" w:hAnsi="Arial" w:cs="Arial"/>
          <w:i w:val="0"/>
          <w:iCs w:val="0"/>
          <w:sz w:val="22"/>
          <w:szCs w:val="22"/>
          <w:lang w:eastAsia="zh-CN"/>
        </w:rPr>
      </w:pPr>
    </w:p>
    <w:p w14:paraId="31814993" w14:textId="47F064AB" w:rsidR="005601EC" w:rsidRDefault="005601EC" w:rsidP="00456167">
      <w:pPr>
        <w:spacing w:after="0"/>
        <w:rPr>
          <w:rStyle w:val="Neenpoudarek"/>
          <w:rFonts w:ascii="Arial" w:hAnsi="Arial" w:cs="Arial"/>
          <w:i w:val="0"/>
          <w:iCs w:val="0"/>
          <w:sz w:val="22"/>
          <w:szCs w:val="22"/>
          <w:lang w:eastAsia="zh-CN"/>
        </w:rPr>
      </w:pPr>
    </w:p>
    <w:p w14:paraId="6C52CCE9" w14:textId="3F8BE9DA" w:rsidR="005601EC" w:rsidRDefault="005601EC" w:rsidP="00456167">
      <w:pPr>
        <w:spacing w:after="0"/>
        <w:rPr>
          <w:rStyle w:val="Neenpoudarek"/>
          <w:rFonts w:ascii="Arial" w:hAnsi="Arial" w:cs="Arial"/>
          <w:i w:val="0"/>
          <w:iCs w:val="0"/>
          <w:sz w:val="22"/>
          <w:szCs w:val="22"/>
          <w:lang w:eastAsia="zh-CN"/>
        </w:rPr>
      </w:pPr>
    </w:p>
    <w:p w14:paraId="7597168D" w14:textId="40490E91" w:rsidR="005601EC" w:rsidRDefault="005601EC" w:rsidP="00456167">
      <w:pPr>
        <w:spacing w:after="0"/>
        <w:rPr>
          <w:rStyle w:val="Neenpoudarek"/>
          <w:rFonts w:ascii="Arial" w:hAnsi="Arial" w:cs="Arial"/>
          <w:i w:val="0"/>
          <w:iCs w:val="0"/>
          <w:sz w:val="22"/>
          <w:szCs w:val="22"/>
          <w:lang w:eastAsia="zh-CN"/>
        </w:rPr>
      </w:pPr>
    </w:p>
    <w:p w14:paraId="4DC0A784" w14:textId="72E760CC" w:rsidR="005601EC" w:rsidRDefault="005601EC" w:rsidP="00456167">
      <w:pPr>
        <w:spacing w:after="0"/>
        <w:rPr>
          <w:rStyle w:val="Neenpoudarek"/>
          <w:rFonts w:ascii="Arial" w:hAnsi="Arial" w:cs="Arial"/>
          <w:i w:val="0"/>
          <w:iCs w:val="0"/>
          <w:sz w:val="22"/>
          <w:szCs w:val="22"/>
          <w:lang w:eastAsia="zh-CN"/>
        </w:rPr>
      </w:pPr>
    </w:p>
    <w:p w14:paraId="317956E4" w14:textId="17072825" w:rsidR="005601EC" w:rsidRDefault="005601EC" w:rsidP="00456167">
      <w:pPr>
        <w:spacing w:after="0"/>
        <w:rPr>
          <w:rStyle w:val="Neenpoudarek"/>
          <w:rFonts w:ascii="Arial" w:hAnsi="Arial" w:cs="Arial"/>
          <w:i w:val="0"/>
          <w:iCs w:val="0"/>
          <w:sz w:val="22"/>
          <w:szCs w:val="22"/>
          <w:lang w:eastAsia="zh-CN"/>
        </w:rPr>
      </w:pPr>
    </w:p>
    <w:p w14:paraId="089BD994" w14:textId="5DF6B6D7" w:rsidR="005601EC" w:rsidRDefault="005601EC" w:rsidP="00456167">
      <w:pPr>
        <w:spacing w:after="0"/>
        <w:rPr>
          <w:rStyle w:val="Neenpoudarek"/>
          <w:rFonts w:ascii="Arial" w:hAnsi="Arial" w:cs="Arial"/>
          <w:i w:val="0"/>
          <w:iCs w:val="0"/>
          <w:sz w:val="22"/>
          <w:szCs w:val="22"/>
          <w:lang w:eastAsia="zh-CN"/>
        </w:rPr>
      </w:pPr>
    </w:p>
    <w:p w14:paraId="5CD13929" w14:textId="618AB8AD" w:rsidR="005601EC" w:rsidRDefault="005601EC" w:rsidP="00456167">
      <w:pPr>
        <w:spacing w:after="0"/>
        <w:rPr>
          <w:rStyle w:val="Neenpoudarek"/>
          <w:rFonts w:ascii="Arial" w:hAnsi="Arial" w:cs="Arial"/>
          <w:i w:val="0"/>
          <w:iCs w:val="0"/>
          <w:sz w:val="22"/>
          <w:szCs w:val="22"/>
          <w:lang w:eastAsia="zh-CN"/>
        </w:rPr>
      </w:pPr>
    </w:p>
    <w:p w14:paraId="21DBBC6F" w14:textId="05D8C445" w:rsidR="005601EC" w:rsidRDefault="005601EC" w:rsidP="00456167">
      <w:pPr>
        <w:spacing w:after="0"/>
        <w:rPr>
          <w:rStyle w:val="Neenpoudarek"/>
          <w:rFonts w:ascii="Arial" w:hAnsi="Arial" w:cs="Arial"/>
          <w:i w:val="0"/>
          <w:iCs w:val="0"/>
          <w:sz w:val="22"/>
          <w:szCs w:val="22"/>
          <w:lang w:eastAsia="zh-CN"/>
        </w:rPr>
      </w:pPr>
    </w:p>
    <w:p w14:paraId="67EE4BA7" w14:textId="3BD93589" w:rsidR="005601EC" w:rsidRDefault="005601EC" w:rsidP="00456167">
      <w:pPr>
        <w:spacing w:after="0"/>
        <w:rPr>
          <w:rStyle w:val="Neenpoudarek"/>
          <w:rFonts w:ascii="Arial" w:hAnsi="Arial" w:cs="Arial"/>
          <w:i w:val="0"/>
          <w:iCs w:val="0"/>
          <w:sz w:val="22"/>
          <w:szCs w:val="22"/>
          <w:lang w:eastAsia="zh-CN"/>
        </w:rPr>
      </w:pPr>
    </w:p>
    <w:p w14:paraId="16E7A9E1" w14:textId="506CDFCC" w:rsidR="005601EC" w:rsidRDefault="005601EC" w:rsidP="00456167">
      <w:pPr>
        <w:spacing w:after="0"/>
        <w:rPr>
          <w:rStyle w:val="Neenpoudarek"/>
          <w:rFonts w:ascii="Arial" w:hAnsi="Arial" w:cs="Arial"/>
          <w:i w:val="0"/>
          <w:iCs w:val="0"/>
          <w:sz w:val="22"/>
          <w:szCs w:val="22"/>
          <w:lang w:eastAsia="zh-CN"/>
        </w:rPr>
      </w:pPr>
    </w:p>
    <w:p w14:paraId="7BD284C0" w14:textId="563BAC50" w:rsidR="005601EC" w:rsidRDefault="005601EC" w:rsidP="00456167">
      <w:pPr>
        <w:spacing w:after="0"/>
        <w:rPr>
          <w:rStyle w:val="Neenpoudarek"/>
          <w:rFonts w:ascii="Arial" w:hAnsi="Arial" w:cs="Arial"/>
          <w:i w:val="0"/>
          <w:iCs w:val="0"/>
          <w:sz w:val="22"/>
          <w:szCs w:val="22"/>
          <w:lang w:eastAsia="zh-CN"/>
        </w:rPr>
      </w:pPr>
    </w:p>
    <w:p w14:paraId="4A4E6EED" w14:textId="3E024939" w:rsidR="005601EC" w:rsidRDefault="005601EC" w:rsidP="00456167">
      <w:pPr>
        <w:spacing w:after="0"/>
        <w:rPr>
          <w:rStyle w:val="Neenpoudarek"/>
          <w:rFonts w:ascii="Arial" w:hAnsi="Arial" w:cs="Arial"/>
          <w:i w:val="0"/>
          <w:iCs w:val="0"/>
          <w:sz w:val="22"/>
          <w:szCs w:val="22"/>
          <w:lang w:eastAsia="zh-CN"/>
        </w:rPr>
      </w:pPr>
    </w:p>
    <w:p w14:paraId="78BFE25A" w14:textId="745B7DF2" w:rsidR="005601EC" w:rsidRDefault="005601EC" w:rsidP="00456167">
      <w:pPr>
        <w:spacing w:after="0"/>
        <w:rPr>
          <w:rStyle w:val="Neenpoudarek"/>
          <w:rFonts w:ascii="Arial" w:hAnsi="Arial" w:cs="Arial"/>
          <w:i w:val="0"/>
          <w:iCs w:val="0"/>
          <w:sz w:val="22"/>
          <w:szCs w:val="22"/>
          <w:lang w:eastAsia="zh-CN"/>
        </w:rPr>
      </w:pPr>
    </w:p>
    <w:p w14:paraId="74FB9270" w14:textId="722DD7AF" w:rsidR="005601EC" w:rsidRDefault="005601EC" w:rsidP="00456167">
      <w:pPr>
        <w:spacing w:after="0"/>
        <w:rPr>
          <w:rStyle w:val="Neenpoudarek"/>
          <w:rFonts w:ascii="Arial" w:hAnsi="Arial" w:cs="Arial"/>
          <w:i w:val="0"/>
          <w:iCs w:val="0"/>
          <w:sz w:val="22"/>
          <w:szCs w:val="22"/>
          <w:lang w:eastAsia="zh-CN"/>
        </w:rPr>
      </w:pPr>
    </w:p>
    <w:p w14:paraId="63B83E4C" w14:textId="2E3ACED7" w:rsidR="005601EC" w:rsidRDefault="005601EC" w:rsidP="00456167">
      <w:pPr>
        <w:spacing w:after="0"/>
        <w:rPr>
          <w:rStyle w:val="Neenpoudarek"/>
          <w:rFonts w:ascii="Arial" w:hAnsi="Arial" w:cs="Arial"/>
          <w:i w:val="0"/>
          <w:iCs w:val="0"/>
          <w:sz w:val="22"/>
          <w:szCs w:val="22"/>
          <w:lang w:eastAsia="zh-CN"/>
        </w:rPr>
      </w:pPr>
    </w:p>
    <w:p w14:paraId="211DD0CB" w14:textId="0FDFC88D" w:rsidR="005601EC" w:rsidRDefault="005601EC" w:rsidP="00456167">
      <w:pPr>
        <w:spacing w:after="0"/>
        <w:rPr>
          <w:rStyle w:val="Neenpoudarek"/>
          <w:rFonts w:ascii="Arial" w:hAnsi="Arial" w:cs="Arial"/>
          <w:i w:val="0"/>
          <w:iCs w:val="0"/>
          <w:sz w:val="22"/>
          <w:szCs w:val="22"/>
          <w:lang w:eastAsia="zh-CN"/>
        </w:rPr>
      </w:pPr>
    </w:p>
    <w:p w14:paraId="171D83AB" w14:textId="625104AC" w:rsidR="005601EC" w:rsidRDefault="005601EC" w:rsidP="00456167">
      <w:pPr>
        <w:spacing w:after="0"/>
        <w:rPr>
          <w:rStyle w:val="Neenpoudarek"/>
          <w:rFonts w:ascii="Arial" w:hAnsi="Arial" w:cs="Arial"/>
          <w:i w:val="0"/>
          <w:iCs w:val="0"/>
          <w:sz w:val="22"/>
          <w:szCs w:val="22"/>
          <w:lang w:eastAsia="zh-CN"/>
        </w:rPr>
      </w:pPr>
    </w:p>
    <w:p w14:paraId="592D143F" w14:textId="316EA5F4" w:rsidR="005601EC" w:rsidRDefault="005601EC" w:rsidP="00456167">
      <w:pPr>
        <w:spacing w:after="0"/>
        <w:rPr>
          <w:rStyle w:val="Neenpoudarek"/>
          <w:rFonts w:ascii="Arial" w:hAnsi="Arial" w:cs="Arial"/>
          <w:i w:val="0"/>
          <w:iCs w:val="0"/>
          <w:sz w:val="22"/>
          <w:szCs w:val="22"/>
          <w:lang w:eastAsia="zh-CN"/>
        </w:rPr>
      </w:pPr>
    </w:p>
    <w:p w14:paraId="7CE15F26" w14:textId="6D0C2904" w:rsidR="005601EC" w:rsidRDefault="005601EC" w:rsidP="00456167">
      <w:pPr>
        <w:spacing w:after="0"/>
        <w:rPr>
          <w:rStyle w:val="Neenpoudarek"/>
          <w:rFonts w:ascii="Arial" w:hAnsi="Arial" w:cs="Arial"/>
          <w:i w:val="0"/>
          <w:iCs w:val="0"/>
          <w:sz w:val="22"/>
          <w:szCs w:val="22"/>
          <w:lang w:eastAsia="zh-CN"/>
        </w:rPr>
      </w:pPr>
    </w:p>
    <w:p w14:paraId="068E742B" w14:textId="220B56E3" w:rsidR="005601EC" w:rsidRDefault="005601EC" w:rsidP="00456167">
      <w:pPr>
        <w:spacing w:after="0"/>
        <w:rPr>
          <w:rStyle w:val="Neenpoudarek"/>
          <w:rFonts w:ascii="Arial" w:hAnsi="Arial" w:cs="Arial"/>
          <w:i w:val="0"/>
          <w:iCs w:val="0"/>
          <w:sz w:val="22"/>
          <w:szCs w:val="22"/>
          <w:lang w:eastAsia="zh-CN"/>
        </w:rPr>
      </w:pPr>
    </w:p>
    <w:p w14:paraId="2810FDF6" w14:textId="2EEB8263" w:rsidR="005601EC" w:rsidRDefault="005601EC" w:rsidP="00456167">
      <w:pPr>
        <w:spacing w:after="0"/>
        <w:rPr>
          <w:rStyle w:val="Neenpoudarek"/>
          <w:rFonts w:ascii="Arial" w:hAnsi="Arial" w:cs="Arial"/>
          <w:i w:val="0"/>
          <w:iCs w:val="0"/>
          <w:sz w:val="22"/>
          <w:szCs w:val="22"/>
          <w:lang w:eastAsia="zh-CN"/>
        </w:rPr>
      </w:pPr>
    </w:p>
    <w:p w14:paraId="1BF5D666" w14:textId="412ED701" w:rsidR="005601EC" w:rsidRDefault="005601EC" w:rsidP="00456167">
      <w:pPr>
        <w:spacing w:after="0"/>
        <w:rPr>
          <w:rStyle w:val="Neenpoudarek"/>
          <w:rFonts w:ascii="Arial" w:hAnsi="Arial" w:cs="Arial"/>
          <w:i w:val="0"/>
          <w:iCs w:val="0"/>
          <w:sz w:val="22"/>
          <w:szCs w:val="22"/>
          <w:lang w:eastAsia="zh-CN"/>
        </w:rPr>
      </w:pPr>
    </w:p>
    <w:p w14:paraId="3CFB13EF" w14:textId="0738981C" w:rsidR="005601EC" w:rsidRDefault="005601EC" w:rsidP="00456167">
      <w:pPr>
        <w:spacing w:after="0"/>
        <w:rPr>
          <w:rStyle w:val="Neenpoudarek"/>
          <w:rFonts w:ascii="Arial" w:hAnsi="Arial" w:cs="Arial"/>
          <w:i w:val="0"/>
          <w:iCs w:val="0"/>
          <w:sz w:val="22"/>
          <w:szCs w:val="22"/>
          <w:lang w:eastAsia="zh-CN"/>
        </w:rPr>
      </w:pPr>
    </w:p>
    <w:p w14:paraId="21302D4F" w14:textId="5046FFF2" w:rsidR="005601EC" w:rsidRDefault="005601EC" w:rsidP="00456167">
      <w:pPr>
        <w:spacing w:after="0"/>
        <w:rPr>
          <w:rStyle w:val="Neenpoudarek"/>
          <w:rFonts w:ascii="Arial" w:hAnsi="Arial" w:cs="Arial"/>
          <w:i w:val="0"/>
          <w:iCs w:val="0"/>
          <w:sz w:val="22"/>
          <w:szCs w:val="22"/>
          <w:lang w:eastAsia="zh-CN"/>
        </w:rPr>
      </w:pPr>
    </w:p>
    <w:p w14:paraId="4ED5D55C" w14:textId="7C66FA38" w:rsidR="005601EC" w:rsidRDefault="005601EC" w:rsidP="00456167">
      <w:pPr>
        <w:spacing w:after="0"/>
        <w:rPr>
          <w:rStyle w:val="Neenpoudarek"/>
          <w:rFonts w:ascii="Arial" w:hAnsi="Arial" w:cs="Arial"/>
          <w:i w:val="0"/>
          <w:iCs w:val="0"/>
          <w:sz w:val="22"/>
          <w:szCs w:val="22"/>
          <w:lang w:eastAsia="zh-CN"/>
        </w:rPr>
      </w:pPr>
    </w:p>
    <w:p w14:paraId="159A2158" w14:textId="54FDEF21" w:rsidR="005601EC" w:rsidRDefault="005601EC" w:rsidP="00456167">
      <w:pPr>
        <w:spacing w:after="0"/>
        <w:rPr>
          <w:rStyle w:val="Neenpoudarek"/>
          <w:rFonts w:ascii="Arial" w:hAnsi="Arial" w:cs="Arial"/>
          <w:i w:val="0"/>
          <w:iCs w:val="0"/>
          <w:sz w:val="22"/>
          <w:szCs w:val="22"/>
          <w:lang w:eastAsia="zh-CN"/>
        </w:rPr>
      </w:pPr>
    </w:p>
    <w:p w14:paraId="2CCBADBD" w14:textId="1CD502F4" w:rsidR="005601EC" w:rsidRDefault="005601EC" w:rsidP="00456167">
      <w:pPr>
        <w:spacing w:after="0"/>
        <w:rPr>
          <w:rStyle w:val="Neenpoudarek"/>
          <w:rFonts w:ascii="Arial" w:hAnsi="Arial" w:cs="Arial"/>
          <w:i w:val="0"/>
          <w:iCs w:val="0"/>
          <w:sz w:val="22"/>
          <w:szCs w:val="22"/>
          <w:lang w:eastAsia="zh-CN"/>
        </w:rPr>
      </w:pPr>
    </w:p>
    <w:p w14:paraId="32DF1592" w14:textId="334B4E18" w:rsidR="005601EC" w:rsidRDefault="005601EC" w:rsidP="00456167">
      <w:pPr>
        <w:spacing w:after="0"/>
        <w:rPr>
          <w:rStyle w:val="Neenpoudarek"/>
          <w:rFonts w:ascii="Arial" w:hAnsi="Arial" w:cs="Arial"/>
          <w:i w:val="0"/>
          <w:iCs w:val="0"/>
          <w:sz w:val="22"/>
          <w:szCs w:val="22"/>
          <w:lang w:eastAsia="zh-CN"/>
        </w:rPr>
      </w:pPr>
    </w:p>
    <w:p w14:paraId="6AFFB034" w14:textId="6E17B1A6" w:rsidR="005601EC" w:rsidRDefault="005601EC" w:rsidP="00456167">
      <w:pPr>
        <w:spacing w:after="0"/>
        <w:rPr>
          <w:rStyle w:val="Neenpoudarek"/>
          <w:rFonts w:ascii="Arial" w:hAnsi="Arial" w:cs="Arial"/>
          <w:i w:val="0"/>
          <w:iCs w:val="0"/>
          <w:sz w:val="22"/>
          <w:szCs w:val="22"/>
          <w:lang w:eastAsia="zh-CN"/>
        </w:rPr>
      </w:pPr>
    </w:p>
    <w:p w14:paraId="1E0729C3" w14:textId="03D814D0" w:rsidR="005601EC" w:rsidRDefault="005601EC" w:rsidP="00456167">
      <w:pPr>
        <w:spacing w:after="0"/>
        <w:rPr>
          <w:rStyle w:val="Neenpoudarek"/>
          <w:rFonts w:ascii="Arial" w:hAnsi="Arial" w:cs="Arial"/>
          <w:i w:val="0"/>
          <w:iCs w:val="0"/>
          <w:sz w:val="22"/>
          <w:szCs w:val="22"/>
          <w:lang w:eastAsia="zh-CN"/>
        </w:rPr>
      </w:pPr>
    </w:p>
    <w:p w14:paraId="13A3164E" w14:textId="729B5E4A" w:rsidR="007C310D" w:rsidRDefault="007C310D" w:rsidP="00456167">
      <w:pPr>
        <w:spacing w:after="0"/>
        <w:rPr>
          <w:rStyle w:val="Neenpoudarek"/>
          <w:rFonts w:ascii="Arial" w:hAnsi="Arial" w:cs="Arial"/>
          <w:i w:val="0"/>
          <w:iCs w:val="0"/>
          <w:sz w:val="22"/>
          <w:szCs w:val="22"/>
          <w:lang w:eastAsia="zh-CN"/>
        </w:rPr>
      </w:pPr>
    </w:p>
    <w:p w14:paraId="4D7D2050" w14:textId="544D7866" w:rsidR="007C310D" w:rsidRDefault="007C310D" w:rsidP="00456167">
      <w:pPr>
        <w:spacing w:after="0"/>
        <w:rPr>
          <w:rStyle w:val="Neenpoudarek"/>
          <w:rFonts w:ascii="Arial" w:hAnsi="Arial" w:cs="Arial"/>
          <w:i w:val="0"/>
          <w:iCs w:val="0"/>
          <w:sz w:val="22"/>
          <w:szCs w:val="22"/>
          <w:lang w:eastAsia="zh-CN"/>
        </w:rPr>
      </w:pPr>
    </w:p>
    <w:p w14:paraId="3B10CB01" w14:textId="77777777" w:rsidR="007C310D" w:rsidRDefault="007C310D" w:rsidP="00456167">
      <w:pPr>
        <w:spacing w:after="0"/>
        <w:rPr>
          <w:rStyle w:val="Neenpoudarek"/>
          <w:rFonts w:ascii="Arial" w:hAnsi="Arial" w:cs="Arial"/>
          <w:i w:val="0"/>
          <w:iCs w:val="0"/>
          <w:sz w:val="22"/>
          <w:szCs w:val="22"/>
          <w:lang w:eastAsia="zh-CN"/>
        </w:rPr>
      </w:pPr>
    </w:p>
    <w:p w14:paraId="2A507349" w14:textId="77777777" w:rsidR="005601EC" w:rsidRDefault="005601EC" w:rsidP="00456167">
      <w:pPr>
        <w:spacing w:after="0"/>
        <w:rPr>
          <w:rStyle w:val="Neenpoudarek"/>
          <w:rFonts w:ascii="Arial" w:hAnsi="Arial" w:cs="Arial"/>
          <w:i w:val="0"/>
          <w:iCs w:val="0"/>
          <w:sz w:val="22"/>
          <w:szCs w:val="22"/>
          <w:lang w:eastAsia="zh-CN"/>
        </w:rPr>
      </w:pPr>
    </w:p>
    <w:p w14:paraId="4F5C72FB" w14:textId="28B3D7BC" w:rsidR="000A1927" w:rsidRDefault="000A1927" w:rsidP="00456167">
      <w:pPr>
        <w:spacing w:after="0"/>
        <w:rPr>
          <w:rStyle w:val="Neenpoudarek"/>
          <w:rFonts w:ascii="Arial" w:hAnsi="Arial" w:cs="Arial"/>
          <w:i w:val="0"/>
          <w:iCs w:val="0"/>
          <w:sz w:val="22"/>
          <w:szCs w:val="22"/>
          <w:lang w:eastAsia="zh-CN"/>
        </w:rPr>
      </w:pPr>
    </w:p>
    <w:p w14:paraId="50F58643" w14:textId="77777777" w:rsidR="005601EC" w:rsidRPr="00EB4FE3" w:rsidRDefault="005601EC" w:rsidP="005601EC">
      <w:pPr>
        <w:pStyle w:val="Intenzivencitat"/>
        <w:rPr>
          <w:lang w:eastAsia="zh-CN"/>
        </w:rPr>
      </w:pPr>
      <w:bookmarkStart w:id="138" w:name="_Toc79580188"/>
      <w:bookmarkStart w:id="139" w:name="_Toc83626674"/>
      <w:bookmarkStart w:id="140" w:name="_Toc106954195"/>
      <w:bookmarkStart w:id="141" w:name="_Toc113433455"/>
      <w:r w:rsidRPr="002F3C5F">
        <w:rPr>
          <w:lang w:eastAsia="zh-CN"/>
        </w:rPr>
        <w:t xml:space="preserve">POTRDILA BANK </w:t>
      </w:r>
      <w:r w:rsidRPr="00EB4FE3">
        <w:rPr>
          <w:lang w:eastAsia="zh-CN"/>
        </w:rPr>
        <w:t>oz. BON-2</w:t>
      </w:r>
      <w:bookmarkEnd w:id="138"/>
      <w:bookmarkEnd w:id="139"/>
      <w:bookmarkEnd w:id="140"/>
      <w:bookmarkEnd w:id="141"/>
    </w:p>
    <w:p w14:paraId="762C9E2A" w14:textId="77777777" w:rsidR="005601EC" w:rsidRPr="00EB4FE3" w:rsidRDefault="005601EC" w:rsidP="005601E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8BCABB1" w14:textId="77777777" w:rsidR="005601EC" w:rsidRPr="00456167" w:rsidRDefault="005601EC" w:rsidP="005601EC">
      <w:pPr>
        <w:spacing w:after="0"/>
        <w:jc w:val="both"/>
        <w:rPr>
          <w:rFonts w:ascii="Arial" w:hAnsi="Arial" w:cs="Arial"/>
          <w:color w:val="auto"/>
        </w:rPr>
      </w:pPr>
      <w:r w:rsidRPr="00456167">
        <w:rPr>
          <w:rFonts w:ascii="Arial" w:hAnsi="Arial" w:cs="Arial"/>
          <w:color w:val="auto"/>
          <w:lang w:eastAsia="zh-CN"/>
        </w:rPr>
        <w:t xml:space="preserve">Ponudnik predloži </w:t>
      </w:r>
      <w:r w:rsidRPr="00456167">
        <w:rPr>
          <w:rFonts w:ascii="Arial" w:hAnsi="Arial" w:cs="Arial"/>
          <w:b/>
          <w:color w:val="auto"/>
        </w:rPr>
        <w:t>potrdila vseh poslovnih bank</w:t>
      </w:r>
      <w:r w:rsidRPr="00456167">
        <w:rPr>
          <w:rFonts w:ascii="Arial" w:hAnsi="Arial" w:cs="Arial"/>
          <w:color w:val="auto"/>
        </w:rPr>
        <w:t xml:space="preserve">, pri katerih ima gospodarski subjekt odprt poslovni račun o neblokiranih/blokiranih poslovnih računih v zadnjih 6 –mesecih ali </w:t>
      </w:r>
      <w:r w:rsidRPr="00456167">
        <w:rPr>
          <w:rFonts w:ascii="Arial" w:hAnsi="Arial" w:cs="Arial"/>
          <w:b/>
          <w:color w:val="auto"/>
        </w:rPr>
        <w:t>obrazec BON-2</w:t>
      </w:r>
      <w:r>
        <w:rPr>
          <w:rFonts w:ascii="Arial" w:hAnsi="Arial" w:cs="Arial"/>
          <w:b/>
          <w:color w:val="auto"/>
        </w:rPr>
        <w:t xml:space="preserve"> oz. drug ustrezen AJPES BON obrazec, ki izkazuje zahtevano dokazilo</w:t>
      </w:r>
      <w:r w:rsidRPr="00456167">
        <w:rPr>
          <w:rFonts w:ascii="Arial" w:hAnsi="Arial" w:cs="Arial"/>
          <w:color w:val="auto"/>
        </w:rPr>
        <w:t>. Potrdila oz. obrazec BON-2 ne smejo biti starejši od 30 dni od datuma, ki je določen kot skrajni rok za oddajo ponudbe.</w:t>
      </w:r>
    </w:p>
    <w:p w14:paraId="166804E4" w14:textId="2F905E25" w:rsidR="000A1927" w:rsidRDefault="000A1927" w:rsidP="00456167">
      <w:pPr>
        <w:spacing w:after="0"/>
        <w:rPr>
          <w:rStyle w:val="Neenpoudarek"/>
          <w:rFonts w:ascii="Arial" w:hAnsi="Arial" w:cs="Arial"/>
          <w:i w:val="0"/>
          <w:iCs w:val="0"/>
          <w:sz w:val="22"/>
          <w:szCs w:val="22"/>
          <w:lang w:eastAsia="zh-CN"/>
        </w:rPr>
      </w:pPr>
    </w:p>
    <w:p w14:paraId="50787793" w14:textId="38901CD7" w:rsidR="000A1927" w:rsidRDefault="000A1927" w:rsidP="00456167">
      <w:pPr>
        <w:spacing w:after="0"/>
        <w:rPr>
          <w:rStyle w:val="Neenpoudarek"/>
          <w:rFonts w:ascii="Arial" w:hAnsi="Arial" w:cs="Arial"/>
          <w:i w:val="0"/>
          <w:iCs w:val="0"/>
          <w:sz w:val="22"/>
          <w:szCs w:val="22"/>
          <w:lang w:eastAsia="zh-CN"/>
        </w:rPr>
      </w:pPr>
    </w:p>
    <w:p w14:paraId="0BAF472A" w14:textId="5E49CEAD" w:rsidR="000A1927" w:rsidRDefault="000A1927" w:rsidP="00456167">
      <w:pPr>
        <w:spacing w:after="0"/>
        <w:rPr>
          <w:rStyle w:val="Neenpoudarek"/>
          <w:rFonts w:ascii="Arial" w:hAnsi="Arial" w:cs="Arial"/>
          <w:i w:val="0"/>
          <w:iCs w:val="0"/>
          <w:sz w:val="22"/>
          <w:szCs w:val="22"/>
          <w:lang w:eastAsia="zh-CN"/>
        </w:rPr>
      </w:pPr>
    </w:p>
    <w:p w14:paraId="508ABA6F" w14:textId="751F0A44" w:rsidR="000A1927" w:rsidRDefault="000A1927" w:rsidP="00456167">
      <w:pPr>
        <w:spacing w:after="0"/>
        <w:rPr>
          <w:rStyle w:val="Neenpoudarek"/>
          <w:rFonts w:ascii="Arial" w:hAnsi="Arial" w:cs="Arial"/>
          <w:i w:val="0"/>
          <w:iCs w:val="0"/>
          <w:sz w:val="22"/>
          <w:szCs w:val="22"/>
          <w:lang w:eastAsia="zh-CN"/>
        </w:rPr>
      </w:pPr>
    </w:p>
    <w:p w14:paraId="42D9B9A8" w14:textId="35B42BB0" w:rsidR="000A1927" w:rsidRDefault="000A1927" w:rsidP="00456167">
      <w:pPr>
        <w:spacing w:after="0"/>
        <w:rPr>
          <w:rStyle w:val="Neenpoudarek"/>
          <w:rFonts w:ascii="Arial" w:hAnsi="Arial" w:cs="Arial"/>
          <w:i w:val="0"/>
          <w:iCs w:val="0"/>
          <w:sz w:val="22"/>
          <w:szCs w:val="22"/>
          <w:lang w:eastAsia="zh-CN"/>
        </w:rPr>
      </w:pPr>
    </w:p>
    <w:p w14:paraId="5BFCC79E" w14:textId="0B82D995" w:rsidR="000A1927" w:rsidRDefault="000A1927" w:rsidP="00456167">
      <w:pPr>
        <w:spacing w:after="0"/>
        <w:rPr>
          <w:rStyle w:val="Neenpoudarek"/>
          <w:rFonts w:ascii="Arial" w:hAnsi="Arial" w:cs="Arial"/>
          <w:i w:val="0"/>
          <w:iCs w:val="0"/>
          <w:sz w:val="22"/>
          <w:szCs w:val="22"/>
          <w:lang w:eastAsia="zh-CN"/>
        </w:rPr>
      </w:pPr>
    </w:p>
    <w:p w14:paraId="35E1F329" w14:textId="383A310E" w:rsidR="000A1927" w:rsidRDefault="000A1927" w:rsidP="00456167">
      <w:pPr>
        <w:spacing w:after="0"/>
        <w:rPr>
          <w:rStyle w:val="Neenpoudarek"/>
          <w:rFonts w:ascii="Arial" w:hAnsi="Arial" w:cs="Arial"/>
          <w:i w:val="0"/>
          <w:iCs w:val="0"/>
          <w:sz w:val="22"/>
          <w:szCs w:val="22"/>
          <w:lang w:eastAsia="zh-CN"/>
        </w:rPr>
      </w:pPr>
    </w:p>
    <w:p w14:paraId="2B78B2AA" w14:textId="506AEFA9" w:rsidR="000A1927" w:rsidRDefault="000A1927" w:rsidP="00456167">
      <w:pPr>
        <w:spacing w:after="0"/>
        <w:rPr>
          <w:rStyle w:val="Neenpoudarek"/>
          <w:rFonts w:ascii="Arial" w:hAnsi="Arial" w:cs="Arial"/>
          <w:i w:val="0"/>
          <w:iCs w:val="0"/>
          <w:sz w:val="22"/>
          <w:szCs w:val="22"/>
          <w:lang w:eastAsia="zh-CN"/>
        </w:rPr>
      </w:pPr>
    </w:p>
    <w:p w14:paraId="3179004F" w14:textId="0A0DAF58" w:rsidR="000A1927" w:rsidRDefault="000A1927" w:rsidP="00456167">
      <w:pPr>
        <w:spacing w:after="0"/>
        <w:rPr>
          <w:rStyle w:val="Neenpoudarek"/>
          <w:rFonts w:ascii="Arial" w:hAnsi="Arial" w:cs="Arial"/>
          <w:i w:val="0"/>
          <w:iCs w:val="0"/>
          <w:sz w:val="22"/>
          <w:szCs w:val="22"/>
          <w:lang w:eastAsia="zh-CN"/>
        </w:rPr>
      </w:pPr>
    </w:p>
    <w:p w14:paraId="4A0C71E0" w14:textId="5A796CF9" w:rsidR="000A1927" w:rsidRDefault="000A1927" w:rsidP="00456167">
      <w:pPr>
        <w:spacing w:after="0"/>
        <w:rPr>
          <w:rStyle w:val="Neenpoudarek"/>
          <w:rFonts w:ascii="Arial" w:hAnsi="Arial" w:cs="Arial"/>
          <w:i w:val="0"/>
          <w:iCs w:val="0"/>
          <w:sz w:val="22"/>
          <w:szCs w:val="22"/>
          <w:lang w:eastAsia="zh-CN"/>
        </w:rPr>
      </w:pPr>
    </w:p>
    <w:p w14:paraId="7F567B0C" w14:textId="33BB7F76" w:rsidR="000A1927" w:rsidRDefault="000A1927" w:rsidP="00456167">
      <w:pPr>
        <w:spacing w:after="0"/>
        <w:rPr>
          <w:rStyle w:val="Neenpoudarek"/>
          <w:rFonts w:ascii="Arial" w:hAnsi="Arial" w:cs="Arial"/>
          <w:i w:val="0"/>
          <w:iCs w:val="0"/>
          <w:sz w:val="22"/>
          <w:szCs w:val="22"/>
          <w:lang w:eastAsia="zh-CN"/>
        </w:rPr>
      </w:pPr>
    </w:p>
    <w:p w14:paraId="3B158E56" w14:textId="4502431F" w:rsidR="000A1927" w:rsidRDefault="000A1927" w:rsidP="00456167">
      <w:pPr>
        <w:spacing w:after="0"/>
        <w:rPr>
          <w:rStyle w:val="Neenpoudarek"/>
          <w:rFonts w:ascii="Arial" w:hAnsi="Arial" w:cs="Arial"/>
          <w:i w:val="0"/>
          <w:iCs w:val="0"/>
          <w:sz w:val="22"/>
          <w:szCs w:val="22"/>
          <w:lang w:eastAsia="zh-CN"/>
        </w:rPr>
      </w:pPr>
    </w:p>
    <w:p w14:paraId="02D5D9DA" w14:textId="61132EA6" w:rsidR="000A1927" w:rsidRDefault="000A1927" w:rsidP="00456167">
      <w:pPr>
        <w:spacing w:after="0"/>
        <w:rPr>
          <w:rStyle w:val="Neenpoudarek"/>
          <w:rFonts w:ascii="Arial" w:hAnsi="Arial" w:cs="Arial"/>
          <w:i w:val="0"/>
          <w:iCs w:val="0"/>
          <w:sz w:val="22"/>
          <w:szCs w:val="22"/>
          <w:lang w:eastAsia="zh-CN"/>
        </w:rPr>
      </w:pPr>
    </w:p>
    <w:p w14:paraId="37F187D3" w14:textId="47F47B40" w:rsidR="000A1927" w:rsidRDefault="000A1927" w:rsidP="00456167">
      <w:pPr>
        <w:spacing w:after="0"/>
        <w:rPr>
          <w:rStyle w:val="Neenpoudarek"/>
          <w:rFonts w:ascii="Arial" w:hAnsi="Arial" w:cs="Arial"/>
          <w:i w:val="0"/>
          <w:iCs w:val="0"/>
          <w:sz w:val="22"/>
          <w:szCs w:val="22"/>
          <w:lang w:eastAsia="zh-CN"/>
        </w:rPr>
      </w:pPr>
    </w:p>
    <w:p w14:paraId="092918AD" w14:textId="08A450D6" w:rsidR="000A1927" w:rsidRDefault="000A1927" w:rsidP="00456167">
      <w:pPr>
        <w:spacing w:after="0"/>
        <w:rPr>
          <w:rStyle w:val="Neenpoudarek"/>
          <w:rFonts w:ascii="Arial" w:hAnsi="Arial" w:cs="Arial"/>
          <w:i w:val="0"/>
          <w:iCs w:val="0"/>
          <w:sz w:val="22"/>
          <w:szCs w:val="22"/>
          <w:lang w:eastAsia="zh-CN"/>
        </w:rPr>
      </w:pPr>
    </w:p>
    <w:p w14:paraId="22BDC6C2" w14:textId="657ECFF9" w:rsidR="000A1927" w:rsidRDefault="000A1927" w:rsidP="00456167">
      <w:pPr>
        <w:spacing w:after="0"/>
        <w:rPr>
          <w:rStyle w:val="Neenpoudarek"/>
          <w:rFonts w:ascii="Arial" w:hAnsi="Arial" w:cs="Arial"/>
          <w:i w:val="0"/>
          <w:iCs w:val="0"/>
          <w:sz w:val="22"/>
          <w:szCs w:val="22"/>
          <w:lang w:eastAsia="zh-CN"/>
        </w:rPr>
      </w:pPr>
    </w:p>
    <w:p w14:paraId="4CFD78F2" w14:textId="3315AE90" w:rsidR="000A1927" w:rsidRDefault="000A1927" w:rsidP="00456167">
      <w:pPr>
        <w:spacing w:after="0"/>
        <w:rPr>
          <w:rStyle w:val="Neenpoudarek"/>
          <w:rFonts w:ascii="Arial" w:hAnsi="Arial" w:cs="Arial"/>
          <w:i w:val="0"/>
          <w:iCs w:val="0"/>
          <w:sz w:val="22"/>
          <w:szCs w:val="22"/>
          <w:lang w:eastAsia="zh-CN"/>
        </w:rPr>
      </w:pPr>
    </w:p>
    <w:p w14:paraId="61D68B33" w14:textId="7EA708E7" w:rsidR="000A1927" w:rsidRDefault="000A1927" w:rsidP="00456167">
      <w:pPr>
        <w:spacing w:after="0"/>
        <w:rPr>
          <w:rStyle w:val="Neenpoudarek"/>
          <w:rFonts w:ascii="Arial" w:hAnsi="Arial" w:cs="Arial"/>
          <w:i w:val="0"/>
          <w:iCs w:val="0"/>
          <w:sz w:val="22"/>
          <w:szCs w:val="22"/>
          <w:lang w:eastAsia="zh-CN"/>
        </w:rPr>
      </w:pPr>
    </w:p>
    <w:p w14:paraId="690D7CE7" w14:textId="457D94D7" w:rsidR="000A1927" w:rsidRDefault="000A1927" w:rsidP="00456167">
      <w:pPr>
        <w:spacing w:after="0"/>
        <w:rPr>
          <w:rStyle w:val="Neenpoudarek"/>
          <w:rFonts w:ascii="Arial" w:hAnsi="Arial" w:cs="Arial"/>
          <w:i w:val="0"/>
          <w:iCs w:val="0"/>
          <w:sz w:val="22"/>
          <w:szCs w:val="22"/>
          <w:lang w:eastAsia="zh-CN"/>
        </w:rPr>
      </w:pPr>
    </w:p>
    <w:p w14:paraId="7DC3DDA9" w14:textId="5E1B8944" w:rsidR="000A1927" w:rsidRDefault="000A1927" w:rsidP="00456167">
      <w:pPr>
        <w:spacing w:after="0"/>
        <w:rPr>
          <w:rStyle w:val="Neenpoudarek"/>
          <w:rFonts w:ascii="Arial" w:hAnsi="Arial" w:cs="Arial"/>
          <w:i w:val="0"/>
          <w:iCs w:val="0"/>
          <w:sz w:val="22"/>
          <w:szCs w:val="22"/>
          <w:lang w:eastAsia="zh-CN"/>
        </w:rPr>
      </w:pPr>
    </w:p>
    <w:p w14:paraId="616DCCB1" w14:textId="4C529E15" w:rsidR="000A1927" w:rsidRDefault="000A1927" w:rsidP="00456167">
      <w:pPr>
        <w:spacing w:after="0"/>
        <w:rPr>
          <w:rStyle w:val="Neenpoudarek"/>
          <w:rFonts w:ascii="Arial" w:hAnsi="Arial" w:cs="Arial"/>
          <w:i w:val="0"/>
          <w:iCs w:val="0"/>
          <w:sz w:val="22"/>
          <w:szCs w:val="22"/>
          <w:lang w:eastAsia="zh-CN"/>
        </w:rPr>
      </w:pPr>
    </w:p>
    <w:p w14:paraId="1887682B" w14:textId="1DB3F99D" w:rsidR="000A1927" w:rsidRDefault="000A1927" w:rsidP="00456167">
      <w:pPr>
        <w:spacing w:after="0"/>
        <w:rPr>
          <w:rStyle w:val="Neenpoudarek"/>
          <w:rFonts w:ascii="Arial" w:hAnsi="Arial" w:cs="Arial"/>
          <w:i w:val="0"/>
          <w:iCs w:val="0"/>
          <w:sz w:val="22"/>
          <w:szCs w:val="22"/>
          <w:lang w:eastAsia="zh-CN"/>
        </w:rPr>
      </w:pPr>
    </w:p>
    <w:p w14:paraId="1C7BB429" w14:textId="50BB3E3E" w:rsidR="000A1927" w:rsidRDefault="000A1927" w:rsidP="00456167">
      <w:pPr>
        <w:spacing w:after="0"/>
        <w:rPr>
          <w:rStyle w:val="Neenpoudarek"/>
          <w:rFonts w:ascii="Arial" w:hAnsi="Arial" w:cs="Arial"/>
          <w:i w:val="0"/>
          <w:iCs w:val="0"/>
          <w:sz w:val="22"/>
          <w:szCs w:val="22"/>
          <w:lang w:eastAsia="zh-CN"/>
        </w:rPr>
      </w:pPr>
    </w:p>
    <w:p w14:paraId="3A4FB6F3" w14:textId="05C49853" w:rsidR="000A1927" w:rsidRDefault="000A1927" w:rsidP="00456167">
      <w:pPr>
        <w:spacing w:after="0"/>
        <w:rPr>
          <w:rStyle w:val="Neenpoudarek"/>
          <w:rFonts w:ascii="Arial" w:hAnsi="Arial" w:cs="Arial"/>
          <w:i w:val="0"/>
          <w:iCs w:val="0"/>
          <w:sz w:val="22"/>
          <w:szCs w:val="22"/>
          <w:lang w:eastAsia="zh-CN"/>
        </w:rPr>
      </w:pPr>
    </w:p>
    <w:p w14:paraId="62145B8D" w14:textId="368F7D8B" w:rsidR="00350D61" w:rsidRDefault="00350D61" w:rsidP="00456167">
      <w:pPr>
        <w:spacing w:after="0"/>
        <w:rPr>
          <w:rStyle w:val="Neenpoudarek"/>
          <w:rFonts w:ascii="Arial" w:hAnsi="Arial" w:cs="Arial"/>
          <w:i w:val="0"/>
          <w:iCs w:val="0"/>
          <w:sz w:val="22"/>
          <w:szCs w:val="22"/>
          <w:lang w:eastAsia="zh-CN"/>
        </w:rPr>
      </w:pPr>
    </w:p>
    <w:p w14:paraId="39D00CD9" w14:textId="7D89A204" w:rsidR="00350D61" w:rsidRDefault="00350D61" w:rsidP="00456167">
      <w:pPr>
        <w:spacing w:after="0"/>
        <w:rPr>
          <w:rStyle w:val="Neenpoudarek"/>
          <w:rFonts w:ascii="Arial" w:hAnsi="Arial" w:cs="Arial"/>
          <w:i w:val="0"/>
          <w:iCs w:val="0"/>
          <w:sz w:val="22"/>
          <w:szCs w:val="22"/>
          <w:lang w:eastAsia="zh-CN"/>
        </w:rPr>
      </w:pPr>
    </w:p>
    <w:p w14:paraId="241974B5" w14:textId="7F9F03F7" w:rsidR="00350D61" w:rsidRDefault="00350D61" w:rsidP="00456167">
      <w:pPr>
        <w:spacing w:after="0"/>
        <w:rPr>
          <w:rStyle w:val="Neenpoudarek"/>
          <w:rFonts w:ascii="Arial" w:hAnsi="Arial" w:cs="Arial"/>
          <w:i w:val="0"/>
          <w:iCs w:val="0"/>
          <w:sz w:val="22"/>
          <w:szCs w:val="22"/>
          <w:lang w:eastAsia="zh-CN"/>
        </w:rPr>
      </w:pPr>
    </w:p>
    <w:p w14:paraId="12680E20" w14:textId="3CF28A9C" w:rsidR="00350D61" w:rsidRDefault="00350D61" w:rsidP="00456167">
      <w:pPr>
        <w:spacing w:after="0"/>
        <w:rPr>
          <w:rStyle w:val="Neenpoudarek"/>
          <w:rFonts w:ascii="Arial" w:hAnsi="Arial" w:cs="Arial"/>
          <w:i w:val="0"/>
          <w:iCs w:val="0"/>
          <w:sz w:val="22"/>
          <w:szCs w:val="22"/>
          <w:lang w:eastAsia="zh-CN"/>
        </w:rPr>
      </w:pPr>
    </w:p>
    <w:p w14:paraId="3FBC6A39" w14:textId="3A43E799" w:rsidR="00350D61" w:rsidRDefault="00350D61" w:rsidP="00456167">
      <w:pPr>
        <w:spacing w:after="0"/>
        <w:rPr>
          <w:rStyle w:val="Neenpoudarek"/>
          <w:rFonts w:ascii="Arial" w:hAnsi="Arial" w:cs="Arial"/>
          <w:i w:val="0"/>
          <w:iCs w:val="0"/>
          <w:sz w:val="22"/>
          <w:szCs w:val="22"/>
          <w:lang w:eastAsia="zh-CN"/>
        </w:rPr>
      </w:pPr>
    </w:p>
    <w:p w14:paraId="5A1898B8" w14:textId="7CA7B743" w:rsidR="00350D61" w:rsidRDefault="00350D61" w:rsidP="00456167">
      <w:pPr>
        <w:spacing w:after="0"/>
        <w:rPr>
          <w:rStyle w:val="Neenpoudarek"/>
          <w:rFonts w:ascii="Arial" w:hAnsi="Arial" w:cs="Arial"/>
          <w:i w:val="0"/>
          <w:iCs w:val="0"/>
          <w:sz w:val="22"/>
          <w:szCs w:val="22"/>
          <w:lang w:eastAsia="zh-CN"/>
        </w:rPr>
      </w:pPr>
    </w:p>
    <w:p w14:paraId="492E7F2C" w14:textId="17D1A250" w:rsidR="00350D61" w:rsidRDefault="00350D61" w:rsidP="00456167">
      <w:pPr>
        <w:spacing w:after="0"/>
        <w:rPr>
          <w:rStyle w:val="Neenpoudarek"/>
          <w:rFonts w:ascii="Arial" w:hAnsi="Arial" w:cs="Arial"/>
          <w:i w:val="0"/>
          <w:iCs w:val="0"/>
          <w:sz w:val="22"/>
          <w:szCs w:val="22"/>
          <w:lang w:eastAsia="zh-CN"/>
        </w:rPr>
      </w:pPr>
    </w:p>
    <w:p w14:paraId="7858E498" w14:textId="0B77BDF4" w:rsidR="00350D61" w:rsidRPr="000B5C31" w:rsidRDefault="00350D61" w:rsidP="001B68D1">
      <w:pPr>
        <w:pStyle w:val="Slog3"/>
        <w:rPr>
          <w:kern w:val="3"/>
          <w:lang w:eastAsia="zh-CN"/>
        </w:rPr>
      </w:pPr>
      <w:bookmarkStart w:id="142" w:name="_Hlk514318069"/>
      <w:bookmarkStart w:id="143" w:name="_Toc113433456"/>
      <w:bookmarkStart w:id="144" w:name="_Hlk514318083"/>
      <w:r w:rsidRPr="000B5C31">
        <w:rPr>
          <w:rStyle w:val="Neenpoudarek"/>
          <w:rFonts w:ascii="Arial" w:hAnsi="Arial" w:cs="Arial"/>
          <w:bCs w:val="0"/>
          <w:i/>
          <w:iCs/>
          <w:color w:val="auto"/>
          <w:sz w:val="22"/>
          <w:szCs w:val="22"/>
        </w:rPr>
        <w:lastRenderedPageBreak/>
        <w:t xml:space="preserve">PRILOGA št. </w:t>
      </w:r>
      <w:r w:rsidR="002A7592">
        <w:rPr>
          <w:rStyle w:val="Neenpoudarek"/>
          <w:rFonts w:ascii="Arial" w:hAnsi="Arial" w:cs="Arial"/>
          <w:bCs w:val="0"/>
          <w:i/>
          <w:iCs/>
          <w:color w:val="auto"/>
          <w:sz w:val="22"/>
          <w:szCs w:val="22"/>
        </w:rPr>
        <w:t>7</w:t>
      </w:r>
      <w:bookmarkEnd w:id="142"/>
      <w:bookmarkEnd w:id="143"/>
    </w:p>
    <w:p w14:paraId="05468326" w14:textId="5E1DC7E8" w:rsidR="00350D61" w:rsidRPr="000B5C31" w:rsidRDefault="00350D61" w:rsidP="00350D61">
      <w:pPr>
        <w:pStyle w:val="Intenzivencitat"/>
        <w:rPr>
          <w:lang w:eastAsia="zh-CN"/>
        </w:rPr>
      </w:pPr>
      <w:bookmarkStart w:id="145" w:name="_Toc113433457"/>
      <w:bookmarkEnd w:id="144"/>
      <w:r w:rsidRPr="004C7F96">
        <w:rPr>
          <w:lang w:eastAsia="zh-CN"/>
        </w:rPr>
        <w:t xml:space="preserve">IZJAVA O STROJNI OPREMI </w:t>
      </w:r>
      <w:r w:rsidR="00AA1D25">
        <w:rPr>
          <w:lang w:eastAsia="zh-CN"/>
        </w:rPr>
        <w:t>IN KADRIH</w:t>
      </w:r>
      <w:bookmarkEnd w:id="145"/>
    </w:p>
    <w:p w14:paraId="4DED5C96" w14:textId="2C800B1A" w:rsidR="00174A08" w:rsidRPr="00174A08" w:rsidRDefault="00174A08" w:rsidP="00174A08">
      <w:pPr>
        <w:spacing w:after="0"/>
        <w:jc w:val="both"/>
        <w:rPr>
          <w:rFonts w:ascii="Arial" w:hAnsi="Arial" w:cs="Arial"/>
          <w:color w:val="auto"/>
        </w:rPr>
      </w:pPr>
      <w:r w:rsidRPr="00174A08">
        <w:rPr>
          <w:rFonts w:ascii="Arial" w:hAnsi="Arial" w:cs="Arial"/>
          <w:color w:val="auto"/>
        </w:rPr>
        <w:t xml:space="preserve">V zvezi z javnim naročilom </w:t>
      </w:r>
      <w:r w:rsidRPr="00304258">
        <w:rPr>
          <w:rFonts w:ascii="Arial" w:hAnsi="Arial" w:cs="Arial"/>
          <w:color w:val="auto"/>
        </w:rPr>
        <w:t>»</w:t>
      </w:r>
      <w:sdt>
        <w:sdtPr>
          <w:rPr>
            <w:rFonts w:ascii="Arial" w:hAnsi="Arial" w:cs="Arial"/>
            <w:color w:val="auto"/>
          </w:rPr>
          <w:alias w:val="Naslov"/>
          <w:tag w:val=""/>
          <w:id w:val="284854846"/>
          <w:placeholder>
            <w:docPart w:val="418BBACC0FE041E5AEFDA2E0A9ACC5FA"/>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color w:val="auto"/>
            </w:rPr>
            <w:t>Izvajanje obvezne gospodarske javne službe vzdrževanje občinskih cest na območju Občine Žužemberk za obdobje 2026-2027</w:t>
          </w:r>
        </w:sdtContent>
      </w:sdt>
      <w:r w:rsidRPr="00304258">
        <w:rPr>
          <w:rFonts w:ascii="Arial" w:hAnsi="Arial" w:cs="Arial"/>
          <w:color w:val="auto"/>
        </w:rPr>
        <w:t>«, objavljenim na portalu javnih naročil</w:t>
      </w:r>
      <w:r w:rsidR="003E000A">
        <w:rPr>
          <w:rFonts w:ascii="Arial" w:hAnsi="Arial" w:cs="Arial"/>
          <w:color w:val="auto"/>
        </w:rPr>
        <w:t>,</w:t>
      </w:r>
    </w:p>
    <w:p w14:paraId="62DC17BB" w14:textId="77777777" w:rsidR="00350D61" w:rsidRPr="000B5C31" w:rsidRDefault="00350D61" w:rsidP="00350D61">
      <w:pPr>
        <w:spacing w:after="0" w:line="240" w:lineRule="auto"/>
        <w:rPr>
          <w:rFonts w:ascii="Arial" w:hAnsi="Arial" w:cs="Arial"/>
          <w:color w:val="auto"/>
        </w:rPr>
      </w:pPr>
    </w:p>
    <w:p w14:paraId="4A3A277D" w14:textId="77777777" w:rsidR="00296FD3" w:rsidRPr="007A07FD" w:rsidRDefault="00296FD3" w:rsidP="00296FD3">
      <w:pPr>
        <w:spacing w:after="0"/>
        <w:jc w:val="center"/>
        <w:rPr>
          <w:rFonts w:ascii="Arial" w:hAnsi="Arial" w:cs="Arial"/>
          <w:b/>
        </w:rPr>
      </w:pPr>
      <w:r w:rsidRPr="007A07FD">
        <w:rPr>
          <w:rFonts w:ascii="Arial" w:hAnsi="Arial" w:cs="Arial"/>
          <w:b/>
          <w:color w:val="auto"/>
          <w:kern w:val="3"/>
          <w:lang w:eastAsia="zh-CN"/>
        </w:rPr>
        <w:t>izjavljamo, da</w:t>
      </w:r>
    </w:p>
    <w:p w14:paraId="3409BE9A" w14:textId="77777777" w:rsidR="00296FD3" w:rsidRPr="007A07FD" w:rsidRDefault="00296FD3" w:rsidP="00296FD3">
      <w:pPr>
        <w:spacing w:after="0"/>
        <w:jc w:val="both"/>
        <w:rPr>
          <w:rFonts w:ascii="Arial" w:hAnsi="Arial" w:cs="Arial"/>
          <w:color w:val="auto"/>
          <w:lang w:eastAsia="zh-CN"/>
        </w:rPr>
      </w:pPr>
    </w:p>
    <w:p w14:paraId="74E1EBC4" w14:textId="132F0028" w:rsidR="00296FD3" w:rsidRPr="007A07FD" w:rsidRDefault="00296FD3" w:rsidP="00094A42">
      <w:pPr>
        <w:numPr>
          <w:ilvl w:val="0"/>
          <w:numId w:val="50"/>
        </w:numPr>
        <w:spacing w:after="0"/>
        <w:jc w:val="both"/>
        <w:rPr>
          <w:rFonts w:ascii="Arial" w:hAnsi="Arial" w:cs="Arial"/>
          <w:color w:val="auto"/>
          <w:lang w:eastAsia="zh-CN"/>
        </w:rPr>
      </w:pPr>
      <w:r w:rsidRPr="007A07FD">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r w:rsidR="00CB2D1D">
        <w:rPr>
          <w:rFonts w:ascii="Arial" w:hAnsi="Arial" w:cs="Arial"/>
          <w:color w:val="auto"/>
          <w:lang w:eastAsia="zh-CN"/>
        </w:rPr>
        <w:t>;</w:t>
      </w:r>
    </w:p>
    <w:p w14:paraId="1A1EA588" w14:textId="77777777" w:rsidR="00296FD3" w:rsidRPr="007A07FD" w:rsidRDefault="00296FD3" w:rsidP="00296FD3">
      <w:pPr>
        <w:spacing w:after="0"/>
        <w:ind w:left="720"/>
        <w:jc w:val="both"/>
        <w:rPr>
          <w:rFonts w:ascii="Arial" w:hAnsi="Arial" w:cs="Arial"/>
          <w:color w:val="auto"/>
          <w:lang w:eastAsia="zh-CN"/>
        </w:rPr>
      </w:pPr>
      <w:bookmarkStart w:id="146" w:name="_Hlk52797011"/>
    </w:p>
    <w:p w14:paraId="4B443BEF" w14:textId="77777777" w:rsidR="00FB7487" w:rsidRDefault="00296FD3" w:rsidP="00094A42">
      <w:pPr>
        <w:numPr>
          <w:ilvl w:val="0"/>
          <w:numId w:val="50"/>
        </w:numPr>
        <w:spacing w:after="0"/>
        <w:jc w:val="both"/>
        <w:rPr>
          <w:rFonts w:ascii="Arial" w:hAnsi="Arial" w:cs="Arial"/>
          <w:color w:val="auto"/>
          <w:lang w:eastAsia="zh-CN"/>
        </w:rPr>
      </w:pPr>
      <w:r w:rsidRPr="007A07FD">
        <w:rPr>
          <w:rFonts w:ascii="Arial" w:hAnsi="Arial" w:cs="Arial"/>
          <w:color w:val="auto"/>
          <w:lang w:eastAsia="zh-CN"/>
        </w:rPr>
        <w:t xml:space="preserve">bomo imeli ves čas trajanja pogodbe / okvirnega sporazuma na razpolago </w:t>
      </w:r>
      <w:r w:rsidR="008941AD">
        <w:rPr>
          <w:rFonts w:ascii="Arial" w:hAnsi="Arial" w:cs="Arial"/>
          <w:color w:val="auto"/>
          <w:lang w:eastAsia="zh-CN"/>
        </w:rPr>
        <w:t>zadostno število strokovno usposobljenega kad</w:t>
      </w:r>
      <w:r w:rsidR="00FB7487">
        <w:rPr>
          <w:rFonts w:ascii="Arial" w:hAnsi="Arial" w:cs="Arial"/>
          <w:color w:val="auto"/>
          <w:lang w:eastAsia="zh-CN"/>
        </w:rPr>
        <w:t>ra.</w:t>
      </w:r>
    </w:p>
    <w:p w14:paraId="13BC1C7A" w14:textId="77777777" w:rsidR="00FB7487" w:rsidRDefault="00FB7487" w:rsidP="00FB7487">
      <w:pPr>
        <w:pStyle w:val="Odstavekseznama"/>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D66F5" w:rsidRPr="00AD4148" w14:paraId="228D59D8" w14:textId="77777777" w:rsidTr="009A31C0">
        <w:trPr>
          <w:trHeight w:val="42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FC860E" w14:textId="77777777" w:rsidR="002D66F5" w:rsidRPr="00AD4148" w:rsidRDefault="002D66F5" w:rsidP="009A31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63AF832E" w14:textId="77777777" w:rsidR="002D66F5" w:rsidRPr="00AD4148" w:rsidRDefault="002D66F5" w:rsidP="009A31C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F48549D" w14:textId="77777777" w:rsidR="002D66F5" w:rsidRPr="00AD4148" w:rsidRDefault="002D66F5" w:rsidP="009A31C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E2E58C" w14:textId="77777777" w:rsidR="002D66F5" w:rsidRDefault="002D66F5" w:rsidP="009A31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3F8D15E2" w14:textId="77777777" w:rsidR="002D66F5" w:rsidRPr="00AD4148" w:rsidRDefault="002D66F5" w:rsidP="009A31C0">
            <w:pPr>
              <w:suppressAutoHyphens/>
              <w:autoSpaceDN w:val="0"/>
              <w:snapToGrid w:val="0"/>
              <w:spacing w:after="0"/>
              <w:ind w:right="6"/>
              <w:jc w:val="center"/>
              <w:textAlignment w:val="baseline"/>
              <w:rPr>
                <w:rFonts w:ascii="Arial" w:hAnsi="Arial" w:cs="Arial"/>
                <w:color w:val="auto"/>
                <w:kern w:val="3"/>
                <w:lang w:eastAsia="zh-CN"/>
              </w:rPr>
            </w:pPr>
            <w:r>
              <w:rPr>
                <w:rFonts w:ascii="Arial" w:hAnsi="Arial" w:cs="Arial"/>
                <w:color w:val="auto"/>
                <w:kern w:val="3"/>
                <w:lang w:eastAsia="zh-CN"/>
              </w:rPr>
              <w:t>i</w:t>
            </w:r>
            <w:r w:rsidRPr="00AD4148">
              <w:rPr>
                <w:rFonts w:ascii="Arial" w:hAnsi="Arial" w:cs="Arial"/>
                <w:color w:val="auto"/>
                <w:kern w:val="3"/>
                <w:lang w:eastAsia="zh-CN"/>
              </w:rPr>
              <w:t>me in priimek zakonitega zastopnika in podpis</w:t>
            </w:r>
          </w:p>
        </w:tc>
      </w:tr>
      <w:tr w:rsidR="002D66F5" w:rsidRPr="00AD4148" w14:paraId="32ACFAE1" w14:textId="77777777" w:rsidTr="009A31C0">
        <w:trPr>
          <w:trHeight w:val="55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BC65AC" w14:textId="77777777" w:rsidR="002D66F5" w:rsidRPr="00AD4148" w:rsidRDefault="002D66F5" w:rsidP="009A31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D9545CA" w14:textId="77777777" w:rsidR="002D66F5" w:rsidRPr="00AD4148" w:rsidRDefault="002D66F5" w:rsidP="009A31C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A302BE" w14:textId="77777777" w:rsidR="002D66F5" w:rsidRPr="00AD4148" w:rsidRDefault="002D66F5" w:rsidP="009A31C0">
            <w:pPr>
              <w:widowControl w:val="0"/>
              <w:autoSpaceDN w:val="0"/>
              <w:spacing w:after="0"/>
              <w:textAlignment w:val="baseline"/>
              <w:rPr>
                <w:rFonts w:ascii="Arial" w:eastAsia="SimSun" w:hAnsi="Arial" w:cs="Arial"/>
                <w:color w:val="auto"/>
                <w:kern w:val="3"/>
                <w:lang w:eastAsia="zh-CN"/>
              </w:rPr>
            </w:pPr>
          </w:p>
        </w:tc>
      </w:tr>
    </w:tbl>
    <w:p w14:paraId="529F282F" w14:textId="77777777" w:rsidR="00FB7487" w:rsidRDefault="00FB7487" w:rsidP="00FB7487">
      <w:pPr>
        <w:spacing w:after="0"/>
        <w:ind w:left="720"/>
        <w:jc w:val="both"/>
        <w:rPr>
          <w:rFonts w:ascii="Arial" w:hAnsi="Arial" w:cs="Arial"/>
          <w:color w:val="auto"/>
          <w:lang w:eastAsia="zh-CN"/>
        </w:rPr>
      </w:pPr>
    </w:p>
    <w:p w14:paraId="34B00DA6" w14:textId="38142A46" w:rsidR="00BF3D68" w:rsidRPr="00456167" w:rsidRDefault="002E778A" w:rsidP="001B68D1">
      <w:pPr>
        <w:pStyle w:val="Slog3"/>
        <w:rPr>
          <w:rStyle w:val="Neenpoudarek"/>
          <w:rFonts w:ascii="Arial" w:hAnsi="Arial" w:cs="Arial"/>
          <w:i/>
          <w:iCs/>
          <w:color w:val="auto"/>
          <w:sz w:val="22"/>
          <w:szCs w:val="22"/>
        </w:rPr>
      </w:pPr>
      <w:bookmarkStart w:id="147" w:name="_Toc113433466"/>
      <w:bookmarkStart w:id="148" w:name="_Hlk514669835"/>
      <w:bookmarkStart w:id="149" w:name="_Toc454184240"/>
      <w:bookmarkEnd w:id="146"/>
      <w:r w:rsidRPr="00456167">
        <w:rPr>
          <w:rStyle w:val="Neenpoudarek"/>
          <w:rFonts w:ascii="Arial" w:hAnsi="Arial" w:cs="Arial"/>
          <w:i/>
          <w:iCs/>
          <w:color w:val="auto"/>
          <w:sz w:val="22"/>
          <w:szCs w:val="22"/>
        </w:rPr>
        <w:lastRenderedPageBreak/>
        <w:t>PRILOGA</w:t>
      </w:r>
      <w:r w:rsidR="00BF3D68" w:rsidRPr="00456167">
        <w:rPr>
          <w:rStyle w:val="Neenpoudarek"/>
          <w:rFonts w:ascii="Arial" w:hAnsi="Arial" w:cs="Arial"/>
          <w:i/>
          <w:iCs/>
          <w:color w:val="auto"/>
          <w:sz w:val="22"/>
          <w:szCs w:val="22"/>
        </w:rPr>
        <w:t xml:space="preserve"> št. </w:t>
      </w:r>
      <w:bookmarkEnd w:id="147"/>
      <w:r w:rsidR="00FB7487">
        <w:rPr>
          <w:rStyle w:val="Neenpoudarek"/>
          <w:rFonts w:ascii="Arial" w:hAnsi="Arial" w:cs="Arial"/>
          <w:i/>
          <w:iCs/>
          <w:color w:val="auto"/>
          <w:sz w:val="22"/>
          <w:szCs w:val="22"/>
        </w:rPr>
        <w:t>8</w:t>
      </w:r>
    </w:p>
    <w:p w14:paraId="61086FD8" w14:textId="72C9225C" w:rsidR="00BF3D68" w:rsidRPr="00456167" w:rsidRDefault="00BF3D68" w:rsidP="00456167">
      <w:pPr>
        <w:pStyle w:val="Intenzivencitat"/>
      </w:pPr>
      <w:bookmarkStart w:id="150" w:name="_Toc454902733"/>
      <w:bookmarkStart w:id="151" w:name="_Toc113433467"/>
      <w:r w:rsidRPr="00456167">
        <w:t>IZJAVA PONUDNIKA O PREDLOŽITVI FINANČEGA ZAVAROVANJA ZA DOBRO IZVEDBO</w:t>
      </w:r>
      <w:bookmarkEnd w:id="150"/>
      <w:r w:rsidR="00E02713" w:rsidRPr="00E02713">
        <w:t xml:space="preserve"> </w:t>
      </w:r>
      <w:r w:rsidR="00E02713">
        <w:t xml:space="preserve">- </w:t>
      </w:r>
      <w:r w:rsidR="00E02713" w:rsidRPr="00456167">
        <w:t>BANČN</w:t>
      </w:r>
      <w:r w:rsidR="00E02713">
        <w:t>A</w:t>
      </w:r>
      <w:r w:rsidR="00E02713" w:rsidRPr="00456167">
        <w:t xml:space="preserve"> GARANCIJ</w:t>
      </w:r>
      <w:r w:rsidR="00E02713">
        <w:t>A</w:t>
      </w:r>
      <w:r w:rsidR="00E02713" w:rsidRPr="00456167">
        <w:t xml:space="preserve"> </w:t>
      </w:r>
      <w:r w:rsidR="00B53036">
        <w:t xml:space="preserve">BANKE/ZAVAROVALNICE </w:t>
      </w:r>
      <w:r w:rsidR="00E02713">
        <w:t>OZIROMA KAVCIJSKO ZAVAROVANJE</w:t>
      </w:r>
      <w:bookmarkEnd w:id="151"/>
    </w:p>
    <w:p w14:paraId="20E052DE" w14:textId="239771CE"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64501260"/>
          <w:placeholder>
            <w:docPart w:val="5293105CB177403BB4F3545964B10D46"/>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rPr>
            <w:t>Izvajanje obvezne gospodarske javne službe vzdrževanje občinskih cest na območju Občine Žužemberk za obdobje 2026-2027</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p>
    <w:p w14:paraId="6FFA12BC" w14:textId="77777777" w:rsidR="00BF3D68" w:rsidRPr="00456167" w:rsidRDefault="00BF3D68" w:rsidP="00456167">
      <w:pPr>
        <w:pStyle w:val="Standard"/>
        <w:autoSpaceDE w:val="0"/>
        <w:rPr>
          <w:rFonts w:ascii="Arial" w:hAnsi="Arial" w:cs="Arial"/>
        </w:rPr>
      </w:pPr>
    </w:p>
    <w:p w14:paraId="67AD9A66" w14:textId="2F00074A"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w:t>
      </w:r>
      <w:r w:rsidRPr="007206CE">
        <w:rPr>
          <w:rFonts w:ascii="Arial" w:hAnsi="Arial" w:cs="Arial"/>
        </w:rPr>
        <w:t xml:space="preserve">v </w:t>
      </w:r>
      <w:r w:rsidR="007206CE" w:rsidRPr="007206CE">
        <w:rPr>
          <w:rFonts w:ascii="Arial" w:hAnsi="Arial" w:cs="Arial"/>
        </w:rPr>
        <w:t xml:space="preserve">petindvajsetih </w:t>
      </w:r>
      <w:r w:rsidRPr="007206CE">
        <w:rPr>
          <w:rFonts w:ascii="Arial" w:hAnsi="Arial" w:cs="Arial"/>
        </w:rPr>
        <w:t>(</w:t>
      </w:r>
      <w:r w:rsidR="007206CE" w:rsidRPr="007206CE">
        <w:rPr>
          <w:rFonts w:ascii="Arial" w:hAnsi="Arial" w:cs="Arial"/>
        </w:rPr>
        <w:t>25</w:t>
      </w:r>
      <w:r w:rsidRPr="007206CE">
        <w:rPr>
          <w:rFonts w:ascii="Arial" w:hAnsi="Arial" w:cs="Arial"/>
        </w:rPr>
        <w:t>)</w:t>
      </w:r>
      <w:r w:rsidRPr="00456167">
        <w:rPr>
          <w:rFonts w:ascii="Arial" w:hAnsi="Arial" w:cs="Arial"/>
        </w:rPr>
        <w:t xml:space="preserve"> dneh po podpisu </w:t>
      </w:r>
      <w:r w:rsidR="0083575F" w:rsidRPr="00456167">
        <w:rPr>
          <w:rFonts w:ascii="Arial" w:hAnsi="Arial" w:cs="Arial"/>
        </w:rPr>
        <w:t>okvirnega sporazuma za izvedbo</w:t>
      </w:r>
      <w:r w:rsidRPr="00456167">
        <w:rPr>
          <w:rFonts w:ascii="Arial" w:hAnsi="Arial" w:cs="Arial"/>
        </w:rPr>
        <w:t xml:space="preserve"> javnega naročila »</w:t>
      </w:r>
      <w:sdt>
        <w:sdtPr>
          <w:rPr>
            <w:rFonts w:ascii="Arial" w:hAnsi="Arial" w:cs="Arial"/>
          </w:rPr>
          <w:alias w:val="Naslov"/>
          <w:tag w:val=""/>
          <w:id w:val="579403551"/>
          <w:placeholder>
            <w:docPart w:val="A380CD6D25334FAAAF100BAE7E557D51"/>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rPr>
            <w:t>Izvajanje obvezne gospodarske javne službe vzdrževanje občinskih cest na območju Občine Žužemberk za obdobje 2026-2027</w:t>
          </w:r>
        </w:sdtContent>
      </w:sdt>
      <w:r w:rsidRPr="00456167">
        <w:rPr>
          <w:rFonts w:ascii="Arial" w:hAnsi="Arial" w:cs="Arial"/>
        </w:rPr>
        <w:t xml:space="preserve">« naročniku </w:t>
      </w:r>
      <w:r w:rsidRPr="002C0B1A">
        <w:rPr>
          <w:rFonts w:ascii="Arial" w:hAnsi="Arial" w:cs="Arial"/>
        </w:rPr>
        <w:t>predložil</w:t>
      </w:r>
      <w:r w:rsidR="00246965" w:rsidRPr="002C0B1A">
        <w:rPr>
          <w:rFonts w:ascii="Arial" w:hAnsi="Arial" w:cs="Arial"/>
        </w:rPr>
        <w:t>i</w:t>
      </w:r>
      <w:r w:rsidRPr="002C0B1A">
        <w:rPr>
          <w:rFonts w:ascii="Arial" w:hAnsi="Arial" w:cs="Arial"/>
        </w:rPr>
        <w:t xml:space="preserve"> originalno </w:t>
      </w:r>
      <w:bookmarkStart w:id="152" w:name="_Hlk514927014"/>
      <w:r w:rsidRPr="002C0B1A">
        <w:rPr>
          <w:rFonts w:ascii="Arial" w:hAnsi="Arial" w:cs="Arial"/>
        </w:rPr>
        <w:t xml:space="preserve">bančno garancijo </w:t>
      </w:r>
      <w:r w:rsidR="002C0B1A" w:rsidRPr="002C0B1A">
        <w:rPr>
          <w:rFonts w:ascii="Arial" w:hAnsi="Arial" w:cs="Arial"/>
        </w:rPr>
        <w:t xml:space="preserve">banke/zavarovalnice </w:t>
      </w:r>
      <w:r w:rsidR="00E02713" w:rsidRPr="002C0B1A">
        <w:rPr>
          <w:rFonts w:ascii="Arial" w:hAnsi="Arial" w:cs="Arial"/>
        </w:rPr>
        <w:t xml:space="preserve">oziroma kavcijsko zavarovanje </w:t>
      </w:r>
      <w:bookmarkEnd w:id="152"/>
      <w:r w:rsidR="00E02713" w:rsidRPr="002C0B1A">
        <w:rPr>
          <w:rFonts w:ascii="Arial" w:hAnsi="Arial" w:cs="Arial"/>
        </w:rPr>
        <w:t xml:space="preserve">zavarovalnice </w:t>
      </w:r>
      <w:r w:rsidRPr="002C0B1A">
        <w:rPr>
          <w:rFonts w:ascii="Arial" w:hAnsi="Arial" w:cs="Arial"/>
        </w:rPr>
        <w:t>v skladu s spodnjim vzorcem.</w:t>
      </w:r>
    </w:p>
    <w:p w14:paraId="0A092EAC" w14:textId="77777777" w:rsidR="00BF3D68" w:rsidRPr="00456167" w:rsidRDefault="00BF3D68" w:rsidP="00456167">
      <w:pPr>
        <w:pStyle w:val="Standard"/>
        <w:autoSpaceDE w:val="0"/>
        <w:rPr>
          <w:rFonts w:ascii="Arial" w:hAnsi="Arial" w:cs="Arial"/>
        </w:rPr>
      </w:pPr>
      <w:bookmarkStart w:id="153" w:name="_Hlk514929109"/>
      <w:bookmarkEnd w:id="148"/>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2886641D" w:rsidR="00BF3D68" w:rsidRPr="00456167" w:rsidRDefault="002C0B1A" w:rsidP="00456167">
            <w:pPr>
              <w:pStyle w:val="Standard"/>
              <w:rPr>
                <w:rFonts w:ascii="Arial" w:hAnsi="Arial" w:cs="Arial"/>
              </w:rPr>
            </w:pPr>
            <w:r w:rsidRPr="002C0B1A">
              <w:rPr>
                <w:rFonts w:ascii="Arial" w:hAnsi="Arial" w:cs="Arial"/>
              </w:rPr>
              <w:t>P</w:t>
            </w:r>
            <w:r w:rsidR="00BF3D68" w:rsidRPr="002C0B1A">
              <w:rPr>
                <w:rFonts w:ascii="Arial" w:hAnsi="Arial" w:cs="Arial"/>
              </w:rPr>
              <w:t>odpis</w:t>
            </w:r>
            <w:r>
              <w:rPr>
                <w:rFonts w:ascii="Arial" w:hAnsi="Arial" w:cs="Arial"/>
              </w:rPr>
              <w:t xml:space="preserve"> zakonitega zastopnika</w:t>
            </w:r>
            <w:r w:rsidR="00BF3D68" w:rsidRPr="00456167">
              <w:rPr>
                <w:rFonts w:ascii="Arial" w:hAnsi="Arial" w:cs="Arial"/>
              </w:rPr>
              <w:t>:</w:t>
            </w:r>
          </w:p>
        </w:tc>
      </w:tr>
    </w:tbl>
    <w:p w14:paraId="428B57BE" w14:textId="77777777" w:rsidR="00BF3D68" w:rsidRPr="00456167" w:rsidRDefault="00BF3D68" w:rsidP="00456167">
      <w:pPr>
        <w:pStyle w:val="Standard"/>
        <w:rPr>
          <w:rFonts w:ascii="Arial" w:hAnsi="Arial" w:cs="Arial"/>
        </w:rPr>
      </w:pPr>
    </w:p>
    <w:bookmarkEnd w:id="153"/>
    <w:p w14:paraId="76B1ECCF" w14:textId="77777777" w:rsidR="00BF3D68" w:rsidRPr="00456167" w:rsidRDefault="00BF3D68" w:rsidP="00456167">
      <w:pPr>
        <w:pStyle w:val="Standard"/>
        <w:rPr>
          <w:rFonts w:ascii="Arial" w:hAnsi="Arial" w:cs="Arial"/>
        </w:rPr>
      </w:pPr>
    </w:p>
    <w:p w14:paraId="22D6CAC5" w14:textId="66F10175"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GARANCIJA</w:t>
      </w:r>
      <w:r w:rsidR="00CE075A">
        <w:rPr>
          <w:rFonts w:ascii="Arial" w:hAnsi="Arial" w:cs="Arial"/>
          <w:b/>
          <w:bCs/>
        </w:rPr>
        <w:t>/KAVCIJ</w:t>
      </w:r>
      <w:r w:rsidR="004A4AC8">
        <w:rPr>
          <w:rFonts w:ascii="Arial" w:hAnsi="Arial" w:cs="Arial"/>
          <w:b/>
          <w:bCs/>
        </w:rPr>
        <w:t>S</w:t>
      </w:r>
      <w:r w:rsidR="00CE075A">
        <w:rPr>
          <w:rFonts w:ascii="Arial" w:hAnsi="Arial" w:cs="Arial"/>
          <w:b/>
          <w:bCs/>
        </w:rPr>
        <w:t>KO</w:t>
      </w:r>
      <w:r w:rsidR="004A4AC8">
        <w:rPr>
          <w:rFonts w:ascii="Arial" w:hAnsi="Arial" w:cs="Arial"/>
          <w:b/>
          <w:bCs/>
        </w:rPr>
        <w:t xml:space="preserve"> ZAVAROVANJE</w:t>
      </w:r>
      <w:r w:rsidR="00CE075A">
        <w:rPr>
          <w:rFonts w:ascii="Arial" w:hAnsi="Arial" w:cs="Arial"/>
          <w:b/>
          <w:bCs/>
        </w:rPr>
        <w:t xml:space="preserve"> </w:t>
      </w:r>
      <w:r w:rsidRPr="00456167">
        <w:rPr>
          <w:rFonts w:ascii="Arial" w:hAnsi="Arial" w:cs="Arial"/>
          <w:b/>
          <w:bCs/>
        </w:rPr>
        <w:t xml:space="preserve">ZA DOBRO IZVEDBO DEL  </w:t>
      </w:r>
      <w:r w:rsidRPr="00456167">
        <w:rPr>
          <w:rFonts w:ascii="Arial" w:hAnsi="Arial" w:cs="Arial"/>
        </w:rPr>
        <w:t>št.____________</w:t>
      </w:r>
    </w:p>
    <w:p w14:paraId="252DADED" w14:textId="3F007DE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w:t>
      </w:r>
      <w:r w:rsidR="00E02713">
        <w:rPr>
          <w:rFonts w:ascii="Arial" w:hAnsi="Arial" w:cs="Arial"/>
        </w:rPr>
        <w:t>/zavarovalnice</w:t>
      </w:r>
      <w:r w:rsidRPr="00456167">
        <w:rPr>
          <w:rFonts w:ascii="Arial" w:hAnsi="Arial" w:cs="Arial"/>
        </w:rPr>
        <w:t xml:space="preserv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607D322" w14:textId="1D5E4F83" w:rsidR="00E02713" w:rsidRPr="00E02713" w:rsidRDefault="00BF3D68" w:rsidP="00E02713">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E02713">
        <w:rPr>
          <w:rFonts w:ascii="Arial" w:hAnsi="Arial" w:cs="Arial"/>
        </w:rPr>
        <w:t>Upravičenec:</w:t>
      </w:r>
      <w:r w:rsidR="00E02713" w:rsidRPr="00E02713">
        <w:rPr>
          <w:rFonts w:ascii="Arial" w:eastAsia="Times New Roman" w:hAnsi="Arial" w:cs="Arial"/>
          <w:lang w:eastAsia="sl-SI"/>
        </w:rPr>
        <w:t xml:space="preserve"> </w:t>
      </w:r>
      <w:r w:rsidR="00FB7487">
        <w:rPr>
          <w:rFonts w:ascii="Arial" w:eastAsia="Times New Roman" w:hAnsi="Arial" w:cs="Arial"/>
          <w:lang w:eastAsia="sl-SI"/>
        </w:rPr>
        <w:t>………………..</w:t>
      </w:r>
      <w:r w:rsidR="00FB7487">
        <w:rPr>
          <w:rFonts w:ascii="Arial" w:hAnsi="Arial" w:cs="Arial"/>
        </w:rPr>
        <w:t xml:space="preserve"> </w:t>
      </w: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0A6D768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Garancija št.</w:t>
      </w:r>
      <w:r w:rsidR="00E02713" w:rsidRPr="002C0B1A">
        <w:rPr>
          <w:rFonts w:ascii="Arial" w:hAnsi="Arial" w:cs="Arial"/>
        </w:rPr>
        <w:t xml:space="preserve">/št. kavcijskega zavarovanja </w:t>
      </w:r>
      <w:r w:rsidRPr="002C0B1A">
        <w:rPr>
          <w:rFonts w:ascii="Arial" w:hAnsi="Arial" w:cs="Arial"/>
        </w:rPr>
        <w:t>...................</w:t>
      </w:r>
    </w:p>
    <w:p w14:paraId="257482EF"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6D2C1E60"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V skladu </w:t>
      </w:r>
      <w:r w:rsidR="00D628CC" w:rsidRPr="002C0B1A">
        <w:rPr>
          <w:rFonts w:ascii="Arial" w:hAnsi="Arial" w:cs="Arial"/>
        </w:rPr>
        <w:t>z</w:t>
      </w:r>
      <w:r w:rsidR="00B544C2" w:rsidRPr="002C0B1A">
        <w:rPr>
          <w:rFonts w:ascii="Arial" w:hAnsi="Arial" w:cs="Arial"/>
        </w:rPr>
        <w:t xml:space="preserve"> okvirnim sporazumom</w:t>
      </w:r>
      <w:r w:rsidRPr="002C0B1A">
        <w:rPr>
          <w:rFonts w:ascii="Arial" w:hAnsi="Arial" w:cs="Arial"/>
        </w:rPr>
        <w:t xml:space="preserve"> za izvedbo javnega naročila »</w:t>
      </w:r>
      <w:sdt>
        <w:sdtPr>
          <w:rPr>
            <w:rFonts w:ascii="Arial" w:hAnsi="Arial" w:cs="Arial"/>
          </w:rPr>
          <w:alias w:val="Naslov"/>
          <w:tag w:val=""/>
          <w:id w:val="1743830493"/>
          <w:placeholder>
            <w:docPart w:val="B582A8AD8C0F4CA2B0E422EDF3A52762"/>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rPr>
            <w:t>Izvajanje obvezne gospodarske javne službe vzdrževanje občinskih cest na območju Občine Žužemberk za obdobje 2026-2027</w:t>
          </w:r>
        </w:sdtContent>
      </w:sdt>
      <w:r w:rsidR="003241D2" w:rsidRPr="002C0B1A">
        <w:rPr>
          <w:rFonts w:ascii="Arial" w:hAnsi="Arial" w:cs="Arial"/>
        </w:rPr>
        <w:t>«, sklenjenim</w:t>
      </w:r>
      <w:r w:rsidRPr="002C0B1A">
        <w:rPr>
          <w:rFonts w:ascii="Arial" w:hAnsi="Arial" w:cs="Arial"/>
        </w:rPr>
        <w:t xml:space="preserve"> med naročnikom (upravičencem iz te garancije</w:t>
      </w:r>
      <w:r w:rsidR="004B4B88" w:rsidRPr="002C0B1A">
        <w:rPr>
          <w:rFonts w:ascii="Arial" w:hAnsi="Arial" w:cs="Arial"/>
        </w:rPr>
        <w:t>/zavarovanja</w:t>
      </w:r>
      <w:r w:rsidRPr="002C0B1A">
        <w:rPr>
          <w:rFonts w:ascii="Arial" w:hAnsi="Arial" w:cs="Arial"/>
        </w:rPr>
        <w:t xml:space="preserve">) </w:t>
      </w:r>
      <w:r w:rsidR="007C310D">
        <w:rPr>
          <w:rFonts w:ascii="Arial" w:hAnsi="Arial" w:cs="Arial"/>
        </w:rPr>
        <w:t xml:space="preserve">Občini Žužemberk, Grajski trg 33, Žužemberk </w:t>
      </w:r>
      <w:r w:rsidRPr="002C0B1A">
        <w:rPr>
          <w:rFonts w:ascii="Arial" w:hAnsi="Arial" w:cs="Arial"/>
        </w:rPr>
        <w:t xml:space="preserve">in izvajalcem ……………………...................... (naziv izvajalca), je izvajalec dolžan </w:t>
      </w:r>
      <w:r w:rsidR="00B544C2" w:rsidRPr="002C0B1A">
        <w:rPr>
          <w:rFonts w:ascii="Arial" w:hAnsi="Arial" w:cs="Arial"/>
        </w:rPr>
        <w:t xml:space="preserve">opravljati </w:t>
      </w:r>
      <w:r w:rsidR="00F0636B" w:rsidRPr="002C0B1A">
        <w:rPr>
          <w:rFonts w:ascii="Arial" w:hAnsi="Arial" w:cs="Arial"/>
        </w:rPr>
        <w:t>storitve</w:t>
      </w:r>
      <w:r w:rsidR="00B544C2" w:rsidRPr="002C0B1A">
        <w:rPr>
          <w:rFonts w:ascii="Arial" w:hAnsi="Arial" w:cs="Arial"/>
        </w:rPr>
        <w:t xml:space="preserve"> </w:t>
      </w:r>
      <w:r w:rsidRPr="002C0B1A">
        <w:rPr>
          <w:rFonts w:ascii="Arial" w:hAnsi="Arial" w:cs="Arial"/>
        </w:rPr>
        <w:t xml:space="preserve">v vrednosti ....................................... EUR (z besedo........................................), v roku......................... (datum, dni, mesecev) v količini in kvaliteti, opredeljeni v </w:t>
      </w:r>
      <w:r w:rsidR="00D628CC" w:rsidRPr="002C0B1A">
        <w:rPr>
          <w:rFonts w:ascii="Arial" w:hAnsi="Arial" w:cs="Arial"/>
        </w:rPr>
        <w:t>citiranem okvirnem sporazumu</w:t>
      </w:r>
      <w:r w:rsidRPr="002C0B1A">
        <w:rPr>
          <w:rFonts w:ascii="Arial" w:hAnsi="Arial" w:cs="Arial"/>
        </w:rPr>
        <w:t>.</w:t>
      </w:r>
    </w:p>
    <w:p w14:paraId="1A87D8DA"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6656E2BE"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Na zahtevo </w:t>
      </w:r>
      <w:r w:rsidR="008E6632" w:rsidRPr="002C0B1A">
        <w:rPr>
          <w:rFonts w:ascii="Arial" w:hAnsi="Arial" w:cs="Arial"/>
        </w:rPr>
        <w:t>izvajalca</w:t>
      </w:r>
      <w:r w:rsidRPr="002C0B1A">
        <w:rPr>
          <w:rFonts w:ascii="Arial" w:hAnsi="Arial" w:cs="Arial"/>
        </w:rPr>
        <w:t xml:space="preserve"> se s to garancijo</w:t>
      </w:r>
      <w:r w:rsidR="008E6632" w:rsidRPr="002C0B1A">
        <w:rPr>
          <w:rFonts w:ascii="Arial" w:hAnsi="Arial" w:cs="Arial"/>
        </w:rPr>
        <w:t>/zavarovanjem</w:t>
      </w:r>
      <w:r w:rsidRPr="002C0B1A">
        <w:rPr>
          <w:rFonts w:ascii="Arial" w:hAnsi="Arial" w:cs="Arial"/>
        </w:rPr>
        <w:t xml:space="preserve"> nepreklicno in brezpogojno obvezujemo, da bomo v 15 dneh po prejemu vašega prvega pisnega zahtevka plačali .....................…. EUR, to je 10 % od skupne ponudbene vrednosti </w:t>
      </w:r>
      <w:r w:rsidR="00D628CC" w:rsidRPr="002C0B1A">
        <w:rPr>
          <w:rFonts w:ascii="Arial" w:hAnsi="Arial" w:cs="Arial"/>
        </w:rPr>
        <w:t>okvirnega sporazuma</w:t>
      </w:r>
      <w:r w:rsidR="00271A77" w:rsidRPr="00271A77">
        <w:rPr>
          <w:rFonts w:ascii="Arial" w:hAnsi="Arial" w:cs="Arial"/>
        </w:rPr>
        <w:t xml:space="preserve"> </w:t>
      </w:r>
      <w:r w:rsidR="008E6632" w:rsidRPr="002C0B1A">
        <w:rPr>
          <w:rFonts w:ascii="Arial" w:hAnsi="Arial" w:cs="Arial"/>
        </w:rPr>
        <w:t>(</w:t>
      </w:r>
      <w:r w:rsidR="00FE68D7">
        <w:rPr>
          <w:rFonts w:ascii="Arial" w:hAnsi="Arial" w:cs="Arial"/>
        </w:rPr>
        <w:t>z</w:t>
      </w:r>
      <w:r w:rsidR="008E6632" w:rsidRPr="002C0B1A">
        <w:rPr>
          <w:rFonts w:ascii="Arial" w:hAnsi="Arial" w:cs="Arial"/>
        </w:rPr>
        <w:t xml:space="preserve"> DDV)</w:t>
      </w:r>
      <w:r w:rsidRPr="002C0B1A">
        <w:rPr>
          <w:rFonts w:ascii="Arial" w:hAnsi="Arial" w:cs="Arial"/>
        </w:rPr>
        <w:t xml:space="preserve">, če izvajalec svoje pogodbene obveznosti ne bo izpolnil v dogovorjeni kvaliteti, količini in rokih, opredeljenih v zgoraj </w:t>
      </w:r>
      <w:r w:rsidR="00B544C2" w:rsidRPr="002C0B1A">
        <w:rPr>
          <w:rFonts w:ascii="Arial" w:hAnsi="Arial" w:cs="Arial"/>
        </w:rPr>
        <w:t xml:space="preserve">citiranem </w:t>
      </w:r>
      <w:r w:rsidR="00447B28" w:rsidRPr="002C0B1A">
        <w:rPr>
          <w:rFonts w:ascii="Arial" w:hAnsi="Arial" w:cs="Arial"/>
        </w:rPr>
        <w:t>okvirnem sporazumu</w:t>
      </w:r>
      <w:r w:rsidRPr="002C0B1A">
        <w:rPr>
          <w:rFonts w:ascii="Arial" w:hAnsi="Arial" w:cs="Arial"/>
        </w:rPr>
        <w:t>.</w:t>
      </w:r>
    </w:p>
    <w:p w14:paraId="01A47FE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5FE4142" w14:textId="461A4CA7" w:rsidR="008E6632" w:rsidRPr="002C0B1A" w:rsidRDefault="00BF3D68" w:rsidP="008E6632">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2C0B1A">
        <w:rPr>
          <w:rFonts w:ascii="Arial" w:hAnsi="Arial" w:cs="Arial"/>
        </w:rPr>
        <w:t xml:space="preserve">Naša obveza velja tudi v primeru delne izpolnitve pogodbene obveznosti, če opravljena </w:t>
      </w:r>
      <w:r w:rsidR="00F0636B" w:rsidRPr="002C0B1A">
        <w:rPr>
          <w:rFonts w:ascii="Arial" w:hAnsi="Arial" w:cs="Arial"/>
        </w:rPr>
        <w:t>storitev</w:t>
      </w:r>
      <w:r w:rsidR="00C571A6" w:rsidRPr="002C0B1A">
        <w:rPr>
          <w:rFonts w:ascii="Arial" w:hAnsi="Arial" w:cs="Arial"/>
        </w:rPr>
        <w:t xml:space="preserve"> </w:t>
      </w:r>
      <w:r w:rsidRPr="002C0B1A">
        <w:rPr>
          <w:rFonts w:ascii="Arial" w:hAnsi="Arial" w:cs="Arial"/>
        </w:rPr>
        <w:t>tudi delno ne zadostuje zahtevam</w:t>
      </w:r>
      <w:r w:rsidR="00F0636B" w:rsidRPr="002C0B1A">
        <w:rPr>
          <w:rFonts w:ascii="Arial" w:hAnsi="Arial" w:cs="Arial"/>
        </w:rPr>
        <w:t xml:space="preserve"> iz okvirnega sporazuma</w:t>
      </w:r>
      <w:r w:rsidR="008E6632" w:rsidRPr="002C0B1A">
        <w:rPr>
          <w:rFonts w:ascii="Tahoma" w:eastAsia="Times New Roman" w:hAnsi="Tahoma" w:cs="Tahoma"/>
          <w:lang w:eastAsia="sl-SI"/>
        </w:rPr>
        <w:t xml:space="preserve"> </w:t>
      </w:r>
      <w:r w:rsidR="008E6632" w:rsidRPr="002C0B1A">
        <w:rPr>
          <w:rFonts w:ascii="Arial" w:hAnsi="Arial" w:cs="Arial"/>
        </w:rPr>
        <w:t xml:space="preserve">ali v primeru, da izvajalec odstopi </w:t>
      </w:r>
      <w:r w:rsidR="008E6632" w:rsidRPr="002C0B1A">
        <w:rPr>
          <w:rFonts w:ascii="Arial" w:hAnsi="Arial" w:cs="Arial"/>
        </w:rPr>
        <w:lastRenderedPageBreak/>
        <w:t>od okvirnega sporazuma.</w:t>
      </w:r>
      <w:r w:rsidR="008E6632" w:rsidRPr="002C0B1A">
        <w:rPr>
          <w:rFonts w:ascii="Tahoma" w:eastAsia="Times New Roman" w:hAnsi="Tahoma" w:cs="Tahoma"/>
          <w:lang w:eastAsia="sl-SI"/>
        </w:rPr>
        <w:t xml:space="preserve"> </w:t>
      </w:r>
      <w:r w:rsidR="008E6632" w:rsidRPr="002C0B1A">
        <w:rPr>
          <w:rFonts w:ascii="Arial" w:hAnsi="Arial" w:cs="Arial"/>
        </w:rPr>
        <w:t>Naša obveza velja tudi v primeru, da izvajalec ne izvaja storitev v skladu z zahtevami naročnika.</w:t>
      </w:r>
    </w:p>
    <w:p w14:paraId="7960705C"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3095F10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Zahtevek za unovčenje garancije</w:t>
      </w:r>
      <w:r w:rsidR="008E6632" w:rsidRPr="002C0B1A">
        <w:rPr>
          <w:rFonts w:ascii="Arial" w:hAnsi="Arial" w:cs="Arial"/>
        </w:rPr>
        <w:t>/kavcijskega zavarovanja</w:t>
      </w:r>
      <w:r w:rsidRPr="002C0B1A">
        <w:rPr>
          <w:rFonts w:ascii="Arial" w:hAnsi="Arial" w:cs="Arial"/>
        </w:rPr>
        <w:t xml:space="preserve"> mora biti predložen banki</w:t>
      </w:r>
      <w:r w:rsidR="008E6632" w:rsidRPr="002C0B1A">
        <w:rPr>
          <w:rFonts w:ascii="Arial" w:hAnsi="Arial" w:cs="Arial"/>
        </w:rPr>
        <w:t>/zavarovalnici</w:t>
      </w:r>
      <w:r w:rsidRPr="002C0B1A">
        <w:rPr>
          <w:rFonts w:ascii="Arial" w:hAnsi="Arial" w:cs="Arial"/>
        </w:rPr>
        <w:t xml:space="preserve"> in mora vsebovati:</w:t>
      </w:r>
    </w:p>
    <w:p w14:paraId="7BF9FDF5" w14:textId="3FA863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1. originalno pismo za unovčenje garancije</w:t>
      </w:r>
      <w:r w:rsidR="008E6632" w:rsidRPr="002C0B1A">
        <w:rPr>
          <w:rFonts w:ascii="Arial" w:hAnsi="Arial" w:cs="Arial"/>
        </w:rPr>
        <w:t>/kavcijskega zavarovanja</w:t>
      </w:r>
      <w:r w:rsidRPr="002C0B1A">
        <w:rPr>
          <w:rFonts w:ascii="Arial" w:hAnsi="Arial" w:cs="Arial"/>
        </w:rPr>
        <w:t xml:space="preserve"> v skladu z zgornjim odstavkom in</w:t>
      </w:r>
    </w:p>
    <w:p w14:paraId="40909F88" w14:textId="49E9A3AE"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2. original Garancije</w:t>
      </w:r>
      <w:r w:rsidR="008E6632" w:rsidRPr="002C0B1A">
        <w:rPr>
          <w:rFonts w:ascii="Arial" w:hAnsi="Arial" w:cs="Arial"/>
        </w:rPr>
        <w:t>/Kavcijs</w:t>
      </w:r>
      <w:r w:rsidR="00271A77">
        <w:rPr>
          <w:rFonts w:ascii="Arial" w:hAnsi="Arial" w:cs="Arial"/>
        </w:rPr>
        <w:t>k</w:t>
      </w:r>
      <w:r w:rsidR="008E6632" w:rsidRPr="002C0B1A">
        <w:rPr>
          <w:rFonts w:ascii="Arial" w:hAnsi="Arial" w:cs="Arial"/>
        </w:rPr>
        <w:t xml:space="preserve">ega zavarovanja </w:t>
      </w:r>
      <w:r w:rsidRPr="002C0B1A">
        <w:rPr>
          <w:rFonts w:ascii="Arial" w:hAnsi="Arial" w:cs="Arial"/>
        </w:rPr>
        <w:t>št....................</w:t>
      </w:r>
    </w:p>
    <w:p w14:paraId="0745043E"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5B03AE6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8E6632" w:rsidRPr="002C0B1A">
        <w:rPr>
          <w:rFonts w:ascii="Arial" w:hAnsi="Arial" w:cs="Arial"/>
        </w:rPr>
        <w:t xml:space="preserve">/kavcijsko zavarovanje </w:t>
      </w:r>
      <w:r w:rsidRPr="002C0B1A">
        <w:rPr>
          <w:rFonts w:ascii="Arial" w:hAnsi="Arial" w:cs="Arial"/>
        </w:rPr>
        <w:t>se znižuje za vsak po tej garanciji</w:t>
      </w:r>
      <w:r w:rsidR="008E6632" w:rsidRPr="002C0B1A">
        <w:rPr>
          <w:rFonts w:ascii="Arial" w:hAnsi="Arial" w:cs="Arial"/>
        </w:rPr>
        <w:t>/tem kavcijskem zavarovanju</w:t>
      </w:r>
      <w:r w:rsidRPr="002C0B1A">
        <w:rPr>
          <w:rFonts w:ascii="Arial" w:hAnsi="Arial" w:cs="Arial"/>
        </w:rPr>
        <w:t xml:space="preserve"> unovčeni znesek. </w:t>
      </w:r>
    </w:p>
    <w:p w14:paraId="5CB6C697"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09C49A33"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E64F0A" w:rsidRPr="002C0B1A">
        <w:rPr>
          <w:rFonts w:ascii="Arial" w:hAnsi="Arial" w:cs="Arial"/>
        </w:rPr>
        <w:t>/kavcijsko zavarovanje</w:t>
      </w:r>
      <w:r w:rsidRPr="002C0B1A">
        <w:rPr>
          <w:rFonts w:ascii="Arial" w:hAnsi="Arial" w:cs="Arial"/>
        </w:rPr>
        <w:t xml:space="preserve"> velja najkasneje do ................... Po preteku navedenega roka garancija</w:t>
      </w:r>
      <w:r w:rsidR="00E64F0A" w:rsidRPr="002C0B1A">
        <w:rPr>
          <w:rFonts w:ascii="Arial" w:hAnsi="Arial" w:cs="Arial"/>
        </w:rPr>
        <w:t>/kavcijsko zavarovanje</w:t>
      </w:r>
      <w:r w:rsidRPr="002C0B1A">
        <w:rPr>
          <w:rFonts w:ascii="Arial" w:hAnsi="Arial" w:cs="Arial"/>
        </w:rPr>
        <w:t xml:space="preserve"> ne velja več in naša obveznost avtomatično ugasne, ne glede na to, ali je garancija</w:t>
      </w:r>
      <w:r w:rsidR="00E64F0A" w:rsidRPr="002C0B1A">
        <w:rPr>
          <w:rFonts w:ascii="Arial" w:hAnsi="Arial" w:cs="Arial"/>
        </w:rPr>
        <w:t>/kavcijsko zavarovanje</w:t>
      </w:r>
      <w:r w:rsidRPr="002C0B1A">
        <w:rPr>
          <w:rFonts w:ascii="Arial" w:hAnsi="Arial" w:cs="Arial"/>
        </w:rPr>
        <w:t xml:space="preserve"> vrnjena</w:t>
      </w:r>
      <w:r w:rsidR="00E64F0A" w:rsidRPr="002C0B1A">
        <w:rPr>
          <w:rFonts w:ascii="Arial" w:hAnsi="Arial" w:cs="Arial"/>
        </w:rPr>
        <w:t>/vrnjeno</w:t>
      </w:r>
      <w:r w:rsidRPr="002C0B1A">
        <w:rPr>
          <w:rFonts w:ascii="Arial" w:hAnsi="Arial" w:cs="Arial"/>
        </w:rPr>
        <w:t>.</w:t>
      </w:r>
    </w:p>
    <w:p w14:paraId="3399668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079D8A3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Če se bo naročnik kadarkoli v času veljavnosti te garancije</w:t>
      </w:r>
      <w:r w:rsidR="00E64F0A" w:rsidRPr="002C0B1A">
        <w:rPr>
          <w:rFonts w:ascii="Arial" w:hAnsi="Arial" w:cs="Arial"/>
        </w:rPr>
        <w:t>/tega kavcijskega zavarovanja</w:t>
      </w:r>
      <w:r w:rsidRPr="002C0B1A">
        <w:rPr>
          <w:rFonts w:ascii="Arial" w:hAnsi="Arial" w:cs="Arial"/>
        </w:rPr>
        <w:t xml:space="preserve"> strinjal, </w:t>
      </w:r>
      <w:r w:rsidR="00E64F0A" w:rsidRPr="002C0B1A">
        <w:rPr>
          <w:rFonts w:ascii="Arial" w:hAnsi="Arial" w:cs="Arial"/>
        </w:rPr>
        <w:t>da se v okvirnem sporazumu navedeni pogoji spremenijo</w:t>
      </w:r>
      <w:r w:rsidRPr="002C0B1A">
        <w:rPr>
          <w:rFonts w:ascii="Arial" w:hAnsi="Arial" w:cs="Arial"/>
        </w:rPr>
        <w:t>, se lahko naročnik garancije</w:t>
      </w:r>
      <w:r w:rsidR="00E64F0A" w:rsidRPr="002C0B1A">
        <w:rPr>
          <w:rFonts w:ascii="Arial" w:hAnsi="Arial" w:cs="Arial"/>
        </w:rPr>
        <w:t>/kavcijskega zavarovanja</w:t>
      </w:r>
      <w:r w:rsidRPr="002C0B1A">
        <w:rPr>
          <w:rFonts w:ascii="Arial" w:hAnsi="Arial" w:cs="Arial"/>
        </w:rPr>
        <w:t xml:space="preserve"> oziroma izvajalec in banka</w:t>
      </w:r>
      <w:r w:rsidR="00E64F0A" w:rsidRPr="002C0B1A">
        <w:rPr>
          <w:rFonts w:ascii="Arial" w:hAnsi="Arial" w:cs="Arial"/>
        </w:rPr>
        <w:t>/zavarovalnica</w:t>
      </w:r>
      <w:r w:rsidRPr="002C0B1A">
        <w:rPr>
          <w:rFonts w:ascii="Arial" w:hAnsi="Arial" w:cs="Arial"/>
        </w:rPr>
        <w:t xml:space="preserve"> sporazumno dogovorita za </w:t>
      </w:r>
      <w:r w:rsidR="00E64F0A" w:rsidRPr="002C0B1A">
        <w:rPr>
          <w:rFonts w:ascii="Arial" w:hAnsi="Arial" w:cs="Arial"/>
        </w:rPr>
        <w:t>spremembo garancije/kavcijskega zavarovanja.</w:t>
      </w:r>
    </w:p>
    <w:p w14:paraId="34A668F5"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423B7A99"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To garancijo lahko uveljavlja naročnik, </w:t>
      </w:r>
      <w:r w:rsidR="00FB7487">
        <w:rPr>
          <w:rFonts w:ascii="Arial" w:hAnsi="Arial" w:cs="Arial"/>
        </w:rPr>
        <w:t>………………….</w:t>
      </w:r>
      <w:r w:rsidRPr="002C0B1A">
        <w:rPr>
          <w:rFonts w:ascii="Arial" w:hAnsi="Arial" w:cs="Arial"/>
        </w:rPr>
        <w:t xml:space="preserve"> ali njegov pravni naslednik.</w:t>
      </w:r>
    </w:p>
    <w:p w14:paraId="2148E4C8"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62DBB370"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Morebitne spore med upravičencem in banko</w:t>
      </w:r>
      <w:r w:rsidR="00E64F0A" w:rsidRPr="002C0B1A">
        <w:rPr>
          <w:rFonts w:ascii="Arial" w:hAnsi="Arial" w:cs="Arial"/>
        </w:rPr>
        <w:t>/zavarovalnico</w:t>
      </w:r>
      <w:r w:rsidRPr="002C0B1A">
        <w:rPr>
          <w:rFonts w:ascii="Arial" w:hAnsi="Arial" w:cs="Arial"/>
        </w:rPr>
        <w:t xml:space="preserve"> rešuje stvarno pristojno sodišče v </w:t>
      </w:r>
      <w:r w:rsidR="00FB7487">
        <w:rPr>
          <w:rFonts w:ascii="Arial" w:hAnsi="Arial" w:cs="Arial"/>
        </w:rPr>
        <w:t>Novem mestu</w:t>
      </w:r>
      <w:r w:rsidRPr="002C0B1A">
        <w:rPr>
          <w:rFonts w:ascii="Arial" w:hAnsi="Arial" w:cs="Arial"/>
        </w:rPr>
        <w:t>.</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25AEF08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r w:rsidR="00E64F0A">
        <w:rPr>
          <w:rFonts w:ascii="Arial" w:hAnsi="Arial" w:cs="Arial"/>
        </w:rPr>
        <w:t>/Zavarovalnica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2C381540" w14:textId="77777777" w:rsidR="0037249A" w:rsidRDefault="0037249A" w:rsidP="00456167">
      <w:pPr>
        <w:spacing w:after="0"/>
        <w:rPr>
          <w:rFonts w:ascii="Arial" w:hAnsi="Arial" w:cs="Arial"/>
          <w:lang w:eastAsia="zh-CN"/>
        </w:rPr>
      </w:pPr>
    </w:p>
    <w:p w14:paraId="11616FB6" w14:textId="77777777" w:rsidR="0037249A" w:rsidRDefault="0037249A" w:rsidP="00456167">
      <w:pPr>
        <w:spacing w:after="0"/>
        <w:rPr>
          <w:rFonts w:ascii="Arial" w:hAnsi="Arial" w:cs="Arial"/>
          <w:lang w:eastAsia="zh-CN"/>
        </w:rPr>
      </w:pPr>
    </w:p>
    <w:p w14:paraId="4F4B5B49" w14:textId="77777777" w:rsidR="0037249A" w:rsidRDefault="0037249A" w:rsidP="00456167">
      <w:pPr>
        <w:spacing w:after="0"/>
        <w:rPr>
          <w:rFonts w:ascii="Arial" w:hAnsi="Arial" w:cs="Arial"/>
          <w:lang w:eastAsia="zh-CN"/>
        </w:rPr>
      </w:pPr>
    </w:p>
    <w:p w14:paraId="427682B8" w14:textId="77777777" w:rsidR="0037249A" w:rsidRDefault="0037249A" w:rsidP="00456167">
      <w:pPr>
        <w:spacing w:after="0"/>
        <w:rPr>
          <w:rFonts w:ascii="Arial" w:hAnsi="Arial" w:cs="Arial"/>
          <w:lang w:eastAsia="zh-CN"/>
        </w:rPr>
      </w:pPr>
    </w:p>
    <w:p w14:paraId="20C53D33" w14:textId="77777777" w:rsidR="0037249A" w:rsidRDefault="0037249A" w:rsidP="00456167">
      <w:pPr>
        <w:spacing w:after="0"/>
        <w:rPr>
          <w:rFonts w:ascii="Arial" w:hAnsi="Arial" w:cs="Arial"/>
          <w:lang w:eastAsia="zh-CN"/>
        </w:rPr>
      </w:pPr>
    </w:p>
    <w:p w14:paraId="574C1CA6" w14:textId="77777777" w:rsidR="0037249A" w:rsidRDefault="0037249A" w:rsidP="00456167">
      <w:pPr>
        <w:spacing w:after="0"/>
        <w:rPr>
          <w:rFonts w:ascii="Arial" w:hAnsi="Arial" w:cs="Arial"/>
          <w:lang w:eastAsia="zh-CN"/>
        </w:rPr>
      </w:pPr>
    </w:p>
    <w:p w14:paraId="31B12107" w14:textId="77777777" w:rsidR="0037249A" w:rsidRDefault="0037249A" w:rsidP="00456167">
      <w:pPr>
        <w:spacing w:after="0"/>
        <w:rPr>
          <w:rFonts w:ascii="Arial" w:hAnsi="Arial" w:cs="Arial"/>
          <w:lang w:eastAsia="zh-CN"/>
        </w:rPr>
      </w:pPr>
    </w:p>
    <w:p w14:paraId="657D1223" w14:textId="77777777" w:rsidR="0037249A" w:rsidRDefault="0037249A" w:rsidP="00456167">
      <w:pPr>
        <w:spacing w:after="0"/>
        <w:rPr>
          <w:rFonts w:ascii="Arial" w:hAnsi="Arial" w:cs="Arial"/>
          <w:lang w:eastAsia="zh-CN"/>
        </w:rPr>
      </w:pPr>
    </w:p>
    <w:p w14:paraId="167F53B5" w14:textId="77777777" w:rsidR="0037249A" w:rsidRDefault="0037249A" w:rsidP="00456167">
      <w:pPr>
        <w:spacing w:after="0"/>
        <w:rPr>
          <w:rFonts w:ascii="Arial" w:hAnsi="Arial" w:cs="Arial"/>
          <w:lang w:eastAsia="zh-CN"/>
        </w:rPr>
      </w:pPr>
    </w:p>
    <w:p w14:paraId="77D6C9D8" w14:textId="77777777" w:rsidR="0037249A" w:rsidRDefault="0037249A" w:rsidP="00456167">
      <w:pPr>
        <w:spacing w:after="0"/>
        <w:rPr>
          <w:rFonts w:ascii="Arial" w:hAnsi="Arial" w:cs="Arial"/>
          <w:lang w:eastAsia="zh-CN"/>
        </w:rPr>
      </w:pPr>
    </w:p>
    <w:p w14:paraId="58F77FB6" w14:textId="77777777" w:rsidR="0037249A" w:rsidRDefault="0037249A" w:rsidP="00456167">
      <w:pPr>
        <w:spacing w:after="0"/>
        <w:rPr>
          <w:rFonts w:ascii="Arial" w:hAnsi="Arial" w:cs="Arial"/>
          <w:lang w:eastAsia="zh-CN"/>
        </w:rPr>
      </w:pPr>
    </w:p>
    <w:p w14:paraId="430F902F" w14:textId="77777777" w:rsidR="0037249A" w:rsidRDefault="0037249A" w:rsidP="00456167">
      <w:pPr>
        <w:spacing w:after="0"/>
        <w:rPr>
          <w:rFonts w:ascii="Arial" w:hAnsi="Arial" w:cs="Arial"/>
          <w:lang w:eastAsia="zh-CN"/>
        </w:rPr>
      </w:pPr>
    </w:p>
    <w:p w14:paraId="43A8C757" w14:textId="77777777" w:rsidR="0037249A" w:rsidRDefault="0037249A" w:rsidP="00456167">
      <w:pPr>
        <w:spacing w:after="0"/>
        <w:rPr>
          <w:rFonts w:ascii="Arial" w:hAnsi="Arial" w:cs="Arial"/>
          <w:lang w:eastAsia="zh-CN"/>
        </w:rPr>
      </w:pPr>
    </w:p>
    <w:p w14:paraId="7ED42800" w14:textId="77777777" w:rsidR="0037249A" w:rsidRDefault="0037249A" w:rsidP="00456167">
      <w:pPr>
        <w:spacing w:after="0"/>
        <w:rPr>
          <w:rFonts w:ascii="Arial" w:hAnsi="Arial" w:cs="Arial"/>
          <w:lang w:eastAsia="zh-CN"/>
        </w:rPr>
      </w:pPr>
    </w:p>
    <w:p w14:paraId="5BD042BC" w14:textId="0D38A9BD" w:rsidR="0037249A" w:rsidRPr="00456167" w:rsidRDefault="002E778A" w:rsidP="001B68D1">
      <w:pPr>
        <w:pStyle w:val="Slog3"/>
        <w:rPr>
          <w:rStyle w:val="Neenpoudarek"/>
          <w:rFonts w:ascii="Arial" w:hAnsi="Arial" w:cs="Arial"/>
          <w:i/>
          <w:iCs/>
          <w:color w:val="auto"/>
          <w:sz w:val="22"/>
          <w:szCs w:val="22"/>
        </w:rPr>
      </w:pPr>
      <w:bookmarkStart w:id="154" w:name="_Toc113433468"/>
      <w:r w:rsidRPr="00456167">
        <w:rPr>
          <w:rStyle w:val="Neenpoudarek"/>
          <w:rFonts w:ascii="Arial" w:hAnsi="Arial" w:cs="Arial"/>
          <w:i/>
          <w:iCs/>
          <w:color w:val="auto"/>
          <w:sz w:val="22"/>
          <w:szCs w:val="22"/>
        </w:rPr>
        <w:lastRenderedPageBreak/>
        <w:t>PRILOGA</w:t>
      </w:r>
      <w:r w:rsidR="0037249A" w:rsidRPr="00456167">
        <w:rPr>
          <w:rStyle w:val="Neenpoudarek"/>
          <w:rFonts w:ascii="Arial" w:hAnsi="Arial" w:cs="Arial"/>
          <w:i/>
          <w:iCs/>
          <w:color w:val="auto"/>
          <w:sz w:val="22"/>
          <w:szCs w:val="22"/>
        </w:rPr>
        <w:t xml:space="preserve"> št. </w:t>
      </w:r>
      <w:bookmarkEnd w:id="154"/>
      <w:r w:rsidR="00FB7487">
        <w:rPr>
          <w:rStyle w:val="Neenpoudarek"/>
          <w:rFonts w:ascii="Arial" w:hAnsi="Arial" w:cs="Arial"/>
          <w:i/>
          <w:iCs/>
          <w:color w:val="auto"/>
          <w:sz w:val="22"/>
          <w:szCs w:val="22"/>
        </w:rPr>
        <w:t>9</w:t>
      </w:r>
    </w:p>
    <w:p w14:paraId="567D1DCB" w14:textId="2BD8995C" w:rsidR="00131729" w:rsidRPr="00456167" w:rsidRDefault="00131729" w:rsidP="00456167">
      <w:pPr>
        <w:pStyle w:val="Intenzivencitat"/>
        <w:rPr>
          <w:lang w:eastAsia="zh-CN"/>
        </w:rPr>
      </w:pPr>
      <w:bookmarkStart w:id="155" w:name="_Toc113433469"/>
      <w:bookmarkStart w:id="156" w:name="_Hlk518286077"/>
      <w:bookmarkEnd w:id="149"/>
      <w:r w:rsidRPr="00456167">
        <w:rPr>
          <w:lang w:eastAsia="zh-CN"/>
        </w:rPr>
        <w:t xml:space="preserve">VZOREC </w:t>
      </w:r>
      <w:r w:rsidR="00D87536" w:rsidRPr="00456167">
        <w:rPr>
          <w:lang w:eastAsia="zh-CN"/>
        </w:rPr>
        <w:t>OKVIRNEGA SPORAZUMA</w:t>
      </w:r>
      <w:bookmarkEnd w:id="155"/>
      <w:r w:rsidR="00D87536" w:rsidRPr="00456167">
        <w:rPr>
          <w:lang w:eastAsia="zh-CN"/>
        </w:rPr>
        <w:t xml:space="preserve"> </w:t>
      </w:r>
    </w:p>
    <w:bookmarkEnd w:id="156"/>
    <w:p w14:paraId="58E84C22" w14:textId="4574100F" w:rsidR="008570EB" w:rsidRDefault="008570EB" w:rsidP="008570EB">
      <w:pPr>
        <w:spacing w:after="0"/>
        <w:rPr>
          <w:rFonts w:ascii="Arial" w:hAnsi="Arial" w:cs="Arial"/>
          <w:color w:val="FFFFFF" w:themeColor="background1"/>
          <w:highlight w:val="blue"/>
        </w:rPr>
      </w:pPr>
    </w:p>
    <w:p w14:paraId="408503D3"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C6D44" w:rsidRPr="001C6D44" w14:paraId="763A42BB"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F08A3F"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46F80" w14:textId="38C651A7" w:rsidR="001C6D44" w:rsidRPr="001C6D44" w:rsidRDefault="00FB7487" w:rsidP="001C6D44">
            <w:pPr>
              <w:suppressAutoHyphens/>
              <w:autoSpaceDN w:val="0"/>
              <w:spacing w:after="0"/>
              <w:ind w:right="6"/>
              <w:jc w:val="both"/>
              <w:textAlignment w:val="baseline"/>
              <w:rPr>
                <w:rFonts w:ascii="Arial" w:hAnsi="Arial" w:cs="Arial"/>
                <w:b/>
                <w:color w:val="auto"/>
                <w:kern w:val="3"/>
                <w:lang w:eastAsia="zh-CN"/>
              </w:rPr>
            </w:pPr>
            <w:bookmarkStart w:id="157" w:name="_Hlk513461958"/>
            <w:r>
              <w:rPr>
                <w:rFonts w:ascii="Arial" w:hAnsi="Arial" w:cs="Arial"/>
                <w:b/>
                <w:color w:val="auto"/>
                <w:kern w:val="3"/>
                <w:lang w:eastAsia="zh-CN"/>
              </w:rPr>
              <w:t>Občina Žužemberk</w:t>
            </w:r>
          </w:p>
          <w:p w14:paraId="7DF68ADD" w14:textId="18584159" w:rsidR="001C6D44" w:rsidRPr="001C6D44" w:rsidRDefault="00FB7487" w:rsidP="00FB7487">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Grajski trg 33, Žužemberk</w:t>
            </w:r>
            <w:bookmarkEnd w:id="157"/>
          </w:p>
        </w:tc>
      </w:tr>
      <w:tr w:rsidR="001C6D44" w:rsidRPr="001C6D44" w14:paraId="7BF3D5E2"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1F0947"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3C0B0" w14:textId="479A23FA" w:rsidR="001C6D44" w:rsidRPr="001C6D44" w:rsidRDefault="00FB7487" w:rsidP="001C6D44">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Župan Jože Papež</w:t>
            </w:r>
          </w:p>
        </w:tc>
      </w:tr>
      <w:tr w:rsidR="001C6D44" w:rsidRPr="001C6D44" w14:paraId="6452633B"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46136E9"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47392" w14:textId="4995BF92"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tc>
      </w:tr>
      <w:tr w:rsidR="001C6D44" w:rsidRPr="001C6D44" w14:paraId="14C86A11"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B5BB4E"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F7641" w14:textId="6F50E841"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tc>
      </w:tr>
      <w:tr w:rsidR="001C6D44" w:rsidRPr="001C6D44" w14:paraId="2326880C"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799C878"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C8993" w14:textId="116E85D2"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tc>
      </w:tr>
    </w:tbl>
    <w:p w14:paraId="183DFE5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 (v nadaljevanju: naročnik)</w:t>
      </w:r>
    </w:p>
    <w:p w14:paraId="1D52279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3C6A91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in</w:t>
      </w:r>
    </w:p>
    <w:p w14:paraId="2751EF9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0D62111C"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C6D44" w:rsidRPr="001C6D44" w14:paraId="484536CA"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37260F"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Naziv in naslov:</w:t>
            </w:r>
          </w:p>
          <w:p w14:paraId="0CBBBA7C"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p w14:paraId="18EDE0E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6D5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19EB5E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53D19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CE23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263D155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B4ACDE"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88D9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B6EDA11"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67FCFA"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0C4E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76CDAADE"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B0733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15103"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w:t>
            </w:r>
          </w:p>
        </w:tc>
      </w:tr>
    </w:tbl>
    <w:p w14:paraId="4B20EB2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nadaljevanju: izvajalec)</w:t>
      </w:r>
    </w:p>
    <w:p w14:paraId="48E91ACB"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31B5B45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sklepata naslednji</w:t>
      </w:r>
    </w:p>
    <w:p w14:paraId="22D52CBA"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6721A659"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OKVIRNI SPORAZUM</w:t>
      </w:r>
    </w:p>
    <w:p w14:paraId="10F788D0"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za izvajanje javnega naročila</w:t>
      </w:r>
    </w:p>
    <w:p w14:paraId="03485D4C" w14:textId="2E377092"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bookmarkStart w:id="158" w:name="_Hlk496532984"/>
      <w:r w:rsidRPr="001C6D44">
        <w:rPr>
          <w:rFonts w:ascii="Arial" w:hAnsi="Arial" w:cs="Arial"/>
          <w:b/>
          <w:bCs/>
          <w:color w:val="auto"/>
          <w:kern w:val="3"/>
          <w:lang w:eastAsia="zh-CN"/>
        </w:rPr>
        <w:t>»</w:t>
      </w:r>
      <w:sdt>
        <w:sdtPr>
          <w:rPr>
            <w:rFonts w:ascii="Arial" w:hAnsi="Arial" w:cs="Arial"/>
            <w:b/>
            <w:bCs/>
            <w:color w:val="auto"/>
            <w:kern w:val="3"/>
            <w:lang w:eastAsia="zh-CN"/>
          </w:rPr>
          <w:alias w:val="Naslov"/>
          <w:tag w:val=""/>
          <w:id w:val="743755589"/>
          <w:placeholder>
            <w:docPart w:val="9102B24165BB44ACB01DB31C9F8DC495"/>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b/>
              <w:bCs/>
              <w:color w:val="auto"/>
              <w:kern w:val="3"/>
              <w:lang w:eastAsia="zh-CN"/>
            </w:rPr>
            <w:t>Izvajanje obvezne gospodarske javne službe vzdrževanje občinskih cest na območju Občine Žužemberk za obdobje 2026-2027</w:t>
          </w:r>
        </w:sdtContent>
      </w:sdt>
      <w:r w:rsidRPr="001C6D44">
        <w:rPr>
          <w:rFonts w:ascii="Arial" w:hAnsi="Arial" w:cs="Arial"/>
          <w:b/>
          <w:bCs/>
          <w:color w:val="auto"/>
          <w:kern w:val="3"/>
          <w:lang w:eastAsia="zh-CN"/>
        </w:rPr>
        <w:t>«</w:t>
      </w:r>
    </w:p>
    <w:p w14:paraId="0A2FD5E6" w14:textId="176A57DD" w:rsidR="001C6D44" w:rsidRPr="001C6D44" w:rsidRDefault="001C6D44" w:rsidP="001C6D44">
      <w:pPr>
        <w:spacing w:after="0"/>
        <w:jc w:val="center"/>
        <w:rPr>
          <w:rFonts w:ascii="Arial" w:hAnsi="Arial" w:cs="Arial"/>
          <w:b/>
          <w:bCs/>
        </w:rPr>
      </w:pPr>
      <w:r w:rsidRPr="001C6D44">
        <w:rPr>
          <w:rFonts w:ascii="Arial" w:hAnsi="Arial" w:cs="Arial"/>
          <w:b/>
          <w:bCs/>
        </w:rPr>
        <w:t xml:space="preserve">ŠT. </w:t>
      </w:r>
      <w:sdt>
        <w:sdtPr>
          <w:rPr>
            <w:rFonts w:ascii="Arial" w:hAnsi="Arial" w:cs="Arial"/>
            <w:b/>
            <w:bCs/>
          </w:rPr>
          <w:alias w:val="Kategorija"/>
          <w:tag w:val=""/>
          <w:id w:val="-1588376332"/>
          <w:placeholder>
            <w:docPart w:val="8E242FC6384A42C1BE04D7576B8BF5FA"/>
          </w:placeholder>
          <w:dataBinding w:prefixMappings="xmlns:ns0='http://purl.org/dc/elements/1.1/' xmlns:ns1='http://schemas.openxmlformats.org/package/2006/metadata/core-properties' " w:xpath="/ns1:coreProperties[1]/ns1:category[1]" w:storeItemID="{6C3C8BC8-F283-45AE-878A-BAB7291924A1}"/>
          <w:text/>
        </w:sdtPr>
        <w:sdtEndPr/>
        <w:sdtContent>
          <w:r w:rsidR="00FD53C0">
            <w:rPr>
              <w:rFonts w:ascii="Arial" w:hAnsi="Arial" w:cs="Arial"/>
              <w:b/>
              <w:bCs/>
            </w:rPr>
            <w:t>JN-66084</w:t>
          </w:r>
        </w:sdtContent>
      </w:sdt>
      <w:r w:rsidR="00820F86">
        <w:rPr>
          <w:rFonts w:ascii="Arial" w:hAnsi="Arial" w:cs="Arial"/>
          <w:b/>
          <w:bCs/>
        </w:rPr>
        <w:t>-</w:t>
      </w:r>
      <w:r w:rsidR="00820F86">
        <w:rPr>
          <w:rFonts w:ascii="Arial" w:hAnsi="Arial" w:cs="Arial"/>
          <w:b/>
          <w:bCs/>
        </w:rPr>
        <w:softHyphen/>
      </w:r>
      <w:r w:rsidR="00820F86">
        <w:rPr>
          <w:rFonts w:ascii="Arial" w:hAnsi="Arial" w:cs="Arial"/>
          <w:b/>
          <w:bCs/>
        </w:rPr>
        <w:softHyphen/>
      </w:r>
      <w:r w:rsidR="00820F86">
        <w:rPr>
          <w:rFonts w:ascii="Arial" w:hAnsi="Arial" w:cs="Arial"/>
          <w:b/>
          <w:bCs/>
        </w:rPr>
        <w:softHyphen/>
      </w:r>
      <w:r w:rsidR="00820F86">
        <w:rPr>
          <w:rFonts w:ascii="Arial" w:hAnsi="Arial" w:cs="Arial"/>
          <w:b/>
          <w:bCs/>
        </w:rPr>
        <w:softHyphen/>
      </w:r>
      <w:r w:rsidR="00820F86">
        <w:rPr>
          <w:rFonts w:ascii="Arial" w:hAnsi="Arial" w:cs="Arial"/>
          <w:b/>
          <w:bCs/>
        </w:rPr>
        <w:softHyphen/>
      </w:r>
      <w:r w:rsidR="00820F86">
        <w:rPr>
          <w:rFonts w:ascii="Arial" w:hAnsi="Arial" w:cs="Arial"/>
          <w:b/>
          <w:bCs/>
        </w:rPr>
        <w:softHyphen/>
      </w:r>
      <w:r w:rsidR="00820F86">
        <w:rPr>
          <w:rFonts w:ascii="Arial" w:hAnsi="Arial" w:cs="Arial"/>
          <w:b/>
          <w:bCs/>
        </w:rPr>
        <w:softHyphen/>
        <w:t>___</w:t>
      </w:r>
    </w:p>
    <w:bookmarkEnd w:id="158"/>
    <w:p w14:paraId="682D8F41"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36DD9203" w14:textId="6B666194"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505CC18A" w14:textId="77777777" w:rsidR="00EE04B1" w:rsidRPr="00456167" w:rsidRDefault="00EE04B1" w:rsidP="00EE04B1">
      <w:pPr>
        <w:pStyle w:val="Standard"/>
        <w:jc w:val="left"/>
        <w:rPr>
          <w:rFonts w:ascii="Arial" w:hAnsi="Arial" w:cs="Arial"/>
          <w:b/>
          <w:bCs/>
        </w:rPr>
      </w:pPr>
      <w:r w:rsidRPr="00456167">
        <w:rPr>
          <w:rFonts w:ascii="Arial" w:hAnsi="Arial" w:cs="Arial"/>
          <w:b/>
          <w:bCs/>
        </w:rPr>
        <w:t>UVODNE UGOTOVITVE</w:t>
      </w:r>
    </w:p>
    <w:p w14:paraId="1179B6A8" w14:textId="77777777" w:rsidR="00EE04B1" w:rsidRPr="00456167" w:rsidRDefault="00EE04B1" w:rsidP="00EE04B1">
      <w:pPr>
        <w:pStyle w:val="Standard"/>
        <w:ind w:left="360"/>
        <w:jc w:val="left"/>
        <w:rPr>
          <w:rFonts w:ascii="Arial" w:hAnsi="Arial" w:cs="Arial"/>
          <w:b/>
          <w:bCs/>
        </w:rPr>
      </w:pPr>
    </w:p>
    <w:p w14:paraId="0561179D" w14:textId="77777777" w:rsidR="00EE04B1" w:rsidRPr="00456167" w:rsidRDefault="00EE04B1" w:rsidP="00094A42">
      <w:pPr>
        <w:pStyle w:val="Standard"/>
        <w:numPr>
          <w:ilvl w:val="0"/>
          <w:numId w:val="28"/>
        </w:numPr>
        <w:jc w:val="center"/>
        <w:rPr>
          <w:rFonts w:ascii="Arial" w:hAnsi="Arial" w:cs="Arial"/>
          <w:b/>
          <w:bCs/>
        </w:rPr>
      </w:pPr>
      <w:r w:rsidRPr="00456167">
        <w:rPr>
          <w:rFonts w:ascii="Arial" w:hAnsi="Arial" w:cs="Arial"/>
          <w:b/>
          <w:bCs/>
        </w:rPr>
        <w:t>člen</w:t>
      </w:r>
    </w:p>
    <w:p w14:paraId="78D38792" w14:textId="6977A483" w:rsidR="00EE04B1" w:rsidRPr="00456167" w:rsidRDefault="00EE04B1" w:rsidP="00EE04B1">
      <w:pPr>
        <w:spacing w:after="0"/>
        <w:jc w:val="both"/>
        <w:rPr>
          <w:rFonts w:ascii="Arial" w:hAnsi="Arial" w:cs="Arial"/>
        </w:rPr>
      </w:pPr>
      <w:r w:rsidRPr="00456167">
        <w:rPr>
          <w:rFonts w:ascii="Arial" w:hAnsi="Arial" w:cs="Arial"/>
        </w:rPr>
        <w:t>Naročnik je izvedel postopek oddaje javnega naročila »</w:t>
      </w:r>
      <w:sdt>
        <w:sdtPr>
          <w:rPr>
            <w:rFonts w:ascii="Arial" w:hAnsi="Arial" w:cs="Arial"/>
          </w:rPr>
          <w:alias w:val="Naslov"/>
          <w:tag w:val=""/>
          <w:id w:val="-2112420910"/>
          <w:placeholder>
            <w:docPart w:val="1202FAA3730A44F394E0763B56929686"/>
          </w:placeholder>
          <w:dataBinding w:prefixMappings="xmlns:ns0='http://purl.org/dc/elements/1.1/' xmlns:ns1='http://schemas.openxmlformats.org/package/2006/metadata/core-properties' " w:xpath="/ns1:coreProperties[1]/ns0:title[1]" w:storeItemID="{6C3C8BC8-F283-45AE-878A-BAB7291924A1}"/>
          <w:text/>
        </w:sdtPr>
        <w:sdtEndPr/>
        <w:sdtContent>
          <w:r w:rsidR="004F7550">
            <w:rPr>
              <w:rFonts w:ascii="Arial" w:hAnsi="Arial" w:cs="Arial"/>
            </w:rPr>
            <w:t>Izvajanje obvezne gospodarske javne službe vzdrževanje občinskih cest na območju Občine Žužemberk za obdobje 2026-2027</w:t>
          </w:r>
        </w:sdtContent>
      </w:sdt>
      <w:r w:rsidRPr="00456167">
        <w:rPr>
          <w:rFonts w:ascii="Arial" w:hAnsi="Arial" w:cs="Arial"/>
        </w:rPr>
        <w:t>« po</w:t>
      </w:r>
      <w:r w:rsidR="00FB0F23">
        <w:rPr>
          <w:rFonts w:ascii="Arial" w:hAnsi="Arial" w:cs="Arial"/>
        </w:rPr>
        <w:t xml:space="preserve"> </w:t>
      </w:r>
      <w:r w:rsidRPr="001C6D44">
        <w:rPr>
          <w:rFonts w:ascii="Arial" w:hAnsi="Arial" w:cs="Arial"/>
        </w:rPr>
        <w:t xml:space="preserve">postopku </w:t>
      </w:r>
      <w:r w:rsidR="002911FB">
        <w:rPr>
          <w:rFonts w:ascii="Arial" w:hAnsi="Arial" w:cs="Arial"/>
        </w:rPr>
        <w:t xml:space="preserve">naročila male vrednosti </w:t>
      </w:r>
      <w:r w:rsidRPr="002C7721">
        <w:rPr>
          <w:rFonts w:ascii="Arial" w:hAnsi="Arial" w:cs="Arial"/>
        </w:rPr>
        <w:t xml:space="preserve">na podlagi </w:t>
      </w:r>
      <w:r w:rsidRPr="00174BA9">
        <w:rPr>
          <w:rFonts w:ascii="Arial" w:hAnsi="Arial" w:cs="Arial"/>
        </w:rPr>
        <w:t>4</w:t>
      </w:r>
      <w:r w:rsidR="002911FB">
        <w:rPr>
          <w:rFonts w:ascii="Arial" w:hAnsi="Arial" w:cs="Arial"/>
        </w:rPr>
        <w:t>7</w:t>
      </w:r>
      <w:r w:rsidRPr="00174BA9">
        <w:rPr>
          <w:rFonts w:ascii="Arial" w:hAnsi="Arial" w:cs="Arial"/>
        </w:rPr>
        <w:t>. člena</w:t>
      </w:r>
      <w:r w:rsidRPr="002C7721">
        <w:rPr>
          <w:rFonts w:ascii="Arial" w:hAnsi="Arial" w:cs="Arial"/>
        </w:rPr>
        <w:t xml:space="preserve"> Zakona o javnem naročanju</w:t>
      </w:r>
      <w:r w:rsidRPr="001C6D44">
        <w:rPr>
          <w:rFonts w:ascii="Arial" w:hAnsi="Arial" w:cs="Arial"/>
        </w:rPr>
        <w:t xml:space="preserve"> (</w:t>
      </w:r>
      <w:r w:rsidR="00476500" w:rsidRPr="00476500">
        <w:rPr>
          <w:rFonts w:ascii="Arial" w:hAnsi="Arial" w:cs="Arial"/>
        </w:rPr>
        <w:t>Uradni list RS, št. 91/15, 14/18, 121/21, 10/22, 74/22 – odl. US in 100/22 – ZNUZSZS</w:t>
      </w:r>
      <w:r w:rsidRPr="001C6D44">
        <w:rPr>
          <w:rFonts w:ascii="Arial" w:hAnsi="Arial" w:cs="Arial"/>
        </w:rPr>
        <w:t>; v nadaljevanju: ZJN-3), ki je bil objavljen na Portalu javnih naročil dne</w:t>
      </w:r>
      <w:r w:rsidR="00476500">
        <w:rPr>
          <w:rFonts w:ascii="Arial" w:hAnsi="Arial" w:cs="Arial"/>
        </w:rPr>
        <w:t xml:space="preserve"> _____________</w:t>
      </w:r>
      <w:r w:rsidRPr="001C6D44">
        <w:rPr>
          <w:rFonts w:ascii="Arial" w:hAnsi="Arial" w:cs="Arial"/>
        </w:rPr>
        <w:t xml:space="preserve"> </w:t>
      </w:r>
      <w:r w:rsidR="00476500">
        <w:rPr>
          <w:rFonts w:ascii="Arial" w:hAnsi="Arial" w:cs="Arial"/>
        </w:rPr>
        <w:t xml:space="preserve"> </w:t>
      </w:r>
      <w:r w:rsidRPr="001C6D44">
        <w:rPr>
          <w:rFonts w:ascii="Arial" w:hAnsi="Arial" w:cs="Arial"/>
        </w:rPr>
        <w:t xml:space="preserve">pod številko objave </w:t>
      </w:r>
      <w:r w:rsidR="00476500">
        <w:rPr>
          <w:rFonts w:ascii="Arial" w:hAnsi="Arial" w:cs="Arial"/>
        </w:rPr>
        <w:t>____________________</w:t>
      </w:r>
      <w:r w:rsidRPr="001C6D44">
        <w:rPr>
          <w:rFonts w:ascii="Arial" w:hAnsi="Arial" w:cs="Arial"/>
        </w:rPr>
        <w:t>,</w:t>
      </w:r>
    </w:p>
    <w:p w14:paraId="6AD904DC" w14:textId="77777777" w:rsidR="00EE04B1" w:rsidRDefault="00EE04B1" w:rsidP="00EE04B1">
      <w:pPr>
        <w:spacing w:after="0"/>
        <w:jc w:val="both"/>
        <w:rPr>
          <w:rFonts w:ascii="Arial" w:hAnsi="Arial" w:cs="Arial"/>
        </w:rPr>
      </w:pPr>
    </w:p>
    <w:p w14:paraId="1ED37F01" w14:textId="1A668A6C" w:rsidR="00EE04B1" w:rsidRPr="00456167" w:rsidRDefault="00EE04B1" w:rsidP="00EE04B1">
      <w:pPr>
        <w:spacing w:after="0"/>
        <w:jc w:val="both"/>
        <w:rPr>
          <w:rFonts w:ascii="Arial" w:hAnsi="Arial" w:cs="Arial"/>
        </w:rPr>
      </w:pPr>
      <w:r w:rsidRPr="00456167">
        <w:rPr>
          <w:rFonts w:ascii="Arial" w:hAnsi="Arial" w:cs="Arial"/>
        </w:rPr>
        <w:t>Odločitev o oddaji javnega naročila je postala pravnomočna dne ___________ .</w:t>
      </w:r>
    </w:p>
    <w:p w14:paraId="32BC0F46" w14:textId="77777777" w:rsidR="00EE04B1" w:rsidRDefault="00EE04B1" w:rsidP="00EE04B1">
      <w:pPr>
        <w:pStyle w:val="Standard"/>
        <w:jc w:val="left"/>
        <w:rPr>
          <w:rFonts w:ascii="Arial" w:hAnsi="Arial" w:cs="Arial"/>
          <w:b/>
          <w:bCs/>
        </w:rPr>
      </w:pPr>
    </w:p>
    <w:p w14:paraId="73A2B5F6" w14:textId="77777777" w:rsidR="00EE04B1" w:rsidRPr="002760E0" w:rsidRDefault="00EE04B1" w:rsidP="00EE04B1">
      <w:pPr>
        <w:spacing w:after="0"/>
        <w:jc w:val="both"/>
        <w:rPr>
          <w:rFonts w:ascii="Arial" w:hAnsi="Arial" w:cs="Arial"/>
        </w:rPr>
      </w:pPr>
      <w:r w:rsidRPr="002760E0">
        <w:rPr>
          <w:rFonts w:ascii="Arial" w:hAnsi="Arial" w:cs="Arial"/>
        </w:rPr>
        <w:t>Pogodbeni stranki sta sporazumni, da:</w:t>
      </w:r>
    </w:p>
    <w:p w14:paraId="442B8DC9" w14:textId="77777777" w:rsidR="00EE04B1" w:rsidRPr="002760E0" w:rsidRDefault="00EE04B1" w:rsidP="00EE04B1">
      <w:pPr>
        <w:pStyle w:val="Standard"/>
        <w:rPr>
          <w:rFonts w:ascii="Arial" w:hAnsi="Arial" w:cs="Arial"/>
          <w:b/>
          <w:bCs/>
        </w:rPr>
      </w:pPr>
    </w:p>
    <w:p w14:paraId="55EB35C1" w14:textId="77777777" w:rsidR="00EE04B1" w:rsidRPr="002760E0" w:rsidRDefault="00EE04B1" w:rsidP="00094A42">
      <w:pPr>
        <w:numPr>
          <w:ilvl w:val="0"/>
          <w:numId w:val="42"/>
        </w:numPr>
        <w:spacing w:after="0"/>
        <w:jc w:val="both"/>
        <w:rPr>
          <w:rFonts w:ascii="Arial" w:eastAsia="Times New Roman" w:hAnsi="Arial" w:cs="Arial"/>
          <w:color w:val="auto"/>
          <w:lang w:eastAsia="sl-SI"/>
        </w:rPr>
      </w:pPr>
      <w:r w:rsidRPr="002760E0">
        <w:rPr>
          <w:rFonts w:ascii="Arial" w:eastAsia="Times New Roman" w:hAnsi="Arial" w:cs="Arial"/>
          <w:color w:val="auto"/>
          <w:lang w:eastAsia="sl-SI"/>
        </w:rPr>
        <w:t>bo izvajalec prevzeta dela opravljal na podlagi navodil naročnika in veljavnih predpisov, normativov in standardov za redno vzdrževanje cest, strokovno pravilno, po vseh sodobnih izsledkih znanosti in stroke, vestno in kvalitetno v skladu z vsemi ostalimi veljavnimi tehničnimi predpisi, standardi in uzancami, ob sodelovanju z naročnikom in upoštevanju njegovih tehničnih pogojev,</w:t>
      </w:r>
    </w:p>
    <w:p w14:paraId="3B7A0FDF" w14:textId="77777777" w:rsidR="00EE04B1" w:rsidRPr="002760E0" w:rsidRDefault="00EE04B1" w:rsidP="00EE04B1">
      <w:pPr>
        <w:spacing w:after="0"/>
        <w:jc w:val="both"/>
        <w:rPr>
          <w:rFonts w:ascii="Arial" w:eastAsia="Times New Roman" w:hAnsi="Arial" w:cs="Arial"/>
          <w:color w:val="auto"/>
          <w:lang w:eastAsia="sl-SI"/>
        </w:rPr>
      </w:pPr>
      <w:r w:rsidRPr="002760E0">
        <w:rPr>
          <w:rFonts w:ascii="Arial" w:eastAsia="Times New Roman" w:hAnsi="Arial" w:cs="Arial"/>
          <w:color w:val="auto"/>
          <w:lang w:eastAsia="sl-SI"/>
        </w:rPr>
        <w:tab/>
      </w:r>
    </w:p>
    <w:p w14:paraId="54BFA0EC" w14:textId="77777777" w:rsidR="00EE04B1" w:rsidRPr="002760E0" w:rsidRDefault="00EE04B1" w:rsidP="00094A42">
      <w:pPr>
        <w:numPr>
          <w:ilvl w:val="0"/>
          <w:numId w:val="42"/>
        </w:numPr>
        <w:spacing w:after="0"/>
        <w:jc w:val="both"/>
        <w:rPr>
          <w:rFonts w:ascii="Arial" w:eastAsia="Times New Roman" w:hAnsi="Arial" w:cs="Arial"/>
          <w:color w:val="auto"/>
          <w:lang w:eastAsia="sl-SI"/>
        </w:rPr>
      </w:pPr>
      <w:r w:rsidRPr="002760E0">
        <w:rPr>
          <w:rFonts w:ascii="Arial" w:eastAsia="Times New Roman" w:hAnsi="Arial" w:cs="Arial"/>
          <w:color w:val="auto"/>
          <w:lang w:eastAsia="sl-SI"/>
        </w:rPr>
        <w:t xml:space="preserve">bo izvajalec svoje delo opravljal v skladu s predpisi, ki zagotavljajo varnost pri delu in poskrbel za varnost udeležencev v prometu (svetlobne utripalke, ustrezne oznake, zavarovanje področja izvajanja del,…),  </w:t>
      </w:r>
    </w:p>
    <w:p w14:paraId="568D5F71" w14:textId="77777777" w:rsidR="00EE04B1" w:rsidRPr="002760E0" w:rsidRDefault="00EE04B1" w:rsidP="00EE04B1">
      <w:pPr>
        <w:spacing w:after="0"/>
        <w:jc w:val="both"/>
        <w:rPr>
          <w:rFonts w:ascii="Arial" w:eastAsia="Times New Roman" w:hAnsi="Arial" w:cs="Arial"/>
          <w:color w:val="auto"/>
          <w:lang w:eastAsia="sl-SI"/>
        </w:rPr>
      </w:pPr>
    </w:p>
    <w:p w14:paraId="08934680" w14:textId="3B681006" w:rsidR="00EE04B1" w:rsidRPr="00FF3DBD" w:rsidRDefault="00EE04B1" w:rsidP="00094A42">
      <w:pPr>
        <w:numPr>
          <w:ilvl w:val="0"/>
          <w:numId w:val="42"/>
        </w:numPr>
        <w:spacing w:after="0"/>
        <w:jc w:val="both"/>
        <w:rPr>
          <w:rFonts w:ascii="Arial" w:eastAsia="Times New Roman" w:hAnsi="Arial" w:cs="Arial"/>
          <w:color w:val="auto"/>
          <w:lang w:eastAsia="sl-SI"/>
        </w:rPr>
      </w:pPr>
      <w:r w:rsidRPr="00FF3DBD">
        <w:rPr>
          <w:rFonts w:ascii="Arial" w:eastAsia="Times New Roman" w:hAnsi="Arial" w:cs="Arial"/>
          <w:color w:val="auto"/>
          <w:lang w:eastAsia="sl-SI"/>
        </w:rPr>
        <w:t xml:space="preserve">je izvajalec zavarovan za odgovornost za škodo, ki bi jo pri opravljanju rednega vzdrževanja povzročil ljudem ali premoženju, </w:t>
      </w:r>
    </w:p>
    <w:p w14:paraId="150444D0" w14:textId="77777777" w:rsidR="00EE04B1" w:rsidRPr="00FF3DBD" w:rsidRDefault="00EE04B1" w:rsidP="00EE04B1">
      <w:pPr>
        <w:spacing w:after="0"/>
        <w:jc w:val="both"/>
        <w:rPr>
          <w:rFonts w:ascii="Arial" w:eastAsia="Times New Roman" w:hAnsi="Arial" w:cs="Arial"/>
          <w:color w:val="auto"/>
          <w:lang w:eastAsia="sl-SI"/>
        </w:rPr>
      </w:pPr>
    </w:p>
    <w:p w14:paraId="5FD0AEC3" w14:textId="2E457FD2" w:rsidR="00EE04B1" w:rsidRPr="00FF3DBD" w:rsidRDefault="00EE04B1" w:rsidP="00094A42">
      <w:pPr>
        <w:numPr>
          <w:ilvl w:val="0"/>
          <w:numId w:val="42"/>
        </w:numPr>
        <w:spacing w:after="0"/>
        <w:jc w:val="both"/>
        <w:rPr>
          <w:rFonts w:ascii="Arial" w:hAnsi="Arial" w:cs="Arial"/>
          <w:color w:val="auto"/>
        </w:rPr>
      </w:pPr>
      <w:r w:rsidRPr="00FF3DBD">
        <w:rPr>
          <w:rFonts w:ascii="Arial" w:eastAsia="Times New Roman" w:hAnsi="Arial" w:cs="Arial"/>
          <w:color w:val="auto"/>
          <w:lang w:eastAsia="sl-SI"/>
        </w:rPr>
        <w:t>je izvajalec strokovno usposobljen in da razpolaga s potrebno mehanizacijo (svojo ali najeto) za opravljanje razpisan</w:t>
      </w:r>
      <w:r w:rsidR="00FF3DBD" w:rsidRPr="00FF3DBD">
        <w:rPr>
          <w:rFonts w:ascii="Arial" w:eastAsia="Times New Roman" w:hAnsi="Arial" w:cs="Arial"/>
          <w:color w:val="auto"/>
          <w:lang w:eastAsia="sl-SI"/>
        </w:rPr>
        <w:t xml:space="preserve">ih </w:t>
      </w:r>
      <w:r w:rsidRPr="00FF3DBD">
        <w:rPr>
          <w:rFonts w:ascii="Arial" w:eastAsia="Times New Roman" w:hAnsi="Arial" w:cs="Arial"/>
          <w:color w:val="auto"/>
          <w:lang w:eastAsia="sl-SI"/>
        </w:rPr>
        <w:t>dejavnosti</w:t>
      </w:r>
      <w:r w:rsidR="005B2351" w:rsidRPr="00FF3DBD">
        <w:rPr>
          <w:rFonts w:ascii="Arial" w:hAnsi="Arial" w:cs="Arial"/>
          <w:color w:val="auto"/>
        </w:rPr>
        <w:t>.</w:t>
      </w:r>
    </w:p>
    <w:p w14:paraId="63CD4874" w14:textId="77777777" w:rsidR="00EE04B1" w:rsidRPr="00963F87" w:rsidRDefault="00EE04B1" w:rsidP="00EE04B1">
      <w:pPr>
        <w:spacing w:after="0"/>
        <w:jc w:val="both"/>
        <w:rPr>
          <w:rFonts w:ascii="Arial" w:eastAsia="Times New Roman" w:hAnsi="Arial" w:cs="Arial"/>
          <w:color w:val="auto"/>
          <w:highlight w:val="red"/>
          <w:lang w:eastAsia="sl-SI"/>
        </w:rPr>
      </w:pPr>
    </w:p>
    <w:p w14:paraId="2F7CA664" w14:textId="77777777" w:rsidR="00EE04B1" w:rsidRPr="002760E0" w:rsidRDefault="00EE04B1" w:rsidP="00EE04B1">
      <w:pPr>
        <w:spacing w:after="0"/>
        <w:jc w:val="both"/>
        <w:rPr>
          <w:rFonts w:ascii="Arial" w:eastAsia="Times New Roman" w:hAnsi="Arial" w:cs="Arial"/>
          <w:color w:val="auto"/>
          <w:lang w:eastAsia="sl-SI"/>
        </w:rPr>
      </w:pPr>
      <w:r w:rsidRPr="002760E0">
        <w:rPr>
          <w:rFonts w:ascii="Arial" w:eastAsia="Times New Roman" w:hAnsi="Arial" w:cs="Arial"/>
          <w:color w:val="auto"/>
          <w:lang w:eastAsia="sl-SI"/>
        </w:rPr>
        <w:t>Ponudnik se obvezuje, da bo izvajal naročilo v skladu s pogoji in zahtevami, ki so bili določeni v povabilu k oddaji ponudbe ter dokumentaciji v zvezi z oddajo javnega naročila in da bo upošteval svojo ponudbo z dne  ______________, na podlagi katere je bil izbran.</w:t>
      </w:r>
    </w:p>
    <w:p w14:paraId="7D87CBB8" w14:textId="77777777" w:rsidR="001C6D44" w:rsidRPr="00963F87" w:rsidRDefault="001C6D44" w:rsidP="00EE04B1">
      <w:pPr>
        <w:suppressAutoHyphens/>
        <w:autoSpaceDN w:val="0"/>
        <w:spacing w:after="0"/>
        <w:ind w:right="6"/>
        <w:textAlignment w:val="baseline"/>
        <w:rPr>
          <w:rFonts w:ascii="Arial" w:hAnsi="Arial" w:cs="Arial"/>
          <w:b/>
          <w:bCs/>
          <w:color w:val="auto"/>
          <w:kern w:val="3"/>
          <w:highlight w:val="red"/>
          <w:lang w:eastAsia="zh-CN"/>
        </w:rPr>
      </w:pPr>
    </w:p>
    <w:p w14:paraId="3E5A795A" w14:textId="77777777" w:rsidR="001C6D44" w:rsidRPr="002760E0" w:rsidRDefault="001C6D44" w:rsidP="001C6D44">
      <w:pPr>
        <w:suppressAutoHyphens/>
        <w:autoSpaceDN w:val="0"/>
        <w:spacing w:after="0"/>
        <w:ind w:right="6"/>
        <w:textAlignment w:val="baseline"/>
        <w:rPr>
          <w:rFonts w:ascii="Arial" w:hAnsi="Arial" w:cs="Arial"/>
          <w:b/>
          <w:color w:val="auto"/>
          <w:kern w:val="3"/>
          <w:lang w:eastAsia="zh-CN"/>
        </w:rPr>
      </w:pPr>
      <w:r w:rsidRPr="002760E0">
        <w:rPr>
          <w:rFonts w:ascii="Arial" w:hAnsi="Arial" w:cs="Arial"/>
          <w:b/>
          <w:bCs/>
          <w:color w:val="auto"/>
          <w:kern w:val="3"/>
          <w:lang w:eastAsia="zh-CN"/>
        </w:rPr>
        <w:t>PREDMET</w:t>
      </w:r>
      <w:r w:rsidRPr="002760E0">
        <w:rPr>
          <w:rFonts w:ascii="Arial" w:hAnsi="Arial" w:cs="Arial"/>
          <w:b/>
          <w:color w:val="auto"/>
          <w:kern w:val="3"/>
          <w:lang w:eastAsia="zh-CN"/>
        </w:rPr>
        <w:t xml:space="preserve"> OKVIRNEGA SPORAZUMA</w:t>
      </w:r>
    </w:p>
    <w:p w14:paraId="2FEE34FB" w14:textId="77777777" w:rsidR="001C6D44" w:rsidRPr="002760E0" w:rsidRDefault="001C6D44" w:rsidP="001C6D44">
      <w:pPr>
        <w:suppressAutoHyphens/>
        <w:autoSpaceDN w:val="0"/>
        <w:spacing w:after="0"/>
        <w:ind w:left="360" w:right="6"/>
        <w:textAlignment w:val="baseline"/>
        <w:rPr>
          <w:rFonts w:ascii="Arial" w:hAnsi="Arial" w:cs="Arial"/>
          <w:b/>
          <w:color w:val="auto"/>
          <w:kern w:val="3"/>
          <w:lang w:eastAsia="zh-CN"/>
        </w:rPr>
      </w:pPr>
    </w:p>
    <w:p w14:paraId="60735F5E" w14:textId="77777777" w:rsidR="001C6D44" w:rsidRPr="002760E0"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2760E0">
        <w:rPr>
          <w:rFonts w:ascii="Arial" w:hAnsi="Arial" w:cs="Arial"/>
          <w:b/>
          <w:bCs/>
          <w:color w:val="auto"/>
          <w:kern w:val="3"/>
          <w:lang w:eastAsia="zh-CN"/>
        </w:rPr>
        <w:t>člen</w:t>
      </w:r>
    </w:p>
    <w:p w14:paraId="451E7F5A" w14:textId="4708D773" w:rsidR="001C6D44" w:rsidRPr="00B339AE" w:rsidRDefault="001C6D44" w:rsidP="001C6D44">
      <w:pPr>
        <w:suppressAutoHyphens/>
        <w:autoSpaceDN w:val="0"/>
        <w:spacing w:after="0"/>
        <w:ind w:right="6"/>
        <w:jc w:val="both"/>
        <w:textAlignment w:val="baseline"/>
        <w:rPr>
          <w:rFonts w:ascii="Arial" w:hAnsi="Arial" w:cs="Arial"/>
        </w:rPr>
      </w:pPr>
      <w:r w:rsidRPr="00B339AE">
        <w:rPr>
          <w:rFonts w:ascii="Arial" w:hAnsi="Arial" w:cs="Arial"/>
        </w:rPr>
        <w:t xml:space="preserve">S tem sporazumom naročnik odda, izvajalec pa prevzema v skladu z razpisnimi pogoji izvedbo storitev </w:t>
      </w:r>
      <w:r w:rsidR="00B339AE" w:rsidRPr="00B339AE">
        <w:rPr>
          <w:rFonts w:ascii="Arial" w:hAnsi="Arial" w:cs="Arial"/>
        </w:rPr>
        <w:t>letnega</w:t>
      </w:r>
      <w:r w:rsidRPr="00B339AE">
        <w:rPr>
          <w:rFonts w:ascii="Arial" w:hAnsi="Arial" w:cs="Arial"/>
        </w:rPr>
        <w:t xml:space="preserve"> vzdrževanja cest </w:t>
      </w:r>
      <w:r w:rsidR="009A6378">
        <w:rPr>
          <w:rFonts w:ascii="Arial" w:hAnsi="Arial" w:cs="Arial"/>
        </w:rPr>
        <w:t xml:space="preserve">in ostalih javnih površin </w:t>
      </w:r>
      <w:r w:rsidRPr="00B339AE">
        <w:rPr>
          <w:rFonts w:ascii="Arial" w:hAnsi="Arial" w:cs="Arial"/>
        </w:rPr>
        <w:t xml:space="preserve">v </w:t>
      </w:r>
      <w:r w:rsidR="00DA3648">
        <w:rPr>
          <w:rFonts w:ascii="Arial" w:hAnsi="Arial" w:cs="Arial"/>
        </w:rPr>
        <w:t>O</w:t>
      </w:r>
      <w:r w:rsidRPr="00B339AE">
        <w:rPr>
          <w:rFonts w:ascii="Arial" w:hAnsi="Arial" w:cs="Arial"/>
        </w:rPr>
        <w:t xml:space="preserve">bčini </w:t>
      </w:r>
      <w:r w:rsidR="00DA3648">
        <w:rPr>
          <w:rFonts w:ascii="Arial" w:hAnsi="Arial" w:cs="Arial"/>
        </w:rPr>
        <w:t>Žužemberk</w:t>
      </w:r>
      <w:r w:rsidRPr="00B339AE">
        <w:rPr>
          <w:rFonts w:ascii="Arial" w:hAnsi="Arial" w:cs="Arial"/>
        </w:rPr>
        <w:t xml:space="preserve"> v </w:t>
      </w:r>
      <w:r w:rsidR="0040252A">
        <w:rPr>
          <w:rFonts w:ascii="Arial" w:hAnsi="Arial" w:cs="Arial"/>
        </w:rPr>
        <w:t xml:space="preserve">letu </w:t>
      </w:r>
      <w:r w:rsidR="00FE68D7">
        <w:rPr>
          <w:rFonts w:ascii="Arial" w:hAnsi="Arial" w:cs="Arial"/>
        </w:rPr>
        <w:t>2026-2027</w:t>
      </w:r>
      <w:r w:rsidR="00EE04B1" w:rsidRPr="00B339AE">
        <w:rPr>
          <w:rFonts w:ascii="Arial" w:hAnsi="Arial" w:cs="Arial"/>
        </w:rPr>
        <w:t xml:space="preserve">, </w:t>
      </w:r>
      <w:r w:rsidRPr="00B339AE">
        <w:rPr>
          <w:rFonts w:ascii="Arial" w:hAnsi="Arial" w:cs="Arial"/>
        </w:rPr>
        <w:t>na podlagi sukcesivnih naročil</w:t>
      </w:r>
      <w:r w:rsidR="00EE04B1" w:rsidRPr="00B339AE">
        <w:rPr>
          <w:rFonts w:ascii="Arial" w:hAnsi="Arial" w:cs="Arial"/>
        </w:rPr>
        <w:t xml:space="preserve"> naročnika</w:t>
      </w:r>
      <w:r w:rsidRPr="00B339AE">
        <w:rPr>
          <w:rFonts w:ascii="Arial" w:hAnsi="Arial" w:cs="Arial"/>
        </w:rPr>
        <w:t>, ki jih bo naročnik posredoval izvajalcu v času trajanja tega okvirnega sporazuma.</w:t>
      </w:r>
    </w:p>
    <w:p w14:paraId="15CDB144" w14:textId="77777777" w:rsidR="00EE04B1" w:rsidRPr="00963F87" w:rsidRDefault="00EE04B1" w:rsidP="00EE04B1">
      <w:pPr>
        <w:pStyle w:val="Textbody"/>
        <w:spacing w:after="0"/>
        <w:rPr>
          <w:rFonts w:ascii="Arial" w:hAnsi="Arial" w:cs="Arial"/>
          <w:color w:val="000000"/>
          <w:kern w:val="0"/>
          <w:sz w:val="22"/>
          <w:szCs w:val="22"/>
          <w:highlight w:val="red"/>
          <w:lang w:eastAsia="en-US"/>
        </w:rPr>
      </w:pPr>
    </w:p>
    <w:p w14:paraId="6001970E" w14:textId="7B5F65B4" w:rsidR="00EE04B1" w:rsidRPr="002760E0" w:rsidRDefault="00EE04B1" w:rsidP="00EE04B1">
      <w:pPr>
        <w:pStyle w:val="Textbody"/>
        <w:spacing w:after="0"/>
        <w:rPr>
          <w:rFonts w:ascii="Arial" w:hAnsi="Arial" w:cs="Arial"/>
          <w:color w:val="000000"/>
          <w:kern w:val="0"/>
          <w:sz w:val="22"/>
          <w:szCs w:val="22"/>
          <w:lang w:eastAsia="en-US"/>
        </w:rPr>
      </w:pPr>
      <w:r w:rsidRPr="002760E0">
        <w:rPr>
          <w:rFonts w:ascii="Arial" w:hAnsi="Arial" w:cs="Arial"/>
          <w:color w:val="000000"/>
          <w:kern w:val="0"/>
          <w:sz w:val="22"/>
          <w:szCs w:val="22"/>
          <w:lang w:eastAsia="en-US"/>
        </w:rPr>
        <w:t>Izvajalec izvaja dejavnost kot določajo vzdrževalni standardi za to službo v skladu s standardi in zagotavljanjem prometne varnosti in prevoznosti javnih cest.</w:t>
      </w:r>
    </w:p>
    <w:p w14:paraId="3E08703E" w14:textId="77777777" w:rsidR="001C6D44" w:rsidRPr="00963F87" w:rsidRDefault="001C6D44" w:rsidP="001C6D44">
      <w:pPr>
        <w:suppressAutoHyphens/>
        <w:autoSpaceDN w:val="0"/>
        <w:spacing w:after="0"/>
        <w:ind w:right="6"/>
        <w:jc w:val="both"/>
        <w:textAlignment w:val="baseline"/>
        <w:rPr>
          <w:rFonts w:ascii="Arial" w:hAnsi="Arial" w:cs="Arial"/>
          <w:highlight w:val="red"/>
        </w:rPr>
      </w:pPr>
    </w:p>
    <w:p w14:paraId="64C6DE7A" w14:textId="68205A95" w:rsidR="001C6D44" w:rsidRPr="002760E0" w:rsidRDefault="001C6D44" w:rsidP="001C6D44">
      <w:pPr>
        <w:suppressAutoHyphens/>
        <w:autoSpaceDN w:val="0"/>
        <w:spacing w:after="0"/>
        <w:ind w:right="6"/>
        <w:jc w:val="both"/>
        <w:textAlignment w:val="baseline"/>
        <w:rPr>
          <w:rFonts w:ascii="Arial" w:hAnsi="Arial" w:cs="Arial"/>
          <w:color w:val="auto"/>
          <w:kern w:val="3"/>
          <w:lang w:eastAsia="zh-CN"/>
        </w:rPr>
      </w:pPr>
      <w:r w:rsidRPr="002760E0">
        <w:rPr>
          <w:rFonts w:ascii="Arial" w:hAnsi="Arial" w:cs="Arial"/>
          <w:color w:val="auto"/>
          <w:kern w:val="3"/>
          <w:lang w:eastAsia="zh-CN"/>
        </w:rPr>
        <w:t xml:space="preserve">Sestavni del tega </w:t>
      </w:r>
      <w:r w:rsidRPr="00587722">
        <w:rPr>
          <w:rFonts w:ascii="Arial" w:hAnsi="Arial" w:cs="Arial"/>
          <w:color w:val="auto"/>
          <w:kern w:val="3"/>
          <w:lang w:eastAsia="zh-CN"/>
        </w:rPr>
        <w:t>sporazuma so pogoji in zahteve, določene z dokumentacijo v zvezi z oddajo javnega naročila z dne</w:t>
      </w:r>
      <w:r w:rsidR="00DA3BAE">
        <w:rPr>
          <w:rFonts w:ascii="Arial" w:hAnsi="Arial" w:cs="Arial"/>
          <w:color w:val="auto"/>
          <w:kern w:val="3"/>
          <w:lang w:eastAsia="zh-CN"/>
        </w:rPr>
        <w:t xml:space="preserve"> _________</w:t>
      </w:r>
      <w:r w:rsidRPr="00587722">
        <w:rPr>
          <w:rFonts w:ascii="Arial" w:hAnsi="Arial" w:cs="Arial"/>
          <w:color w:val="auto"/>
          <w:kern w:val="3"/>
          <w:lang w:eastAsia="zh-CN"/>
        </w:rPr>
        <w:t xml:space="preserve"> </w:t>
      </w:r>
      <w:r w:rsidRPr="002760E0">
        <w:rPr>
          <w:rFonts w:ascii="Arial" w:hAnsi="Arial" w:cs="Arial"/>
          <w:color w:val="auto"/>
          <w:kern w:val="3"/>
          <w:lang w:eastAsia="zh-CN"/>
        </w:rPr>
        <w:t>in vse njene priloge (v nadaljevanju razpisna dokumentacija) ter ponudbena dokumentacija strank okvirnega sporazuma.</w:t>
      </w:r>
    </w:p>
    <w:p w14:paraId="3C51D400" w14:textId="77777777" w:rsidR="001C6D44" w:rsidRPr="00963F87" w:rsidRDefault="001C6D44" w:rsidP="001C6D44">
      <w:pPr>
        <w:suppressAutoHyphens/>
        <w:autoSpaceDN w:val="0"/>
        <w:spacing w:after="0"/>
        <w:ind w:right="6"/>
        <w:jc w:val="both"/>
        <w:textAlignment w:val="baseline"/>
        <w:rPr>
          <w:rFonts w:ascii="Arial" w:hAnsi="Arial" w:cs="Arial"/>
          <w:color w:val="auto"/>
          <w:kern w:val="3"/>
          <w:highlight w:val="red"/>
          <w:lang w:eastAsia="zh-CN"/>
        </w:rPr>
      </w:pPr>
    </w:p>
    <w:p w14:paraId="2A3ECA22" w14:textId="77777777" w:rsidR="001C6D44" w:rsidRPr="002760E0" w:rsidRDefault="001C6D44" w:rsidP="001C6D44">
      <w:pPr>
        <w:suppressAutoHyphens/>
        <w:autoSpaceDN w:val="0"/>
        <w:spacing w:after="0"/>
        <w:ind w:right="6"/>
        <w:jc w:val="both"/>
        <w:textAlignment w:val="baseline"/>
        <w:rPr>
          <w:rFonts w:ascii="Arial" w:hAnsi="Arial" w:cs="Arial"/>
          <w:color w:val="auto"/>
          <w:kern w:val="3"/>
          <w:lang w:eastAsia="zh-CN"/>
        </w:rPr>
      </w:pPr>
      <w:r w:rsidRPr="002760E0">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3B66602B" w14:textId="77777777" w:rsidR="002760E0" w:rsidRPr="00963F87" w:rsidRDefault="002760E0" w:rsidP="001C6D44">
      <w:pPr>
        <w:suppressAutoHyphens/>
        <w:autoSpaceDN w:val="0"/>
        <w:spacing w:after="0"/>
        <w:ind w:right="6"/>
        <w:jc w:val="both"/>
        <w:textAlignment w:val="baseline"/>
        <w:rPr>
          <w:rFonts w:ascii="Arial" w:hAnsi="Arial" w:cs="Arial"/>
          <w:color w:val="auto"/>
          <w:kern w:val="3"/>
          <w:highlight w:val="red"/>
          <w:lang w:eastAsia="zh-CN"/>
        </w:rPr>
      </w:pPr>
    </w:p>
    <w:p w14:paraId="570AAC70" w14:textId="77777777" w:rsidR="001C6D44" w:rsidRPr="00B339AE"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B339AE">
        <w:rPr>
          <w:rFonts w:ascii="Arial" w:hAnsi="Arial" w:cs="Arial"/>
          <w:b/>
          <w:bCs/>
          <w:color w:val="auto"/>
          <w:kern w:val="3"/>
          <w:lang w:eastAsia="zh-CN"/>
        </w:rPr>
        <w:t>člen</w:t>
      </w:r>
    </w:p>
    <w:p w14:paraId="680BAA2D" w14:textId="3E4E0335" w:rsidR="001C6D44" w:rsidRDefault="00EE04B1" w:rsidP="001C6D44">
      <w:pPr>
        <w:suppressAutoHyphens/>
        <w:autoSpaceDN w:val="0"/>
        <w:spacing w:after="0"/>
        <w:ind w:right="6"/>
        <w:jc w:val="both"/>
        <w:textAlignment w:val="baseline"/>
        <w:rPr>
          <w:rFonts w:ascii="Arial" w:hAnsi="Arial" w:cs="Arial"/>
          <w:color w:val="auto"/>
          <w:kern w:val="3"/>
          <w:lang w:eastAsia="zh-CN"/>
        </w:rPr>
      </w:pPr>
      <w:r w:rsidRPr="002760E0">
        <w:rPr>
          <w:rFonts w:ascii="Arial" w:hAnsi="Arial" w:cs="Arial"/>
          <w:color w:val="auto"/>
          <w:kern w:val="3"/>
          <w:lang w:eastAsia="zh-CN"/>
        </w:rPr>
        <w:t xml:space="preserve">Naročnik bo naročal izvedbo </w:t>
      </w:r>
      <w:r w:rsidR="002760E0">
        <w:rPr>
          <w:rFonts w:ascii="Arial" w:hAnsi="Arial" w:cs="Arial"/>
          <w:color w:val="auto"/>
          <w:kern w:val="3"/>
          <w:lang w:eastAsia="zh-CN"/>
        </w:rPr>
        <w:t>del/</w:t>
      </w:r>
      <w:r w:rsidRPr="002760E0">
        <w:rPr>
          <w:rFonts w:ascii="Arial" w:hAnsi="Arial" w:cs="Arial"/>
          <w:color w:val="auto"/>
          <w:kern w:val="3"/>
          <w:lang w:eastAsia="zh-CN"/>
        </w:rPr>
        <w:t>storitev</w:t>
      </w:r>
      <w:r w:rsidRPr="00EE04B1">
        <w:rPr>
          <w:rFonts w:ascii="Arial" w:hAnsi="Arial" w:cs="Arial"/>
          <w:color w:val="auto"/>
          <w:kern w:val="3"/>
          <w:lang w:eastAsia="zh-CN"/>
        </w:rPr>
        <w:t xml:space="preserve"> na osnovi tega sporazuma skladno s svojimi potrebami.</w:t>
      </w:r>
    </w:p>
    <w:p w14:paraId="7A1E17A6" w14:textId="77777777" w:rsidR="00DA3BAE" w:rsidRDefault="00DA3BAE" w:rsidP="001C6D44">
      <w:pPr>
        <w:suppressAutoHyphens/>
        <w:autoSpaceDN w:val="0"/>
        <w:spacing w:after="0"/>
        <w:ind w:right="6"/>
        <w:jc w:val="both"/>
        <w:textAlignment w:val="baseline"/>
        <w:rPr>
          <w:rFonts w:ascii="Arial" w:hAnsi="Arial" w:cs="Arial"/>
          <w:color w:val="auto"/>
          <w:kern w:val="3"/>
          <w:lang w:eastAsia="zh-CN"/>
        </w:rPr>
      </w:pPr>
    </w:p>
    <w:p w14:paraId="228C7CA8"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296F9A0" w14:textId="5AB1EB58" w:rsidR="001C6D44" w:rsidRPr="001C6D44" w:rsidRDefault="001C6D44" w:rsidP="001C6D44">
      <w:pPr>
        <w:numPr>
          <w:ilvl w:val="12"/>
          <w:numId w:val="0"/>
        </w:numPr>
        <w:spacing w:after="0"/>
        <w:jc w:val="both"/>
        <w:rPr>
          <w:rFonts w:ascii="Arial" w:hAnsi="Arial" w:cs="Arial"/>
        </w:rPr>
      </w:pPr>
      <w:r w:rsidRPr="001C6D44">
        <w:rPr>
          <w:rFonts w:ascii="Arial" w:hAnsi="Arial" w:cs="Arial"/>
        </w:rPr>
        <w:lastRenderedPageBreak/>
        <w:t xml:space="preserve">Okvirni sporazum se sklepa za določen čas, in sicer od </w:t>
      </w:r>
      <w:r w:rsidR="00FE68D7">
        <w:rPr>
          <w:rFonts w:ascii="Arial" w:hAnsi="Arial" w:cs="Arial"/>
        </w:rPr>
        <w:t xml:space="preserve">dne odpisa tega sporazuma do dne </w:t>
      </w:r>
      <w:r w:rsidRPr="001C6D44">
        <w:rPr>
          <w:rFonts w:ascii="Arial" w:hAnsi="Arial" w:cs="Arial"/>
        </w:rPr>
        <w:t>3</w:t>
      </w:r>
      <w:r w:rsidR="002760E0">
        <w:rPr>
          <w:rFonts w:ascii="Arial" w:hAnsi="Arial" w:cs="Arial"/>
        </w:rPr>
        <w:t>1</w:t>
      </w:r>
      <w:r w:rsidRPr="001C6D44">
        <w:rPr>
          <w:rFonts w:ascii="Arial" w:hAnsi="Arial" w:cs="Arial"/>
        </w:rPr>
        <w:t xml:space="preserve">. </w:t>
      </w:r>
      <w:r w:rsidR="002760E0">
        <w:rPr>
          <w:rFonts w:ascii="Arial" w:hAnsi="Arial" w:cs="Arial"/>
        </w:rPr>
        <w:t>12</w:t>
      </w:r>
      <w:r w:rsidRPr="001C6D44">
        <w:rPr>
          <w:rFonts w:ascii="Arial" w:hAnsi="Arial" w:cs="Arial"/>
        </w:rPr>
        <w:t>. 202</w:t>
      </w:r>
      <w:r w:rsidR="00FE68D7">
        <w:rPr>
          <w:rFonts w:ascii="Arial" w:hAnsi="Arial" w:cs="Arial"/>
        </w:rPr>
        <w:t>7</w:t>
      </w:r>
      <w:r w:rsidRPr="001C6D44">
        <w:rPr>
          <w:rFonts w:ascii="Arial" w:hAnsi="Arial" w:cs="Arial"/>
        </w:rPr>
        <w:t>.</w:t>
      </w:r>
    </w:p>
    <w:p w14:paraId="74F31243" w14:textId="77777777" w:rsidR="001C6D44" w:rsidRPr="001C6D44" w:rsidRDefault="001C6D44" w:rsidP="001C6D44">
      <w:pPr>
        <w:numPr>
          <w:ilvl w:val="12"/>
          <w:numId w:val="0"/>
        </w:numPr>
        <w:spacing w:after="0"/>
        <w:jc w:val="both"/>
        <w:rPr>
          <w:rFonts w:ascii="Arial" w:hAnsi="Arial" w:cs="Arial"/>
        </w:rPr>
      </w:pPr>
    </w:p>
    <w:p w14:paraId="2C109BD0" w14:textId="77777777" w:rsidR="001C6D44" w:rsidRPr="001C6D44" w:rsidRDefault="001C6D44" w:rsidP="001C6D44">
      <w:pPr>
        <w:tabs>
          <w:tab w:val="left" w:pos="360"/>
        </w:tabs>
        <w:spacing w:after="0"/>
        <w:ind w:right="7"/>
        <w:jc w:val="both"/>
        <w:rPr>
          <w:rFonts w:ascii="Arial" w:hAnsi="Arial" w:cs="Arial"/>
          <w:b/>
        </w:rPr>
      </w:pPr>
      <w:r w:rsidRPr="001C6D44">
        <w:rPr>
          <w:rFonts w:ascii="Arial" w:hAnsi="Arial" w:cs="Arial"/>
          <w:b/>
        </w:rPr>
        <w:t>ROK IZVEDBE</w:t>
      </w:r>
    </w:p>
    <w:p w14:paraId="143654B4" w14:textId="77777777" w:rsidR="001C6D44" w:rsidRPr="001C6D44" w:rsidRDefault="001C6D44" w:rsidP="001C6D44">
      <w:pPr>
        <w:tabs>
          <w:tab w:val="left" w:pos="360"/>
        </w:tabs>
        <w:spacing w:after="0"/>
        <w:ind w:right="7"/>
        <w:jc w:val="both"/>
        <w:rPr>
          <w:rFonts w:ascii="Arial" w:hAnsi="Arial" w:cs="Arial"/>
          <w:b/>
        </w:rPr>
      </w:pPr>
    </w:p>
    <w:p w14:paraId="035C4494"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5BF8450" w14:textId="0820BCD3" w:rsidR="001C6D44" w:rsidRPr="001C6D44" w:rsidRDefault="001C6D44" w:rsidP="001C6D44">
      <w:pPr>
        <w:spacing w:after="0"/>
        <w:jc w:val="both"/>
        <w:rPr>
          <w:rFonts w:ascii="Arial" w:hAnsi="Arial" w:cs="Arial"/>
        </w:rPr>
      </w:pPr>
      <w:r w:rsidRPr="001C6D44">
        <w:rPr>
          <w:rFonts w:ascii="Arial" w:hAnsi="Arial" w:cs="Arial"/>
        </w:rPr>
        <w:t xml:space="preserve">Izvajalec je dolžan </w:t>
      </w:r>
      <w:r w:rsidR="00104EA7">
        <w:rPr>
          <w:rFonts w:ascii="Arial" w:hAnsi="Arial" w:cs="Arial"/>
        </w:rPr>
        <w:t>dela/</w:t>
      </w:r>
      <w:r w:rsidRPr="001C6D44">
        <w:rPr>
          <w:rFonts w:ascii="Arial" w:hAnsi="Arial" w:cs="Arial"/>
        </w:rPr>
        <w:t>storitve, ki jih bo naročnik naročal v času trajanja okvirnega sporazuma, izvesti v roku, določen v dokumentaciji v zvezi z oddajo javnega naročila</w:t>
      </w:r>
      <w:r w:rsidR="00FE68D7">
        <w:rPr>
          <w:rFonts w:ascii="Arial" w:hAnsi="Arial" w:cs="Arial"/>
        </w:rPr>
        <w:t>, če pa ta ni določen pa v primernem roku</w:t>
      </w:r>
      <w:r w:rsidRPr="001C6D44">
        <w:rPr>
          <w:rFonts w:ascii="Arial" w:hAnsi="Arial" w:cs="Arial"/>
        </w:rPr>
        <w:t>.</w:t>
      </w:r>
    </w:p>
    <w:p w14:paraId="1F439A6D" w14:textId="77777777" w:rsidR="001C6D44" w:rsidRPr="001C6D44" w:rsidRDefault="001C6D44" w:rsidP="001C6D44">
      <w:pPr>
        <w:spacing w:after="0"/>
        <w:jc w:val="both"/>
        <w:rPr>
          <w:rFonts w:ascii="Arial" w:hAnsi="Arial" w:cs="Arial"/>
        </w:rPr>
      </w:pPr>
    </w:p>
    <w:p w14:paraId="7F880543" w14:textId="3C6CCAFC" w:rsidR="001C6D44" w:rsidRPr="001C6D44" w:rsidRDefault="001C6D44" w:rsidP="001C6D44">
      <w:pPr>
        <w:spacing w:after="0"/>
        <w:jc w:val="both"/>
        <w:rPr>
          <w:rFonts w:ascii="Arial" w:hAnsi="Arial" w:cs="Arial"/>
        </w:rPr>
      </w:pPr>
      <w:r w:rsidRPr="001C6D44">
        <w:rPr>
          <w:rFonts w:ascii="Arial" w:hAnsi="Arial" w:cs="Arial"/>
        </w:rPr>
        <w:t>Šteje se, da izvajalec izpolni vse obveznosti, ki jih ima po tem okvirnem sporazumu takrat</w:t>
      </w:r>
      <w:r w:rsidR="00EE04B1">
        <w:rPr>
          <w:rFonts w:ascii="Arial" w:hAnsi="Arial" w:cs="Arial"/>
        </w:rPr>
        <w:t>,</w:t>
      </w:r>
      <w:r w:rsidRPr="001C6D44">
        <w:rPr>
          <w:rFonts w:ascii="Arial" w:hAnsi="Arial" w:cs="Arial"/>
        </w:rPr>
        <w:t xml:space="preserve"> ko je izvedel storitev ter naročniku predal vse dokumente, ki jih opredeljuje dokumentacija v zvezi z oddajo javnega naročila. </w:t>
      </w:r>
    </w:p>
    <w:p w14:paraId="203EC7FD" w14:textId="77777777" w:rsidR="001C6D44" w:rsidRPr="001C6D44" w:rsidRDefault="001C6D44" w:rsidP="001C6D44">
      <w:pPr>
        <w:spacing w:after="0"/>
        <w:rPr>
          <w:rFonts w:ascii="Arial" w:hAnsi="Arial" w:cs="Arial"/>
          <w:bCs/>
        </w:rPr>
      </w:pPr>
    </w:p>
    <w:p w14:paraId="238AF713" w14:textId="4BAB30C6" w:rsidR="001C6D44" w:rsidRPr="001C6D44" w:rsidRDefault="001C6D44" w:rsidP="001C6D44">
      <w:pPr>
        <w:spacing w:after="0"/>
        <w:jc w:val="both"/>
        <w:rPr>
          <w:rFonts w:ascii="Arial" w:hAnsi="Arial" w:cs="Arial"/>
          <w:b/>
        </w:rPr>
      </w:pPr>
      <w:r w:rsidRPr="001C6D44">
        <w:rPr>
          <w:rFonts w:ascii="Arial" w:hAnsi="Arial" w:cs="Arial"/>
          <w:b/>
        </w:rPr>
        <w:t xml:space="preserve">CENA </w:t>
      </w:r>
    </w:p>
    <w:p w14:paraId="2535564A" w14:textId="77777777" w:rsidR="001C6D44" w:rsidRPr="001C6D44" w:rsidRDefault="001C6D44" w:rsidP="001C6D44">
      <w:pPr>
        <w:spacing w:after="0"/>
        <w:jc w:val="both"/>
        <w:rPr>
          <w:rFonts w:ascii="Arial" w:hAnsi="Arial" w:cs="Arial"/>
          <w:b/>
        </w:rPr>
      </w:pPr>
    </w:p>
    <w:p w14:paraId="0A3C2C2E" w14:textId="77777777" w:rsidR="001C6D44" w:rsidRPr="00293EB2" w:rsidRDefault="001C6D44" w:rsidP="00094A42">
      <w:pPr>
        <w:numPr>
          <w:ilvl w:val="0"/>
          <w:numId w:val="28"/>
        </w:numPr>
        <w:suppressAutoHyphens/>
        <w:autoSpaceDN w:val="0"/>
        <w:spacing w:after="0" w:line="259" w:lineRule="auto"/>
        <w:ind w:right="6"/>
        <w:jc w:val="center"/>
        <w:textAlignment w:val="baseline"/>
        <w:rPr>
          <w:rFonts w:ascii="Arial" w:hAnsi="Arial" w:cs="Arial"/>
          <w:b/>
          <w:bCs/>
        </w:rPr>
      </w:pPr>
      <w:r w:rsidRPr="00293EB2">
        <w:rPr>
          <w:rFonts w:ascii="Arial" w:hAnsi="Arial" w:cs="Arial"/>
          <w:b/>
          <w:bCs/>
          <w:color w:val="auto"/>
          <w:kern w:val="3"/>
          <w:lang w:eastAsia="zh-CN"/>
        </w:rPr>
        <w:t>člen</w:t>
      </w:r>
    </w:p>
    <w:p w14:paraId="41778547" w14:textId="0F4A2936" w:rsidR="001C6D44" w:rsidRPr="001C6D44" w:rsidRDefault="001C6D44" w:rsidP="001C6D44">
      <w:pPr>
        <w:spacing w:after="0"/>
        <w:jc w:val="both"/>
        <w:rPr>
          <w:rFonts w:ascii="Arial" w:hAnsi="Arial" w:cs="Arial"/>
        </w:rPr>
      </w:pPr>
      <w:r w:rsidRPr="001C6D44">
        <w:rPr>
          <w:rFonts w:ascii="Arial" w:hAnsi="Arial" w:cs="Arial"/>
        </w:rPr>
        <w:t xml:space="preserve">Izvajalec se zavezuje </w:t>
      </w:r>
      <w:r w:rsidR="009A6378">
        <w:rPr>
          <w:rFonts w:ascii="Arial" w:hAnsi="Arial" w:cs="Arial"/>
        </w:rPr>
        <w:t>dela/</w:t>
      </w:r>
      <w:r w:rsidRPr="001C6D44">
        <w:rPr>
          <w:rFonts w:ascii="Arial" w:hAnsi="Arial" w:cs="Arial"/>
        </w:rPr>
        <w:t>storitve, ki so predmet tega okvirnega sporazuma, izvajati po cenah, kot so navedene v ponudbi izvajalca št. _________ z dne __.__.</w:t>
      </w:r>
      <w:r w:rsidR="00715F44">
        <w:rPr>
          <w:rFonts w:ascii="Arial" w:hAnsi="Arial" w:cs="Arial"/>
        </w:rPr>
        <w:t>____</w:t>
      </w:r>
      <w:r w:rsidRPr="001C6D44">
        <w:rPr>
          <w:rFonts w:ascii="Arial" w:hAnsi="Arial" w:cs="Arial"/>
        </w:rPr>
        <w:t xml:space="preserve">, katere sestavni del je ponudbeni predračun št. ___________ z dne </w:t>
      </w:r>
      <w:r w:rsidR="001E6169" w:rsidRPr="001E6169">
        <w:rPr>
          <w:rFonts w:ascii="Arial" w:hAnsi="Arial" w:cs="Arial"/>
        </w:rPr>
        <w:t>__.__.</w:t>
      </w:r>
      <w:r w:rsidR="00715F44">
        <w:rPr>
          <w:rFonts w:ascii="Arial" w:hAnsi="Arial" w:cs="Arial"/>
        </w:rPr>
        <w:t>____</w:t>
      </w:r>
      <w:r w:rsidRPr="001C6D44">
        <w:rPr>
          <w:rFonts w:ascii="Arial" w:hAnsi="Arial" w:cs="Arial"/>
        </w:rPr>
        <w:t>.</w:t>
      </w:r>
    </w:p>
    <w:p w14:paraId="2140C0D9" w14:textId="77777777" w:rsidR="001C6D44" w:rsidRPr="001C6D44" w:rsidRDefault="001C6D44" w:rsidP="001C6D44">
      <w:pPr>
        <w:spacing w:after="0"/>
        <w:jc w:val="both"/>
        <w:rPr>
          <w:rFonts w:ascii="Arial" w:hAnsi="Arial" w:cs="Arial"/>
        </w:rPr>
      </w:pPr>
    </w:p>
    <w:p w14:paraId="4C330652"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na enoto mere iz ponudbenega predračuna so fiksne ves čas trajanja okvirnega sporazuma.</w:t>
      </w:r>
    </w:p>
    <w:p w14:paraId="5C864830" w14:textId="19C585B8" w:rsidR="001C6D44" w:rsidRPr="001C6D44" w:rsidRDefault="002760E0" w:rsidP="002760E0">
      <w:pPr>
        <w:tabs>
          <w:tab w:val="left" w:pos="990"/>
        </w:tabs>
        <w:spacing w:after="0"/>
        <w:jc w:val="both"/>
        <w:rPr>
          <w:rFonts w:ascii="Arial" w:hAnsi="Arial" w:cs="Arial"/>
          <w:color w:val="auto"/>
          <w:lang w:eastAsia="sl-SI"/>
        </w:rPr>
      </w:pPr>
      <w:r>
        <w:rPr>
          <w:rFonts w:ascii="Arial" w:hAnsi="Arial" w:cs="Arial"/>
          <w:color w:val="auto"/>
          <w:lang w:eastAsia="sl-SI"/>
        </w:rPr>
        <w:tab/>
      </w:r>
    </w:p>
    <w:p w14:paraId="268C2F75" w14:textId="3B69271D"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 xml:space="preserve">Cene zajemajo vse materialne in nematerialne stroške, ki so potrebni za kakovostno in pravočasno izvedbo predmeta </w:t>
      </w:r>
      <w:r w:rsidRPr="001E6169">
        <w:rPr>
          <w:rFonts w:ascii="Arial" w:hAnsi="Arial" w:cs="Arial"/>
          <w:color w:val="auto"/>
          <w:lang w:eastAsia="sl-SI"/>
        </w:rPr>
        <w:t xml:space="preserve">naročila (zavarovalni stroški, premiki strojev </w:t>
      </w:r>
      <w:r w:rsidR="001E6169" w:rsidRPr="001E6169">
        <w:rPr>
          <w:rFonts w:ascii="Arial" w:hAnsi="Arial" w:cs="Arial"/>
          <w:color w:val="auto"/>
          <w:lang w:eastAsia="sl-SI"/>
        </w:rPr>
        <w:t>i</w:t>
      </w:r>
      <w:r w:rsidRPr="001E6169">
        <w:rPr>
          <w:rFonts w:ascii="Arial" w:hAnsi="Arial" w:cs="Arial"/>
          <w:color w:val="auto"/>
          <w:lang w:eastAsia="sl-SI"/>
        </w:rPr>
        <w:t>n</w:t>
      </w:r>
      <w:r w:rsidRPr="001C6D44">
        <w:rPr>
          <w:rFonts w:ascii="Arial" w:hAnsi="Arial" w:cs="Arial"/>
          <w:color w:val="auto"/>
          <w:lang w:eastAsia="sl-SI"/>
        </w:rPr>
        <w:t xml:space="preserve"> podobno). Izvajalec ni upravičen do podražitev.</w:t>
      </w:r>
    </w:p>
    <w:p w14:paraId="6B05630F" w14:textId="77777777" w:rsidR="001C6D44" w:rsidRPr="001C6D44" w:rsidRDefault="001C6D44" w:rsidP="001C6D44">
      <w:pPr>
        <w:spacing w:after="0"/>
        <w:jc w:val="both"/>
        <w:rPr>
          <w:rFonts w:ascii="Arial" w:hAnsi="Arial" w:cs="Arial"/>
          <w:highlight w:val="yellow"/>
        </w:rPr>
      </w:pPr>
    </w:p>
    <w:p w14:paraId="48B62232" w14:textId="77777777"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color w:val="auto"/>
          <w:kern w:val="3"/>
          <w:lang w:eastAsia="zh-CN"/>
        </w:rPr>
        <w:t>VREDNOST OKVIRNEGA SPORAZUMA</w:t>
      </w:r>
    </w:p>
    <w:p w14:paraId="0E4AB9CD" w14:textId="77777777" w:rsidR="001C6D44" w:rsidRPr="001C6D44" w:rsidRDefault="001C6D44" w:rsidP="001C6D44">
      <w:pPr>
        <w:tabs>
          <w:tab w:val="left" w:pos="360"/>
        </w:tabs>
        <w:suppressAutoHyphens/>
        <w:autoSpaceDN w:val="0"/>
        <w:spacing w:after="0"/>
        <w:ind w:right="7"/>
        <w:jc w:val="both"/>
        <w:textAlignment w:val="baseline"/>
        <w:rPr>
          <w:rFonts w:ascii="Arial" w:hAnsi="Arial" w:cs="Arial"/>
          <w:b/>
          <w:color w:val="auto"/>
          <w:kern w:val="3"/>
          <w:lang w:eastAsia="zh-CN"/>
        </w:rPr>
      </w:pPr>
    </w:p>
    <w:p w14:paraId="63C69495"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bookmarkStart w:id="159" w:name="_Hlk514397757"/>
      <w:r w:rsidRPr="001C6D44">
        <w:rPr>
          <w:rFonts w:ascii="Arial" w:hAnsi="Arial" w:cs="Arial"/>
          <w:b/>
          <w:bCs/>
          <w:color w:val="auto"/>
          <w:kern w:val="3"/>
          <w:lang w:eastAsia="zh-CN"/>
        </w:rPr>
        <w:t>člen</w:t>
      </w:r>
    </w:p>
    <w:bookmarkEnd w:id="159"/>
    <w:p w14:paraId="543F1149" w14:textId="4198A8E9"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 xml:space="preserve">Dejanske vrednosti okvirnega sporazuma ni mogoče določiti, zato stranki sporazuma dogovorita ocenjeno vrednost okvirnega sporazuma, ki znaša </w:t>
      </w:r>
      <w:r w:rsidR="004B2A0F">
        <w:rPr>
          <w:rFonts w:ascii="Arial" w:hAnsi="Arial" w:cs="Arial"/>
        </w:rPr>
        <w:t xml:space="preserve"> </w:t>
      </w:r>
    </w:p>
    <w:p w14:paraId="128712B6" w14:textId="77777777" w:rsidR="001C6D44" w:rsidRPr="001C6D44" w:rsidRDefault="001C6D44" w:rsidP="001C6D44">
      <w:pPr>
        <w:tabs>
          <w:tab w:val="left" w:pos="0"/>
          <w:tab w:val="left" w:pos="1296"/>
          <w:tab w:val="left" w:pos="9639"/>
        </w:tabs>
        <w:spacing w:after="0"/>
        <w:jc w:val="both"/>
        <w:rPr>
          <w:rFonts w:ascii="Arial" w:hAnsi="Arial" w:cs="Arial"/>
        </w:rPr>
      </w:pPr>
    </w:p>
    <w:tbl>
      <w:tblPr>
        <w:tblW w:w="7128" w:type="dxa"/>
        <w:jc w:val="center"/>
        <w:shd w:val="clear" w:color="auto" w:fill="DDD9C3" w:themeFill="background2" w:themeFillShade="E6"/>
        <w:tblLayout w:type="fixed"/>
        <w:tblCellMar>
          <w:left w:w="10" w:type="dxa"/>
          <w:right w:w="10" w:type="dxa"/>
        </w:tblCellMar>
        <w:tblLook w:val="04A0" w:firstRow="1" w:lastRow="0" w:firstColumn="1" w:lastColumn="0" w:noHBand="0" w:noVBand="1"/>
      </w:tblPr>
      <w:tblGrid>
        <w:gridCol w:w="2972"/>
        <w:gridCol w:w="4156"/>
      </w:tblGrid>
      <w:tr w:rsidR="001C6D44" w:rsidRPr="001C6D44" w14:paraId="08B24A69" w14:textId="77777777" w:rsidTr="004B2A0F">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tcPr>
          <w:p w14:paraId="62E586E3"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brez DDV</w:t>
            </w:r>
          </w:p>
        </w:tc>
        <w:tc>
          <w:tcPr>
            <w:tcW w:w="415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tcPr>
          <w:p w14:paraId="1A74AA34" w14:textId="3CB7FC79" w:rsidR="001C6D44" w:rsidRPr="001C6D44" w:rsidRDefault="004B2A0F" w:rsidP="004B2A0F">
            <w:pPr>
              <w:tabs>
                <w:tab w:val="left" w:pos="0"/>
                <w:tab w:val="left" w:pos="1296"/>
                <w:tab w:val="left" w:pos="9639"/>
              </w:tabs>
              <w:spacing w:after="0"/>
              <w:jc w:val="right"/>
              <w:rPr>
                <w:rFonts w:ascii="Arial" w:hAnsi="Arial" w:cs="Arial"/>
              </w:rPr>
            </w:pPr>
            <w:r>
              <w:rPr>
                <w:rFonts w:ascii="Arial" w:hAnsi="Arial" w:cs="Arial"/>
              </w:rPr>
              <w:t>EUR</w:t>
            </w:r>
          </w:p>
        </w:tc>
      </w:tr>
    </w:tbl>
    <w:p w14:paraId="6C18FD5B" w14:textId="77777777" w:rsidR="00660AF1" w:rsidRDefault="00660AF1" w:rsidP="00660AF1">
      <w:pPr>
        <w:tabs>
          <w:tab w:val="left" w:pos="0"/>
          <w:tab w:val="left" w:pos="1296"/>
          <w:tab w:val="left" w:pos="9639"/>
        </w:tabs>
        <w:spacing w:after="0"/>
        <w:jc w:val="both"/>
        <w:rPr>
          <w:rFonts w:ascii="Arial" w:hAnsi="Arial" w:cs="Arial"/>
        </w:rPr>
      </w:pPr>
    </w:p>
    <w:p w14:paraId="492E6E5A" w14:textId="77777777" w:rsidR="00E77EE0" w:rsidRDefault="00E77EE0" w:rsidP="001C6D44">
      <w:pPr>
        <w:tabs>
          <w:tab w:val="left" w:pos="0"/>
          <w:tab w:val="left" w:pos="1296"/>
          <w:tab w:val="left" w:pos="9639"/>
        </w:tabs>
        <w:spacing w:after="0"/>
        <w:jc w:val="both"/>
        <w:rPr>
          <w:rFonts w:ascii="Arial" w:hAnsi="Arial" w:cs="Arial"/>
        </w:rPr>
      </w:pPr>
      <w:r w:rsidRPr="00E77EE0">
        <w:rPr>
          <w:rFonts w:ascii="Arial" w:hAnsi="Arial" w:cs="Arial"/>
        </w:rPr>
        <w:t xml:space="preserve">DDV se obračuna glede na določbe veljavne zakonodaje, ki ureja obdavčitev z davkom na dodano vrednost. </w:t>
      </w:r>
    </w:p>
    <w:p w14:paraId="2E12138F" w14:textId="77777777" w:rsidR="00E77EE0" w:rsidRDefault="00E77EE0" w:rsidP="001C6D44">
      <w:pPr>
        <w:tabs>
          <w:tab w:val="left" w:pos="0"/>
          <w:tab w:val="left" w:pos="1296"/>
          <w:tab w:val="left" w:pos="9639"/>
        </w:tabs>
        <w:spacing w:after="0"/>
        <w:jc w:val="both"/>
        <w:rPr>
          <w:rFonts w:ascii="Arial" w:hAnsi="Arial" w:cs="Arial"/>
        </w:rPr>
      </w:pPr>
    </w:p>
    <w:p w14:paraId="4155928B" w14:textId="154C602B"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 xml:space="preserve">Ocenjena vrednost je opredeljena glede na pričakovane količine </w:t>
      </w:r>
      <w:r w:rsidR="009A6378">
        <w:rPr>
          <w:rFonts w:ascii="Arial" w:hAnsi="Arial" w:cs="Arial"/>
        </w:rPr>
        <w:t>del/</w:t>
      </w:r>
      <w:r w:rsidRPr="001C6D44">
        <w:rPr>
          <w:rFonts w:ascii="Arial" w:hAnsi="Arial" w:cs="Arial"/>
        </w:rPr>
        <w:t>storitev, za katere naročnik ocenjuje, da jih bo potreboval v času trajanja tega okvirnega sporazuma.</w:t>
      </w:r>
    </w:p>
    <w:p w14:paraId="0AE3C1DB" w14:textId="77777777" w:rsidR="001C6D44" w:rsidRPr="001C6D44" w:rsidRDefault="001C6D44" w:rsidP="001C6D44">
      <w:pPr>
        <w:autoSpaceDE w:val="0"/>
        <w:spacing w:after="0"/>
        <w:jc w:val="both"/>
        <w:rPr>
          <w:rFonts w:ascii="Arial" w:hAnsi="Arial" w:cs="Arial"/>
        </w:rPr>
      </w:pPr>
    </w:p>
    <w:p w14:paraId="5E909C7D"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ne odgovarja za nedoseganje ocenjene vrednosti iz tega okvirnega sporazuma, izvajalec pa iz tega naslova nima nobenega zahtevka.</w:t>
      </w:r>
    </w:p>
    <w:p w14:paraId="6CD04E82" w14:textId="77777777" w:rsidR="001C6D44" w:rsidRPr="001C6D44" w:rsidRDefault="001C6D44" w:rsidP="001C6D44">
      <w:pPr>
        <w:autoSpaceDE w:val="0"/>
        <w:spacing w:after="0"/>
        <w:jc w:val="both"/>
        <w:rPr>
          <w:rFonts w:ascii="Arial" w:hAnsi="Arial" w:cs="Arial"/>
        </w:rPr>
      </w:pPr>
    </w:p>
    <w:p w14:paraId="0E60CF09" w14:textId="05E258E2" w:rsidR="001C6D44" w:rsidRPr="001C6D44" w:rsidRDefault="001C6D44" w:rsidP="001C6D44">
      <w:pPr>
        <w:autoSpaceDE w:val="0"/>
        <w:spacing w:after="0"/>
        <w:jc w:val="both"/>
        <w:rPr>
          <w:rFonts w:ascii="Arial" w:hAnsi="Arial" w:cs="Arial"/>
        </w:rPr>
      </w:pPr>
      <w:r w:rsidRPr="001C6D44">
        <w:rPr>
          <w:rFonts w:ascii="Arial" w:hAnsi="Arial" w:cs="Arial"/>
        </w:rPr>
        <w:t xml:space="preserve">Morebitne podražitve so kot riziko izvajalca upoštevane v ocenjeni vrednosti sporazuma. Za </w:t>
      </w:r>
      <w:r w:rsidR="009A6378">
        <w:rPr>
          <w:rFonts w:ascii="Arial" w:hAnsi="Arial" w:cs="Arial"/>
        </w:rPr>
        <w:t>dela/</w:t>
      </w:r>
      <w:r w:rsidRPr="001C6D44">
        <w:rPr>
          <w:rFonts w:ascii="Arial" w:hAnsi="Arial" w:cs="Arial"/>
        </w:rPr>
        <w:t xml:space="preserve">storitve, določene v tem sporazumu, se avans ne dogovori. </w:t>
      </w:r>
    </w:p>
    <w:p w14:paraId="32F33ED9" w14:textId="77777777" w:rsidR="001C6D44" w:rsidRPr="001C6D44" w:rsidRDefault="001C6D44" w:rsidP="001C6D44">
      <w:pPr>
        <w:autoSpaceDE w:val="0"/>
        <w:spacing w:after="0"/>
        <w:jc w:val="both"/>
        <w:rPr>
          <w:rFonts w:ascii="Arial" w:hAnsi="Arial" w:cs="Arial"/>
          <w:color w:val="FFFFFF"/>
        </w:rPr>
      </w:pPr>
    </w:p>
    <w:p w14:paraId="38BED59C"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lastRenderedPageBreak/>
        <w:t>člen</w:t>
      </w:r>
    </w:p>
    <w:p w14:paraId="0C15A627" w14:textId="6A2746FB"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Pogodbeni stranki ugotavljata, da naročnik po obsegu in časovno ne more vnaprej določiti potreb po obsegu </w:t>
      </w:r>
      <w:r w:rsidR="00E83651">
        <w:rPr>
          <w:rFonts w:ascii="Arial" w:eastAsia="Times New Roman" w:hAnsi="Arial" w:cs="Arial"/>
          <w:bCs/>
          <w:color w:val="auto"/>
          <w:lang w:eastAsia="sl-SI"/>
        </w:rPr>
        <w:t>del/</w:t>
      </w:r>
      <w:r w:rsidRPr="001C6D44">
        <w:rPr>
          <w:rFonts w:ascii="Arial" w:eastAsia="Times New Roman" w:hAnsi="Arial" w:cs="Arial"/>
          <w:bCs/>
          <w:color w:val="auto"/>
          <w:lang w:eastAsia="sl-SI"/>
        </w:rPr>
        <w:t xml:space="preserve">storitev, ki so predmet tega sporazuma, zato bo časovno in količinsko naročal </w:t>
      </w:r>
      <w:r w:rsidR="00E83651">
        <w:rPr>
          <w:rFonts w:ascii="Arial" w:eastAsia="Times New Roman" w:hAnsi="Arial" w:cs="Arial"/>
          <w:bCs/>
          <w:color w:val="auto"/>
          <w:lang w:eastAsia="sl-SI"/>
        </w:rPr>
        <w:t>dela/</w:t>
      </w:r>
      <w:r w:rsidRPr="001C6D44">
        <w:rPr>
          <w:rFonts w:ascii="Arial" w:eastAsia="Times New Roman" w:hAnsi="Arial" w:cs="Arial"/>
          <w:bCs/>
          <w:color w:val="auto"/>
          <w:lang w:eastAsia="sl-SI"/>
        </w:rPr>
        <w:t>storitve glede na dejanske potrebe.</w:t>
      </w:r>
    </w:p>
    <w:p w14:paraId="3593EFE6"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07671A35" w14:textId="24E2C009"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Naročnik nikakor ni zavezan k naročilu določenega obsega </w:t>
      </w:r>
      <w:r w:rsidR="00E83651">
        <w:rPr>
          <w:rFonts w:ascii="Arial" w:eastAsia="Times New Roman" w:hAnsi="Arial" w:cs="Arial"/>
          <w:bCs/>
          <w:color w:val="auto"/>
          <w:lang w:eastAsia="sl-SI"/>
        </w:rPr>
        <w:t>del/</w:t>
      </w:r>
      <w:r w:rsidRPr="001C6D44">
        <w:rPr>
          <w:rFonts w:ascii="Arial" w:eastAsia="Times New Roman" w:hAnsi="Arial" w:cs="Arial"/>
          <w:bCs/>
          <w:color w:val="auto"/>
          <w:lang w:eastAsia="sl-SI"/>
        </w:rPr>
        <w:t xml:space="preserve">storitev po tem okvirnem sporazumu. Količine, ki jih je navedel naročnik v razpisni dokumentaciji, so okvirne in so določene glede na podatke preteklih let. </w:t>
      </w:r>
    </w:p>
    <w:p w14:paraId="196519F4"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56A1700B" w14:textId="488B7203"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Naročnik se s tem okvirnim sporazumom zavezuje, da bo v primeru, če bo naročal </w:t>
      </w:r>
      <w:r w:rsidR="00E83651">
        <w:rPr>
          <w:rFonts w:ascii="Arial" w:eastAsia="Times New Roman" w:hAnsi="Arial" w:cs="Arial"/>
          <w:bCs/>
          <w:color w:val="auto"/>
          <w:lang w:eastAsia="sl-SI"/>
        </w:rPr>
        <w:t>dela/</w:t>
      </w:r>
      <w:r w:rsidRPr="001C6D44">
        <w:rPr>
          <w:rFonts w:ascii="Arial" w:eastAsia="Times New Roman" w:hAnsi="Arial" w:cs="Arial"/>
          <w:bCs/>
          <w:color w:val="auto"/>
          <w:lang w:eastAsia="sl-SI"/>
        </w:rPr>
        <w:t xml:space="preserve">storitve, ki so predmet tega okvirnega sporazuma, kupoval po cenah in pod pogoji, ki so navedeni v tem okvirnem sporazumu. </w:t>
      </w:r>
    </w:p>
    <w:p w14:paraId="0A543E00"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48CD772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NAČIN OBRAČUNAVANJA IN PLAČILNI POGOJI</w:t>
      </w:r>
    </w:p>
    <w:p w14:paraId="0D60CB71"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55697156"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7D5511CC" w14:textId="6AF8A5D8"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Opravljena dela</w:t>
      </w:r>
      <w:r w:rsidR="003C5DAB">
        <w:rPr>
          <w:rFonts w:ascii="Arial" w:hAnsi="Arial" w:cs="Arial"/>
        </w:rPr>
        <w:t>/storitve</w:t>
      </w:r>
      <w:r w:rsidRPr="001C6D44">
        <w:rPr>
          <w:rFonts w:ascii="Arial" w:hAnsi="Arial" w:cs="Arial"/>
        </w:rPr>
        <w:t xml:space="preserve"> bo izvajalec obračunaval po enotnih cenah iz ponudbe in po dejansko izvršenih količinah, evidentiranih v knjigi obračunskih izmer. </w:t>
      </w:r>
    </w:p>
    <w:p w14:paraId="4398B605" w14:textId="77777777" w:rsidR="001C6D44" w:rsidRPr="001C6D44" w:rsidRDefault="001C6D44" w:rsidP="001C6D44">
      <w:pPr>
        <w:tabs>
          <w:tab w:val="right" w:pos="2556"/>
          <w:tab w:val="right" w:pos="5609"/>
        </w:tabs>
        <w:spacing w:after="0"/>
        <w:jc w:val="both"/>
        <w:rPr>
          <w:rFonts w:ascii="Arial" w:hAnsi="Arial" w:cs="Arial"/>
        </w:rPr>
      </w:pPr>
    </w:p>
    <w:p w14:paraId="1098681E" w14:textId="0D017DF8" w:rsid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mora za storitve, izvedene v preteklem mesecu, najkasneje do 3. delovnega dne v mesecu za pretekli mesec (torej 1., 2. ali 3. delovni dan v mesecu za dela, ki jih je izvedel pretekli mesec, in NE takoj po izvedenih delih/storitvah) izdati naročniku v pregled knjigo obračunskih izmer. Naročnik ima nato za pregled, morebitne popravke in potrditev knjige obračunskih izmer na voljo pet delovnih dni. </w:t>
      </w:r>
    </w:p>
    <w:p w14:paraId="0D4A54F6" w14:textId="77777777" w:rsidR="00367D91" w:rsidRPr="001C6D44" w:rsidRDefault="00367D91" w:rsidP="001C6D44">
      <w:pPr>
        <w:tabs>
          <w:tab w:val="right" w:pos="2556"/>
          <w:tab w:val="right" w:pos="5609"/>
        </w:tabs>
        <w:spacing w:after="0"/>
        <w:jc w:val="both"/>
        <w:rPr>
          <w:rFonts w:ascii="Arial" w:hAnsi="Arial" w:cs="Arial"/>
        </w:rPr>
      </w:pPr>
    </w:p>
    <w:p w14:paraId="41DF08E9" w14:textId="77777777" w:rsidR="001C6D44" w:rsidRPr="001C6D44" w:rsidRDefault="001C6D44" w:rsidP="001C6D44">
      <w:pPr>
        <w:tabs>
          <w:tab w:val="right" w:pos="2556"/>
          <w:tab w:val="right" w:pos="5609"/>
        </w:tabs>
        <w:spacing w:after="0"/>
        <w:jc w:val="both"/>
        <w:rPr>
          <w:rFonts w:ascii="Arial" w:hAnsi="Arial" w:cs="Arial"/>
        </w:rPr>
      </w:pPr>
      <w:bookmarkStart w:id="160" w:name="_Hlk17371776"/>
      <w:r w:rsidRPr="001C6D44">
        <w:rPr>
          <w:rFonts w:ascii="Arial" w:hAnsi="Arial" w:cs="Arial"/>
        </w:rPr>
        <w:t>Smiselno se roki iz prejšnjega odstavka uporabljajo tudi za dostavo dokumentacije v primeru zahtevanih popravkov ali dopolnitev knjige obračunskih izmer.</w:t>
      </w:r>
    </w:p>
    <w:bookmarkEnd w:id="160"/>
    <w:p w14:paraId="6BF378A2" w14:textId="77777777" w:rsidR="00367D91" w:rsidRDefault="00367D91" w:rsidP="00367D91">
      <w:pPr>
        <w:spacing w:after="0" w:line="240" w:lineRule="auto"/>
        <w:jc w:val="both"/>
        <w:rPr>
          <w:rFonts w:ascii="Arial" w:eastAsia="Times New Roman" w:hAnsi="Arial" w:cs="Arial"/>
          <w:color w:val="auto"/>
          <w:lang w:eastAsia="sl-SI"/>
        </w:rPr>
      </w:pPr>
    </w:p>
    <w:p w14:paraId="651F8D2F" w14:textId="148F80B2" w:rsidR="00367D91" w:rsidRPr="00367D91" w:rsidRDefault="00367D91" w:rsidP="00367D91">
      <w:pPr>
        <w:spacing w:after="0" w:line="240" w:lineRule="auto"/>
        <w:jc w:val="both"/>
        <w:rPr>
          <w:rFonts w:ascii="Arial Narrow" w:eastAsia="Times New Roman" w:hAnsi="Arial Narrow" w:cs="Tahoma"/>
          <w:color w:val="auto"/>
          <w:sz w:val="24"/>
          <w:szCs w:val="24"/>
          <w:lang w:eastAsia="sl-SI"/>
        </w:rPr>
      </w:pPr>
      <w:r w:rsidRPr="00367D91">
        <w:rPr>
          <w:rFonts w:ascii="Arial" w:eastAsia="Times New Roman" w:hAnsi="Arial" w:cs="Arial"/>
          <w:color w:val="auto"/>
          <w:lang w:eastAsia="sl-SI"/>
        </w:rPr>
        <w:t xml:space="preserve">Izvajalec </w:t>
      </w:r>
      <w:r w:rsidR="00B111C2" w:rsidRPr="00F650CD">
        <w:rPr>
          <w:rFonts w:ascii="Arial" w:eastAsia="Times New Roman" w:hAnsi="Arial" w:cs="Arial"/>
          <w:color w:val="auto"/>
          <w:lang w:eastAsia="sl-SI"/>
        </w:rPr>
        <w:t xml:space="preserve">situacijo </w:t>
      </w:r>
      <w:r w:rsidRPr="00F650CD">
        <w:rPr>
          <w:rFonts w:ascii="Arial" w:eastAsia="Times New Roman" w:hAnsi="Arial" w:cs="Arial"/>
          <w:color w:val="auto"/>
          <w:lang w:eastAsia="sl-SI"/>
        </w:rPr>
        <w:t>p</w:t>
      </w:r>
      <w:r w:rsidRPr="00367D91">
        <w:rPr>
          <w:rFonts w:ascii="Arial" w:eastAsia="Times New Roman" w:hAnsi="Arial" w:cs="Arial"/>
          <w:color w:val="auto"/>
          <w:lang w:eastAsia="sl-SI"/>
        </w:rPr>
        <w:t xml:space="preserve">osreduje v elektronsko banko na številko TRR pri NLB, d.d.: SI56 0202 7001 1262 773 ali na naročnikov e-poštni naslov: </w:t>
      </w:r>
      <w:hyperlink r:id="rId26" w:history="1">
        <w:r w:rsidRPr="00367D91">
          <w:rPr>
            <w:rFonts w:ascii="Arial" w:eastAsia="Times New Roman" w:hAnsi="Arial" w:cs="Arial"/>
            <w:color w:val="0563C1"/>
            <w:u w:val="single"/>
            <w:lang w:eastAsia="sl-SI"/>
          </w:rPr>
          <w:t>eracuni@kpv.si</w:t>
        </w:r>
      </w:hyperlink>
      <w:r w:rsidRPr="00367D91">
        <w:rPr>
          <w:rFonts w:ascii="Arial" w:eastAsia="Times New Roman" w:hAnsi="Arial" w:cs="Arial"/>
          <w:color w:val="auto"/>
          <w:lang w:eastAsia="sl-SI"/>
        </w:rPr>
        <w:t>, pri čemer je pomembno, da izvajalec dostavi tako .pdf kot tudi .xml verzijo dokumenta.</w:t>
      </w:r>
    </w:p>
    <w:p w14:paraId="2465AD76" w14:textId="77777777" w:rsidR="001C6D44" w:rsidRPr="001C6D44" w:rsidRDefault="001C6D44" w:rsidP="001C6D44">
      <w:pPr>
        <w:tabs>
          <w:tab w:val="right" w:pos="2556"/>
          <w:tab w:val="right" w:pos="5609"/>
        </w:tabs>
        <w:spacing w:after="0"/>
        <w:jc w:val="both"/>
        <w:rPr>
          <w:rFonts w:ascii="Arial" w:hAnsi="Arial" w:cs="Arial"/>
        </w:rPr>
      </w:pPr>
    </w:p>
    <w:p w14:paraId="6BBC4109"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V primeru, da izvajalec knjige obračunskih izmer ne dostavi pravočasno (do 3. delovnega dne v mesecu) se mu za vsak dan zamude, plačilo za izvedene storitve zmanjša za 0,3 % celotne situacije (brez DDV). </w:t>
      </w:r>
    </w:p>
    <w:p w14:paraId="036CB379" w14:textId="77777777" w:rsidR="001C6D44" w:rsidRPr="001C6D44" w:rsidRDefault="001C6D44" w:rsidP="001C6D44">
      <w:pPr>
        <w:tabs>
          <w:tab w:val="right" w:pos="2556"/>
          <w:tab w:val="right" w:pos="5609"/>
        </w:tabs>
        <w:spacing w:after="0"/>
        <w:jc w:val="both"/>
        <w:rPr>
          <w:rFonts w:ascii="Arial" w:hAnsi="Arial" w:cs="Arial"/>
        </w:rPr>
      </w:pPr>
    </w:p>
    <w:p w14:paraId="7C2DED5D" w14:textId="1B8B2E55"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izda situacijo najkasneje v roku dveh delovnih dni po prejemu naročnikove potrditve knjige obračunskih izmer. Na situaciji mora biti označen sklic na okvirni sporazum oziroma številka </w:t>
      </w:r>
      <w:sdt>
        <w:sdtPr>
          <w:rPr>
            <w:rFonts w:ascii="Arial" w:hAnsi="Arial" w:cs="Arial"/>
          </w:rPr>
          <w:alias w:val="Kategorija"/>
          <w:tag w:val=""/>
          <w:id w:val="-552162729"/>
          <w:placeholder>
            <w:docPart w:val="9999D0ED266B4996A29B6230D855725D"/>
          </w:placeholder>
          <w:dataBinding w:prefixMappings="xmlns:ns0='http://purl.org/dc/elements/1.1/' xmlns:ns1='http://schemas.openxmlformats.org/package/2006/metadata/core-properties' " w:xpath="/ns1:coreProperties[1]/ns1:category[1]" w:storeItemID="{6C3C8BC8-F283-45AE-878A-BAB7291924A1}"/>
          <w:text/>
        </w:sdtPr>
        <w:sdtEndPr/>
        <w:sdtContent>
          <w:r w:rsidR="00FD53C0">
            <w:rPr>
              <w:rFonts w:ascii="Arial" w:hAnsi="Arial" w:cs="Arial"/>
            </w:rPr>
            <w:t>JN-66084</w:t>
          </w:r>
        </w:sdtContent>
      </w:sdt>
      <w:r w:rsidR="008C0B5C">
        <w:rPr>
          <w:rFonts w:ascii="Arial" w:hAnsi="Arial" w:cs="Arial"/>
        </w:rPr>
        <w:t xml:space="preserve">-___ </w:t>
      </w:r>
      <w:r w:rsidR="00FE68D7">
        <w:rPr>
          <w:rFonts w:ascii="Arial" w:hAnsi="Arial" w:cs="Arial"/>
          <w:i/>
          <w:iCs/>
          <w:sz w:val="16"/>
          <w:szCs w:val="16"/>
        </w:rPr>
        <w:t xml:space="preserve">. </w:t>
      </w:r>
      <w:r w:rsidRPr="001C6D44">
        <w:rPr>
          <w:rFonts w:ascii="Arial" w:hAnsi="Arial" w:cs="Arial"/>
        </w:rPr>
        <w:t xml:space="preserve">Številka okvirnega sporazuma mora biti navedena tudi na drugih dokumentih, ki spremljajo situacijo. </w:t>
      </w:r>
    </w:p>
    <w:p w14:paraId="08F802C6" w14:textId="77777777" w:rsidR="001C6D44" w:rsidRPr="001C6D44" w:rsidRDefault="001C6D44" w:rsidP="001C6D44">
      <w:pPr>
        <w:tabs>
          <w:tab w:val="right" w:pos="2556"/>
          <w:tab w:val="right" w:pos="5609"/>
        </w:tabs>
        <w:spacing w:after="0"/>
        <w:jc w:val="both"/>
        <w:rPr>
          <w:rFonts w:ascii="Arial" w:hAnsi="Arial" w:cs="Arial"/>
        </w:rPr>
      </w:pPr>
    </w:p>
    <w:p w14:paraId="2D8F0E51"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se obveže, da bo nesporni znesek poravnal 30. dan od datuma prejema pravilno izstavljene situacije na transakcijski račun izvajalca številka SI56 ___________________, odprt pri ___________________.</w:t>
      </w:r>
    </w:p>
    <w:p w14:paraId="64250F97" w14:textId="77777777" w:rsidR="001C6D44" w:rsidRPr="001C6D44" w:rsidRDefault="001C6D44" w:rsidP="001C6D44">
      <w:pPr>
        <w:autoSpaceDE w:val="0"/>
        <w:spacing w:after="0"/>
        <w:jc w:val="both"/>
        <w:rPr>
          <w:rFonts w:ascii="Arial" w:hAnsi="Arial" w:cs="Arial"/>
        </w:rPr>
      </w:pPr>
    </w:p>
    <w:p w14:paraId="7CD40FB5"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V kolikor naročnik situacije ne bo plačal v dogovorjenem roku iz prejšnjega odstavka, ima izvajalec pravico obračunati zamudne obresti skladno z zakonom, ki predpisuje veljavne obrestne mere zamudnih obresti.</w:t>
      </w:r>
    </w:p>
    <w:p w14:paraId="316461FE" w14:textId="77777777" w:rsidR="001C6D44" w:rsidRPr="001C6D44" w:rsidRDefault="001C6D44" w:rsidP="001C6D44">
      <w:pPr>
        <w:spacing w:after="0"/>
        <w:jc w:val="both"/>
        <w:rPr>
          <w:rFonts w:ascii="Arial" w:hAnsi="Arial" w:cs="Arial"/>
          <w:b/>
          <w:highlight w:val="yellow"/>
        </w:rPr>
      </w:pPr>
    </w:p>
    <w:p w14:paraId="73102C34" w14:textId="77777777" w:rsidR="001C6D44" w:rsidRPr="001C6D44" w:rsidRDefault="001C6D44" w:rsidP="001C6D44">
      <w:pPr>
        <w:spacing w:after="0"/>
        <w:jc w:val="both"/>
        <w:rPr>
          <w:rFonts w:ascii="Arial" w:hAnsi="Arial" w:cs="Arial"/>
          <w:b/>
        </w:rPr>
      </w:pPr>
      <w:r w:rsidRPr="001C6D44">
        <w:rPr>
          <w:rFonts w:ascii="Arial" w:hAnsi="Arial" w:cs="Arial"/>
          <w:b/>
        </w:rPr>
        <w:t>KAKOVOST STORITEV</w:t>
      </w:r>
    </w:p>
    <w:p w14:paraId="4E7CCC6A" w14:textId="77777777" w:rsidR="001C6D44" w:rsidRPr="001C6D44" w:rsidRDefault="001C6D44" w:rsidP="001C6D44">
      <w:pPr>
        <w:spacing w:after="0"/>
        <w:jc w:val="both"/>
        <w:rPr>
          <w:rFonts w:ascii="Trebuchet MS" w:eastAsia="Times New Roman" w:hAnsi="Trebuchet MS" w:cs="Arial"/>
          <w:b/>
          <w:color w:val="auto"/>
          <w:szCs w:val="20"/>
          <w:lang w:eastAsia="sl-SI"/>
        </w:rPr>
      </w:pPr>
    </w:p>
    <w:p w14:paraId="24BACC5C" w14:textId="77777777" w:rsidR="001C6D44" w:rsidRPr="001C6D44" w:rsidRDefault="001C6D44" w:rsidP="00094A42">
      <w:pPr>
        <w:numPr>
          <w:ilvl w:val="0"/>
          <w:numId w:val="28"/>
        </w:numPr>
        <w:suppressAutoHyphens/>
        <w:autoSpaceDN w:val="0"/>
        <w:spacing w:after="0"/>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3EB4B3" w14:textId="77777777" w:rsidR="001C6D44" w:rsidRPr="001C6D44" w:rsidRDefault="001C6D44" w:rsidP="00104EA7">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Izvajalec se zavezuje, da bo obveznosti po tem sporazumu izvajal strokovno in kakovostno ter v dogovorjenem roku, skladno z načeli stroke in s skrbnostjo dobrega strokovnjaka ter v skladu z razpisnimi pogoji in določili iz okvirnega sporazuma.</w:t>
      </w:r>
    </w:p>
    <w:p w14:paraId="59A6F13F" w14:textId="77777777" w:rsidR="001C6D44" w:rsidRPr="001C6D44" w:rsidRDefault="001C6D44" w:rsidP="00104EA7">
      <w:pPr>
        <w:tabs>
          <w:tab w:val="left" w:pos="360"/>
        </w:tabs>
        <w:spacing w:after="0"/>
        <w:jc w:val="both"/>
        <w:rPr>
          <w:rFonts w:ascii="Arial" w:eastAsia="Times New Roman" w:hAnsi="Arial" w:cs="Arial"/>
          <w:bCs/>
          <w:color w:val="auto"/>
          <w:highlight w:val="yellow"/>
          <w:lang w:eastAsia="sl-SI"/>
        </w:rPr>
      </w:pPr>
    </w:p>
    <w:p w14:paraId="7481DCE5" w14:textId="155912EE" w:rsidR="001C6D44" w:rsidRDefault="001C6D44" w:rsidP="00104EA7">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Nadzor kakovosti izveden</w:t>
      </w:r>
      <w:r w:rsidR="00C302D5">
        <w:rPr>
          <w:rFonts w:ascii="Arial" w:eastAsia="Times New Roman" w:hAnsi="Arial" w:cs="Arial"/>
          <w:bCs/>
          <w:color w:val="auto"/>
          <w:lang w:eastAsia="sl-SI"/>
        </w:rPr>
        <w:t>ih del/</w:t>
      </w:r>
      <w:r w:rsidRPr="001C6D44">
        <w:rPr>
          <w:rFonts w:ascii="Arial" w:eastAsia="Times New Roman" w:hAnsi="Arial" w:cs="Arial"/>
          <w:bCs/>
          <w:color w:val="auto"/>
          <w:lang w:eastAsia="sl-SI"/>
        </w:rPr>
        <w:t>storit</w:t>
      </w:r>
      <w:r w:rsidR="00C302D5">
        <w:rPr>
          <w:rFonts w:ascii="Arial" w:eastAsia="Times New Roman" w:hAnsi="Arial" w:cs="Arial"/>
          <w:bCs/>
          <w:color w:val="auto"/>
          <w:lang w:eastAsia="sl-SI"/>
        </w:rPr>
        <w:t>e</w:t>
      </w:r>
      <w:r w:rsidRPr="001C6D44">
        <w:rPr>
          <w:rFonts w:ascii="Arial" w:eastAsia="Times New Roman" w:hAnsi="Arial" w:cs="Arial"/>
          <w:bCs/>
          <w:color w:val="auto"/>
          <w:lang w:eastAsia="sl-SI"/>
        </w:rPr>
        <w:t xml:space="preserve">v se bo po posameznih lokacijah izvajal </w:t>
      </w:r>
      <w:r w:rsidR="00C302D5">
        <w:rPr>
          <w:rFonts w:ascii="Arial" w:eastAsia="Times New Roman" w:hAnsi="Arial" w:cs="Arial"/>
          <w:bCs/>
          <w:color w:val="auto"/>
          <w:lang w:eastAsia="sl-SI"/>
        </w:rPr>
        <w:t>mesečno, tedensko</w:t>
      </w:r>
      <w:r w:rsidRPr="001C6D44">
        <w:rPr>
          <w:rFonts w:ascii="Arial" w:eastAsia="Times New Roman" w:hAnsi="Arial" w:cs="Arial"/>
          <w:bCs/>
          <w:color w:val="auto"/>
          <w:lang w:eastAsia="sl-SI"/>
        </w:rPr>
        <w:t xml:space="preserve"> oziroma po opravljeni storitvi ali kako drugače, v skladu z dogovorom na posamezni lokaciji, z obojestransko podpisanim </w:t>
      </w:r>
      <w:r w:rsidR="00B67266">
        <w:rPr>
          <w:rFonts w:ascii="Arial" w:eastAsia="Times New Roman" w:hAnsi="Arial" w:cs="Arial"/>
          <w:bCs/>
          <w:color w:val="auto"/>
          <w:lang w:eastAsia="sl-SI"/>
        </w:rPr>
        <w:t>dnevnikom del</w:t>
      </w:r>
      <w:r w:rsidRPr="001C6D44">
        <w:rPr>
          <w:rFonts w:ascii="Arial" w:eastAsia="Times New Roman" w:hAnsi="Arial" w:cs="Arial"/>
          <w:bCs/>
          <w:color w:val="auto"/>
          <w:lang w:eastAsia="sl-SI"/>
        </w:rPr>
        <w:t xml:space="preserve">. V kolikor bodo ugotovljene slabosti oziroma pomanjkljivosti pri izvedbi storitve, jih bo moral izvajalec odpraviti v dogovorjenem roku oziroma se bo reklamacija rešila vrednostno. Naročnik izvajalca o pomanjkljivostih opozori najprej ustno, nato pisno. Navedena opozorila so priloga k obojestransko podpisanemu </w:t>
      </w:r>
      <w:r w:rsidR="00B67266">
        <w:rPr>
          <w:rFonts w:ascii="Arial" w:eastAsia="Times New Roman" w:hAnsi="Arial" w:cs="Arial"/>
          <w:bCs/>
          <w:color w:val="auto"/>
          <w:lang w:eastAsia="sl-SI"/>
        </w:rPr>
        <w:t>dnevniku del</w:t>
      </w:r>
      <w:r w:rsidRPr="001C6D44">
        <w:rPr>
          <w:rFonts w:ascii="Arial" w:eastAsia="Times New Roman" w:hAnsi="Arial" w:cs="Arial"/>
          <w:bCs/>
          <w:color w:val="auto"/>
          <w:lang w:eastAsia="sl-SI"/>
        </w:rPr>
        <w:t xml:space="preserve">. </w:t>
      </w:r>
    </w:p>
    <w:p w14:paraId="45379AE4" w14:textId="77777777" w:rsidR="00734270" w:rsidRDefault="00734270" w:rsidP="00104EA7">
      <w:pPr>
        <w:tabs>
          <w:tab w:val="left" w:pos="360"/>
        </w:tabs>
        <w:spacing w:after="0"/>
        <w:jc w:val="both"/>
        <w:rPr>
          <w:rFonts w:ascii="Arial" w:eastAsia="Times New Roman" w:hAnsi="Arial" w:cs="Arial"/>
          <w:bCs/>
          <w:color w:val="auto"/>
          <w:lang w:eastAsia="sl-SI"/>
        </w:rPr>
      </w:pPr>
    </w:p>
    <w:p w14:paraId="153802FD" w14:textId="6390CDE4" w:rsidR="00734270" w:rsidRPr="001C6D44" w:rsidRDefault="00734270" w:rsidP="00104EA7">
      <w:pPr>
        <w:tabs>
          <w:tab w:val="left" w:pos="360"/>
        </w:tabs>
        <w:spacing w:after="0"/>
        <w:jc w:val="both"/>
        <w:rPr>
          <w:rFonts w:ascii="Arial" w:eastAsia="Times New Roman" w:hAnsi="Arial" w:cs="Arial"/>
          <w:bCs/>
          <w:color w:val="auto"/>
          <w:lang w:eastAsia="sl-SI"/>
        </w:rPr>
      </w:pPr>
      <w:r w:rsidRPr="00734270">
        <w:rPr>
          <w:rFonts w:ascii="Arial" w:eastAsia="Times New Roman" w:hAnsi="Arial" w:cs="Arial"/>
          <w:bCs/>
          <w:color w:val="auto"/>
          <w:lang w:eastAsia="sl-SI"/>
        </w:rPr>
        <w:t xml:space="preserve">Pooblaščene osebe za podpis </w:t>
      </w:r>
      <w:r>
        <w:rPr>
          <w:rFonts w:ascii="Arial" w:eastAsia="Times New Roman" w:hAnsi="Arial" w:cs="Arial"/>
          <w:bCs/>
          <w:color w:val="auto"/>
          <w:lang w:eastAsia="sl-SI"/>
        </w:rPr>
        <w:t xml:space="preserve">dnevnika del </w:t>
      </w:r>
      <w:r w:rsidRPr="00734270">
        <w:rPr>
          <w:rFonts w:ascii="Arial" w:eastAsia="Times New Roman" w:hAnsi="Arial" w:cs="Arial"/>
          <w:bCs/>
          <w:color w:val="auto"/>
          <w:lang w:eastAsia="sl-SI"/>
        </w:rPr>
        <w:t>sta skrbnika, navedena v tem okvirnem sporazumu in oseba, pooblaščena za nadzor s strani občine.</w:t>
      </w:r>
    </w:p>
    <w:p w14:paraId="35042352"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754B5CC3" w14:textId="77777777" w:rsidR="001C6D44" w:rsidRPr="001C6D44" w:rsidRDefault="001C6D44" w:rsidP="001C6D44">
      <w:pPr>
        <w:autoSpaceDE w:val="0"/>
        <w:spacing w:after="0"/>
        <w:jc w:val="both"/>
        <w:rPr>
          <w:rFonts w:ascii="Arial" w:hAnsi="Arial" w:cs="Arial"/>
          <w:b/>
          <w:color w:val="auto"/>
        </w:rPr>
      </w:pPr>
      <w:r w:rsidRPr="001C6D44">
        <w:rPr>
          <w:rFonts w:ascii="Arial" w:hAnsi="Arial" w:cs="Arial"/>
          <w:b/>
          <w:color w:val="auto"/>
        </w:rPr>
        <w:t>OBVEZNOSTI POGODBENIH STRANK</w:t>
      </w:r>
    </w:p>
    <w:p w14:paraId="67328F29" w14:textId="77777777" w:rsidR="001C6D44" w:rsidRPr="001C6D44" w:rsidRDefault="001C6D44" w:rsidP="001C6D44">
      <w:pPr>
        <w:keepNext/>
        <w:keepLines/>
        <w:spacing w:after="0"/>
        <w:outlineLvl w:val="5"/>
        <w:rPr>
          <w:rFonts w:ascii="Arial" w:eastAsia="Times New Roman" w:hAnsi="Arial" w:cs="Arial"/>
          <w:b/>
          <w:iCs/>
          <w:color w:val="auto"/>
        </w:rPr>
      </w:pPr>
    </w:p>
    <w:p w14:paraId="19AB0E82" w14:textId="77777777" w:rsidR="001C6D44" w:rsidRPr="001C6D44" w:rsidRDefault="001C6D44" w:rsidP="001C6D44">
      <w:pPr>
        <w:keepNext/>
        <w:keepLines/>
        <w:spacing w:after="0"/>
        <w:outlineLvl w:val="5"/>
        <w:rPr>
          <w:rFonts w:ascii="Arial" w:eastAsia="Times New Roman" w:hAnsi="Arial" w:cs="Arial"/>
          <w:b/>
          <w:iCs/>
          <w:color w:val="auto"/>
        </w:rPr>
      </w:pPr>
      <w:r w:rsidRPr="001C6D44">
        <w:rPr>
          <w:rFonts w:ascii="Arial" w:eastAsia="Times New Roman" w:hAnsi="Arial" w:cs="Arial"/>
          <w:b/>
          <w:iCs/>
          <w:color w:val="auto"/>
        </w:rPr>
        <w:t>Obveznosti izvajalca</w:t>
      </w:r>
    </w:p>
    <w:p w14:paraId="5258594F" w14:textId="77777777" w:rsidR="001C6D44" w:rsidRPr="001C6D44" w:rsidRDefault="001C6D44" w:rsidP="001C6D44">
      <w:pPr>
        <w:keepNext/>
        <w:keepLines/>
        <w:spacing w:after="0"/>
        <w:outlineLvl w:val="5"/>
        <w:rPr>
          <w:rFonts w:ascii="Arial" w:eastAsia="Times New Roman" w:hAnsi="Arial" w:cs="Arial"/>
          <w:b/>
          <w:iCs/>
          <w:color w:val="auto"/>
        </w:rPr>
      </w:pPr>
    </w:p>
    <w:p w14:paraId="2266FB80"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63CB2222" w14:textId="77777777" w:rsidR="001C6D44" w:rsidRPr="001C6D44" w:rsidRDefault="001C6D44" w:rsidP="00104EA7">
      <w:pPr>
        <w:numPr>
          <w:ilvl w:val="12"/>
          <w:numId w:val="0"/>
        </w:numPr>
        <w:tabs>
          <w:tab w:val="left" w:pos="426"/>
        </w:tabs>
        <w:spacing w:after="0"/>
        <w:ind w:right="-1"/>
        <w:jc w:val="both"/>
        <w:rPr>
          <w:rFonts w:ascii="Arial" w:hAnsi="Arial" w:cs="Arial"/>
          <w:color w:val="auto"/>
        </w:rPr>
      </w:pPr>
      <w:r w:rsidRPr="001C6D44">
        <w:rPr>
          <w:rFonts w:ascii="Arial" w:hAnsi="Arial" w:cs="Arial"/>
          <w:color w:val="auto"/>
        </w:rPr>
        <w:t>Izvajalec se obvezuje, da bo izvajal naročilo v skladu s pogoji in zahtevami, ki so bile določene v razpisni dokumentaciji in da bo upošteval svojo ponudbo z dne  ______________, na podlagi katere je bil izbran.</w:t>
      </w:r>
    </w:p>
    <w:p w14:paraId="02E95AE1" w14:textId="77777777" w:rsidR="001C6D44" w:rsidRPr="001C6D44" w:rsidRDefault="001C6D44" w:rsidP="00104EA7">
      <w:pPr>
        <w:numPr>
          <w:ilvl w:val="12"/>
          <w:numId w:val="0"/>
        </w:numPr>
        <w:tabs>
          <w:tab w:val="left" w:pos="426"/>
        </w:tabs>
        <w:spacing w:after="0"/>
        <w:ind w:right="-1"/>
        <w:jc w:val="both"/>
        <w:rPr>
          <w:rFonts w:ascii="Arial" w:hAnsi="Arial" w:cs="Arial"/>
          <w:color w:val="FFFFFF"/>
          <w:highlight w:val="yellow"/>
        </w:rPr>
      </w:pPr>
    </w:p>
    <w:p w14:paraId="4D502C20" w14:textId="77777777" w:rsidR="001C6D44" w:rsidRPr="001C6D44" w:rsidRDefault="001C6D44" w:rsidP="00104EA7">
      <w:pPr>
        <w:numPr>
          <w:ilvl w:val="12"/>
          <w:numId w:val="0"/>
        </w:numPr>
        <w:tabs>
          <w:tab w:val="left" w:pos="360"/>
        </w:tabs>
        <w:spacing w:after="0"/>
        <w:ind w:right="7"/>
        <w:jc w:val="both"/>
        <w:rPr>
          <w:rFonts w:ascii="Arial" w:hAnsi="Arial" w:cs="Arial"/>
          <w:color w:val="auto"/>
        </w:rPr>
      </w:pPr>
      <w:r w:rsidRPr="001C6D44">
        <w:rPr>
          <w:rFonts w:ascii="Arial" w:hAnsi="Arial" w:cs="Arial"/>
          <w:color w:val="auto"/>
        </w:rPr>
        <w:t>V okviru izpolnjevanja svojih obveznosti po tem okvirnem sporazumu se izvajalec zavezuje predvsem:</w:t>
      </w:r>
    </w:p>
    <w:p w14:paraId="17B99EEC" w14:textId="77777777" w:rsidR="001C6D44" w:rsidRPr="001C6D44" w:rsidRDefault="001C6D44" w:rsidP="00094A42">
      <w:pPr>
        <w:numPr>
          <w:ilvl w:val="0"/>
          <w:numId w:val="44"/>
        </w:numPr>
        <w:suppressAutoHyphens/>
        <w:autoSpaceDN w:val="0"/>
        <w:spacing w:after="0"/>
        <w:ind w:left="360" w:right="6"/>
        <w:contextualSpacing/>
        <w:jc w:val="both"/>
        <w:textAlignment w:val="baseline"/>
        <w:rPr>
          <w:rFonts w:ascii="Arial" w:hAnsi="Arial" w:cs="Arial"/>
        </w:rPr>
      </w:pPr>
      <w:r w:rsidRPr="00E167BF">
        <w:rPr>
          <w:rFonts w:ascii="Arial" w:hAnsi="Arial" w:cs="Arial"/>
          <w:color w:val="auto"/>
        </w:rPr>
        <w:t>popolno in pravočasno izpolnjevati svoje obveznosti po tem okvirnem</w:t>
      </w:r>
      <w:r w:rsidRPr="001C6D44">
        <w:rPr>
          <w:rFonts w:ascii="Arial" w:hAnsi="Arial" w:cs="Arial"/>
          <w:color w:val="auto"/>
        </w:rPr>
        <w:t xml:space="preserve"> sporazumu,</w:t>
      </w:r>
    </w:p>
    <w:p w14:paraId="47127F4D" w14:textId="77777777" w:rsidR="001C6D44" w:rsidRPr="001C6D44" w:rsidRDefault="001C6D44" w:rsidP="00094A42">
      <w:pPr>
        <w:numPr>
          <w:ilvl w:val="0"/>
          <w:numId w:val="44"/>
        </w:numPr>
        <w:suppressAutoHyphens/>
        <w:autoSpaceDN w:val="0"/>
        <w:spacing w:after="0"/>
        <w:ind w:left="360" w:right="6"/>
        <w:contextualSpacing/>
        <w:jc w:val="both"/>
        <w:textAlignment w:val="baseline"/>
        <w:rPr>
          <w:rFonts w:ascii="Arial" w:hAnsi="Arial" w:cs="Arial"/>
        </w:rPr>
      </w:pPr>
      <w:r w:rsidRPr="001C6D44">
        <w:rPr>
          <w:rFonts w:ascii="Arial" w:hAnsi="Arial" w:cs="Arial"/>
        </w:rPr>
        <w:t>izvajati dejavnost, kot to določajo vzdrževalni standardi za to službo in v skladu s standardi tako, da se zagotavlja prometna varnost in prevoznost javnih cest,</w:t>
      </w:r>
    </w:p>
    <w:p w14:paraId="2BAA9653" w14:textId="77777777" w:rsidR="001C6D44" w:rsidRPr="001C6D44" w:rsidRDefault="001C6D44" w:rsidP="00094A42">
      <w:pPr>
        <w:numPr>
          <w:ilvl w:val="0"/>
          <w:numId w:val="44"/>
        </w:numPr>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izvršiti vse v tem sporazumu določene storitve strokovno in gospodarno, v korist naročnika,</w:t>
      </w:r>
    </w:p>
    <w:p w14:paraId="4A55B077" w14:textId="77777777" w:rsidR="001C6D44" w:rsidRPr="007225ED" w:rsidRDefault="001C6D44" w:rsidP="00094A42">
      <w:pPr>
        <w:numPr>
          <w:ilvl w:val="0"/>
          <w:numId w:val="44"/>
        </w:numPr>
        <w:spacing w:after="0"/>
        <w:ind w:left="360"/>
        <w:jc w:val="both"/>
        <w:rPr>
          <w:rFonts w:ascii="Arial" w:eastAsia="Times New Roman" w:hAnsi="Arial" w:cs="Arial"/>
          <w:color w:val="auto"/>
          <w:lang w:eastAsia="sl-SI"/>
        </w:rPr>
      </w:pPr>
      <w:r w:rsidRPr="007225ED">
        <w:rPr>
          <w:rFonts w:ascii="Arial" w:eastAsia="Times New Roman" w:hAnsi="Arial" w:cs="Arial"/>
          <w:color w:val="auto"/>
          <w:lang w:eastAsia="sl-SI"/>
        </w:rPr>
        <w:t>dnevno voditi dnevnik del, po urah oziroma po količinah,</w:t>
      </w:r>
    </w:p>
    <w:p w14:paraId="6408E874" w14:textId="51D46E95" w:rsidR="008C6C0F" w:rsidRPr="007225ED" w:rsidRDefault="008C6C0F" w:rsidP="00094A42">
      <w:pPr>
        <w:numPr>
          <w:ilvl w:val="0"/>
          <w:numId w:val="44"/>
        </w:numPr>
        <w:tabs>
          <w:tab w:val="num" w:pos="720"/>
        </w:tabs>
        <w:spacing w:after="0"/>
        <w:ind w:left="360"/>
        <w:jc w:val="both"/>
        <w:rPr>
          <w:rFonts w:ascii="Arial" w:eastAsia="Times New Roman" w:hAnsi="Arial" w:cs="Arial"/>
          <w:color w:val="auto"/>
          <w:lang w:eastAsia="sl-SI"/>
        </w:rPr>
      </w:pPr>
      <w:r w:rsidRPr="007225ED">
        <w:rPr>
          <w:rFonts w:ascii="Arial" w:eastAsia="Times New Roman" w:hAnsi="Arial" w:cs="Arial"/>
          <w:color w:val="auto"/>
          <w:lang w:eastAsia="sl-SI"/>
        </w:rPr>
        <w:t>pričeti z izvajanjem del v skladu z dogovorom z naročnikom, oziroma najkasneje v roku 3 dni od prejema pisnega naročila,</w:t>
      </w:r>
    </w:p>
    <w:p w14:paraId="1FF0690D" w14:textId="5DA32970" w:rsidR="008C6C0F" w:rsidRPr="007225ED" w:rsidRDefault="008C6C0F"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7225ED">
        <w:rPr>
          <w:rFonts w:ascii="Arial" w:eastAsia="Times New Roman" w:hAnsi="Arial" w:cs="Arial"/>
          <w:color w:val="auto"/>
          <w:lang w:eastAsia="sl-SI"/>
        </w:rPr>
        <w:t>v primeru intervencije odzvati na naročnikovo pisno naročilo in pričeti z deli najkasneje v roku 24 ur,</w:t>
      </w:r>
    </w:p>
    <w:p w14:paraId="71F937A2" w14:textId="0C1515C2" w:rsidR="001C6D44" w:rsidRPr="001C6D44" w:rsidRDefault="001C6D44"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naročniku samoiniciativno ali po njegovem naročilu dostavljati potrebne dokumente oziroma ga obveščati o vsem, kar je povezano z izpolnjevanjem tega okvirnega sporazuma,</w:t>
      </w:r>
    </w:p>
    <w:p w14:paraId="00D833E6" w14:textId="77777777" w:rsidR="001C6D44" w:rsidRPr="001C6D44" w:rsidRDefault="001C6D44"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zagotoviti, da bo vsa javna in zasebna lastnina, ki bi bila zaradi posegov ali del uničena ali poškodovana, vrnjena v prvotno stanje oziroma, da bo škoda poravnana,</w:t>
      </w:r>
    </w:p>
    <w:p w14:paraId="4CE05246" w14:textId="049B913C" w:rsidR="001C6D44" w:rsidRPr="001C6D44" w:rsidRDefault="001C6D44"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biti zavarovan za odgovornost za škodo, ki bi jo pri opravljanju </w:t>
      </w:r>
      <w:r w:rsidR="00E167BF">
        <w:rPr>
          <w:rFonts w:ascii="Arial" w:eastAsia="Times New Roman" w:hAnsi="Arial" w:cs="Arial"/>
          <w:color w:val="auto"/>
          <w:lang w:eastAsia="sl-SI"/>
        </w:rPr>
        <w:t>del/</w:t>
      </w:r>
      <w:r w:rsidRPr="001C6D44">
        <w:rPr>
          <w:rFonts w:ascii="Arial" w:eastAsia="Times New Roman" w:hAnsi="Arial" w:cs="Arial"/>
          <w:color w:val="auto"/>
          <w:lang w:eastAsia="sl-SI"/>
        </w:rPr>
        <w:t xml:space="preserve">storitev povzročil tretjim osebam, ljudem ali premoženju, </w:t>
      </w:r>
    </w:p>
    <w:p w14:paraId="54C11ED5" w14:textId="77777777" w:rsidR="001C6D44" w:rsidRPr="001C6D44" w:rsidRDefault="001C6D44"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pisno obvestiti naročnika o nastopu okoliščin, ki utegnejo vplivati na vsebinsko in terminsko izvršitev nalog,</w:t>
      </w:r>
    </w:p>
    <w:p w14:paraId="0FC8A2FB" w14:textId="77777777" w:rsidR="001C6D44" w:rsidRPr="001C6D44" w:rsidRDefault="001C6D44"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na poziv naročnika v najkrajšem možnem času dokončati delo </w:t>
      </w:r>
      <w:r w:rsidRPr="001C6D44">
        <w:rPr>
          <w:rFonts w:ascii="Arial" w:eastAsia="Times New Roman" w:hAnsi="Arial" w:cs="Arial"/>
          <w:lang w:eastAsia="sl-SI"/>
        </w:rPr>
        <w:t xml:space="preserve">oziroma sanirati posledice, </w:t>
      </w:r>
      <w:r w:rsidRPr="001C6D44">
        <w:rPr>
          <w:rFonts w:ascii="Arial" w:eastAsia="Times New Roman" w:hAnsi="Arial" w:cs="Arial"/>
          <w:color w:val="auto"/>
          <w:lang w:eastAsia="sl-SI"/>
        </w:rPr>
        <w:t>nastale zaradi njegovega delovanja,</w:t>
      </w:r>
    </w:p>
    <w:p w14:paraId="1F21233E" w14:textId="2A2244EC" w:rsidR="001C6D44" w:rsidRDefault="001C6D44"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prevzeta dela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z upoštevanjem njegovih tehničnih pogojev,</w:t>
      </w:r>
    </w:p>
    <w:p w14:paraId="7FBAE114" w14:textId="0A4CA4A2" w:rsidR="00E167BF" w:rsidRDefault="00E167BF"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E167BF">
        <w:rPr>
          <w:rFonts w:ascii="Arial" w:eastAsia="Times New Roman" w:hAnsi="Arial" w:cs="Arial"/>
          <w:color w:val="auto"/>
          <w:lang w:eastAsia="sl-SI"/>
        </w:rPr>
        <w:t>nuditi prednostno pomoč z vso razpoložljivo mehanizacijo občanom, po navodilih Štaba civilne zaščite, ob naravnih in drugih nesrečah</w:t>
      </w:r>
      <w:r>
        <w:rPr>
          <w:rFonts w:ascii="Arial" w:eastAsia="Times New Roman" w:hAnsi="Arial" w:cs="Arial"/>
          <w:color w:val="auto"/>
          <w:lang w:eastAsia="sl-SI"/>
        </w:rPr>
        <w:t>,</w:t>
      </w:r>
    </w:p>
    <w:p w14:paraId="395488C9" w14:textId="18DE0A57" w:rsidR="00E167BF" w:rsidRPr="001C6D44" w:rsidRDefault="00E167BF"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E167BF">
        <w:rPr>
          <w:rFonts w:ascii="Arial" w:eastAsia="Times New Roman" w:hAnsi="Arial" w:cs="Arial"/>
          <w:color w:val="auto"/>
          <w:lang w:eastAsia="sl-SI"/>
        </w:rPr>
        <w:t>po potrebi opravljati dela tudi za ostale enote komunalne infrastrukture (vodovod, kanalizacija, plin,…), ne le za ceste</w:t>
      </w:r>
      <w:r>
        <w:rPr>
          <w:rFonts w:ascii="Arial" w:eastAsia="Times New Roman" w:hAnsi="Arial" w:cs="Arial"/>
          <w:color w:val="auto"/>
          <w:lang w:eastAsia="sl-SI"/>
        </w:rPr>
        <w:t>,</w:t>
      </w:r>
    </w:p>
    <w:p w14:paraId="5551D3DE" w14:textId="77777777" w:rsidR="001C6D44" w:rsidRPr="001C6D44" w:rsidRDefault="001C6D44"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zagotoviti strokovno usposobljene delavce, ki bodo opravljali dela, </w:t>
      </w:r>
    </w:p>
    <w:p w14:paraId="3F39DD64" w14:textId="77777777" w:rsidR="001C6D44" w:rsidRPr="001C6D44" w:rsidRDefault="001C6D44"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svoje delavce seznaniti z vsebino tega okvirnega sporazuma v potrebnem obsegu,</w:t>
      </w:r>
    </w:p>
    <w:p w14:paraId="29EF14D4" w14:textId="77777777" w:rsidR="001C6D44" w:rsidRPr="001C6D44" w:rsidRDefault="001C6D44"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dodatna opravila izven tega okvirnega sporazuma, ki mu jih naloži naročnik, če tako narekuje javna korist; v tem primeru mora izvajalec naročniku posredovati ocenjeno vrednost del pred pričetkom del,</w:t>
      </w:r>
    </w:p>
    <w:p w14:paraId="53FED824" w14:textId="77777777" w:rsidR="001C6D44" w:rsidRPr="001C6D44" w:rsidRDefault="001C6D44"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storitve le s priglašenimi podizvajalci, ki jih naročnik odobri,</w:t>
      </w:r>
    </w:p>
    <w:p w14:paraId="72B6AFB9" w14:textId="77777777" w:rsidR="001C6D44" w:rsidRPr="001C6D44" w:rsidRDefault="001C6D44" w:rsidP="00094A42">
      <w:pPr>
        <w:numPr>
          <w:ilvl w:val="0"/>
          <w:numId w:val="43"/>
        </w:numPr>
        <w:tabs>
          <w:tab w:val="clear" w:pos="720"/>
          <w:tab w:val="num" w:pos="360"/>
          <w:tab w:val="left" w:pos="426"/>
        </w:tabs>
        <w:spacing w:after="0"/>
        <w:ind w:left="360" w:right="-1"/>
        <w:jc w:val="both"/>
        <w:rPr>
          <w:rFonts w:ascii="Arial" w:hAnsi="Arial" w:cs="Arial"/>
          <w:color w:val="auto"/>
        </w:rPr>
      </w:pPr>
      <w:r w:rsidRPr="001C6D44">
        <w:rPr>
          <w:rFonts w:ascii="Arial" w:hAnsi="Arial" w:cs="Arial"/>
          <w:color w:val="auto"/>
        </w:rPr>
        <w:t xml:space="preserve">svoje delo opravljati v skladu s predpisi, ki zagotavljajo varnost pri delu in poskrbeti za varnost udeležencev v prometu (svetlobne utripalke, ustrezne oznake, zavarovanje področja izvajanja del, cestne zapore…),  </w:t>
      </w:r>
    </w:p>
    <w:p w14:paraId="65803375" w14:textId="77777777" w:rsidR="001C6D44" w:rsidRPr="001C6D44" w:rsidRDefault="001C6D44" w:rsidP="00094A42">
      <w:pPr>
        <w:numPr>
          <w:ilvl w:val="0"/>
          <w:numId w:val="43"/>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pri svojem delu zagotavljati, da njegova oprema za izvajanje del vsebuje tudi:</w:t>
      </w:r>
    </w:p>
    <w:p w14:paraId="0242F509" w14:textId="77777777" w:rsidR="001C6D44" w:rsidRPr="001C6D44" w:rsidRDefault="001C6D44" w:rsidP="00094A42">
      <w:pPr>
        <w:numPr>
          <w:ilvl w:val="1"/>
          <w:numId w:val="43"/>
        </w:numPr>
        <w:tabs>
          <w:tab w:val="clear" w:pos="1440"/>
          <w:tab w:val="num" w:pos="785"/>
        </w:tabs>
        <w:spacing w:after="0"/>
        <w:ind w:left="785"/>
        <w:jc w:val="both"/>
        <w:rPr>
          <w:rFonts w:ascii="Arial" w:eastAsia="Times New Roman" w:hAnsi="Arial" w:cs="Arial"/>
          <w:color w:val="auto"/>
          <w:lang w:eastAsia="sl-SI"/>
        </w:rPr>
      </w:pPr>
      <w:r w:rsidRPr="001C6D44">
        <w:rPr>
          <w:rFonts w:ascii="Arial" w:eastAsia="Times New Roman" w:hAnsi="Arial" w:cs="Arial"/>
          <w:color w:val="auto"/>
          <w:lang w:eastAsia="sl-SI"/>
        </w:rPr>
        <w:t>dodatno svetlobno opremo na vozilih, ki opozarjajo na delo na cesti,</w:t>
      </w:r>
    </w:p>
    <w:p w14:paraId="5DBF1277" w14:textId="77777777" w:rsidR="001C6D44" w:rsidRPr="001C6D44" w:rsidRDefault="001C6D44" w:rsidP="00094A42">
      <w:pPr>
        <w:numPr>
          <w:ilvl w:val="1"/>
          <w:numId w:val="43"/>
        </w:numPr>
        <w:tabs>
          <w:tab w:val="clear" w:pos="1440"/>
          <w:tab w:val="num" w:pos="785"/>
        </w:tabs>
        <w:spacing w:after="0"/>
        <w:ind w:left="785"/>
        <w:jc w:val="both"/>
        <w:rPr>
          <w:rFonts w:ascii="Arial" w:eastAsia="Times New Roman" w:hAnsi="Arial" w:cs="Arial"/>
          <w:color w:val="auto"/>
          <w:lang w:eastAsia="sl-SI"/>
        </w:rPr>
      </w:pPr>
      <w:r w:rsidRPr="001C6D44">
        <w:rPr>
          <w:rFonts w:ascii="Arial" w:eastAsia="Times New Roman" w:hAnsi="Arial" w:cs="Arial"/>
          <w:color w:val="auto"/>
          <w:lang w:eastAsia="sl-SI"/>
        </w:rPr>
        <w:t>predpisana odsevna in zaščitna oblačila za delavce,</w:t>
      </w:r>
    </w:p>
    <w:p w14:paraId="063441EB" w14:textId="3F312C22" w:rsidR="001C6D44" w:rsidRPr="001C6D44" w:rsidRDefault="001C6D44" w:rsidP="00094A42">
      <w:pPr>
        <w:numPr>
          <w:ilvl w:val="1"/>
          <w:numId w:val="43"/>
        </w:numPr>
        <w:tabs>
          <w:tab w:val="clear" w:pos="1440"/>
          <w:tab w:val="num" w:pos="785"/>
        </w:tabs>
        <w:spacing w:after="0"/>
        <w:ind w:left="785"/>
        <w:jc w:val="both"/>
        <w:rPr>
          <w:rFonts w:ascii="Arial" w:eastAsia="Times New Roman" w:hAnsi="Arial" w:cs="Arial"/>
          <w:color w:val="auto"/>
          <w:lang w:eastAsia="sl-SI"/>
        </w:rPr>
      </w:pPr>
      <w:r w:rsidRPr="001C6D44">
        <w:rPr>
          <w:rFonts w:ascii="Arial" w:eastAsia="Times New Roman" w:hAnsi="Arial" w:cs="Arial"/>
          <w:color w:val="auto"/>
          <w:lang w:eastAsia="sl-SI"/>
        </w:rPr>
        <w:t>prometno signalizacijo; svetlobne utripalke (za delo ob zmanjšani vidljivosti</w:t>
      </w:r>
      <w:r w:rsidR="008C6C0F">
        <w:rPr>
          <w:rFonts w:ascii="Arial" w:eastAsia="Times New Roman" w:hAnsi="Arial" w:cs="Arial"/>
          <w:color w:val="auto"/>
          <w:lang w:eastAsia="sl-SI"/>
        </w:rPr>
        <w:t xml:space="preserve"> in temi</w:t>
      </w:r>
      <w:r w:rsidRPr="001C6D44">
        <w:rPr>
          <w:rFonts w:ascii="Arial" w:eastAsia="Times New Roman" w:hAnsi="Arial" w:cs="Arial"/>
          <w:color w:val="auto"/>
          <w:lang w:eastAsia="sl-SI"/>
        </w:rPr>
        <w:t xml:space="preserve">), znaki, table in oznake za izvedbo </w:t>
      </w:r>
      <w:r w:rsidR="00E167BF">
        <w:rPr>
          <w:rFonts w:ascii="Arial" w:eastAsia="Times New Roman" w:hAnsi="Arial" w:cs="Arial"/>
          <w:color w:val="auto"/>
          <w:lang w:eastAsia="sl-SI"/>
        </w:rPr>
        <w:t xml:space="preserve">popoldne oziroma </w:t>
      </w:r>
      <w:r w:rsidR="00C241B0">
        <w:rPr>
          <w:rFonts w:ascii="Arial" w:eastAsia="Times New Roman" w:hAnsi="Arial" w:cs="Arial"/>
          <w:color w:val="auto"/>
          <w:lang w:eastAsia="sl-SI"/>
        </w:rPr>
        <w:t>delne</w:t>
      </w:r>
      <w:r w:rsidRPr="001C6D44">
        <w:rPr>
          <w:rFonts w:ascii="Arial" w:eastAsia="Times New Roman" w:hAnsi="Arial" w:cs="Arial"/>
          <w:color w:val="auto"/>
          <w:lang w:eastAsia="sl-SI"/>
        </w:rPr>
        <w:t xml:space="preserve"> zapore ceste.</w:t>
      </w:r>
    </w:p>
    <w:p w14:paraId="094CED68" w14:textId="77777777" w:rsidR="001C6D44" w:rsidRPr="001C6D44" w:rsidRDefault="001C6D44" w:rsidP="00104EA7">
      <w:pPr>
        <w:spacing w:after="0"/>
        <w:jc w:val="both"/>
        <w:rPr>
          <w:rFonts w:ascii="Arial" w:eastAsia="Times New Roman" w:hAnsi="Arial" w:cs="Arial"/>
          <w:color w:val="auto"/>
          <w:lang w:eastAsia="sl-SI"/>
        </w:rPr>
      </w:pPr>
    </w:p>
    <w:p w14:paraId="673C5D4F" w14:textId="77777777" w:rsidR="001C6D44" w:rsidRPr="001C6D44" w:rsidRDefault="001C6D44" w:rsidP="00104EA7">
      <w:pPr>
        <w:spacing w:after="0"/>
        <w:jc w:val="both"/>
        <w:rPr>
          <w:rFonts w:ascii="Arial" w:eastAsia="Times New Roman" w:hAnsi="Arial" w:cs="Arial"/>
          <w:iCs/>
          <w:color w:val="auto"/>
        </w:rPr>
      </w:pPr>
      <w:r w:rsidRPr="001C6D44">
        <w:rPr>
          <w:rFonts w:ascii="Arial" w:eastAsia="Times New Roman" w:hAnsi="Arial" w:cs="Arial"/>
          <w:iCs/>
          <w:color w:val="auto"/>
        </w:rPr>
        <w:t>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w:t>
      </w:r>
    </w:p>
    <w:p w14:paraId="11D49830" w14:textId="77777777" w:rsidR="001C6D44" w:rsidRPr="001C6D44" w:rsidRDefault="001C6D44" w:rsidP="001C6D44">
      <w:pPr>
        <w:spacing w:after="0"/>
        <w:rPr>
          <w:highlight w:val="yellow"/>
        </w:rPr>
      </w:pPr>
    </w:p>
    <w:p w14:paraId="23DF1FEA"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Obveznosti naročnika</w:t>
      </w:r>
    </w:p>
    <w:p w14:paraId="41D80982"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17F18E3B"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8EA2448" w14:textId="77777777" w:rsidR="001C6D44" w:rsidRPr="001C6D44" w:rsidRDefault="001C6D44" w:rsidP="001C6D44">
      <w:pPr>
        <w:numPr>
          <w:ilvl w:val="12"/>
          <w:numId w:val="0"/>
        </w:numPr>
        <w:tabs>
          <w:tab w:val="left" w:pos="360"/>
        </w:tabs>
        <w:spacing w:after="0"/>
        <w:jc w:val="both"/>
        <w:rPr>
          <w:rFonts w:ascii="Arial" w:hAnsi="Arial" w:cs="Arial"/>
          <w:color w:val="auto"/>
        </w:rPr>
      </w:pPr>
      <w:r w:rsidRPr="001C6D44">
        <w:rPr>
          <w:rFonts w:ascii="Arial" w:hAnsi="Arial" w:cs="Arial"/>
          <w:color w:val="auto"/>
        </w:rPr>
        <w:t>V okviru izpolnjevanja svojih obveznosti po tem sporazumu je naročnik dolžan predvsem:</w:t>
      </w:r>
    </w:p>
    <w:p w14:paraId="397EB67F" w14:textId="4B27071D" w:rsidR="001C6D44" w:rsidRPr="001C6D44" w:rsidRDefault="001C6D44" w:rsidP="00094A42">
      <w:pPr>
        <w:numPr>
          <w:ilvl w:val="0"/>
          <w:numId w:val="43"/>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ukreniti vse potrebno za to, da bo izvajalec lahko izvrševal svoje obveznosti,</w:t>
      </w:r>
    </w:p>
    <w:p w14:paraId="4D2C05E5" w14:textId="77777777" w:rsidR="001C6D44" w:rsidRPr="001C6D44" w:rsidRDefault="001C6D44" w:rsidP="00094A42">
      <w:pPr>
        <w:numPr>
          <w:ilvl w:val="0"/>
          <w:numId w:val="43"/>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predati obstoječo dokumentacijo in potrebne razpoložljive podatke in podlage, tako da ne bo motena izvedba navedenih del,</w:t>
      </w:r>
    </w:p>
    <w:p w14:paraId="2CEB0147" w14:textId="2DD7CED8" w:rsidR="001C6D44" w:rsidRPr="001C6D44" w:rsidRDefault="001C6D44" w:rsidP="00094A42">
      <w:pPr>
        <w:numPr>
          <w:ilvl w:val="0"/>
          <w:numId w:val="43"/>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 xml:space="preserve">sodelovati z izvajalcem z namenom, da bodo </w:t>
      </w:r>
      <w:r w:rsidR="00D30F47">
        <w:rPr>
          <w:rFonts w:ascii="Arial" w:hAnsi="Arial" w:cs="Arial"/>
          <w:color w:val="auto"/>
        </w:rPr>
        <w:t>dela/</w:t>
      </w:r>
      <w:r w:rsidRPr="001C6D44">
        <w:rPr>
          <w:rFonts w:ascii="Arial" w:hAnsi="Arial" w:cs="Arial"/>
          <w:color w:val="auto"/>
        </w:rPr>
        <w:t>storitve izvedene pravočasno in v obojestransko korist,</w:t>
      </w:r>
    </w:p>
    <w:p w14:paraId="4E9CC786" w14:textId="77777777" w:rsidR="001C6D44" w:rsidRPr="001C6D44" w:rsidRDefault="001C6D44" w:rsidP="00094A42">
      <w:pPr>
        <w:numPr>
          <w:ilvl w:val="0"/>
          <w:numId w:val="43"/>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organizirati nadzor nad izvajanjem del in</w:t>
      </w:r>
    </w:p>
    <w:p w14:paraId="6F9F4B80" w14:textId="77777777" w:rsidR="001C6D44" w:rsidRPr="001C6D44" w:rsidRDefault="001C6D44" w:rsidP="00094A42">
      <w:pPr>
        <w:numPr>
          <w:ilvl w:val="0"/>
          <w:numId w:val="43"/>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izpolnjevati svoje plačilne obveznosti.</w:t>
      </w:r>
    </w:p>
    <w:p w14:paraId="48C077FC" w14:textId="77777777" w:rsidR="00B53036" w:rsidRPr="001C6D44" w:rsidRDefault="00B53036" w:rsidP="001C6D44">
      <w:pPr>
        <w:tabs>
          <w:tab w:val="left" w:pos="360"/>
          <w:tab w:val="left" w:pos="567"/>
          <w:tab w:val="left" w:pos="4253"/>
          <w:tab w:val="left" w:pos="5529"/>
          <w:tab w:val="right" w:pos="8505"/>
        </w:tabs>
        <w:spacing w:after="0"/>
        <w:jc w:val="both"/>
        <w:rPr>
          <w:rFonts w:ascii="Arial" w:hAnsi="Arial" w:cs="Arial"/>
          <w:color w:val="auto"/>
        </w:rPr>
      </w:pPr>
    </w:p>
    <w:p w14:paraId="2569339B"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lastRenderedPageBreak/>
        <w:t>IZVEDBA DEL</w:t>
      </w:r>
    </w:p>
    <w:p w14:paraId="4FED83C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5E4FAD3"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C775DD3" w14:textId="6D55E1F0" w:rsidR="001C6D44" w:rsidRPr="001C6D44" w:rsidRDefault="001C6D44" w:rsidP="001C6D44">
      <w:pPr>
        <w:spacing w:after="0"/>
        <w:jc w:val="both"/>
        <w:rPr>
          <w:rFonts w:ascii="Arial" w:hAnsi="Arial" w:cs="Arial"/>
          <w:color w:val="auto"/>
        </w:rPr>
      </w:pPr>
      <w:r w:rsidRPr="001C6D44">
        <w:rPr>
          <w:rFonts w:ascii="Arial" w:hAnsi="Arial" w:cs="Arial"/>
          <w:color w:val="auto"/>
        </w:rPr>
        <w:t>Izvajalec lahko začne le z deli, katera so mu bila naročena s strani naročnika.</w:t>
      </w:r>
    </w:p>
    <w:p w14:paraId="2A573415" w14:textId="77777777" w:rsidR="001C6D44" w:rsidRPr="001C6D44" w:rsidRDefault="001C6D44" w:rsidP="001C6D44">
      <w:pPr>
        <w:spacing w:after="0"/>
        <w:jc w:val="both"/>
        <w:rPr>
          <w:rFonts w:ascii="Arial" w:hAnsi="Arial" w:cs="Arial"/>
          <w:color w:val="auto"/>
        </w:rPr>
      </w:pPr>
    </w:p>
    <w:p w14:paraId="59AB6252" w14:textId="77777777" w:rsidR="00501A8C" w:rsidRDefault="001C6D44" w:rsidP="001C6D44">
      <w:pPr>
        <w:spacing w:after="0"/>
        <w:jc w:val="both"/>
        <w:rPr>
          <w:rFonts w:ascii="Arial" w:hAnsi="Arial" w:cs="Arial"/>
          <w:color w:val="auto"/>
        </w:rPr>
      </w:pPr>
      <w:r w:rsidRPr="00FF6F3E">
        <w:rPr>
          <w:rFonts w:ascii="Arial" w:hAnsi="Arial" w:cs="Arial"/>
          <w:color w:val="auto"/>
        </w:rPr>
        <w:t xml:space="preserve">Naročnik naročila podaja pisno. </w:t>
      </w:r>
    </w:p>
    <w:p w14:paraId="3F3C8ECD" w14:textId="77777777" w:rsidR="00501A8C" w:rsidRDefault="00501A8C" w:rsidP="001C6D44">
      <w:pPr>
        <w:spacing w:after="0"/>
        <w:jc w:val="both"/>
        <w:rPr>
          <w:rFonts w:ascii="Arial" w:hAnsi="Arial" w:cs="Arial"/>
          <w:color w:val="auto"/>
        </w:rPr>
      </w:pPr>
    </w:p>
    <w:p w14:paraId="42391B9A" w14:textId="57798953" w:rsidR="00FF6F3E" w:rsidRPr="00724B1F" w:rsidRDefault="00FF6F3E" w:rsidP="00FF6F3E">
      <w:pPr>
        <w:spacing w:after="0"/>
        <w:jc w:val="both"/>
        <w:rPr>
          <w:rFonts w:ascii="Arial" w:hAnsi="Arial" w:cs="Arial"/>
          <w:color w:val="auto"/>
        </w:rPr>
      </w:pPr>
      <w:bookmarkStart w:id="161" w:name="_Hlk52956259"/>
      <w:r w:rsidRPr="00724B1F">
        <w:rPr>
          <w:rFonts w:ascii="Arial" w:hAnsi="Arial" w:cs="Arial"/>
          <w:color w:val="auto"/>
        </w:rPr>
        <w:t>Izvajalec mora pričeti z izvajanjem del v skladu z dogovorom z naročnikom, oziroma najkasneje v roku 3 delovnih dni od prejema pisnega naročila.</w:t>
      </w:r>
      <w:bookmarkEnd w:id="161"/>
    </w:p>
    <w:p w14:paraId="23E4B5BE" w14:textId="77777777" w:rsidR="00FF6F3E" w:rsidRPr="00724B1F" w:rsidRDefault="00FF6F3E" w:rsidP="00FF6F3E">
      <w:pPr>
        <w:spacing w:after="0"/>
        <w:jc w:val="both"/>
        <w:rPr>
          <w:rFonts w:ascii="Arial" w:hAnsi="Arial" w:cs="Arial"/>
          <w:color w:val="auto"/>
        </w:rPr>
      </w:pPr>
    </w:p>
    <w:p w14:paraId="181D08DA" w14:textId="6C96149C" w:rsidR="00FF6F3E" w:rsidRPr="00724B1F" w:rsidRDefault="00FF6F3E" w:rsidP="00FF6F3E">
      <w:pPr>
        <w:spacing w:after="0"/>
        <w:jc w:val="both"/>
        <w:rPr>
          <w:rFonts w:ascii="Arial" w:hAnsi="Arial" w:cs="Arial"/>
          <w:color w:val="auto"/>
        </w:rPr>
      </w:pPr>
      <w:r w:rsidRPr="00724B1F">
        <w:rPr>
          <w:rFonts w:ascii="Arial" w:hAnsi="Arial" w:cs="Arial"/>
          <w:color w:val="auto"/>
        </w:rPr>
        <w:t>V primeru intervencije se mora izvajalec odzvati na naročnikovo pisno naročilo in pričeti z deli najkasneje v roku 24 ur. V kolikor se izvajalec ne odzove v roku, se ga isti dan pisno opomni. Če se v roku 24 ur po pisnem opominu izvajalec še vedno ne odzove, lahko sledi prekinitev okvirnega sporazuma. Naročnik v tem primeru unovči finančno zavarovanje za dobro izvedbo pogodbenih obveznosti.</w:t>
      </w:r>
    </w:p>
    <w:p w14:paraId="2CE949F8" w14:textId="77777777" w:rsidR="00FF6F3E" w:rsidRPr="00724B1F" w:rsidRDefault="00FF6F3E" w:rsidP="00FF6F3E">
      <w:pPr>
        <w:spacing w:after="0"/>
        <w:jc w:val="both"/>
        <w:rPr>
          <w:rFonts w:ascii="Arial" w:hAnsi="Arial" w:cs="Arial"/>
          <w:color w:val="auto"/>
        </w:rPr>
      </w:pPr>
    </w:p>
    <w:p w14:paraId="0CC78078" w14:textId="77777777" w:rsidR="00FF6F3E" w:rsidRPr="00724B1F" w:rsidRDefault="00FF6F3E" w:rsidP="00FF6F3E">
      <w:pPr>
        <w:spacing w:after="0"/>
        <w:jc w:val="both"/>
        <w:rPr>
          <w:rFonts w:ascii="Arial" w:hAnsi="Arial" w:cs="Arial"/>
          <w:color w:val="auto"/>
        </w:rPr>
      </w:pPr>
      <w:r w:rsidRPr="00724B1F">
        <w:rPr>
          <w:rFonts w:ascii="Arial" w:hAnsi="Arial" w:cs="Arial"/>
          <w:color w:val="auto"/>
        </w:rPr>
        <w:t>V kolikor izvajalec ne prične z deli v zgoraj opredeljenih rokih oziroma se v roku ne odzove na naročnikovo pisno naročilo, ga naročnik isti dan pisno opomni. Če izvajalec v enem letu dvakrat ne prične z deli oziroma se ne odzove v roku in tako prejme dva pisna opomina, lahko naročnik odstopi od tega sporazuma ter unovči finančno zavarovanje po tem sporazumu.</w:t>
      </w:r>
    </w:p>
    <w:p w14:paraId="5C98391C" w14:textId="77777777" w:rsidR="00FF6F3E" w:rsidRPr="00724B1F" w:rsidRDefault="00FF6F3E" w:rsidP="00FF6F3E">
      <w:pPr>
        <w:spacing w:after="0"/>
        <w:jc w:val="both"/>
        <w:rPr>
          <w:rFonts w:ascii="Arial" w:hAnsi="Arial" w:cs="Arial"/>
          <w:color w:val="auto"/>
        </w:rPr>
      </w:pPr>
    </w:p>
    <w:p w14:paraId="56D3C5E1" w14:textId="2A66E914" w:rsidR="00FF6F3E" w:rsidRPr="00724B1F" w:rsidRDefault="00FF6F3E" w:rsidP="00FF6F3E">
      <w:pPr>
        <w:spacing w:after="0"/>
        <w:jc w:val="both"/>
        <w:rPr>
          <w:rFonts w:ascii="Arial" w:hAnsi="Arial" w:cs="Arial"/>
          <w:color w:val="auto"/>
        </w:rPr>
      </w:pPr>
      <w:r w:rsidRPr="00724B1F">
        <w:rPr>
          <w:rFonts w:ascii="Arial" w:hAnsi="Arial" w:cs="Arial"/>
          <w:color w:val="auto"/>
        </w:rPr>
        <w:t>Izvajalec mora najkasneje v treh delovnih dneh od opravljanja del naročniku predložiti v potrditev ustrezen dokument (gradbeni dnevnik, prevoznice,…)</w:t>
      </w:r>
      <w:r w:rsidR="00724B1F" w:rsidRPr="00724B1F">
        <w:rPr>
          <w:rFonts w:ascii="Arial" w:hAnsi="Arial" w:cs="Arial"/>
          <w:color w:val="auto"/>
        </w:rPr>
        <w:t xml:space="preserve"> oziroma izvedena dela vpisati v naročnikovo vzdrževalsko aplikacijo. </w:t>
      </w:r>
      <w:r w:rsidRPr="00724B1F">
        <w:rPr>
          <w:rFonts w:ascii="Arial" w:hAnsi="Arial" w:cs="Arial"/>
          <w:color w:val="auto"/>
        </w:rPr>
        <w:t xml:space="preserve"> </w:t>
      </w:r>
    </w:p>
    <w:p w14:paraId="155B395C" w14:textId="77777777" w:rsidR="00FF6F3E" w:rsidRPr="00FF6F3E" w:rsidRDefault="00FF6F3E" w:rsidP="00FF6F3E">
      <w:pPr>
        <w:spacing w:after="0"/>
        <w:jc w:val="both"/>
        <w:rPr>
          <w:rFonts w:ascii="Arial" w:hAnsi="Arial" w:cs="Arial"/>
          <w:color w:val="auto"/>
          <w:highlight w:val="cyan"/>
        </w:rPr>
      </w:pPr>
    </w:p>
    <w:p w14:paraId="3CD31CAB" w14:textId="36D6E3F5" w:rsidR="001C6D44" w:rsidRPr="001C6D44" w:rsidRDefault="00FF6F3E" w:rsidP="00FF6F3E">
      <w:pPr>
        <w:spacing w:after="0"/>
        <w:jc w:val="both"/>
        <w:rPr>
          <w:rFonts w:ascii="Arial" w:hAnsi="Arial" w:cs="Arial"/>
          <w:color w:val="auto"/>
        </w:rPr>
      </w:pPr>
      <w:r w:rsidRPr="00724B1F">
        <w:rPr>
          <w:rFonts w:ascii="Arial" w:hAnsi="Arial" w:cs="Arial"/>
          <w:color w:val="auto"/>
        </w:rPr>
        <w:t>Če izvajalec ne bo upošteval rokov iz prejšnjih odstavkov tega člena, mu naročnik ni dolž</w:t>
      </w:r>
      <w:r w:rsidR="00724B1F" w:rsidRPr="00724B1F">
        <w:rPr>
          <w:rFonts w:ascii="Arial" w:hAnsi="Arial" w:cs="Arial"/>
          <w:color w:val="auto"/>
        </w:rPr>
        <w:t>a</w:t>
      </w:r>
      <w:r w:rsidRPr="00724B1F">
        <w:rPr>
          <w:rFonts w:ascii="Arial" w:hAnsi="Arial" w:cs="Arial"/>
          <w:color w:val="auto"/>
        </w:rPr>
        <w:t>n potrditi predloženega dokumenta.</w:t>
      </w:r>
    </w:p>
    <w:p w14:paraId="0942AE98" w14:textId="77777777" w:rsidR="00501A8C" w:rsidRDefault="00501A8C" w:rsidP="001C6D44">
      <w:pPr>
        <w:spacing w:after="0"/>
        <w:jc w:val="both"/>
        <w:rPr>
          <w:rFonts w:ascii="Arial" w:hAnsi="Arial" w:cs="Arial"/>
          <w:color w:val="auto"/>
        </w:rPr>
      </w:pPr>
    </w:p>
    <w:p w14:paraId="09FFA66A" w14:textId="35B559CC" w:rsidR="001C6D44" w:rsidRPr="00192057" w:rsidRDefault="001C6D44" w:rsidP="001C6D44">
      <w:pPr>
        <w:spacing w:after="0"/>
        <w:jc w:val="both"/>
        <w:rPr>
          <w:rFonts w:ascii="Arial" w:hAnsi="Arial" w:cs="Arial"/>
          <w:color w:val="auto"/>
          <w:highlight w:val="red"/>
        </w:rPr>
      </w:pPr>
      <w:r w:rsidRPr="003C4BEA">
        <w:rPr>
          <w:rFonts w:ascii="Arial" w:hAnsi="Arial" w:cs="Arial"/>
          <w:color w:val="auto"/>
        </w:rPr>
        <w:t>V primeru, da se naročena dela ne začnejo izvajati takoj po naročilu, mora izvajalec naročnika in nadzor obvestiti o dnevu, ko se je z deli začelo, ter podati pisno obrazložitev za zakasnitev. Obvestila o začetku del oziroma njihovem poteku se pošljejo po elektronski pošti, v izjemnih primerih po telefonu.</w:t>
      </w:r>
    </w:p>
    <w:p w14:paraId="2F9FDF44" w14:textId="77777777" w:rsidR="001C6D44" w:rsidRPr="00192057" w:rsidRDefault="001C6D44" w:rsidP="001C6D44">
      <w:pPr>
        <w:spacing w:after="0"/>
        <w:jc w:val="both"/>
        <w:rPr>
          <w:rFonts w:ascii="Arial" w:hAnsi="Arial" w:cs="Arial"/>
          <w:color w:val="auto"/>
          <w:highlight w:val="red"/>
        </w:rPr>
      </w:pPr>
    </w:p>
    <w:p w14:paraId="5282D32F" w14:textId="77777777" w:rsidR="001C6D44" w:rsidRPr="001C6D44" w:rsidRDefault="001C6D44" w:rsidP="001C6D44">
      <w:pPr>
        <w:tabs>
          <w:tab w:val="left" w:pos="570"/>
        </w:tabs>
        <w:spacing w:after="0"/>
        <w:ind w:right="-483"/>
        <w:rPr>
          <w:rFonts w:ascii="Arial" w:hAnsi="Arial" w:cs="Arial"/>
          <w:b/>
        </w:rPr>
      </w:pPr>
      <w:r w:rsidRPr="001C6D44">
        <w:rPr>
          <w:rFonts w:ascii="Arial" w:hAnsi="Arial" w:cs="Arial"/>
          <w:b/>
        </w:rPr>
        <w:t>PODATKI O IZVAJALČEVIH PODIZVAJALCIH</w:t>
      </w:r>
    </w:p>
    <w:p w14:paraId="7FEC9E31" w14:textId="77777777" w:rsidR="001C6D44" w:rsidRPr="001C6D44" w:rsidRDefault="001C6D44" w:rsidP="001C6D44">
      <w:pPr>
        <w:tabs>
          <w:tab w:val="left" w:pos="570"/>
        </w:tabs>
        <w:spacing w:after="0"/>
        <w:ind w:right="-483"/>
        <w:rPr>
          <w:rFonts w:ascii="Arial" w:hAnsi="Arial" w:cs="Arial"/>
          <w:b/>
        </w:rPr>
      </w:pPr>
    </w:p>
    <w:p w14:paraId="337DC220"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7A8D1712"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da izvajalec nastopa s podizvajalcem.</w:t>
      </w:r>
    </w:p>
    <w:p w14:paraId="11BAF864" w14:textId="77777777" w:rsidR="001C6D44" w:rsidRPr="001C6D44" w:rsidRDefault="001C6D44" w:rsidP="001C6D44">
      <w:pPr>
        <w:spacing w:after="0"/>
        <w:jc w:val="both"/>
        <w:rPr>
          <w:rFonts w:ascii="Arial" w:eastAsia="Times New Roman" w:hAnsi="Arial" w:cs="Arial"/>
          <w:color w:val="auto"/>
          <w:highlight w:val="yellow"/>
          <w:lang w:eastAsia="sl-SI"/>
        </w:rPr>
      </w:pPr>
    </w:p>
    <w:p w14:paraId="4CD7C8B4" w14:textId="00356A3D"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 podpisom tega okvirnega sporazuma izvajalec pooblašča naročnika, da na podlagi potrjenih situacij s strani izvajalca in izdanih s strani podizvajalca za predmet tega okvirnega sporazuma naročnik izvede plačilo obveznosti za dela/storitve podizvajalcu.</w:t>
      </w:r>
    </w:p>
    <w:p w14:paraId="0D3B79F6" w14:textId="77777777" w:rsidR="001C6D44" w:rsidRPr="001C6D44" w:rsidRDefault="001C6D44" w:rsidP="001C6D44">
      <w:pPr>
        <w:spacing w:after="0"/>
        <w:jc w:val="both"/>
        <w:rPr>
          <w:rFonts w:ascii="Arial" w:eastAsia="Times New Roman" w:hAnsi="Arial" w:cs="Arial"/>
          <w:color w:val="auto"/>
          <w:lang w:eastAsia="sl-SI"/>
        </w:rPr>
      </w:pPr>
    </w:p>
    <w:p w14:paraId="3DC27A4E"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Podizvajalec se strinja s takimi neposrednimi plačili, kar potrdi s podpisom obrazca </w:t>
      </w:r>
      <w:r w:rsidRPr="00BB1908">
        <w:rPr>
          <w:rFonts w:ascii="Arial" w:eastAsia="Times New Roman" w:hAnsi="Arial" w:cs="Arial"/>
          <w:color w:val="auto"/>
          <w:lang w:eastAsia="sl-SI"/>
        </w:rPr>
        <w:t>Izjava podizvajalca (priloga št. 4 razpisne dokumentacije).</w:t>
      </w:r>
    </w:p>
    <w:p w14:paraId="2E2C684F" w14:textId="77777777" w:rsidR="001C6D44" w:rsidRPr="001C6D44" w:rsidRDefault="001C6D44" w:rsidP="001C6D44">
      <w:pPr>
        <w:spacing w:after="0"/>
        <w:jc w:val="both"/>
        <w:rPr>
          <w:rFonts w:ascii="Arial" w:eastAsia="Times New Roman" w:hAnsi="Arial" w:cs="Arial"/>
          <w:color w:val="auto"/>
          <w:lang w:eastAsia="sl-SI"/>
        </w:rPr>
      </w:pPr>
    </w:p>
    <w:p w14:paraId="78AA599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z/s _________ podizvajalcem/ci in sicer:</w:t>
      </w:r>
    </w:p>
    <w:p w14:paraId="3A3BED38" w14:textId="77777777" w:rsidR="001C6D44" w:rsidRPr="001C6D44" w:rsidRDefault="001C6D44" w:rsidP="001C6D44">
      <w:pPr>
        <w:spacing w:after="0"/>
        <w:jc w:val="both"/>
        <w:rPr>
          <w:rFonts w:ascii="Arial" w:eastAsia="Times New Roman" w:hAnsi="Arial" w:cs="Arial"/>
          <w:color w:val="auto"/>
          <w:lang w:eastAsia="sl-SI"/>
        </w:rPr>
      </w:pPr>
    </w:p>
    <w:p w14:paraId="28083E75" w14:textId="0BD70D90" w:rsidR="001C6D44" w:rsidRPr="001C6D44" w:rsidRDefault="001C6D44" w:rsidP="001C6D44">
      <w:pPr>
        <w:spacing w:after="0"/>
        <w:jc w:val="both"/>
        <w:rPr>
          <w:rFonts w:ascii="Arial" w:eastAsia="Times New Roman" w:hAnsi="Arial" w:cs="Arial"/>
          <w:color w:val="auto"/>
          <w:lang w:eastAsia="sl-SI"/>
        </w:rPr>
      </w:pPr>
      <w:bookmarkStart w:id="162" w:name="_Hlk514397209"/>
      <w:r w:rsidRPr="001C6D44">
        <w:rPr>
          <w:rFonts w:ascii="Arial" w:eastAsia="Times New Roman" w:hAnsi="Arial" w:cs="Arial"/>
          <w:color w:val="auto"/>
          <w:lang w:eastAsia="sl-SI"/>
        </w:rPr>
        <w:lastRenderedPageBreak/>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pri ________________.</w:t>
      </w:r>
    </w:p>
    <w:p w14:paraId="5F50E26C" w14:textId="77777777" w:rsidR="001C6D44" w:rsidRPr="001C6D44" w:rsidRDefault="001C6D44" w:rsidP="001C6D44">
      <w:pPr>
        <w:spacing w:after="0"/>
        <w:jc w:val="both"/>
        <w:rPr>
          <w:rFonts w:ascii="Arial" w:eastAsia="Times New Roman" w:hAnsi="Arial" w:cs="Arial"/>
          <w:color w:val="auto"/>
          <w:lang w:eastAsia="sl-SI"/>
        </w:rPr>
      </w:pPr>
    </w:p>
    <w:p w14:paraId="3D0B33D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1D1449A" w14:textId="77777777" w:rsidR="001C6D44" w:rsidRPr="001C6D44" w:rsidRDefault="001C6D44" w:rsidP="001C6D44">
      <w:pPr>
        <w:spacing w:after="0"/>
        <w:jc w:val="both"/>
        <w:rPr>
          <w:rFonts w:ascii="Arial" w:eastAsia="Times New Roman" w:hAnsi="Arial" w:cs="Arial"/>
          <w:color w:val="auto"/>
          <w:lang w:eastAsia="sl-SI"/>
        </w:rPr>
      </w:pPr>
    </w:p>
    <w:p w14:paraId="6A3AF07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7227E8BC" w14:textId="77777777" w:rsidR="001C6D44" w:rsidRPr="001C6D44" w:rsidRDefault="001C6D44" w:rsidP="001C6D44">
      <w:pPr>
        <w:spacing w:after="0"/>
        <w:jc w:val="both"/>
        <w:rPr>
          <w:rFonts w:ascii="Arial" w:eastAsia="Times New Roman" w:hAnsi="Arial" w:cs="Arial"/>
          <w:color w:val="auto"/>
          <w:lang w:eastAsia="sl-SI"/>
        </w:rPr>
      </w:pPr>
    </w:p>
    <w:p w14:paraId="0018568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162"/>
    <w:p w14:paraId="40BC57FA" w14:textId="77777777" w:rsidR="001C6D44" w:rsidRPr="001C6D44" w:rsidRDefault="001C6D44" w:rsidP="001C6D44">
      <w:pPr>
        <w:spacing w:after="0"/>
        <w:jc w:val="both"/>
        <w:rPr>
          <w:rFonts w:ascii="Arial" w:eastAsia="Times New Roman" w:hAnsi="Arial" w:cs="Arial"/>
          <w:color w:val="auto"/>
          <w:lang w:eastAsia="sl-SI"/>
        </w:rPr>
      </w:pPr>
    </w:p>
    <w:p w14:paraId="1487F0F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3.</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3E34A886" w14:textId="77777777" w:rsidR="001C6D44" w:rsidRPr="001C6D44" w:rsidRDefault="001C6D44" w:rsidP="001C6D44">
      <w:pPr>
        <w:spacing w:after="0"/>
        <w:jc w:val="both"/>
        <w:rPr>
          <w:rFonts w:ascii="Arial" w:eastAsia="Times New Roman" w:hAnsi="Arial" w:cs="Arial"/>
          <w:color w:val="auto"/>
          <w:lang w:eastAsia="sl-SI"/>
        </w:rPr>
      </w:pPr>
    </w:p>
    <w:p w14:paraId="0531E045"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639972C5" w14:textId="77777777" w:rsidR="001C6D44" w:rsidRPr="001C6D44" w:rsidRDefault="001C6D44" w:rsidP="001C6D44">
      <w:pPr>
        <w:spacing w:after="0"/>
        <w:jc w:val="both"/>
        <w:rPr>
          <w:rFonts w:ascii="Arial" w:eastAsia="Times New Roman" w:hAnsi="Arial" w:cs="Arial"/>
          <w:color w:val="auto"/>
          <w:lang w:eastAsia="sl-SI"/>
        </w:rPr>
      </w:pPr>
    </w:p>
    <w:p w14:paraId="10D4E7FB" w14:textId="77777777" w:rsidR="001C6D44" w:rsidRPr="001C6D44" w:rsidRDefault="001C6D44" w:rsidP="001C6D44">
      <w:pPr>
        <w:spacing w:after="0"/>
        <w:jc w:val="both"/>
        <w:rPr>
          <w:rFonts w:ascii="Arial" w:eastAsia="Times New Roman" w:hAnsi="Arial" w:cs="Arial"/>
          <w:color w:val="auto"/>
          <w:lang w:eastAsia="sl-SI"/>
        </w:rPr>
      </w:pPr>
      <w:bookmarkStart w:id="163" w:name="_Hlk514397229"/>
      <w:r w:rsidRPr="001C6D44">
        <w:rPr>
          <w:rFonts w:ascii="Arial" w:eastAsia="Times New Roman" w:hAnsi="Arial" w:cs="Arial"/>
          <w:color w:val="auto"/>
          <w:lang w:eastAsia="sl-SI"/>
        </w:rPr>
        <w:t>4.</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2D437B0" w14:textId="77777777" w:rsidR="001C6D44" w:rsidRPr="001C6D44" w:rsidRDefault="001C6D44" w:rsidP="001C6D44">
      <w:pPr>
        <w:spacing w:after="0"/>
        <w:jc w:val="both"/>
        <w:rPr>
          <w:rFonts w:ascii="Arial" w:eastAsia="Times New Roman" w:hAnsi="Arial" w:cs="Arial"/>
          <w:color w:val="auto"/>
          <w:lang w:eastAsia="sl-SI"/>
        </w:rPr>
      </w:pPr>
    </w:p>
    <w:p w14:paraId="32693AE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163"/>
    <w:p w14:paraId="2C6CD328" w14:textId="77777777" w:rsidR="001C6D44" w:rsidRPr="001C6D44" w:rsidRDefault="001C6D44" w:rsidP="001C6D44">
      <w:pPr>
        <w:spacing w:after="0"/>
        <w:jc w:val="both"/>
        <w:rPr>
          <w:rFonts w:ascii="Arial" w:eastAsia="Times New Roman" w:hAnsi="Arial" w:cs="Arial"/>
          <w:color w:val="auto"/>
          <w:lang w:eastAsia="sl-SI"/>
        </w:rPr>
      </w:pPr>
    </w:p>
    <w:p w14:paraId="65ED6C1D"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5.</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6059726B" w14:textId="77777777" w:rsidR="001C6D44" w:rsidRPr="001C6D44" w:rsidRDefault="001C6D44" w:rsidP="001C6D44">
      <w:pPr>
        <w:spacing w:after="0"/>
        <w:jc w:val="both"/>
        <w:rPr>
          <w:rFonts w:ascii="Arial" w:eastAsia="Times New Roman" w:hAnsi="Arial" w:cs="Arial"/>
          <w:color w:val="auto"/>
          <w:lang w:eastAsia="sl-SI"/>
        </w:rPr>
      </w:pPr>
    </w:p>
    <w:p w14:paraId="628763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F036C57" w14:textId="77777777" w:rsidR="001C6D44" w:rsidRPr="001C6D44" w:rsidRDefault="001C6D44" w:rsidP="001C6D44">
      <w:pPr>
        <w:spacing w:after="0"/>
        <w:jc w:val="both"/>
        <w:rPr>
          <w:rFonts w:ascii="Arial" w:eastAsia="Times New Roman" w:hAnsi="Arial" w:cs="Arial"/>
          <w:color w:val="auto"/>
          <w:highlight w:val="yellow"/>
          <w:lang w:eastAsia="sl-SI"/>
        </w:rPr>
      </w:pPr>
    </w:p>
    <w:p w14:paraId="26AD7926" w14:textId="77777777" w:rsidR="001C6D44" w:rsidRPr="001C6D44" w:rsidRDefault="001C6D44" w:rsidP="001C6D44">
      <w:pPr>
        <w:spacing w:after="0"/>
        <w:jc w:val="both"/>
        <w:rPr>
          <w:rFonts w:ascii="Arial" w:eastAsia="Times New Roman" w:hAnsi="Arial" w:cs="Arial"/>
          <w:color w:val="auto"/>
          <w:highlight w:val="yellow"/>
          <w:lang w:eastAsia="sl-SI"/>
        </w:rPr>
      </w:pPr>
    </w:p>
    <w:p w14:paraId="680D8091" w14:textId="7024EF24"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mora k izdanim situacijam naročniku priložiti situacije svojih podizvajalcev, ki jih je pred tem potrdil izvajalec.</w:t>
      </w:r>
    </w:p>
    <w:p w14:paraId="690A2BBE" w14:textId="77777777" w:rsidR="001C6D44" w:rsidRPr="001C6D44" w:rsidRDefault="001C6D44" w:rsidP="001C6D44">
      <w:pPr>
        <w:spacing w:after="0"/>
        <w:jc w:val="both"/>
        <w:rPr>
          <w:rFonts w:ascii="Arial" w:eastAsia="Times New Roman" w:hAnsi="Arial" w:cs="Arial"/>
          <w:color w:val="auto"/>
          <w:lang w:eastAsia="sl-SI"/>
        </w:rPr>
      </w:pPr>
    </w:p>
    <w:p w14:paraId="463CF58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Zamenjava posameznega podizvajalca ali uvedba drugega podizvajalca za izvedbo predmeta javnega naročila je možna pod pogoji </w:t>
      </w:r>
      <w:r w:rsidRPr="001C6D44">
        <w:rPr>
          <w:rFonts w:ascii="Arial" w:eastAsia="Times New Roman" w:hAnsi="Arial" w:cs="Arial"/>
          <w:iCs/>
          <w:color w:val="auto"/>
          <w:szCs w:val="20"/>
          <w:lang w:eastAsia="sl-SI"/>
        </w:rPr>
        <w:t xml:space="preserve">iz razpisne dokumentacije </w:t>
      </w:r>
      <w:r w:rsidRPr="001C6D44">
        <w:rPr>
          <w:rFonts w:ascii="Arial" w:eastAsia="Times New Roman" w:hAnsi="Arial" w:cs="Arial"/>
          <w:color w:val="auto"/>
          <w:lang w:eastAsia="sl-SI"/>
        </w:rPr>
        <w:t>oziroma pod pogoji iz ZJN-3.</w:t>
      </w:r>
    </w:p>
    <w:p w14:paraId="2BA4569F" w14:textId="77777777" w:rsidR="001C6D44" w:rsidRPr="001C6D44" w:rsidRDefault="001C6D44" w:rsidP="001C6D44">
      <w:pPr>
        <w:spacing w:after="0"/>
        <w:jc w:val="both"/>
        <w:rPr>
          <w:rFonts w:ascii="Arial" w:eastAsia="Times New Roman" w:hAnsi="Arial" w:cs="Arial"/>
          <w:color w:val="auto"/>
          <w:lang w:eastAsia="sl-SI"/>
        </w:rPr>
      </w:pPr>
    </w:p>
    <w:p w14:paraId="5A9BE109" w14:textId="54A18E3F" w:rsid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Če izvajalec izpolnjevanje pogojev za izvedbo javnega naročila dokazuje s podizvajalcem in želi takšnega podizvajalca zamenjati, mora novi podizvajalec izpolnjevati enake pogoje kot prejšnji podizvajalec.</w:t>
      </w:r>
    </w:p>
    <w:p w14:paraId="54DADE2D" w14:textId="6B8A55A3" w:rsidR="00FB7487" w:rsidRDefault="00FB7487" w:rsidP="001C6D44">
      <w:pPr>
        <w:spacing w:after="0"/>
        <w:jc w:val="both"/>
        <w:rPr>
          <w:rFonts w:ascii="Arial" w:eastAsia="Times New Roman" w:hAnsi="Arial" w:cs="Arial"/>
          <w:color w:val="auto"/>
          <w:lang w:eastAsia="sl-SI"/>
        </w:rPr>
      </w:pPr>
    </w:p>
    <w:p w14:paraId="350440A2" w14:textId="7F304869" w:rsidR="00FB7487" w:rsidRDefault="00FB7487" w:rsidP="001C6D44">
      <w:pPr>
        <w:spacing w:after="0"/>
        <w:jc w:val="both"/>
        <w:rPr>
          <w:rFonts w:ascii="Arial" w:eastAsia="Times New Roman" w:hAnsi="Arial" w:cs="Arial"/>
          <w:color w:val="auto"/>
          <w:lang w:eastAsia="sl-SI"/>
        </w:rPr>
      </w:pPr>
    </w:p>
    <w:p w14:paraId="7A56E1DF" w14:textId="77777777" w:rsidR="00FB7487" w:rsidRPr="001C6D44" w:rsidRDefault="00FB7487" w:rsidP="001C6D44">
      <w:pPr>
        <w:spacing w:after="0"/>
        <w:jc w:val="both"/>
        <w:rPr>
          <w:rFonts w:ascii="Arial" w:eastAsia="Times New Roman" w:hAnsi="Arial" w:cs="Arial"/>
          <w:color w:val="auto"/>
          <w:lang w:eastAsia="sl-SI"/>
        </w:rPr>
      </w:pPr>
    </w:p>
    <w:p w14:paraId="022EF906" w14:textId="77777777" w:rsidR="001C6D44" w:rsidRPr="001C6D44" w:rsidRDefault="001C6D44" w:rsidP="001C6D44">
      <w:pPr>
        <w:tabs>
          <w:tab w:val="left" w:pos="570"/>
        </w:tabs>
        <w:spacing w:after="0"/>
        <w:ind w:right="-483"/>
        <w:rPr>
          <w:rFonts w:ascii="Arial" w:hAnsi="Arial" w:cs="Arial"/>
          <w:b/>
          <w:iCs/>
        </w:rPr>
      </w:pPr>
      <w:r w:rsidRPr="001C6D44">
        <w:rPr>
          <w:rFonts w:ascii="Arial" w:hAnsi="Arial" w:cs="Arial"/>
          <w:b/>
          <w:iCs/>
        </w:rPr>
        <w:lastRenderedPageBreak/>
        <w:t>SKUPNI NASTOP PRI PONUDBI</w:t>
      </w:r>
    </w:p>
    <w:p w14:paraId="5F13FE65" w14:textId="77777777" w:rsidR="001C6D44" w:rsidRPr="001C6D44" w:rsidRDefault="001C6D44" w:rsidP="001C6D44">
      <w:pPr>
        <w:tabs>
          <w:tab w:val="left" w:pos="570"/>
        </w:tabs>
        <w:spacing w:after="0"/>
        <w:ind w:right="-483"/>
        <w:rPr>
          <w:rFonts w:ascii="Arial" w:hAnsi="Arial" w:cs="Arial"/>
          <w:b/>
          <w:iCs/>
        </w:rPr>
      </w:pPr>
    </w:p>
    <w:p w14:paraId="1D1350C6"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90E6B83"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če kot izvajalec nastopa skupina ponudnikov.</w:t>
      </w:r>
    </w:p>
    <w:p w14:paraId="093F412F" w14:textId="77777777" w:rsidR="001C6D44" w:rsidRPr="001C6D44" w:rsidRDefault="001C6D44" w:rsidP="001C6D44">
      <w:pPr>
        <w:spacing w:after="0"/>
        <w:jc w:val="both"/>
        <w:rPr>
          <w:rFonts w:ascii="Arial" w:eastAsia="Times New Roman" w:hAnsi="Arial" w:cs="Arial"/>
          <w:color w:val="auto"/>
          <w:lang w:eastAsia="sl-SI"/>
        </w:rPr>
      </w:pPr>
    </w:p>
    <w:p w14:paraId="5AB44B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Sestavni del tega okvirnega sporazuma je tudi Pravni akt o skupni izvedbi naročila, sklenjen med člani skupine ponudnikov.</w:t>
      </w:r>
    </w:p>
    <w:p w14:paraId="51B65E16" w14:textId="77777777" w:rsidR="001C6D44" w:rsidRPr="001C6D44" w:rsidRDefault="001C6D44" w:rsidP="001C6D44">
      <w:pPr>
        <w:spacing w:after="0"/>
        <w:jc w:val="both"/>
        <w:rPr>
          <w:rFonts w:ascii="Arial" w:eastAsia="Times New Roman" w:hAnsi="Arial" w:cs="Arial"/>
          <w:color w:val="auto"/>
          <w:lang w:eastAsia="sl-SI"/>
        </w:rPr>
      </w:pPr>
    </w:p>
    <w:p w14:paraId="5C445B6A"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 _________ člani in sicer:</w:t>
      </w:r>
    </w:p>
    <w:p w14:paraId="4573E127" w14:textId="77777777" w:rsidR="001C6D44" w:rsidRPr="001C6D44" w:rsidRDefault="001C6D44" w:rsidP="001C6D44">
      <w:pPr>
        <w:spacing w:after="0"/>
        <w:jc w:val="both"/>
        <w:rPr>
          <w:rFonts w:ascii="Arial" w:eastAsia="Times New Roman" w:hAnsi="Arial" w:cs="Arial"/>
          <w:color w:val="auto"/>
          <w:lang w:eastAsia="sl-SI"/>
        </w:rPr>
      </w:pPr>
    </w:p>
    <w:p w14:paraId="0991616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295148F0" w14:textId="77777777" w:rsidR="001C6D44" w:rsidRPr="001C6D44" w:rsidRDefault="001C6D44" w:rsidP="001C6D44">
      <w:pPr>
        <w:spacing w:after="0"/>
        <w:jc w:val="both"/>
        <w:rPr>
          <w:rFonts w:ascii="Arial" w:eastAsia="Times New Roman" w:hAnsi="Arial" w:cs="Arial"/>
          <w:color w:val="auto"/>
          <w:lang w:eastAsia="sl-SI"/>
        </w:rPr>
      </w:pPr>
    </w:p>
    <w:p w14:paraId="2E67E75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6322F1BC" w14:textId="77777777" w:rsidR="001C6D44" w:rsidRPr="001C6D44" w:rsidRDefault="001C6D44" w:rsidP="001C6D44">
      <w:pPr>
        <w:spacing w:after="0"/>
        <w:jc w:val="both"/>
        <w:rPr>
          <w:rFonts w:ascii="Arial" w:eastAsia="Times New Roman" w:hAnsi="Arial" w:cs="Arial"/>
          <w:color w:val="auto"/>
          <w:lang w:eastAsia="sl-SI"/>
        </w:rPr>
      </w:pPr>
    </w:p>
    <w:p w14:paraId="4EA0A02C" w14:textId="77777777" w:rsidR="001C6D44" w:rsidRPr="001C6D44" w:rsidRDefault="001C6D44" w:rsidP="001C6D44">
      <w:pPr>
        <w:spacing w:after="0"/>
        <w:jc w:val="both"/>
        <w:rPr>
          <w:rFonts w:ascii="Arial" w:eastAsia="Times New Roman" w:hAnsi="Arial" w:cs="Arial"/>
          <w:color w:val="auto"/>
          <w:lang w:eastAsia="sl-SI"/>
        </w:rPr>
      </w:pPr>
    </w:p>
    <w:p w14:paraId="032DA0E3"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0881E355" w14:textId="77777777" w:rsidR="001C6D44" w:rsidRPr="001C6D44" w:rsidRDefault="001C6D44" w:rsidP="001C6D44">
      <w:pPr>
        <w:spacing w:after="0"/>
        <w:jc w:val="both"/>
        <w:rPr>
          <w:rFonts w:ascii="Arial" w:eastAsia="Times New Roman" w:hAnsi="Arial" w:cs="Arial"/>
          <w:color w:val="auto"/>
          <w:lang w:eastAsia="sl-SI"/>
        </w:rPr>
      </w:pPr>
    </w:p>
    <w:p w14:paraId="79FAF6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31CF7690" w14:textId="77777777" w:rsidR="001C6D44" w:rsidRPr="001C6D44" w:rsidRDefault="001C6D44" w:rsidP="001C6D44">
      <w:pPr>
        <w:spacing w:after="0"/>
        <w:jc w:val="both"/>
        <w:rPr>
          <w:rFonts w:ascii="Arial" w:eastAsia="Times New Roman" w:hAnsi="Arial" w:cs="Arial"/>
          <w:color w:val="auto"/>
          <w:lang w:eastAsia="sl-SI"/>
        </w:rPr>
      </w:pPr>
    </w:p>
    <w:p w14:paraId="7F044C86"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bookmarkStart w:id="164" w:name="_Hlk514397321"/>
      <w:r w:rsidRPr="001C6D44">
        <w:rPr>
          <w:rFonts w:ascii="Arial" w:eastAsia="Times New Roman" w:hAnsi="Arial" w:cs="Arial"/>
          <w:b/>
          <w:iCs/>
          <w:color w:val="auto"/>
        </w:rPr>
        <w:t>NEZMOŽNOST IZPOLNITVE IN POGODBENA KAZEN</w:t>
      </w:r>
    </w:p>
    <w:p w14:paraId="62F8A531"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77E63405"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bookmarkStart w:id="165" w:name="_Hlk514397076"/>
      <w:bookmarkStart w:id="166" w:name="_Hlk496786356"/>
      <w:bookmarkEnd w:id="164"/>
      <w:r w:rsidRPr="001C6D44">
        <w:rPr>
          <w:rFonts w:ascii="Arial" w:hAnsi="Arial" w:cs="Arial"/>
          <w:b/>
          <w:bCs/>
          <w:color w:val="auto"/>
          <w:kern w:val="3"/>
          <w:lang w:eastAsia="zh-CN"/>
        </w:rPr>
        <w:t>člen</w:t>
      </w:r>
    </w:p>
    <w:bookmarkEnd w:id="165"/>
    <w:p w14:paraId="5566A13F" w14:textId="51ECAC5A"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V primeru, da izvajalec ne more zagotoviti izvedbe </w:t>
      </w:r>
      <w:r w:rsidR="006A16F9">
        <w:rPr>
          <w:rFonts w:ascii="Arial" w:eastAsia="Times New Roman" w:hAnsi="Arial" w:cs="Arial"/>
          <w:lang w:eastAsia="sl-SI"/>
        </w:rPr>
        <w:t>del/</w:t>
      </w:r>
      <w:r w:rsidRPr="001C6D44">
        <w:rPr>
          <w:rFonts w:ascii="Arial" w:eastAsia="Times New Roman" w:hAnsi="Arial" w:cs="Arial"/>
          <w:lang w:eastAsia="sl-SI"/>
        </w:rPr>
        <w:t xml:space="preserve">storitev v roku, se naročnik in izvajalec dogovorita, da bo naročnik sam priskrbel izvajalca </w:t>
      </w:r>
      <w:r w:rsidR="006A16F9">
        <w:rPr>
          <w:rFonts w:ascii="Arial" w:eastAsia="Times New Roman" w:hAnsi="Arial" w:cs="Arial"/>
          <w:lang w:eastAsia="sl-SI"/>
        </w:rPr>
        <w:t>del/</w:t>
      </w:r>
      <w:r w:rsidRPr="001C6D44">
        <w:rPr>
          <w:rFonts w:ascii="Arial" w:eastAsia="Times New Roman" w:hAnsi="Arial" w:cs="Arial"/>
          <w:lang w:eastAsia="sl-SI"/>
        </w:rPr>
        <w:t xml:space="preserve">storitve. V tem primeru izvajalec povrne naročniku nastale stroške, katere bi naročnik imel zaradi naročila storitve pri drugem izvajalcu, in sicer razliko v ceni med dobljeno storitvijo v danem trenutku povpraševanja in ceno ponudnika po tem okvirnem sporazumu. </w:t>
      </w:r>
    </w:p>
    <w:p w14:paraId="5D44CA6C" w14:textId="77777777" w:rsidR="001C6D44" w:rsidRPr="001C6D44" w:rsidRDefault="001C6D44" w:rsidP="001C6D44">
      <w:pPr>
        <w:spacing w:after="0"/>
        <w:jc w:val="both"/>
        <w:rPr>
          <w:rFonts w:ascii="Arial" w:eastAsia="Times New Roman" w:hAnsi="Arial" w:cs="Arial"/>
          <w:lang w:eastAsia="sl-SI"/>
        </w:rPr>
      </w:pPr>
    </w:p>
    <w:p w14:paraId="33167796"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Povračilo morebitne škode, ki bi naročniku nastala zaradi situacije iz prejšnjega odstavka tega člena, bo naročnik uveljavljal v okviru odškodninske odgovornosti izvajalca. </w:t>
      </w:r>
    </w:p>
    <w:p w14:paraId="7FF693F9" w14:textId="77777777" w:rsidR="001C6D44" w:rsidRPr="001C6D44" w:rsidRDefault="001C6D44" w:rsidP="001C6D44">
      <w:pPr>
        <w:spacing w:after="0"/>
        <w:jc w:val="both"/>
        <w:rPr>
          <w:rFonts w:ascii="Arial" w:eastAsia="Times New Roman" w:hAnsi="Arial" w:cs="Arial"/>
          <w:lang w:eastAsia="sl-SI"/>
        </w:rPr>
      </w:pPr>
    </w:p>
    <w:p w14:paraId="3197B989"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V vsakem primeru in neodvisno od nastale škode pa izvajalec povrne naročniku tudi 3 % od vrednosti situacije, če novi izvajalec, ki ga je našel naročnik sam, zahteva plačilo v roku, od 15 do 30 dni, oziroma 7 % od vrednosti situacije, če zahteva plačilo v roku, krajšem od 15 dni.</w:t>
      </w:r>
    </w:p>
    <w:p w14:paraId="371069BE" w14:textId="1ACDF511" w:rsidR="00104EA7" w:rsidRDefault="00104EA7" w:rsidP="00104EA7">
      <w:pPr>
        <w:spacing w:after="0"/>
        <w:jc w:val="both"/>
        <w:rPr>
          <w:rFonts w:ascii="Arial" w:eastAsia="Times New Roman" w:hAnsi="Arial" w:cs="Arial"/>
          <w:color w:val="auto"/>
          <w:lang w:eastAsia="sl-SI"/>
        </w:rPr>
      </w:pPr>
    </w:p>
    <w:p w14:paraId="7D3070F2" w14:textId="769E69C7" w:rsidR="00104EA7" w:rsidRPr="00FB7487" w:rsidRDefault="00104EA7" w:rsidP="00104EA7">
      <w:pPr>
        <w:spacing w:after="0"/>
        <w:jc w:val="both"/>
        <w:rPr>
          <w:rFonts w:ascii="Arial" w:eastAsia="Times New Roman" w:hAnsi="Arial" w:cs="Arial"/>
          <w:color w:val="auto"/>
          <w:lang w:eastAsia="sl-SI"/>
        </w:rPr>
      </w:pPr>
      <w:r w:rsidRPr="00FB7487">
        <w:rPr>
          <w:rFonts w:ascii="Arial" w:eastAsia="Times New Roman" w:hAnsi="Arial" w:cs="Arial"/>
          <w:color w:val="auto"/>
          <w:lang w:eastAsia="sl-SI"/>
        </w:rPr>
        <w:t>Izvajalec je dolžan v primeru zamude z izpolnitvijo svoje obveznosti, naročniku plačati pogodbeno kazen v višini 5 ‰ (promila) za vsak dan zamude, največ pa 5 % (procentov) skupne ponudbene vrednosti.</w:t>
      </w:r>
    </w:p>
    <w:p w14:paraId="30C1428F" w14:textId="77777777" w:rsidR="00104EA7" w:rsidRPr="00FB7487" w:rsidRDefault="00104EA7" w:rsidP="00104EA7">
      <w:pPr>
        <w:spacing w:after="0"/>
        <w:jc w:val="both"/>
        <w:rPr>
          <w:rFonts w:ascii="Arial" w:eastAsia="Times New Roman" w:hAnsi="Arial" w:cs="Arial"/>
          <w:color w:val="auto"/>
          <w:lang w:eastAsia="sl-SI"/>
        </w:rPr>
      </w:pPr>
    </w:p>
    <w:p w14:paraId="24B57CD6" w14:textId="5E78ADC5" w:rsidR="001C6D44" w:rsidRDefault="00104EA7" w:rsidP="00104EA7">
      <w:pPr>
        <w:spacing w:after="0"/>
        <w:jc w:val="both"/>
        <w:rPr>
          <w:rFonts w:ascii="Arial" w:eastAsia="Times New Roman" w:hAnsi="Arial" w:cs="Arial"/>
          <w:color w:val="auto"/>
          <w:lang w:eastAsia="sl-SI"/>
        </w:rPr>
      </w:pPr>
      <w:r w:rsidRPr="00FB7487">
        <w:rPr>
          <w:rFonts w:ascii="Arial" w:eastAsia="Times New Roman" w:hAnsi="Arial" w:cs="Arial"/>
          <w:color w:val="auto"/>
          <w:lang w:eastAsia="sl-SI"/>
        </w:rPr>
        <w:t>Če je škoda, ki jo naročnik utrpi, večja od pogodbene kazni, ima naročnik pravico zahtevati razliko do polne odškodnine.</w:t>
      </w:r>
    </w:p>
    <w:p w14:paraId="56AF43A5" w14:textId="77777777" w:rsidR="000F780C" w:rsidRPr="001C6D44" w:rsidRDefault="000F780C" w:rsidP="00104EA7">
      <w:pPr>
        <w:spacing w:after="0"/>
        <w:jc w:val="both"/>
        <w:rPr>
          <w:rFonts w:ascii="Tahoma" w:eastAsia="Times New Roman" w:hAnsi="Tahoma" w:cs="Tahoma"/>
          <w:lang w:eastAsia="sl-SI"/>
        </w:rPr>
      </w:pPr>
    </w:p>
    <w:p w14:paraId="6182DCD5" w14:textId="01234564"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04EA7">
        <w:rPr>
          <w:rFonts w:ascii="Arial" w:eastAsia="Times New Roman" w:hAnsi="Arial" w:cs="Arial"/>
          <w:b/>
          <w:iCs/>
          <w:color w:val="auto"/>
        </w:rPr>
        <w:lastRenderedPageBreak/>
        <w:t>FINANČNO ZAVAROVANJE</w:t>
      </w:r>
    </w:p>
    <w:p w14:paraId="745EAEF8"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F6B46E5"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18BA120" w14:textId="1CC2EC0F"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bookmarkStart w:id="167" w:name="_Hlk513456154"/>
      <w:bookmarkEnd w:id="166"/>
      <w:r w:rsidRPr="001C6D44">
        <w:rPr>
          <w:rFonts w:ascii="Arial" w:hAnsi="Arial" w:cs="Arial"/>
          <w:color w:val="auto"/>
          <w:kern w:val="3"/>
          <w:lang w:eastAsia="zh-CN"/>
        </w:rPr>
        <w:t xml:space="preserve">Izvajalec je dolžan </w:t>
      </w:r>
      <w:r w:rsidRPr="001C6D44">
        <w:rPr>
          <w:rFonts w:ascii="Arial" w:hAnsi="Arial" w:cs="Arial"/>
          <w:bCs/>
          <w:color w:val="auto"/>
          <w:kern w:val="3"/>
          <w:lang w:eastAsia="zh-CN"/>
        </w:rPr>
        <w:t xml:space="preserve">najkasneje v </w:t>
      </w:r>
      <w:r w:rsidR="00EF4077" w:rsidRPr="00EF4077">
        <w:rPr>
          <w:rFonts w:ascii="Arial" w:hAnsi="Arial" w:cs="Arial"/>
          <w:bCs/>
          <w:color w:val="auto"/>
          <w:kern w:val="3"/>
          <w:lang w:eastAsia="zh-CN"/>
        </w:rPr>
        <w:t>petindvajsetih</w:t>
      </w:r>
      <w:r w:rsidR="004151F0">
        <w:rPr>
          <w:rFonts w:ascii="Arial" w:hAnsi="Arial" w:cs="Arial"/>
          <w:bCs/>
          <w:color w:val="auto"/>
          <w:kern w:val="3"/>
          <w:lang w:eastAsia="zh-CN"/>
        </w:rPr>
        <w:t xml:space="preserve"> (25)</w:t>
      </w:r>
      <w:r w:rsidRPr="00EF4077">
        <w:rPr>
          <w:rFonts w:ascii="Arial" w:hAnsi="Arial" w:cs="Arial"/>
          <w:bCs/>
          <w:color w:val="auto"/>
          <w:kern w:val="3"/>
          <w:lang w:eastAsia="zh-CN"/>
        </w:rPr>
        <w:t xml:space="preserve"> dneh od podpisa</w:t>
      </w:r>
      <w:r w:rsidRPr="001C6D44">
        <w:rPr>
          <w:rFonts w:ascii="Arial" w:hAnsi="Arial" w:cs="Arial"/>
          <w:bCs/>
          <w:color w:val="auto"/>
          <w:kern w:val="3"/>
          <w:lang w:eastAsia="zh-CN"/>
        </w:rPr>
        <w:t xml:space="preserve"> </w:t>
      </w:r>
      <w:r w:rsidRPr="001C6D44">
        <w:rPr>
          <w:rFonts w:ascii="Arial" w:hAnsi="Arial" w:cs="Arial"/>
          <w:color w:val="auto"/>
          <w:kern w:val="3"/>
          <w:lang w:eastAsia="zh-CN"/>
        </w:rPr>
        <w:t>tega okvirnega sporazuma za zavarovanje dobre izvedbe pogodbenih obveznosti predložiti naročniku finančno zavarovanje (</w:t>
      </w:r>
      <w:r w:rsidR="004151F0" w:rsidRPr="004151F0">
        <w:rPr>
          <w:rFonts w:ascii="Arial" w:hAnsi="Arial" w:cs="Arial"/>
          <w:color w:val="auto"/>
          <w:kern w:val="3"/>
          <w:lang w:eastAsia="zh-CN"/>
        </w:rPr>
        <w:t xml:space="preserve">bančno garancijo </w:t>
      </w:r>
      <w:r w:rsidR="004151F0">
        <w:rPr>
          <w:rFonts w:ascii="Arial" w:hAnsi="Arial" w:cs="Arial"/>
          <w:color w:val="auto"/>
          <w:kern w:val="3"/>
          <w:lang w:eastAsia="zh-CN"/>
        </w:rPr>
        <w:t>banke/zavarovalnice oz</w:t>
      </w:r>
      <w:r w:rsidR="004151F0" w:rsidRPr="004151F0">
        <w:rPr>
          <w:rFonts w:ascii="Arial" w:hAnsi="Arial" w:cs="Arial"/>
          <w:color w:val="auto"/>
          <w:kern w:val="3"/>
          <w:lang w:eastAsia="zh-CN"/>
        </w:rPr>
        <w:t>iroma kavcijsko zavarovanje zavarovalnice</w:t>
      </w:r>
      <w:r w:rsidRPr="001C6D44">
        <w:rPr>
          <w:rFonts w:ascii="Arial" w:hAnsi="Arial" w:cs="Arial"/>
          <w:color w:val="auto"/>
          <w:kern w:val="3"/>
          <w:lang w:eastAsia="zh-CN"/>
        </w:rPr>
        <w:t>), ki bo skladno z zahtevami dokumentacije v zvezi z oddajo javnega naročila (v nadaljevanju: finančno zavarovanje).</w:t>
      </w:r>
      <w:r w:rsidRPr="001C6D44">
        <w:rPr>
          <w:rFonts w:ascii="Arial" w:eastAsia="Times New Roman" w:hAnsi="Arial" w:cs="Arial"/>
          <w:bCs/>
          <w:color w:val="auto"/>
          <w:lang w:eastAsia="sl-SI"/>
        </w:rPr>
        <w:t xml:space="preserve"> </w:t>
      </w:r>
    </w:p>
    <w:p w14:paraId="64B10BAF" w14:textId="77777777" w:rsidR="001C6D44" w:rsidRPr="001C6D44" w:rsidRDefault="001C6D44" w:rsidP="001C6D44">
      <w:pPr>
        <w:spacing w:after="0"/>
        <w:jc w:val="both"/>
        <w:rPr>
          <w:rFonts w:ascii="Arial" w:hAnsi="Arial" w:cs="Arial"/>
          <w:snapToGrid w:val="0"/>
          <w:color w:val="auto"/>
        </w:rPr>
      </w:pPr>
    </w:p>
    <w:p w14:paraId="771A2837" w14:textId="77777777" w:rsidR="001C6D44" w:rsidRPr="001C6D44" w:rsidRDefault="001C6D44" w:rsidP="001C6D44">
      <w:pPr>
        <w:spacing w:after="0"/>
        <w:jc w:val="both"/>
        <w:rPr>
          <w:rFonts w:ascii="Arial" w:hAnsi="Arial" w:cs="Arial"/>
          <w:snapToGrid w:val="0"/>
          <w:color w:val="auto"/>
        </w:rPr>
      </w:pPr>
      <w:r w:rsidRPr="001C6D44">
        <w:rPr>
          <w:rFonts w:ascii="Arial" w:hAnsi="Arial" w:cs="Arial"/>
          <w:snapToGrid w:val="0"/>
          <w:color w:val="auto"/>
        </w:rPr>
        <w:t>V primeru, da izvajalec ne bo izpolnil svojih obveznosti v skladu z zahtevami dokumentacije v zvezi z oddajo javnega naročila, ima naročnik pravico, da unovči finančno zavarovanje po tem sporazumu.</w:t>
      </w:r>
    </w:p>
    <w:bookmarkEnd w:id="167"/>
    <w:p w14:paraId="43BD6E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554A9BB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ODSTOP OD OKVIRNEGA SPORAZUMA</w:t>
      </w:r>
    </w:p>
    <w:p w14:paraId="2A43906C"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D083EC5"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05D0CF8"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Naročnik sme odstopiti od okvirnega sporazuma, če:</w:t>
      </w:r>
    </w:p>
    <w:p w14:paraId="4CC7543E" w14:textId="77777777" w:rsidR="001C6D44" w:rsidRPr="001C6D44" w:rsidRDefault="001C6D44" w:rsidP="00094A42">
      <w:pPr>
        <w:widowControl w:val="0"/>
        <w:numPr>
          <w:ilvl w:val="0"/>
          <w:numId w:val="29"/>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izvedene pogodbene storitve ne ustrezajo pogodbenim določilom in pogojem iz dokumentacije ali posameznega naročila;</w:t>
      </w:r>
    </w:p>
    <w:p w14:paraId="15F7B9AC" w14:textId="415F2120" w:rsidR="001C6D44" w:rsidRPr="001C6D44" w:rsidRDefault="001C6D44" w:rsidP="00094A42">
      <w:pPr>
        <w:widowControl w:val="0"/>
        <w:numPr>
          <w:ilvl w:val="0"/>
          <w:numId w:val="29"/>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 xml:space="preserve">izvajalec ne upošteva reklamacij glede kakovosti opravljenih </w:t>
      </w:r>
      <w:r w:rsidR="00D30F47">
        <w:rPr>
          <w:rFonts w:ascii="Arial" w:hAnsi="Arial" w:cs="Arial"/>
        </w:rPr>
        <w:t>del/</w:t>
      </w:r>
      <w:r w:rsidRPr="001C6D44">
        <w:rPr>
          <w:rFonts w:ascii="Arial" w:hAnsi="Arial" w:cs="Arial"/>
        </w:rPr>
        <w:t>storitev;</w:t>
      </w:r>
    </w:p>
    <w:p w14:paraId="5B9ACB95" w14:textId="0DE78B9D" w:rsidR="001C6D44" w:rsidRPr="001C6D44" w:rsidRDefault="001C6D44" w:rsidP="00094A42">
      <w:pPr>
        <w:widowControl w:val="0"/>
        <w:numPr>
          <w:ilvl w:val="0"/>
          <w:numId w:val="29"/>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 xml:space="preserve">izvedba </w:t>
      </w:r>
      <w:r w:rsidR="00D30F47">
        <w:rPr>
          <w:rFonts w:ascii="Arial" w:hAnsi="Arial" w:cs="Arial"/>
        </w:rPr>
        <w:t>del/</w:t>
      </w:r>
      <w:r w:rsidRPr="001C6D44">
        <w:rPr>
          <w:rFonts w:ascii="Arial" w:hAnsi="Arial" w:cs="Arial"/>
        </w:rPr>
        <w:t>storitev ne ustreza dogovorjeni vrsti in kakovosti;</w:t>
      </w:r>
    </w:p>
    <w:p w14:paraId="5C80F3A3" w14:textId="56EFB366" w:rsidR="001C6D44" w:rsidRPr="001C6D44" w:rsidRDefault="001C6D44" w:rsidP="00094A42">
      <w:pPr>
        <w:widowControl w:val="0"/>
        <w:numPr>
          <w:ilvl w:val="0"/>
          <w:numId w:val="29"/>
        </w:numPr>
        <w:autoSpaceDN w:val="0"/>
        <w:spacing w:after="0" w:line="259" w:lineRule="auto"/>
        <w:ind w:left="714" w:hanging="357"/>
        <w:jc w:val="both"/>
        <w:rPr>
          <w:rFonts w:ascii="Arial" w:hAnsi="Arial" w:cs="Arial"/>
        </w:rPr>
      </w:pPr>
      <w:r w:rsidRPr="001C6D44">
        <w:rPr>
          <w:rFonts w:ascii="Arial" w:hAnsi="Arial" w:cs="Arial"/>
        </w:rPr>
        <w:t xml:space="preserve">izvajalec dvakrat </w:t>
      </w:r>
      <w:r w:rsidR="001F011F" w:rsidRPr="001F011F">
        <w:rPr>
          <w:rFonts w:ascii="Arial" w:hAnsi="Arial" w:cs="Arial"/>
        </w:rPr>
        <w:t>v enem letu ne začne z izvedbo storitve/del v dogovorjenem roku</w:t>
      </w:r>
      <w:r w:rsidRPr="001C6D44">
        <w:rPr>
          <w:rFonts w:ascii="Arial" w:hAnsi="Arial" w:cs="Arial"/>
        </w:rPr>
        <w:t>;</w:t>
      </w:r>
    </w:p>
    <w:p w14:paraId="5A0F8C41" w14:textId="77777777" w:rsidR="001C6D44" w:rsidRPr="001C6D44" w:rsidRDefault="001C6D44" w:rsidP="00094A42">
      <w:pPr>
        <w:widowControl w:val="0"/>
        <w:numPr>
          <w:ilvl w:val="0"/>
          <w:numId w:val="29"/>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preneha poslovati ali mu je prepovedano opravljanje dejavnosti na osnovi sodne ali druge prisilne odločbe;</w:t>
      </w:r>
    </w:p>
    <w:p w14:paraId="218483DD" w14:textId="77777777" w:rsidR="001C6D44" w:rsidRPr="001C6D44" w:rsidRDefault="001C6D44" w:rsidP="00094A42">
      <w:pPr>
        <w:widowControl w:val="0"/>
        <w:numPr>
          <w:ilvl w:val="0"/>
          <w:numId w:val="29"/>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so zoper izvajalca uvedeni postopki njegovega prenehanja;</w:t>
      </w:r>
    </w:p>
    <w:p w14:paraId="73C37E7D" w14:textId="77777777" w:rsidR="001C6D44" w:rsidRPr="001C6D44" w:rsidRDefault="001C6D44" w:rsidP="00094A42">
      <w:pPr>
        <w:widowControl w:val="0"/>
        <w:numPr>
          <w:ilvl w:val="0"/>
          <w:numId w:val="29"/>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izvajalec ne priglasi vseh podizvajalcev ali izvaja dela z nepriglašenim podizvajalcem ali podizvajalcem, ki ga je naročnik zavrnil;</w:t>
      </w:r>
    </w:p>
    <w:p w14:paraId="2DD86D02" w14:textId="611E727A" w:rsidR="001C6D44" w:rsidRPr="001C6D44" w:rsidRDefault="001C6D44" w:rsidP="00094A42">
      <w:pPr>
        <w:widowControl w:val="0"/>
        <w:numPr>
          <w:ilvl w:val="0"/>
          <w:numId w:val="29"/>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izvajalec povzroča škodo občanom na njihovi lastnini in se ta kljub opozorilom ponavlja (na primer: poškodovanje ograj, živih mej,</w:t>
      </w:r>
      <w:r w:rsidR="00E63BDF">
        <w:rPr>
          <w:rFonts w:ascii="Arial" w:hAnsi="Arial" w:cs="Arial"/>
        </w:rPr>
        <w:t xml:space="preserve"> fasade</w:t>
      </w:r>
      <w:r w:rsidR="00D30F47">
        <w:rPr>
          <w:rFonts w:ascii="Arial" w:hAnsi="Arial" w:cs="Arial"/>
        </w:rPr>
        <w:t>…</w:t>
      </w:r>
      <w:r w:rsidRPr="001C6D44">
        <w:rPr>
          <w:rFonts w:ascii="Arial" w:hAnsi="Arial" w:cs="Arial"/>
        </w:rPr>
        <w:t>).</w:t>
      </w:r>
    </w:p>
    <w:p w14:paraId="62DAB945" w14:textId="77777777" w:rsidR="001C6D44" w:rsidRPr="001C6D44" w:rsidRDefault="001C6D44" w:rsidP="001C6D44">
      <w:pPr>
        <w:widowControl w:val="0"/>
        <w:tabs>
          <w:tab w:val="center" w:pos="4536"/>
          <w:tab w:val="right" w:pos="9072"/>
        </w:tabs>
        <w:autoSpaceDN w:val="0"/>
        <w:spacing w:after="0"/>
        <w:ind w:left="720" w:right="-1"/>
        <w:jc w:val="both"/>
        <w:rPr>
          <w:rFonts w:ascii="Arial" w:hAnsi="Arial" w:cs="Arial"/>
          <w:color w:val="FFFFFF"/>
        </w:rPr>
      </w:pPr>
      <w:r w:rsidRPr="001C6D44">
        <w:rPr>
          <w:rFonts w:ascii="Arial" w:hAnsi="Arial" w:cs="Arial"/>
          <w:color w:val="FFFFFF"/>
        </w:rPr>
        <w:t xml:space="preserve">Kadar </w:t>
      </w:r>
    </w:p>
    <w:p w14:paraId="7C027A35"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Izvajalec sme odstopiti od okvirnega sporazuma, če:</w:t>
      </w:r>
    </w:p>
    <w:p w14:paraId="061743E9" w14:textId="2E57EA86" w:rsidR="001C6D44" w:rsidRPr="001C6D44" w:rsidRDefault="001C6D44" w:rsidP="00094A42">
      <w:pPr>
        <w:widowControl w:val="0"/>
        <w:numPr>
          <w:ilvl w:val="0"/>
          <w:numId w:val="29"/>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 xml:space="preserve">pride v situacijo, zaradi katere iz objektivnih razlogov ne more izvesti </w:t>
      </w:r>
      <w:r w:rsidR="00E63BDF">
        <w:rPr>
          <w:rFonts w:ascii="Arial" w:hAnsi="Arial" w:cs="Arial"/>
        </w:rPr>
        <w:t>del/</w:t>
      </w:r>
      <w:r w:rsidRPr="001C6D44">
        <w:rPr>
          <w:rFonts w:ascii="Arial" w:hAnsi="Arial" w:cs="Arial"/>
        </w:rPr>
        <w:t>storitev;</w:t>
      </w:r>
    </w:p>
    <w:p w14:paraId="4594F07A" w14:textId="77777777" w:rsidR="001C6D44" w:rsidRPr="001C6D44" w:rsidRDefault="001C6D44" w:rsidP="00094A42">
      <w:pPr>
        <w:widowControl w:val="0"/>
        <w:numPr>
          <w:ilvl w:val="0"/>
          <w:numId w:val="29"/>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naročnik ne izpolnjuje svojih obveznosti po tem sporazumu, ki se nanašajo na plačilo izvedenih storitev.</w:t>
      </w:r>
    </w:p>
    <w:p w14:paraId="7DDA3FF3" w14:textId="77777777" w:rsidR="001C6D44" w:rsidRPr="001C6D44" w:rsidRDefault="001C6D44" w:rsidP="001C6D44">
      <w:pPr>
        <w:widowControl w:val="0"/>
        <w:tabs>
          <w:tab w:val="center" w:pos="4536"/>
          <w:tab w:val="right" w:pos="9072"/>
        </w:tabs>
        <w:autoSpaceDN w:val="0"/>
        <w:spacing w:after="0"/>
        <w:ind w:right="-1"/>
        <w:jc w:val="both"/>
        <w:rPr>
          <w:rFonts w:ascii="Arial" w:hAnsi="Arial" w:cs="Arial"/>
          <w:bCs/>
          <w:highlight w:val="yellow"/>
        </w:rPr>
      </w:pPr>
    </w:p>
    <w:p w14:paraId="38D43FFE"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1A7D0B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okvirnega sporazuma se izvede v pisni obliki, z navedbo razloga ali razlogov, zaradi katerih se od okvirnega sporazuma odstopa.</w:t>
      </w:r>
    </w:p>
    <w:p w14:paraId="5DFE9CFF"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0BD9DC6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3FE8EEE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6621D015" w14:textId="77777777" w:rsidR="001C6D44" w:rsidRPr="001C6D44" w:rsidRDefault="001C6D44" w:rsidP="001C6D44">
      <w:pPr>
        <w:spacing w:after="0"/>
        <w:ind w:right="7"/>
        <w:jc w:val="both"/>
        <w:rPr>
          <w:rFonts w:ascii="Arial" w:hAnsi="Arial" w:cs="Arial"/>
        </w:rPr>
      </w:pPr>
      <w:r w:rsidRPr="001C6D44">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3A38B05D" w14:textId="77777777" w:rsidR="001C6D44" w:rsidRPr="001C6D44" w:rsidRDefault="001C6D44" w:rsidP="001C6D44">
      <w:pPr>
        <w:spacing w:after="0"/>
        <w:ind w:right="7"/>
        <w:jc w:val="both"/>
        <w:rPr>
          <w:rFonts w:ascii="Arial" w:hAnsi="Arial" w:cs="Arial"/>
        </w:rPr>
      </w:pPr>
    </w:p>
    <w:p w14:paraId="2BD2A77E" w14:textId="77777777" w:rsidR="001C6D44" w:rsidRPr="001C6D44" w:rsidRDefault="001C6D44" w:rsidP="001C6D44">
      <w:pPr>
        <w:spacing w:after="0"/>
        <w:ind w:right="7"/>
        <w:jc w:val="both"/>
        <w:rPr>
          <w:rFonts w:ascii="Arial" w:hAnsi="Arial" w:cs="Arial"/>
        </w:rPr>
      </w:pPr>
      <w:r w:rsidRPr="001C6D44">
        <w:rPr>
          <w:rFonts w:ascii="Arial" w:hAnsi="Arial" w:cs="Arial"/>
        </w:rPr>
        <w:lastRenderedPageBreak/>
        <w:t>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4B706018" w14:textId="77777777" w:rsidR="001C6D44" w:rsidRPr="001C6D44" w:rsidRDefault="001C6D44" w:rsidP="001C6D44">
      <w:pPr>
        <w:spacing w:after="0"/>
        <w:ind w:right="7"/>
        <w:jc w:val="both"/>
        <w:rPr>
          <w:rFonts w:ascii="Arial" w:hAnsi="Arial" w:cs="Arial"/>
        </w:rPr>
      </w:pPr>
    </w:p>
    <w:p w14:paraId="312351F6" w14:textId="77777777" w:rsidR="001C6D44" w:rsidRPr="001C6D44" w:rsidRDefault="001C6D44" w:rsidP="001C6D44">
      <w:pPr>
        <w:spacing w:after="0"/>
        <w:ind w:right="7"/>
        <w:jc w:val="both"/>
        <w:rPr>
          <w:rFonts w:ascii="Arial" w:hAnsi="Arial" w:cs="Arial"/>
          <w:lang w:val="pl-PL"/>
        </w:rPr>
      </w:pPr>
      <w:r w:rsidRPr="001C6D44">
        <w:rPr>
          <w:rFonts w:ascii="Arial" w:hAnsi="Arial" w:cs="Arial"/>
        </w:rPr>
        <w:t>Stranka, ki je od okvirnega sporazuma odstopila neupravičeno, mora drugi stranki povrniti škodo, skladno s pravili splošnega obligacijskega prava.</w:t>
      </w:r>
    </w:p>
    <w:p w14:paraId="06B80C26" w14:textId="77777777" w:rsidR="00747EFB" w:rsidRPr="001C6D44" w:rsidRDefault="00747EFB" w:rsidP="001C6D44">
      <w:pPr>
        <w:tabs>
          <w:tab w:val="left" w:pos="567"/>
          <w:tab w:val="left" w:pos="4253"/>
          <w:tab w:val="left" w:pos="5529"/>
          <w:tab w:val="right" w:pos="8505"/>
        </w:tabs>
        <w:spacing w:after="0"/>
        <w:jc w:val="both"/>
        <w:rPr>
          <w:rFonts w:ascii="Arial" w:eastAsia="Times New Roman" w:hAnsi="Arial" w:cs="Arial"/>
          <w:bCs/>
          <w:color w:val="FFFFFF"/>
          <w:highlight w:val="yellow"/>
        </w:rPr>
      </w:pPr>
    </w:p>
    <w:p w14:paraId="09D80EC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POSLOVNA SKRIVNOST</w:t>
      </w:r>
    </w:p>
    <w:p w14:paraId="40BB837E"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4B05023"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AFF46F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1E52ACD4"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BD09D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je dolžan zagotoviti, da njegovi delavci vse poslovne skrivnosti naročnika varujejo z največjo možno mero skrbnosti.</w:t>
      </w:r>
    </w:p>
    <w:p w14:paraId="432F929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3176C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Za izvajalca, ki opravlja za naročnika pogodbene obveznosti, velja glede teh obveznosti enako strog način varovanja podatkov, kot ga ima naročnik.</w:t>
      </w:r>
    </w:p>
    <w:p w14:paraId="04AFBBD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C65FB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Obveznost varovanja podatkov se nanašata tako na čas izvrševanja okvirnega sporazuma, kot tudi na čas po tem. V primeru kršitve določb o varovanju poslovne skrivnosti je izvajalec naročniku odškodninsko odgovoren za vso posredno in neposredno škodo, ki bo nastala zaradi kršitve poslovne skrivnosti.</w:t>
      </w:r>
    </w:p>
    <w:p w14:paraId="295351F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C7D349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sme objaviti svojo poslovno povezanost z naročnikom samo ob izrecnem pisnem dovoljenju slednjega.</w:t>
      </w:r>
    </w:p>
    <w:p w14:paraId="1864AC20" w14:textId="77777777" w:rsidR="001C6D44" w:rsidRPr="001C6D44" w:rsidRDefault="001C6D44" w:rsidP="001C6D44">
      <w:pPr>
        <w:spacing w:after="0"/>
        <w:ind w:right="7"/>
        <w:rPr>
          <w:rFonts w:ascii="Arial" w:hAnsi="Arial" w:cs="Arial"/>
          <w:bCs/>
        </w:rPr>
      </w:pPr>
    </w:p>
    <w:p w14:paraId="692C098F" w14:textId="5BEC7982" w:rsidR="001C6D44" w:rsidRPr="00282FD8" w:rsidRDefault="00282FD8" w:rsidP="001C6D44">
      <w:pPr>
        <w:suppressAutoHyphens/>
        <w:autoSpaceDN w:val="0"/>
        <w:spacing w:after="0"/>
        <w:ind w:right="7"/>
        <w:jc w:val="both"/>
        <w:textAlignment w:val="baseline"/>
        <w:rPr>
          <w:rFonts w:ascii="Arial" w:hAnsi="Arial" w:cs="Arial"/>
          <w:b/>
          <w:bCs/>
          <w:color w:val="auto"/>
          <w:kern w:val="3"/>
          <w:lang w:eastAsia="zh-CN"/>
        </w:rPr>
      </w:pPr>
      <w:r w:rsidRPr="009D772B">
        <w:rPr>
          <w:rFonts w:ascii="Arial" w:hAnsi="Arial" w:cs="Arial"/>
          <w:b/>
          <w:bCs/>
          <w:color w:val="auto"/>
          <w:kern w:val="3"/>
          <w:lang w:eastAsia="zh-CN"/>
        </w:rPr>
        <w:t>RAZVEZNI POGOJ</w:t>
      </w:r>
      <w:r w:rsidR="001C6D44" w:rsidRPr="00282FD8">
        <w:rPr>
          <w:rFonts w:ascii="Arial" w:hAnsi="Arial" w:cs="Arial"/>
          <w:b/>
          <w:bCs/>
          <w:color w:val="auto"/>
          <w:kern w:val="3"/>
          <w:lang w:eastAsia="zh-CN"/>
        </w:rPr>
        <w:t xml:space="preserve"> </w:t>
      </w:r>
    </w:p>
    <w:p w14:paraId="5977AD28" w14:textId="77777777" w:rsidR="001C6D44" w:rsidRPr="00282FD8"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5F3ABB2F" w14:textId="77777777" w:rsidR="001C6D44" w:rsidRPr="00282FD8"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bookmarkStart w:id="168" w:name="_Hlk54179312"/>
      <w:r w:rsidRPr="00282FD8">
        <w:rPr>
          <w:rFonts w:ascii="Arial" w:hAnsi="Arial" w:cs="Arial"/>
          <w:b/>
          <w:bCs/>
          <w:color w:val="auto"/>
          <w:kern w:val="3"/>
          <w:lang w:eastAsia="zh-CN"/>
        </w:rPr>
        <w:t>člen</w:t>
      </w:r>
    </w:p>
    <w:bookmarkEnd w:id="168"/>
    <w:p w14:paraId="3C9F77DD" w14:textId="77777777" w:rsidR="00EA78FB" w:rsidRPr="00EA78FB" w:rsidRDefault="00EA78FB" w:rsidP="00EA78FB">
      <w:pPr>
        <w:ind w:left="540" w:hanging="540"/>
        <w:jc w:val="both"/>
        <w:rPr>
          <w:rFonts w:ascii="Arial" w:hAnsi="Arial" w:cs="Arial"/>
        </w:rPr>
      </w:pPr>
      <w:r w:rsidRPr="00EA78FB">
        <w:rPr>
          <w:rFonts w:ascii="Arial" w:hAnsi="Arial" w:cs="Arial"/>
        </w:rPr>
        <w:t>Ta pogodba  je sklenjena pod razveznim pogojem, ki se uresniči v primeru izpolnitve ene od naslednjih okoliščin:</w:t>
      </w:r>
    </w:p>
    <w:p w14:paraId="4CC6311A" w14:textId="77777777" w:rsidR="00EA78FB" w:rsidRPr="00EA78FB" w:rsidRDefault="00EA78FB" w:rsidP="00EA78FB">
      <w:pPr>
        <w:numPr>
          <w:ilvl w:val="0"/>
          <w:numId w:val="52"/>
        </w:numPr>
        <w:spacing w:after="0" w:line="260" w:lineRule="atLeast"/>
        <w:jc w:val="both"/>
        <w:rPr>
          <w:rFonts w:ascii="Arial" w:hAnsi="Arial" w:cs="Arial"/>
        </w:rPr>
      </w:pPr>
      <w:r w:rsidRPr="00EA78FB">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A5687C9" w14:textId="77777777" w:rsidR="00EA78FB" w:rsidRPr="00EA78FB" w:rsidRDefault="00EA78FB" w:rsidP="00EA78FB">
      <w:pPr>
        <w:numPr>
          <w:ilvl w:val="0"/>
          <w:numId w:val="52"/>
        </w:numPr>
        <w:spacing w:after="0" w:line="260" w:lineRule="atLeast"/>
        <w:jc w:val="both"/>
        <w:rPr>
          <w:rFonts w:ascii="Arial" w:hAnsi="Arial" w:cs="Arial"/>
        </w:rPr>
      </w:pPr>
      <w:r w:rsidRPr="00EA78FB">
        <w:rPr>
          <w:rFonts w:ascii="Arial" w:hAnsi="Arial" w:cs="Arial"/>
        </w:rPr>
        <w:t>če bo naročnik seznanjen, da je pristojni državni organ pri izvajalcu/dobavitelju ali podizvajalcu v času izvajanja pogodbe ugotovil najmanj dve kršitvi v zvezi s:</w:t>
      </w:r>
    </w:p>
    <w:p w14:paraId="14A425F4" w14:textId="77777777" w:rsidR="00EA78FB" w:rsidRPr="00EA78FB" w:rsidRDefault="00EA78FB" w:rsidP="00EA78FB">
      <w:pPr>
        <w:numPr>
          <w:ilvl w:val="1"/>
          <w:numId w:val="52"/>
        </w:numPr>
        <w:spacing w:after="0" w:line="260" w:lineRule="atLeast"/>
        <w:jc w:val="both"/>
        <w:rPr>
          <w:rFonts w:ascii="Arial" w:hAnsi="Arial" w:cs="Arial"/>
        </w:rPr>
      </w:pPr>
      <w:r w:rsidRPr="00EA78FB">
        <w:rPr>
          <w:rFonts w:ascii="Arial" w:hAnsi="Arial" w:cs="Arial"/>
        </w:rPr>
        <w:t xml:space="preserve">plačilom za delo, </w:t>
      </w:r>
    </w:p>
    <w:p w14:paraId="7850C5BF" w14:textId="77777777" w:rsidR="00EA78FB" w:rsidRPr="00EA78FB" w:rsidRDefault="00EA78FB" w:rsidP="00EA78FB">
      <w:pPr>
        <w:numPr>
          <w:ilvl w:val="1"/>
          <w:numId w:val="52"/>
        </w:numPr>
        <w:spacing w:after="0" w:line="260" w:lineRule="atLeast"/>
        <w:jc w:val="both"/>
        <w:rPr>
          <w:rFonts w:ascii="Arial" w:hAnsi="Arial" w:cs="Arial"/>
        </w:rPr>
      </w:pPr>
      <w:r w:rsidRPr="00EA78FB">
        <w:rPr>
          <w:rFonts w:ascii="Arial" w:hAnsi="Arial" w:cs="Arial"/>
        </w:rPr>
        <w:t xml:space="preserve">delovnim časom, </w:t>
      </w:r>
    </w:p>
    <w:p w14:paraId="4DBF34DC" w14:textId="77777777" w:rsidR="00EA78FB" w:rsidRPr="00EA78FB" w:rsidRDefault="00EA78FB" w:rsidP="00EA78FB">
      <w:pPr>
        <w:numPr>
          <w:ilvl w:val="1"/>
          <w:numId w:val="52"/>
        </w:numPr>
        <w:spacing w:after="0" w:line="260" w:lineRule="atLeast"/>
        <w:jc w:val="both"/>
        <w:rPr>
          <w:rFonts w:ascii="Arial" w:hAnsi="Arial" w:cs="Arial"/>
        </w:rPr>
      </w:pPr>
      <w:r w:rsidRPr="00EA78FB">
        <w:rPr>
          <w:rFonts w:ascii="Arial" w:hAnsi="Arial" w:cs="Arial"/>
        </w:rPr>
        <w:t xml:space="preserve">počitki, </w:t>
      </w:r>
    </w:p>
    <w:p w14:paraId="3B5BBB28" w14:textId="77777777" w:rsidR="00EA78FB" w:rsidRPr="00EA78FB" w:rsidRDefault="00EA78FB" w:rsidP="00EA78FB">
      <w:pPr>
        <w:numPr>
          <w:ilvl w:val="1"/>
          <w:numId w:val="52"/>
        </w:numPr>
        <w:spacing w:after="0" w:line="260" w:lineRule="atLeast"/>
        <w:jc w:val="both"/>
        <w:rPr>
          <w:rFonts w:ascii="Arial" w:hAnsi="Arial" w:cs="Arial"/>
        </w:rPr>
      </w:pPr>
      <w:r w:rsidRPr="00EA78FB">
        <w:rPr>
          <w:rFonts w:ascii="Arial" w:hAnsi="Arial" w:cs="Arial"/>
        </w:rPr>
        <w:t xml:space="preserve">opravljanjem dela na podlagi pogodb civilnega prava kljub obstoju elementov delovnega razmerja ali </w:t>
      </w:r>
    </w:p>
    <w:p w14:paraId="4927C233" w14:textId="77777777" w:rsidR="00EA78FB" w:rsidRPr="00EA78FB" w:rsidRDefault="00EA78FB" w:rsidP="00EA78FB">
      <w:pPr>
        <w:numPr>
          <w:ilvl w:val="1"/>
          <w:numId w:val="52"/>
        </w:numPr>
        <w:spacing w:after="0" w:line="260" w:lineRule="atLeast"/>
        <w:jc w:val="both"/>
        <w:rPr>
          <w:rFonts w:ascii="Arial" w:hAnsi="Arial" w:cs="Arial"/>
        </w:rPr>
      </w:pPr>
      <w:r w:rsidRPr="00EA78FB">
        <w:rPr>
          <w:rFonts w:ascii="Arial" w:hAnsi="Arial" w:cs="Arial"/>
        </w:rPr>
        <w:t>v zvezi z zaposlovanjem na črno</w:t>
      </w:r>
    </w:p>
    <w:p w14:paraId="1552021C" w14:textId="77777777" w:rsidR="00EA78FB" w:rsidRPr="00EA78FB" w:rsidRDefault="00EA78FB" w:rsidP="00EA78FB">
      <w:pPr>
        <w:ind w:left="540" w:hanging="540"/>
        <w:jc w:val="both"/>
        <w:rPr>
          <w:rFonts w:ascii="Arial" w:hAnsi="Arial" w:cs="Arial"/>
        </w:rPr>
      </w:pPr>
      <w:r w:rsidRPr="00EA78FB">
        <w:rPr>
          <w:rFonts w:ascii="Arial" w:hAnsi="Arial" w:cs="Arial"/>
        </w:rPr>
        <w:t>in za kateri mu je bila s pravnomočno odločitvijo ali več pravnomočnimi odločitvami izrečena globa za prekršek.</w:t>
      </w:r>
    </w:p>
    <w:p w14:paraId="0627AF03" w14:textId="77777777" w:rsidR="00EA78FB" w:rsidRPr="00EA78FB" w:rsidRDefault="00EA78FB" w:rsidP="00EA78FB">
      <w:pPr>
        <w:ind w:left="540" w:hanging="540"/>
        <w:jc w:val="both"/>
        <w:rPr>
          <w:rFonts w:ascii="Arial" w:hAnsi="Arial" w:cs="Arial"/>
        </w:rPr>
      </w:pPr>
    </w:p>
    <w:p w14:paraId="3B71BA77" w14:textId="77777777" w:rsidR="00EA78FB" w:rsidRPr="00EA78FB" w:rsidRDefault="00EA78FB" w:rsidP="00EA78FB">
      <w:pPr>
        <w:ind w:left="540" w:hanging="540"/>
        <w:jc w:val="both"/>
        <w:rPr>
          <w:rFonts w:ascii="Arial" w:hAnsi="Arial" w:cs="Arial"/>
        </w:rPr>
      </w:pPr>
      <w:r w:rsidRPr="00EA78FB">
        <w:rPr>
          <w:rFonts w:ascii="Arial" w:hAnsi="Arial" w:cs="Arial"/>
        </w:rPr>
        <w:lastRenderedPageBreak/>
        <w:t xml:space="preserve">V primeru seznanitve naročnika s kršitvijo bo naročnik o tem obvestil izvajalca/dobavitelja v desetih dneh. </w:t>
      </w:r>
    </w:p>
    <w:p w14:paraId="150B3FCC" w14:textId="77777777" w:rsidR="00EA78FB" w:rsidRPr="00EA78FB" w:rsidRDefault="00EA78FB" w:rsidP="00EA78FB">
      <w:pPr>
        <w:ind w:left="540" w:hanging="540"/>
        <w:jc w:val="both"/>
        <w:rPr>
          <w:rFonts w:ascii="Arial" w:hAnsi="Arial" w:cs="Arial"/>
        </w:rPr>
      </w:pPr>
      <w:r w:rsidRPr="00EA78FB">
        <w:rPr>
          <w:rFonts w:ascii="Arial" w:hAnsi="Arial" w:cs="Arial"/>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B9B4368" w14:textId="77777777" w:rsidR="00EA78FB" w:rsidRPr="00EA78FB" w:rsidRDefault="00EA78FB" w:rsidP="00EA78FB">
      <w:pPr>
        <w:ind w:left="540" w:hanging="540"/>
        <w:jc w:val="both"/>
        <w:rPr>
          <w:rFonts w:ascii="Arial" w:hAnsi="Arial" w:cs="Arial"/>
        </w:rPr>
      </w:pPr>
      <w:r w:rsidRPr="00EA78FB">
        <w:rPr>
          <w:rFonts w:ascii="Arial" w:hAnsi="Arial" w:cs="Arial"/>
        </w:rPr>
        <w:t>V primeru izpolnitve razveznega pogoja se šteje, da je pogodba za tega izvajalca/dobavitelja razvezana z dnem sklenitve nove pogodbe o izvedbi javnega naročila za predmetno naročilo. O datumu sklenitve nove pogodbe bo naročnik obvestil izvajalca.</w:t>
      </w:r>
    </w:p>
    <w:p w14:paraId="3E75E5DE" w14:textId="77777777" w:rsidR="00EA78FB" w:rsidRPr="00EA78FB" w:rsidRDefault="00EA78FB" w:rsidP="00EA78FB">
      <w:pPr>
        <w:ind w:left="540" w:hanging="540"/>
        <w:jc w:val="both"/>
        <w:rPr>
          <w:rFonts w:ascii="Arial" w:hAnsi="Arial" w:cs="Arial"/>
        </w:rPr>
      </w:pPr>
      <w:r w:rsidRPr="00EA78FB">
        <w:rPr>
          <w:rFonts w:ascii="Arial" w:hAnsi="Arial" w:cs="Arial"/>
        </w:rPr>
        <w:t>Če naročnik v 60 dneh od seznanitve s kršitvijo ne začne novega postopka javnega naročila, se šteje, da je pogodba razvezana šestdeseti dan od seznanitve s kršitvijo.</w:t>
      </w:r>
    </w:p>
    <w:p w14:paraId="1EDA8006" w14:textId="77777777" w:rsidR="00EA78FB" w:rsidRDefault="00EA78FB" w:rsidP="001C6D44">
      <w:pPr>
        <w:suppressAutoHyphens/>
        <w:autoSpaceDN w:val="0"/>
        <w:spacing w:after="0"/>
        <w:ind w:right="7"/>
        <w:jc w:val="both"/>
        <w:textAlignment w:val="baseline"/>
        <w:rPr>
          <w:rFonts w:cs="Calibri"/>
        </w:rPr>
      </w:pPr>
    </w:p>
    <w:p w14:paraId="244A8B99" w14:textId="0143BDF1"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PROTIKORUPCIJSKA KLAVZULA</w:t>
      </w:r>
    </w:p>
    <w:p w14:paraId="5ADA2AB2" w14:textId="77777777"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7EA4DEC1"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bookmarkStart w:id="169" w:name="_Hlk17371459"/>
      <w:r w:rsidRPr="001C6D44">
        <w:rPr>
          <w:rFonts w:ascii="Arial" w:hAnsi="Arial" w:cs="Arial"/>
          <w:b/>
          <w:bCs/>
          <w:color w:val="auto"/>
          <w:kern w:val="3"/>
          <w:lang w:eastAsia="zh-CN"/>
        </w:rPr>
        <w:t>člen</w:t>
      </w:r>
    </w:p>
    <w:bookmarkEnd w:id="169"/>
    <w:p w14:paraId="16028821"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w:t>
      </w:r>
    </w:p>
    <w:p w14:paraId="7A2D10C2" w14:textId="77777777" w:rsidR="001C6D44" w:rsidRPr="001C6D44" w:rsidRDefault="001C6D44" w:rsidP="001C6D44">
      <w:pPr>
        <w:spacing w:after="0"/>
        <w:jc w:val="both"/>
        <w:rPr>
          <w:rFonts w:ascii="Arial" w:eastAsia="Times New Roman" w:hAnsi="Arial" w:cs="Arial"/>
          <w:color w:val="auto"/>
          <w:lang w:eastAsia="sl-SI"/>
        </w:rPr>
      </w:pPr>
    </w:p>
    <w:p w14:paraId="2DE8DA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29CBFF97" w14:textId="77777777" w:rsidR="001C6D44" w:rsidRPr="001C6D44" w:rsidRDefault="001C6D44" w:rsidP="001C6D44">
      <w:pPr>
        <w:suppressAutoHyphens/>
        <w:autoSpaceDN w:val="0"/>
        <w:spacing w:after="0"/>
        <w:ind w:right="6"/>
        <w:jc w:val="both"/>
        <w:textAlignment w:val="baseline"/>
        <w:rPr>
          <w:rFonts w:ascii="Arial" w:hAnsi="Arial" w:cs="Arial"/>
          <w:color w:val="FFFFFF"/>
          <w:kern w:val="3"/>
          <w:lang w:eastAsia="zh-CN"/>
        </w:rPr>
      </w:pPr>
    </w:p>
    <w:p w14:paraId="121905DF"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SKRBNIKI IN KONTAKTNE OSEBE OKVIRNEGA SPORAZUMA</w:t>
      </w:r>
    </w:p>
    <w:p w14:paraId="6502F076" w14:textId="77777777" w:rsidR="001C6D44" w:rsidRPr="001C6D44" w:rsidRDefault="001C6D44" w:rsidP="001C6D44">
      <w:pPr>
        <w:tabs>
          <w:tab w:val="left" w:pos="570"/>
        </w:tabs>
        <w:spacing w:after="0"/>
        <w:ind w:right="7"/>
        <w:jc w:val="both"/>
        <w:rPr>
          <w:rFonts w:ascii="Arial" w:hAnsi="Arial" w:cs="Arial"/>
          <w:b/>
        </w:rPr>
      </w:pPr>
    </w:p>
    <w:p w14:paraId="3CCFBE67"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lastRenderedPageBreak/>
        <w:t>člen</w:t>
      </w:r>
    </w:p>
    <w:p w14:paraId="08C83F9A" w14:textId="52127347" w:rsidR="001C6D44" w:rsidRPr="001C6D44" w:rsidRDefault="001C6D44" w:rsidP="001C6D44">
      <w:pPr>
        <w:suppressAutoHyphens/>
        <w:autoSpaceDN w:val="0"/>
        <w:spacing w:after="0"/>
        <w:ind w:right="6"/>
        <w:jc w:val="both"/>
        <w:textAlignment w:val="baseline"/>
        <w:rPr>
          <w:rFonts w:ascii="Arial" w:hAnsi="Arial" w:cs="Arial"/>
        </w:rPr>
      </w:pPr>
      <w:r w:rsidRPr="001C6D44">
        <w:rPr>
          <w:rFonts w:ascii="Arial" w:hAnsi="Arial" w:cs="Arial"/>
          <w:color w:val="auto"/>
          <w:kern w:val="3"/>
          <w:lang w:eastAsia="zh-CN"/>
        </w:rPr>
        <w:t xml:space="preserve">Kontaktna oseba na strani naročnika je: </w:t>
      </w:r>
      <w:r w:rsidR="000118FF">
        <w:rPr>
          <w:rFonts w:ascii="Arial" w:hAnsi="Arial" w:cs="Arial"/>
          <w:b/>
          <w:color w:val="auto"/>
          <w:kern w:val="3"/>
          <w:lang w:eastAsia="zh-CN"/>
        </w:rPr>
        <w:t>_________</w:t>
      </w:r>
      <w:r w:rsidR="00865228">
        <w:rPr>
          <w:rFonts w:ascii="Arial" w:hAnsi="Arial" w:cs="Arial"/>
          <w:b/>
          <w:color w:val="auto"/>
          <w:kern w:val="3"/>
          <w:lang w:eastAsia="zh-CN"/>
        </w:rPr>
        <w:t>__________________</w:t>
      </w:r>
      <w:r w:rsidR="000118FF">
        <w:rPr>
          <w:rFonts w:ascii="Arial" w:hAnsi="Arial" w:cs="Arial"/>
          <w:b/>
          <w:color w:val="auto"/>
          <w:kern w:val="3"/>
          <w:lang w:eastAsia="zh-CN"/>
        </w:rPr>
        <w:t>__</w:t>
      </w:r>
      <w:r w:rsidRPr="001C6D44">
        <w:rPr>
          <w:rFonts w:ascii="Arial" w:hAnsi="Arial" w:cs="Arial"/>
          <w:color w:val="auto"/>
          <w:kern w:val="3"/>
          <w:lang w:eastAsia="zh-CN"/>
        </w:rPr>
        <w:t xml:space="preserve">, elektronski naslov: </w:t>
      </w:r>
      <w:r w:rsidR="000118FF">
        <w:t>_____________________</w:t>
      </w:r>
      <w:r w:rsidRPr="001C6D44">
        <w:rPr>
          <w:rFonts w:ascii="Arial" w:eastAsia="Times New Roman" w:hAnsi="Arial" w:cs="Arial"/>
          <w:color w:val="0000FF"/>
          <w:kern w:val="3"/>
          <w:u w:val="single"/>
          <w:lang w:eastAsia="sl-SI"/>
        </w:rPr>
        <w:t xml:space="preserve"> </w:t>
      </w:r>
      <w:r w:rsidRPr="001C6D44">
        <w:rPr>
          <w:rFonts w:ascii="Arial" w:eastAsia="Times New Roman" w:hAnsi="Arial" w:cs="Arial"/>
          <w:color w:val="auto"/>
          <w:szCs w:val="20"/>
          <w:lang w:eastAsia="sl-SI"/>
        </w:rPr>
        <w:t xml:space="preserve"> tel./GSM:</w:t>
      </w:r>
      <w:r w:rsidRPr="001C6D44">
        <w:rPr>
          <w:rFonts w:ascii="Arial" w:eastAsia="Times New Roman" w:hAnsi="Arial" w:cs="Arial"/>
          <w:color w:val="auto"/>
          <w:lang w:eastAsia="sl-SI"/>
        </w:rPr>
        <w:t xml:space="preserve"> </w:t>
      </w:r>
      <w:r w:rsidR="000118FF">
        <w:rPr>
          <w:rFonts w:ascii="Arial" w:eastAsia="Times New Roman" w:hAnsi="Arial" w:cs="Arial"/>
          <w:color w:val="auto"/>
          <w:lang w:eastAsia="sl-SI"/>
        </w:rPr>
        <w:t>________________, ______________________</w:t>
      </w:r>
      <w:r w:rsidRPr="001C6D44">
        <w:rPr>
          <w:rFonts w:ascii="Arial" w:eastAsia="Times New Roman" w:hAnsi="Arial" w:cs="Arial"/>
          <w:color w:val="auto"/>
          <w:lang w:eastAsia="sl-SI"/>
        </w:rPr>
        <w:t>.</w:t>
      </w:r>
      <w:r w:rsidRPr="001C6D44">
        <w:rPr>
          <w:rFonts w:ascii="Arial" w:eastAsia="Times New Roman" w:hAnsi="Arial" w:cs="Arial"/>
          <w:bCs/>
          <w:lang w:eastAsia="sl-SI"/>
        </w:rPr>
        <w:t xml:space="preserve">  </w:t>
      </w:r>
    </w:p>
    <w:p w14:paraId="053CA3A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02600E8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Kontaktna oseba na strani izvajalca je: </w:t>
      </w:r>
      <w:r w:rsidRPr="00865228">
        <w:rPr>
          <w:rFonts w:ascii="Arial" w:hAnsi="Arial" w:cs="Arial"/>
          <w:b/>
          <w:bCs/>
          <w:color w:val="auto"/>
          <w:kern w:val="3"/>
          <w:lang w:eastAsia="zh-CN"/>
        </w:rPr>
        <w:t>______________________________</w:t>
      </w:r>
      <w:r w:rsidRPr="001C6D44">
        <w:rPr>
          <w:rFonts w:ascii="Arial" w:hAnsi="Arial" w:cs="Arial"/>
          <w:color w:val="auto"/>
          <w:kern w:val="3"/>
          <w:lang w:eastAsia="zh-CN"/>
        </w:rPr>
        <w:t xml:space="preserve">, elektronski naslov: _______________, </w:t>
      </w:r>
      <w:bookmarkStart w:id="170" w:name="_Hlk514397001"/>
      <w:r w:rsidRPr="001C6D44">
        <w:rPr>
          <w:rFonts w:ascii="Arial" w:hAnsi="Arial" w:cs="Arial"/>
          <w:color w:val="auto"/>
          <w:kern w:val="3"/>
          <w:lang w:eastAsia="zh-CN"/>
        </w:rPr>
        <w:t xml:space="preserve">tel./GSM: </w:t>
      </w:r>
      <w:bookmarkEnd w:id="170"/>
      <w:r w:rsidRPr="001C6D44">
        <w:rPr>
          <w:rFonts w:ascii="Arial" w:hAnsi="Arial" w:cs="Arial"/>
          <w:color w:val="auto"/>
          <w:kern w:val="3"/>
          <w:lang w:eastAsia="zh-CN"/>
        </w:rPr>
        <w:t>___________________________________________.</w:t>
      </w:r>
    </w:p>
    <w:p w14:paraId="103E9053" w14:textId="77777777" w:rsidR="00865228" w:rsidRDefault="00865228" w:rsidP="00865228">
      <w:pPr>
        <w:suppressAutoHyphens/>
        <w:autoSpaceDN w:val="0"/>
        <w:spacing w:after="0"/>
        <w:ind w:right="6"/>
        <w:jc w:val="both"/>
        <w:textAlignment w:val="baseline"/>
        <w:rPr>
          <w:rFonts w:ascii="Arial" w:hAnsi="Arial" w:cs="Arial"/>
          <w:color w:val="auto"/>
          <w:kern w:val="3"/>
          <w:lang w:eastAsia="zh-CN"/>
        </w:rPr>
      </w:pPr>
    </w:p>
    <w:p w14:paraId="33B0BD77" w14:textId="4B33760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mora naročnika pisno obvestiti o morebitni zamenjavi kontaktne osebe ali njenega elektronskega naslova najkasneje v petih dneh pred nastankom spremembe, razen v primeru višje sile.</w:t>
      </w:r>
    </w:p>
    <w:p w14:paraId="1E6144A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493FDB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Kontaktna oseba naročnika je obenem tudi skrbnik tega sporazuma.</w:t>
      </w:r>
    </w:p>
    <w:p w14:paraId="564FD7F1" w14:textId="77777777" w:rsidR="00DC3D5D" w:rsidRDefault="00DC3D5D" w:rsidP="001C6D44">
      <w:pPr>
        <w:suppressAutoHyphens/>
        <w:autoSpaceDN w:val="0"/>
        <w:spacing w:after="0"/>
        <w:ind w:right="6"/>
        <w:jc w:val="both"/>
        <w:textAlignment w:val="baseline"/>
        <w:rPr>
          <w:rFonts w:ascii="Arial" w:hAnsi="Arial" w:cs="Arial"/>
          <w:color w:val="auto"/>
          <w:kern w:val="3"/>
          <w:lang w:eastAsia="zh-CN"/>
        </w:rPr>
      </w:pPr>
    </w:p>
    <w:p w14:paraId="28EE04E7" w14:textId="77777777" w:rsidR="001C6D44" w:rsidRPr="001C6D44" w:rsidRDefault="001C6D44" w:rsidP="001C6D44">
      <w:pPr>
        <w:spacing w:after="0"/>
        <w:ind w:right="-483"/>
        <w:jc w:val="both"/>
        <w:rPr>
          <w:rFonts w:ascii="Arial" w:hAnsi="Arial" w:cs="Arial"/>
          <w:b/>
        </w:rPr>
      </w:pPr>
      <w:r w:rsidRPr="001C6D44">
        <w:rPr>
          <w:rFonts w:ascii="Arial" w:hAnsi="Arial" w:cs="Arial"/>
          <w:b/>
        </w:rPr>
        <w:t>VIŠJA SILA</w:t>
      </w:r>
    </w:p>
    <w:p w14:paraId="4E3EDA00"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5C3E01CC"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Naročnik in izvajalec se izrecno dogovorita, da je izvajalec dolžan v primeru višje sile in drugih izrednih dogodkov izvesti samo neobhodno nujne ukrepe za zavarovanje predmetov in objektov, o delih, ki se izvajajo, pa v najkrajšem možnem času obvestiti naročnika.</w:t>
      </w:r>
    </w:p>
    <w:p w14:paraId="51D7DA1B" w14:textId="77777777" w:rsidR="001C6D44" w:rsidRPr="001C6D44" w:rsidRDefault="001C6D44" w:rsidP="001C6D44">
      <w:pPr>
        <w:spacing w:after="0"/>
        <w:jc w:val="both"/>
        <w:rPr>
          <w:rFonts w:ascii="Arial" w:eastAsia="Times New Roman" w:hAnsi="Arial" w:cs="Arial"/>
          <w:lang w:eastAsia="sl-SI"/>
        </w:rPr>
      </w:pPr>
    </w:p>
    <w:p w14:paraId="60D72655"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Med trajanjem višje sile mora izvajalec zagotoviti vsaj minimalno izvajanje storitev.</w:t>
      </w:r>
    </w:p>
    <w:p w14:paraId="38E673A1" w14:textId="7231C5A3" w:rsidR="001C6D44" w:rsidRDefault="001C6D44" w:rsidP="001C6D44">
      <w:pPr>
        <w:spacing w:after="0"/>
        <w:jc w:val="both"/>
        <w:rPr>
          <w:rFonts w:ascii="Arial" w:eastAsia="Times New Roman" w:hAnsi="Arial" w:cs="Arial"/>
          <w:lang w:eastAsia="sl-SI"/>
        </w:rPr>
      </w:pPr>
    </w:p>
    <w:p w14:paraId="7BEEBEC7"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KONČNE DOLOČBE</w:t>
      </w:r>
    </w:p>
    <w:p w14:paraId="1119C996" w14:textId="77777777" w:rsidR="001C6D44" w:rsidRPr="001C6D44" w:rsidRDefault="001C6D44" w:rsidP="001C6D44">
      <w:pPr>
        <w:spacing w:after="0"/>
        <w:ind w:right="7"/>
        <w:jc w:val="both"/>
        <w:rPr>
          <w:rFonts w:ascii="Arial" w:hAnsi="Arial" w:cs="Arial"/>
          <w:b/>
        </w:rPr>
      </w:pPr>
    </w:p>
    <w:p w14:paraId="25574B8C"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0F9FB59" w14:textId="77777777" w:rsidR="001C6D44" w:rsidRPr="001C6D44" w:rsidRDefault="001C6D44" w:rsidP="001C6D44">
      <w:pPr>
        <w:spacing w:after="0"/>
        <w:ind w:right="7"/>
        <w:jc w:val="both"/>
        <w:rPr>
          <w:rFonts w:ascii="Arial" w:hAnsi="Arial" w:cs="Arial"/>
        </w:rPr>
      </w:pPr>
      <w:r w:rsidRPr="001C6D44">
        <w:rPr>
          <w:rFonts w:ascii="Arial" w:hAnsi="Arial" w:cs="Arial"/>
        </w:rPr>
        <w:t>Izvajalec je dolžan kjerkoli in kadarkoli varovati dobro ime in poslovni ugled naročnika.</w:t>
      </w:r>
    </w:p>
    <w:p w14:paraId="4C0D9A83" w14:textId="77777777" w:rsidR="00252CD4" w:rsidRPr="001C6D44" w:rsidRDefault="00252CD4" w:rsidP="001C6D44">
      <w:pPr>
        <w:spacing w:after="0"/>
        <w:ind w:right="-483"/>
        <w:jc w:val="both"/>
        <w:rPr>
          <w:rFonts w:ascii="Arial" w:hAnsi="Arial" w:cs="Arial"/>
          <w:b/>
        </w:rPr>
      </w:pPr>
    </w:p>
    <w:p w14:paraId="0CE1BCF4"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B1AA432" w14:textId="66F91370" w:rsidR="001C6D44" w:rsidRDefault="001C6D44" w:rsidP="001C6D44">
      <w:pPr>
        <w:autoSpaceDE w:val="0"/>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Okvirni sporazum začne veljati z dnem podpisa obeh strank sporazuma</w:t>
      </w:r>
      <w:r w:rsidR="00C11A91">
        <w:rPr>
          <w:rFonts w:ascii="Arial" w:eastAsia="Times New Roman" w:hAnsi="Arial" w:cs="Arial"/>
          <w:color w:val="auto"/>
          <w:lang w:eastAsia="sl-SI"/>
        </w:rPr>
        <w:t xml:space="preserve"> </w:t>
      </w:r>
      <w:r w:rsidRPr="001C6D44">
        <w:rPr>
          <w:rFonts w:ascii="Arial" w:eastAsia="Times New Roman" w:hAnsi="Arial" w:cs="Arial"/>
          <w:color w:val="auto"/>
          <w:lang w:eastAsia="sl-SI"/>
        </w:rPr>
        <w:t>in velja do 3</w:t>
      </w:r>
      <w:r w:rsidR="00865228">
        <w:rPr>
          <w:rFonts w:ascii="Arial" w:eastAsia="Times New Roman" w:hAnsi="Arial" w:cs="Arial"/>
          <w:color w:val="auto"/>
          <w:lang w:eastAsia="sl-SI"/>
        </w:rPr>
        <w:t>1</w:t>
      </w:r>
      <w:r w:rsidRPr="001C6D44">
        <w:rPr>
          <w:rFonts w:ascii="Arial" w:eastAsia="Times New Roman" w:hAnsi="Arial" w:cs="Arial"/>
          <w:color w:val="auto"/>
          <w:lang w:eastAsia="sl-SI"/>
        </w:rPr>
        <w:t xml:space="preserve">. </w:t>
      </w:r>
      <w:r w:rsidR="00865228">
        <w:rPr>
          <w:rFonts w:ascii="Arial" w:eastAsia="Times New Roman" w:hAnsi="Arial" w:cs="Arial"/>
          <w:color w:val="auto"/>
          <w:lang w:eastAsia="sl-SI"/>
        </w:rPr>
        <w:t>12</w:t>
      </w:r>
      <w:r w:rsidRPr="001C6D44">
        <w:rPr>
          <w:rFonts w:ascii="Arial" w:eastAsia="Times New Roman" w:hAnsi="Arial" w:cs="Arial"/>
          <w:color w:val="auto"/>
          <w:lang w:eastAsia="sl-SI"/>
        </w:rPr>
        <w:t>. 202</w:t>
      </w:r>
      <w:r w:rsidR="00C11A91">
        <w:rPr>
          <w:rFonts w:ascii="Arial" w:eastAsia="Times New Roman" w:hAnsi="Arial" w:cs="Arial"/>
          <w:color w:val="auto"/>
          <w:lang w:eastAsia="sl-SI"/>
        </w:rPr>
        <w:t>7</w:t>
      </w:r>
      <w:r w:rsidRPr="001C6D44">
        <w:rPr>
          <w:rFonts w:ascii="Arial" w:eastAsia="Times New Roman" w:hAnsi="Arial" w:cs="Arial"/>
          <w:color w:val="auto"/>
          <w:lang w:eastAsia="sl-SI"/>
        </w:rPr>
        <w:t>.</w:t>
      </w:r>
    </w:p>
    <w:p w14:paraId="2416073C" w14:textId="77777777" w:rsidR="0063360C" w:rsidRPr="001C6D44" w:rsidRDefault="0063360C" w:rsidP="001C6D44">
      <w:pPr>
        <w:autoSpaceDE w:val="0"/>
        <w:spacing w:after="0"/>
        <w:jc w:val="both"/>
        <w:rPr>
          <w:rFonts w:ascii="Arial" w:hAnsi="Arial" w:cs="Arial"/>
        </w:rPr>
      </w:pPr>
    </w:p>
    <w:p w14:paraId="74218014"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43B73B4" w14:textId="48CAEFFE" w:rsidR="001C6D44" w:rsidRDefault="001C6D44" w:rsidP="001C6D44">
      <w:pPr>
        <w:suppressAutoHyphens/>
        <w:autoSpaceDN w:val="0"/>
        <w:spacing w:after="0"/>
        <w:ind w:right="7"/>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Stranki okvirnega sporazuma bosta katerakoli nesoglasja v zvezi s tem okvirnim sporazumom najprej skušali rešiti sporazumno, če pa to ne bi bilo mogoče, je za odločanje o sporu pristojno stvarno pristojno sodišče v </w:t>
      </w:r>
      <w:r w:rsidR="007C310D">
        <w:rPr>
          <w:rFonts w:ascii="Arial" w:hAnsi="Arial" w:cs="Arial"/>
          <w:color w:val="auto"/>
          <w:kern w:val="3"/>
          <w:lang w:eastAsia="zh-CN"/>
        </w:rPr>
        <w:t>Novem mestu</w:t>
      </w:r>
      <w:r w:rsidRPr="001C6D44">
        <w:rPr>
          <w:rFonts w:ascii="Arial" w:hAnsi="Arial" w:cs="Arial"/>
          <w:color w:val="auto"/>
          <w:kern w:val="3"/>
          <w:lang w:eastAsia="zh-CN"/>
        </w:rPr>
        <w:t>.</w:t>
      </w:r>
    </w:p>
    <w:p w14:paraId="37D2A4B8" w14:textId="77777777" w:rsidR="001C6D44" w:rsidRPr="001C6D44" w:rsidRDefault="001C6D44" w:rsidP="001C6D44">
      <w:pPr>
        <w:tabs>
          <w:tab w:val="left" w:pos="570"/>
        </w:tabs>
        <w:spacing w:after="0"/>
        <w:ind w:right="7"/>
        <w:jc w:val="both"/>
        <w:rPr>
          <w:rFonts w:ascii="Arial" w:hAnsi="Arial" w:cs="Arial"/>
          <w:b/>
        </w:rPr>
      </w:pPr>
    </w:p>
    <w:p w14:paraId="27060900"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941CE4" w14:textId="39BCECDC" w:rsidR="001C6D44" w:rsidRDefault="001C6D44" w:rsidP="001C6D44">
      <w:pPr>
        <w:spacing w:after="0"/>
        <w:ind w:right="7"/>
        <w:jc w:val="both"/>
        <w:rPr>
          <w:rFonts w:ascii="Arial" w:hAnsi="Arial" w:cs="Arial"/>
          <w:bCs/>
        </w:rPr>
      </w:pPr>
      <w:r w:rsidRPr="001C6D44">
        <w:rPr>
          <w:rFonts w:ascii="Arial" w:hAnsi="Arial" w:cs="Arial"/>
          <w:bCs/>
        </w:rPr>
        <w:t>Kakršnekoli spremembe oz. dopolnitve tega okvirnega sporazuma so veljavne le, če so dogovorjene v pisni obliki.</w:t>
      </w:r>
    </w:p>
    <w:p w14:paraId="26253324" w14:textId="77777777" w:rsidR="001C6D44" w:rsidRPr="001C6D44" w:rsidRDefault="001C6D44" w:rsidP="001C6D44">
      <w:pPr>
        <w:spacing w:after="0"/>
        <w:ind w:right="7"/>
        <w:rPr>
          <w:rFonts w:ascii="Arial" w:hAnsi="Arial" w:cs="Arial"/>
          <w:bCs/>
        </w:rPr>
      </w:pPr>
    </w:p>
    <w:p w14:paraId="7C27BD86" w14:textId="77777777" w:rsidR="001C6D44" w:rsidRPr="001C6D44" w:rsidRDefault="001C6D44" w:rsidP="00094A42">
      <w:pPr>
        <w:numPr>
          <w:ilvl w:val="0"/>
          <w:numId w:val="28"/>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B9EA888" w14:textId="77777777" w:rsidR="001C6D44" w:rsidRPr="001C6D44" w:rsidRDefault="001C6D44" w:rsidP="001C6D44">
      <w:pPr>
        <w:spacing w:after="0"/>
        <w:ind w:right="7"/>
        <w:jc w:val="both"/>
        <w:rPr>
          <w:rFonts w:ascii="Arial" w:hAnsi="Arial" w:cs="Arial"/>
          <w:bCs/>
        </w:rPr>
      </w:pPr>
      <w:r w:rsidRPr="001C6D44">
        <w:rPr>
          <w:rFonts w:ascii="Arial" w:hAnsi="Arial" w:cs="Arial"/>
          <w:bCs/>
        </w:rPr>
        <w:t>Predmetni okvirni sporazum je sestavljen in podpisan v štirih (4) enakih izvodih, od katerih vsaka stranka prejme dva (2) izvoda.</w:t>
      </w:r>
    </w:p>
    <w:p w14:paraId="08E75A3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E7D0B0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Y="1"/>
        <w:tblOverlap w:val="never"/>
        <w:tblW w:w="8222" w:type="dxa"/>
        <w:tblCellMar>
          <w:left w:w="10" w:type="dxa"/>
          <w:right w:w="10" w:type="dxa"/>
        </w:tblCellMar>
        <w:tblLook w:val="04A0" w:firstRow="1" w:lastRow="0" w:firstColumn="1" w:lastColumn="0" w:noHBand="0" w:noVBand="1"/>
      </w:tblPr>
      <w:tblGrid>
        <w:gridCol w:w="5103"/>
        <w:gridCol w:w="3119"/>
      </w:tblGrid>
      <w:tr w:rsidR="00747EFB" w:rsidRPr="001C6D44" w14:paraId="21B7CD1C" w14:textId="5DA5C9EA" w:rsidTr="00865228">
        <w:tc>
          <w:tcPr>
            <w:tcW w:w="5103" w:type="dxa"/>
            <w:tcMar>
              <w:top w:w="0" w:type="dxa"/>
              <w:left w:w="108" w:type="dxa"/>
              <w:bottom w:w="0" w:type="dxa"/>
              <w:right w:w="108" w:type="dxa"/>
            </w:tcMar>
          </w:tcPr>
          <w:p w14:paraId="67C8E9A2" w14:textId="7832278B" w:rsidR="00747EFB" w:rsidRPr="001C6D44" w:rsidRDefault="00747EFB" w:rsidP="00747EFB">
            <w:pPr>
              <w:spacing w:after="0"/>
              <w:jc w:val="both"/>
              <w:rPr>
                <w:rFonts w:ascii="Arial" w:hAnsi="Arial" w:cs="Arial"/>
              </w:rPr>
            </w:pPr>
            <w:r w:rsidRPr="001C6D44">
              <w:rPr>
                <w:rFonts w:ascii="Arial" w:hAnsi="Arial" w:cs="Arial"/>
              </w:rPr>
              <w:t xml:space="preserve">Kraj in datum: </w:t>
            </w:r>
            <w:r w:rsidR="007C310D">
              <w:rPr>
                <w:rFonts w:ascii="Arial" w:hAnsi="Arial" w:cs="Arial"/>
              </w:rPr>
              <w:t>Žužemberk</w:t>
            </w:r>
            <w:r w:rsidRPr="001C6D44">
              <w:rPr>
                <w:rFonts w:ascii="Arial" w:hAnsi="Arial" w:cs="Arial"/>
              </w:rPr>
              <w:t>, _________</w:t>
            </w:r>
          </w:p>
        </w:tc>
        <w:tc>
          <w:tcPr>
            <w:tcW w:w="3119" w:type="dxa"/>
          </w:tcPr>
          <w:p w14:paraId="2DA4182D" w14:textId="590CDEB8" w:rsidR="00747EFB" w:rsidRPr="001C6D44" w:rsidRDefault="00747EFB" w:rsidP="00747EFB">
            <w:pPr>
              <w:spacing w:after="0"/>
              <w:jc w:val="both"/>
              <w:rPr>
                <w:rFonts w:ascii="Arial" w:hAnsi="Arial" w:cs="Arial"/>
              </w:rPr>
            </w:pPr>
            <w:r w:rsidRPr="001C6D44">
              <w:rPr>
                <w:rFonts w:ascii="Arial" w:hAnsi="Arial" w:cs="Arial"/>
              </w:rPr>
              <w:t>Kraj in datum: _____________</w:t>
            </w:r>
          </w:p>
        </w:tc>
      </w:tr>
      <w:tr w:rsidR="00747EFB" w:rsidRPr="001C6D44" w14:paraId="5885D59B" w14:textId="7D203B25" w:rsidTr="00865228">
        <w:tc>
          <w:tcPr>
            <w:tcW w:w="5103" w:type="dxa"/>
            <w:tcMar>
              <w:top w:w="0" w:type="dxa"/>
              <w:left w:w="108" w:type="dxa"/>
              <w:bottom w:w="0" w:type="dxa"/>
              <w:right w:w="108" w:type="dxa"/>
            </w:tcMar>
          </w:tcPr>
          <w:p w14:paraId="149C6422" w14:textId="77777777" w:rsidR="00747EFB" w:rsidRPr="001C6D44" w:rsidRDefault="00747EFB" w:rsidP="00747EFB">
            <w:pPr>
              <w:spacing w:after="0"/>
              <w:jc w:val="both"/>
              <w:rPr>
                <w:rFonts w:ascii="Arial" w:hAnsi="Arial" w:cs="Arial"/>
              </w:rPr>
            </w:pPr>
          </w:p>
          <w:p w14:paraId="4EBA34BB" w14:textId="77777777" w:rsidR="00747EFB" w:rsidRPr="001C6D44" w:rsidRDefault="00747EFB" w:rsidP="00747EFB">
            <w:pPr>
              <w:spacing w:after="0"/>
              <w:jc w:val="both"/>
              <w:rPr>
                <w:rFonts w:ascii="Arial" w:hAnsi="Arial" w:cs="Arial"/>
              </w:rPr>
            </w:pPr>
            <w:r w:rsidRPr="001C6D44">
              <w:rPr>
                <w:rFonts w:ascii="Arial" w:hAnsi="Arial" w:cs="Arial"/>
              </w:rPr>
              <w:t>Naročnik:</w:t>
            </w:r>
          </w:p>
        </w:tc>
        <w:tc>
          <w:tcPr>
            <w:tcW w:w="3119" w:type="dxa"/>
          </w:tcPr>
          <w:p w14:paraId="5DC92FF1" w14:textId="77777777" w:rsidR="00747EFB" w:rsidRPr="001C6D44" w:rsidRDefault="00747EFB" w:rsidP="00747EFB">
            <w:pPr>
              <w:spacing w:after="0"/>
              <w:jc w:val="both"/>
              <w:rPr>
                <w:rFonts w:ascii="Arial" w:hAnsi="Arial" w:cs="Arial"/>
              </w:rPr>
            </w:pPr>
          </w:p>
          <w:p w14:paraId="3DAD0EF9" w14:textId="0A4112B6" w:rsidR="00747EFB" w:rsidRPr="001C6D44" w:rsidRDefault="00747EFB" w:rsidP="00747EFB">
            <w:pPr>
              <w:spacing w:after="0"/>
              <w:jc w:val="both"/>
              <w:rPr>
                <w:rFonts w:ascii="Arial" w:hAnsi="Arial" w:cs="Arial"/>
              </w:rPr>
            </w:pPr>
            <w:r w:rsidRPr="001C6D44">
              <w:rPr>
                <w:rFonts w:ascii="Arial" w:hAnsi="Arial" w:cs="Arial"/>
              </w:rPr>
              <w:t>Izvajalec:</w:t>
            </w:r>
          </w:p>
        </w:tc>
      </w:tr>
      <w:tr w:rsidR="00747EFB" w:rsidRPr="001C6D44" w14:paraId="4C96072B" w14:textId="40C03959" w:rsidTr="00865228">
        <w:tc>
          <w:tcPr>
            <w:tcW w:w="5103" w:type="dxa"/>
            <w:tcMar>
              <w:top w:w="0" w:type="dxa"/>
              <w:left w:w="108" w:type="dxa"/>
              <w:bottom w:w="0" w:type="dxa"/>
              <w:right w:w="108" w:type="dxa"/>
            </w:tcMar>
          </w:tcPr>
          <w:p w14:paraId="46E14EBA" w14:textId="21513C99" w:rsidR="00747EFB" w:rsidRPr="001C6D44" w:rsidRDefault="007C310D" w:rsidP="00747EFB">
            <w:pPr>
              <w:spacing w:after="0"/>
              <w:jc w:val="both"/>
              <w:rPr>
                <w:rFonts w:ascii="Arial" w:hAnsi="Arial" w:cs="Arial"/>
              </w:rPr>
            </w:pPr>
            <w:r>
              <w:rPr>
                <w:rFonts w:ascii="Arial" w:hAnsi="Arial" w:cs="Arial"/>
              </w:rPr>
              <w:t>Občina Žužemberk</w:t>
            </w:r>
          </w:p>
        </w:tc>
        <w:tc>
          <w:tcPr>
            <w:tcW w:w="3119" w:type="dxa"/>
          </w:tcPr>
          <w:p w14:paraId="7D7781A4" w14:textId="77777777" w:rsidR="00747EFB" w:rsidRPr="001C6D44" w:rsidRDefault="00747EFB" w:rsidP="00747EFB">
            <w:pPr>
              <w:spacing w:after="0"/>
              <w:jc w:val="both"/>
              <w:rPr>
                <w:rFonts w:ascii="Arial" w:hAnsi="Arial" w:cs="Arial"/>
              </w:rPr>
            </w:pPr>
            <w:r w:rsidRPr="001C6D44">
              <w:rPr>
                <w:rFonts w:ascii="Arial" w:hAnsi="Arial" w:cs="Arial"/>
              </w:rPr>
              <w:t>____________________</w:t>
            </w:r>
          </w:p>
          <w:p w14:paraId="0E2E5308" w14:textId="77777777" w:rsidR="00747EFB" w:rsidRPr="001C6D44" w:rsidRDefault="00747EFB" w:rsidP="00747EFB">
            <w:pPr>
              <w:spacing w:after="0"/>
              <w:jc w:val="both"/>
              <w:rPr>
                <w:rFonts w:ascii="Arial" w:hAnsi="Arial" w:cs="Arial"/>
              </w:rPr>
            </w:pPr>
          </w:p>
        </w:tc>
      </w:tr>
      <w:tr w:rsidR="00747EFB" w:rsidRPr="001C6D44" w14:paraId="5D45DE4E" w14:textId="1B855F84" w:rsidTr="00865228">
        <w:tc>
          <w:tcPr>
            <w:tcW w:w="5103" w:type="dxa"/>
            <w:tcMar>
              <w:top w:w="0" w:type="dxa"/>
              <w:left w:w="108" w:type="dxa"/>
              <w:bottom w:w="0" w:type="dxa"/>
              <w:right w:w="108" w:type="dxa"/>
            </w:tcMar>
          </w:tcPr>
          <w:p w14:paraId="7E0C553E" w14:textId="77777777" w:rsidR="00747EFB" w:rsidRPr="001C6D44" w:rsidRDefault="00747EFB" w:rsidP="00747EFB">
            <w:pPr>
              <w:spacing w:after="0"/>
              <w:jc w:val="both"/>
              <w:rPr>
                <w:rFonts w:ascii="Arial" w:hAnsi="Arial" w:cs="Arial"/>
              </w:rPr>
            </w:pPr>
          </w:p>
          <w:p w14:paraId="3A2F1C4B" w14:textId="10ABBEE2" w:rsidR="00747EFB" w:rsidRPr="001C6D44" w:rsidRDefault="007C310D" w:rsidP="00747EFB">
            <w:pPr>
              <w:spacing w:after="0"/>
              <w:jc w:val="both"/>
              <w:rPr>
                <w:rFonts w:ascii="Arial" w:hAnsi="Arial" w:cs="Arial"/>
              </w:rPr>
            </w:pPr>
            <w:r>
              <w:rPr>
                <w:rFonts w:ascii="Arial" w:hAnsi="Arial" w:cs="Arial"/>
              </w:rPr>
              <w:t>Župan</w:t>
            </w:r>
            <w:r w:rsidR="00747EFB" w:rsidRPr="001C6D44">
              <w:rPr>
                <w:rFonts w:ascii="Arial" w:hAnsi="Arial" w:cs="Arial"/>
              </w:rPr>
              <w:t>:</w:t>
            </w:r>
          </w:p>
          <w:p w14:paraId="3C5D2AF5" w14:textId="6A2053A5" w:rsidR="00747EFB" w:rsidRPr="001C6D44" w:rsidRDefault="007C310D" w:rsidP="00747EFB">
            <w:pPr>
              <w:spacing w:after="0"/>
              <w:jc w:val="both"/>
              <w:rPr>
                <w:rFonts w:ascii="Arial" w:hAnsi="Arial" w:cs="Arial"/>
              </w:rPr>
            </w:pPr>
            <w:r>
              <w:rPr>
                <w:rFonts w:ascii="Arial" w:hAnsi="Arial" w:cs="Arial"/>
              </w:rPr>
              <w:t>Jože Papež</w:t>
            </w:r>
          </w:p>
        </w:tc>
        <w:tc>
          <w:tcPr>
            <w:tcW w:w="3119" w:type="dxa"/>
          </w:tcPr>
          <w:p w14:paraId="6CB57340" w14:textId="77777777" w:rsidR="00747EFB" w:rsidRPr="001C6D44" w:rsidRDefault="00747EFB" w:rsidP="00747EFB">
            <w:pPr>
              <w:spacing w:after="0"/>
              <w:jc w:val="both"/>
              <w:rPr>
                <w:rFonts w:ascii="Arial" w:hAnsi="Arial" w:cs="Arial"/>
              </w:rPr>
            </w:pPr>
          </w:p>
          <w:p w14:paraId="08135610" w14:textId="6630734A" w:rsidR="00747EFB" w:rsidRPr="001C6D44" w:rsidRDefault="00747EFB" w:rsidP="00747EFB">
            <w:pPr>
              <w:spacing w:after="0"/>
              <w:jc w:val="both"/>
              <w:rPr>
                <w:rFonts w:ascii="Arial" w:hAnsi="Arial" w:cs="Arial"/>
              </w:rPr>
            </w:pPr>
            <w:r w:rsidRPr="001C6D44">
              <w:rPr>
                <w:rFonts w:ascii="Arial" w:hAnsi="Arial" w:cs="Arial"/>
              </w:rPr>
              <w:t>Direktor</w:t>
            </w:r>
            <w:r w:rsidR="00865228">
              <w:rPr>
                <w:rFonts w:ascii="Arial" w:hAnsi="Arial" w:cs="Arial"/>
              </w:rPr>
              <w:t>/-ica</w:t>
            </w:r>
            <w:r w:rsidRPr="001C6D44">
              <w:rPr>
                <w:rFonts w:ascii="Arial" w:hAnsi="Arial" w:cs="Arial"/>
              </w:rPr>
              <w:t>:</w:t>
            </w:r>
          </w:p>
          <w:p w14:paraId="4031CE73" w14:textId="07AFE5B6" w:rsidR="00747EFB" w:rsidRPr="001C6D44" w:rsidRDefault="00747EFB" w:rsidP="00865228">
            <w:pPr>
              <w:spacing w:after="0"/>
              <w:jc w:val="both"/>
              <w:rPr>
                <w:rFonts w:ascii="Arial" w:hAnsi="Arial" w:cs="Arial"/>
              </w:rPr>
            </w:pPr>
            <w:r w:rsidRPr="001C6D44">
              <w:rPr>
                <w:rFonts w:ascii="Arial" w:hAnsi="Arial" w:cs="Arial"/>
              </w:rPr>
              <w:t xml:space="preserve">__________________ </w:t>
            </w:r>
          </w:p>
        </w:tc>
      </w:tr>
    </w:tbl>
    <w:p w14:paraId="0507CDB9" w14:textId="77777777" w:rsidR="002E778A" w:rsidRPr="002E778A" w:rsidRDefault="002E778A" w:rsidP="002E778A">
      <w:pPr>
        <w:spacing w:after="0"/>
        <w:rPr>
          <w:rFonts w:ascii="Tahoma" w:hAnsi="Tahoma" w:cs="Tahoma"/>
          <w:color w:val="auto"/>
        </w:rPr>
      </w:pPr>
    </w:p>
    <w:bookmarkEnd w:id="100"/>
    <w:p w14:paraId="42404557" w14:textId="36B1059B" w:rsidR="002C0C2F" w:rsidRDefault="002C0C2F" w:rsidP="003B4CF3">
      <w:pPr>
        <w:spacing w:after="0" w:line="240" w:lineRule="auto"/>
        <w:jc w:val="both"/>
        <w:rPr>
          <w:rFonts w:ascii="Arial" w:hAnsi="Arial" w:cs="Arial"/>
          <w:color w:val="auto"/>
          <w:lang w:eastAsia="zh-CN"/>
        </w:rPr>
      </w:pPr>
    </w:p>
    <w:p w14:paraId="4030CD78" w14:textId="2B475D58" w:rsidR="002C0C2F" w:rsidRDefault="002C0C2F" w:rsidP="003B4CF3">
      <w:pPr>
        <w:spacing w:after="0" w:line="240" w:lineRule="auto"/>
        <w:jc w:val="both"/>
        <w:rPr>
          <w:rFonts w:ascii="Arial" w:hAnsi="Arial" w:cs="Arial"/>
          <w:color w:val="auto"/>
          <w:lang w:eastAsia="zh-CN"/>
        </w:rPr>
      </w:pPr>
    </w:p>
    <w:p w14:paraId="65926BA6" w14:textId="77777777" w:rsidR="00EA78FB" w:rsidRPr="002E778A" w:rsidRDefault="00EA78FB" w:rsidP="00EA78FB">
      <w:pPr>
        <w:pStyle w:val="Slog3"/>
        <w:rPr>
          <w:rFonts w:ascii="Tahoma" w:hAnsi="Tahoma" w:cs="Tahoma"/>
          <w:lang w:eastAsia="zh-CN"/>
        </w:rPr>
      </w:pPr>
      <w:bookmarkStart w:id="171" w:name="_Toc113433472"/>
      <w:r w:rsidRPr="002E778A">
        <w:rPr>
          <w:rStyle w:val="Neenpoudarek"/>
          <w:rFonts w:ascii="Arial" w:hAnsi="Arial" w:cs="Arial"/>
          <w:i/>
          <w:iCs/>
          <w:color w:val="auto"/>
          <w:sz w:val="22"/>
          <w:szCs w:val="22"/>
        </w:rPr>
        <w:lastRenderedPageBreak/>
        <w:t xml:space="preserve">PRILOGA št. </w:t>
      </w:r>
      <w:r>
        <w:rPr>
          <w:rStyle w:val="Neenpoudarek"/>
          <w:rFonts w:ascii="Arial" w:hAnsi="Arial" w:cs="Arial"/>
          <w:i/>
          <w:iCs/>
          <w:color w:val="auto"/>
          <w:sz w:val="22"/>
          <w:szCs w:val="22"/>
        </w:rPr>
        <w:t>1</w:t>
      </w:r>
      <w:bookmarkEnd w:id="171"/>
      <w:r>
        <w:rPr>
          <w:rStyle w:val="Neenpoudarek"/>
          <w:rFonts w:ascii="Arial" w:hAnsi="Arial" w:cs="Arial"/>
          <w:i/>
          <w:iCs/>
          <w:color w:val="auto"/>
          <w:sz w:val="22"/>
          <w:szCs w:val="22"/>
        </w:rPr>
        <w:t>0</w:t>
      </w:r>
    </w:p>
    <w:p w14:paraId="3D38B817" w14:textId="77777777" w:rsidR="00EA78FB" w:rsidRPr="002E778A" w:rsidRDefault="00EA78FB" w:rsidP="00EA78FB">
      <w:pPr>
        <w:pBdr>
          <w:top w:val="single" w:sz="4" w:space="10" w:color="541C72"/>
          <w:bottom w:val="single" w:sz="4" w:space="10" w:color="541C72"/>
        </w:pBdr>
        <w:shd w:val="pct5" w:color="F8F2FC" w:fill="F7EFFB"/>
        <w:spacing w:after="0"/>
        <w:jc w:val="center"/>
        <w:outlineLvl w:val="1"/>
        <w:rPr>
          <w:rFonts w:ascii="Tahoma" w:hAnsi="Tahoma" w:cs="Tahoma"/>
          <w:color w:val="auto"/>
          <w:lang w:eastAsia="zh-CN"/>
        </w:rPr>
      </w:pPr>
      <w:bookmarkStart w:id="172" w:name="_Toc113433473"/>
      <w:r w:rsidRPr="002E778A">
        <w:rPr>
          <w:rFonts w:ascii="Arial" w:hAnsi="Arial" w:cs="Arial"/>
          <w:b/>
          <w:bCs/>
          <w:i/>
          <w:iCs/>
          <w:color w:val="541C72"/>
          <w:spacing w:val="20"/>
          <w:lang w:eastAsia="zh-CN"/>
        </w:rPr>
        <w:t>IZJAVA O TEHNIČNIH SPOSOBNOSTIH</w:t>
      </w:r>
      <w:bookmarkEnd w:id="172"/>
    </w:p>
    <w:p w14:paraId="64FCF055" w14:textId="43FB1CB4" w:rsidR="002C0C2F" w:rsidRPr="002E778A" w:rsidRDefault="00EA78FB" w:rsidP="00EA78FB">
      <w:pPr>
        <w:spacing w:after="0"/>
        <w:rPr>
          <w:rFonts w:ascii="Tahoma" w:hAnsi="Tahoma" w:cs="Tahoma"/>
          <w:color w:val="auto"/>
        </w:rPr>
      </w:pPr>
      <w:r w:rsidRPr="002E778A">
        <w:rPr>
          <w:rFonts w:ascii="Tahoma" w:hAnsi="Tahoma" w:cs="Tahoma"/>
          <w:color w:val="auto"/>
        </w:rPr>
        <w:t xml:space="preserve">                                                      </w:t>
      </w:r>
      <w:r w:rsidR="002C0C2F" w:rsidRPr="002E778A">
        <w:rPr>
          <w:rFonts w:ascii="Tahoma" w:hAnsi="Tahoma" w:cs="Tahoma"/>
          <w:color w:val="auto"/>
        </w:rPr>
        <w:t xml:space="preserve">                                          </w:t>
      </w:r>
    </w:p>
    <w:p w14:paraId="5BBC01C2" w14:textId="6B5DD303" w:rsidR="002C0C2F" w:rsidRPr="002E778A" w:rsidRDefault="00EA78FB" w:rsidP="002C0C2F">
      <w:pPr>
        <w:spacing w:after="0"/>
        <w:rPr>
          <w:rFonts w:ascii="Arial" w:hAnsi="Arial" w:cs="Arial"/>
          <w:color w:val="auto"/>
        </w:rPr>
      </w:pPr>
      <w:r>
        <w:rPr>
          <w:rFonts w:ascii="Arial" w:hAnsi="Arial" w:cs="Arial"/>
          <w:color w:val="auto"/>
        </w:rPr>
        <w:t xml:space="preserve"> </w:t>
      </w:r>
    </w:p>
    <w:p w14:paraId="569C5C1F" w14:textId="10AC9C5F" w:rsidR="002C0C2F" w:rsidRPr="002E778A" w:rsidRDefault="002C0C2F" w:rsidP="002C0C2F">
      <w:pPr>
        <w:spacing w:after="0"/>
        <w:jc w:val="both"/>
        <w:rPr>
          <w:rFonts w:ascii="Arial" w:hAnsi="Arial" w:cs="Arial"/>
          <w:color w:val="auto"/>
        </w:rPr>
      </w:pPr>
      <w:r w:rsidRPr="002E778A">
        <w:rPr>
          <w:rFonts w:ascii="Arial" w:hAnsi="Arial" w:cs="Arial"/>
          <w:color w:val="auto"/>
        </w:rPr>
        <w:t xml:space="preserve">Izjavljamo, da smo v zadnjih </w:t>
      </w:r>
      <w:r w:rsidR="00C11A91">
        <w:rPr>
          <w:rFonts w:ascii="Arial" w:hAnsi="Arial" w:cs="Arial"/>
          <w:color w:val="auto"/>
        </w:rPr>
        <w:t xml:space="preserve">dveh </w:t>
      </w:r>
      <w:r w:rsidRPr="002E778A">
        <w:rPr>
          <w:rFonts w:ascii="Arial" w:hAnsi="Arial" w:cs="Arial"/>
          <w:color w:val="auto"/>
        </w:rPr>
        <w:t>letih (</w:t>
      </w:r>
      <w:r w:rsidR="00EA78FB">
        <w:rPr>
          <w:rFonts w:ascii="Arial" w:hAnsi="Arial" w:cs="Arial"/>
          <w:color w:val="auto"/>
        </w:rPr>
        <w:t>202</w:t>
      </w:r>
      <w:r w:rsidR="00C11A91">
        <w:rPr>
          <w:rFonts w:ascii="Arial" w:hAnsi="Arial" w:cs="Arial"/>
          <w:color w:val="auto"/>
        </w:rPr>
        <w:t>4</w:t>
      </w:r>
      <w:r w:rsidR="00EA78FB">
        <w:rPr>
          <w:rFonts w:ascii="Arial" w:hAnsi="Arial" w:cs="Arial"/>
          <w:color w:val="auto"/>
        </w:rPr>
        <w:t>, 202</w:t>
      </w:r>
      <w:r w:rsidR="00C11A91">
        <w:rPr>
          <w:rFonts w:ascii="Arial" w:hAnsi="Arial" w:cs="Arial"/>
          <w:color w:val="auto"/>
        </w:rPr>
        <w:t>3</w:t>
      </w:r>
      <w:r w:rsidRPr="002E778A">
        <w:rPr>
          <w:rFonts w:ascii="Arial" w:hAnsi="Arial" w:cs="Arial"/>
          <w:color w:val="auto"/>
        </w:rPr>
        <w:t xml:space="preserve">) na lokacijah (navedenih v spodnji tabeli) izvajali </w:t>
      </w:r>
      <w:r w:rsidR="00FB7487">
        <w:rPr>
          <w:rFonts w:ascii="Arial" w:hAnsi="Arial" w:cs="Arial"/>
          <w:color w:val="auto"/>
        </w:rPr>
        <w:t xml:space="preserve">za </w:t>
      </w:r>
      <w:r w:rsidR="00E41D86">
        <w:rPr>
          <w:rFonts w:ascii="Arial" w:hAnsi="Arial" w:cs="Arial"/>
          <w:color w:val="auto"/>
        </w:rPr>
        <w:t xml:space="preserve">dela, ki so predmet tega naročila </w:t>
      </w:r>
      <w:r w:rsidRPr="002E778A">
        <w:rPr>
          <w:rFonts w:ascii="Arial" w:hAnsi="Arial" w:cs="Arial"/>
          <w:b/>
          <w:color w:val="auto"/>
        </w:rPr>
        <w:t>kakovostno</w:t>
      </w:r>
      <w:r w:rsidRPr="002E778A">
        <w:rPr>
          <w:rFonts w:ascii="Arial" w:hAnsi="Arial" w:cs="Arial"/>
          <w:color w:val="auto"/>
        </w:rPr>
        <w:t xml:space="preserve"> in </w:t>
      </w:r>
      <w:r w:rsidRPr="002E778A">
        <w:rPr>
          <w:rFonts w:ascii="Arial" w:hAnsi="Arial" w:cs="Arial"/>
          <w:b/>
          <w:color w:val="auto"/>
        </w:rPr>
        <w:t>pravočasno</w:t>
      </w:r>
      <w:r w:rsidRPr="002E778A">
        <w:rPr>
          <w:rFonts w:ascii="Arial" w:hAnsi="Arial" w:cs="Arial"/>
          <w:color w:val="auto"/>
        </w:rPr>
        <w:t>.</w:t>
      </w:r>
    </w:p>
    <w:p w14:paraId="4786F9A3" w14:textId="77777777" w:rsidR="002C0C2F" w:rsidRPr="002E778A" w:rsidRDefault="002C0C2F" w:rsidP="002C0C2F">
      <w:pPr>
        <w:spacing w:after="0"/>
        <w:rPr>
          <w:rFonts w:ascii="Arial" w:hAnsi="Arial" w:cs="Arial"/>
          <w:color w:val="auto"/>
        </w:rPr>
      </w:pPr>
    </w:p>
    <w:p w14:paraId="2023BD08" w14:textId="77777777" w:rsidR="002C0C2F" w:rsidRPr="002E778A" w:rsidRDefault="002C0C2F" w:rsidP="002C0C2F">
      <w:pPr>
        <w:spacing w:after="0"/>
        <w:rPr>
          <w:rFonts w:ascii="Arial" w:hAnsi="Arial" w:cs="Arial"/>
          <w:color w:val="auto"/>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701"/>
        <w:gridCol w:w="1560"/>
        <w:gridCol w:w="1984"/>
        <w:gridCol w:w="2268"/>
      </w:tblGrid>
      <w:tr w:rsidR="002C0C2F" w:rsidRPr="002E778A" w14:paraId="736F87B1" w14:textId="77777777" w:rsidTr="007575F1">
        <w:tc>
          <w:tcPr>
            <w:tcW w:w="1843" w:type="dxa"/>
            <w:vAlign w:val="center"/>
          </w:tcPr>
          <w:p w14:paraId="16179514"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Lokacija izvajanja *</w:t>
            </w:r>
          </w:p>
        </w:tc>
        <w:tc>
          <w:tcPr>
            <w:tcW w:w="1701" w:type="dxa"/>
            <w:vAlign w:val="center"/>
          </w:tcPr>
          <w:p w14:paraId="21BEEA72"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Obdobje izvajanja</w:t>
            </w:r>
          </w:p>
        </w:tc>
        <w:tc>
          <w:tcPr>
            <w:tcW w:w="1560" w:type="dxa"/>
            <w:vAlign w:val="center"/>
          </w:tcPr>
          <w:p w14:paraId="3434EA83"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 xml:space="preserve">Obseg opravljene storitve </w:t>
            </w:r>
            <w:r w:rsidRPr="00592D27">
              <w:rPr>
                <w:rFonts w:ascii="Arial" w:hAnsi="Arial" w:cs="Arial"/>
                <w:b/>
                <w:color w:val="auto"/>
              </w:rPr>
              <w:t>(vrednost v € brez DDV)</w:t>
            </w:r>
          </w:p>
        </w:tc>
        <w:tc>
          <w:tcPr>
            <w:tcW w:w="1984" w:type="dxa"/>
            <w:vAlign w:val="center"/>
          </w:tcPr>
          <w:p w14:paraId="6D1567EC"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Naročnik</w:t>
            </w:r>
          </w:p>
        </w:tc>
        <w:tc>
          <w:tcPr>
            <w:tcW w:w="2268" w:type="dxa"/>
            <w:vAlign w:val="center"/>
          </w:tcPr>
          <w:p w14:paraId="6940BBBF"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Kontaktna oseba s strani naročnika</w:t>
            </w:r>
          </w:p>
        </w:tc>
      </w:tr>
      <w:tr w:rsidR="002C0C2F" w:rsidRPr="002E778A" w14:paraId="4FD24585" w14:textId="77777777" w:rsidTr="007575F1">
        <w:trPr>
          <w:trHeight w:val="510"/>
        </w:trPr>
        <w:tc>
          <w:tcPr>
            <w:tcW w:w="1843" w:type="dxa"/>
          </w:tcPr>
          <w:p w14:paraId="18B5946E" w14:textId="77777777" w:rsidR="002C0C2F" w:rsidRPr="002E778A" w:rsidRDefault="002C0C2F" w:rsidP="007575F1">
            <w:pPr>
              <w:spacing w:after="0"/>
              <w:rPr>
                <w:rFonts w:ascii="Arial" w:hAnsi="Arial" w:cs="Arial"/>
                <w:color w:val="auto"/>
              </w:rPr>
            </w:pPr>
          </w:p>
        </w:tc>
        <w:tc>
          <w:tcPr>
            <w:tcW w:w="1701" w:type="dxa"/>
          </w:tcPr>
          <w:p w14:paraId="090BEEA5" w14:textId="77777777" w:rsidR="002C0C2F" w:rsidRPr="002E778A" w:rsidRDefault="002C0C2F" w:rsidP="007575F1">
            <w:pPr>
              <w:spacing w:after="0"/>
              <w:rPr>
                <w:rFonts w:ascii="Arial" w:hAnsi="Arial" w:cs="Arial"/>
                <w:color w:val="auto"/>
              </w:rPr>
            </w:pPr>
          </w:p>
        </w:tc>
        <w:tc>
          <w:tcPr>
            <w:tcW w:w="1560" w:type="dxa"/>
          </w:tcPr>
          <w:p w14:paraId="29CEE9A3" w14:textId="77777777" w:rsidR="002C0C2F" w:rsidRPr="002E778A" w:rsidRDefault="002C0C2F" w:rsidP="007575F1">
            <w:pPr>
              <w:spacing w:after="0"/>
              <w:rPr>
                <w:rFonts w:ascii="Arial" w:hAnsi="Arial" w:cs="Arial"/>
                <w:color w:val="auto"/>
              </w:rPr>
            </w:pPr>
          </w:p>
        </w:tc>
        <w:tc>
          <w:tcPr>
            <w:tcW w:w="1984" w:type="dxa"/>
          </w:tcPr>
          <w:p w14:paraId="01E5E6D0" w14:textId="77777777" w:rsidR="002C0C2F" w:rsidRPr="002E778A" w:rsidRDefault="002C0C2F" w:rsidP="007575F1">
            <w:pPr>
              <w:spacing w:after="0"/>
              <w:rPr>
                <w:rFonts w:ascii="Arial" w:hAnsi="Arial" w:cs="Arial"/>
                <w:color w:val="auto"/>
              </w:rPr>
            </w:pPr>
          </w:p>
        </w:tc>
        <w:tc>
          <w:tcPr>
            <w:tcW w:w="2268" w:type="dxa"/>
          </w:tcPr>
          <w:p w14:paraId="6BD46FCF" w14:textId="77777777" w:rsidR="002C0C2F" w:rsidRPr="002E778A" w:rsidRDefault="002C0C2F" w:rsidP="007575F1">
            <w:pPr>
              <w:spacing w:after="0"/>
              <w:rPr>
                <w:rFonts w:ascii="Arial" w:hAnsi="Arial" w:cs="Arial"/>
                <w:color w:val="auto"/>
              </w:rPr>
            </w:pPr>
          </w:p>
        </w:tc>
      </w:tr>
      <w:tr w:rsidR="002C0C2F" w:rsidRPr="002E778A" w14:paraId="0AE96FA9" w14:textId="77777777" w:rsidTr="007575F1">
        <w:trPr>
          <w:trHeight w:val="510"/>
        </w:trPr>
        <w:tc>
          <w:tcPr>
            <w:tcW w:w="1843" w:type="dxa"/>
          </w:tcPr>
          <w:p w14:paraId="50C1F0AF" w14:textId="77777777" w:rsidR="002C0C2F" w:rsidRPr="002E778A" w:rsidRDefault="002C0C2F" w:rsidP="007575F1">
            <w:pPr>
              <w:spacing w:after="0"/>
              <w:rPr>
                <w:rFonts w:ascii="Arial" w:hAnsi="Arial" w:cs="Arial"/>
                <w:color w:val="auto"/>
              </w:rPr>
            </w:pPr>
          </w:p>
        </w:tc>
        <w:tc>
          <w:tcPr>
            <w:tcW w:w="1701" w:type="dxa"/>
          </w:tcPr>
          <w:p w14:paraId="3B3B3C98" w14:textId="77777777" w:rsidR="002C0C2F" w:rsidRPr="002E778A" w:rsidRDefault="002C0C2F" w:rsidP="007575F1">
            <w:pPr>
              <w:spacing w:after="0"/>
              <w:rPr>
                <w:rFonts w:ascii="Arial" w:hAnsi="Arial" w:cs="Arial"/>
                <w:color w:val="auto"/>
              </w:rPr>
            </w:pPr>
          </w:p>
        </w:tc>
        <w:tc>
          <w:tcPr>
            <w:tcW w:w="1560" w:type="dxa"/>
          </w:tcPr>
          <w:p w14:paraId="6A9076F2" w14:textId="77777777" w:rsidR="002C0C2F" w:rsidRPr="002E778A" w:rsidRDefault="002C0C2F" w:rsidP="007575F1">
            <w:pPr>
              <w:spacing w:after="0"/>
              <w:rPr>
                <w:rFonts w:ascii="Arial" w:hAnsi="Arial" w:cs="Arial"/>
                <w:color w:val="auto"/>
              </w:rPr>
            </w:pPr>
          </w:p>
        </w:tc>
        <w:tc>
          <w:tcPr>
            <w:tcW w:w="1984" w:type="dxa"/>
          </w:tcPr>
          <w:p w14:paraId="4330190D" w14:textId="77777777" w:rsidR="002C0C2F" w:rsidRPr="002E778A" w:rsidRDefault="002C0C2F" w:rsidP="007575F1">
            <w:pPr>
              <w:spacing w:after="0"/>
              <w:rPr>
                <w:rFonts w:ascii="Arial" w:hAnsi="Arial" w:cs="Arial"/>
                <w:color w:val="auto"/>
              </w:rPr>
            </w:pPr>
          </w:p>
        </w:tc>
        <w:tc>
          <w:tcPr>
            <w:tcW w:w="2268" w:type="dxa"/>
          </w:tcPr>
          <w:p w14:paraId="273DDA38" w14:textId="77777777" w:rsidR="002C0C2F" w:rsidRPr="002E778A" w:rsidRDefault="002C0C2F" w:rsidP="007575F1">
            <w:pPr>
              <w:spacing w:after="0"/>
              <w:rPr>
                <w:rFonts w:ascii="Arial" w:hAnsi="Arial" w:cs="Arial"/>
                <w:color w:val="auto"/>
              </w:rPr>
            </w:pPr>
          </w:p>
        </w:tc>
      </w:tr>
      <w:tr w:rsidR="002C0C2F" w:rsidRPr="002E778A" w14:paraId="469EF964" w14:textId="77777777" w:rsidTr="007575F1">
        <w:trPr>
          <w:trHeight w:val="510"/>
        </w:trPr>
        <w:tc>
          <w:tcPr>
            <w:tcW w:w="1843" w:type="dxa"/>
          </w:tcPr>
          <w:p w14:paraId="386D6DA7" w14:textId="77777777" w:rsidR="002C0C2F" w:rsidRPr="002E778A" w:rsidRDefault="002C0C2F" w:rsidP="007575F1">
            <w:pPr>
              <w:spacing w:after="0"/>
              <w:rPr>
                <w:rFonts w:ascii="Arial" w:hAnsi="Arial" w:cs="Arial"/>
                <w:color w:val="auto"/>
              </w:rPr>
            </w:pPr>
          </w:p>
        </w:tc>
        <w:tc>
          <w:tcPr>
            <w:tcW w:w="1701" w:type="dxa"/>
          </w:tcPr>
          <w:p w14:paraId="59146F8A" w14:textId="77777777" w:rsidR="002C0C2F" w:rsidRPr="002E778A" w:rsidRDefault="002C0C2F" w:rsidP="007575F1">
            <w:pPr>
              <w:spacing w:after="0"/>
              <w:rPr>
                <w:rFonts w:ascii="Arial" w:hAnsi="Arial" w:cs="Arial"/>
                <w:color w:val="auto"/>
              </w:rPr>
            </w:pPr>
          </w:p>
        </w:tc>
        <w:tc>
          <w:tcPr>
            <w:tcW w:w="1560" w:type="dxa"/>
          </w:tcPr>
          <w:p w14:paraId="0007F31A" w14:textId="77777777" w:rsidR="002C0C2F" w:rsidRPr="002E778A" w:rsidRDefault="002C0C2F" w:rsidP="007575F1">
            <w:pPr>
              <w:spacing w:after="0"/>
              <w:rPr>
                <w:rFonts w:ascii="Arial" w:hAnsi="Arial" w:cs="Arial"/>
                <w:color w:val="auto"/>
              </w:rPr>
            </w:pPr>
          </w:p>
        </w:tc>
        <w:tc>
          <w:tcPr>
            <w:tcW w:w="1984" w:type="dxa"/>
          </w:tcPr>
          <w:p w14:paraId="4C05EA7C" w14:textId="77777777" w:rsidR="002C0C2F" w:rsidRPr="002E778A" w:rsidRDefault="002C0C2F" w:rsidP="007575F1">
            <w:pPr>
              <w:spacing w:after="0"/>
              <w:rPr>
                <w:rFonts w:ascii="Arial" w:hAnsi="Arial" w:cs="Arial"/>
                <w:color w:val="auto"/>
              </w:rPr>
            </w:pPr>
          </w:p>
        </w:tc>
        <w:tc>
          <w:tcPr>
            <w:tcW w:w="2268" w:type="dxa"/>
          </w:tcPr>
          <w:p w14:paraId="1A01802D" w14:textId="77777777" w:rsidR="002C0C2F" w:rsidRPr="002E778A" w:rsidRDefault="002C0C2F" w:rsidP="007575F1">
            <w:pPr>
              <w:spacing w:after="0"/>
              <w:rPr>
                <w:rFonts w:ascii="Arial" w:hAnsi="Arial" w:cs="Arial"/>
                <w:color w:val="auto"/>
              </w:rPr>
            </w:pPr>
          </w:p>
        </w:tc>
      </w:tr>
      <w:tr w:rsidR="002C0C2F" w:rsidRPr="002E778A" w14:paraId="0BA2E574" w14:textId="77777777" w:rsidTr="007575F1">
        <w:trPr>
          <w:trHeight w:val="510"/>
        </w:trPr>
        <w:tc>
          <w:tcPr>
            <w:tcW w:w="1843" w:type="dxa"/>
          </w:tcPr>
          <w:p w14:paraId="5BD25043" w14:textId="77777777" w:rsidR="002C0C2F" w:rsidRPr="002E778A" w:rsidRDefault="002C0C2F" w:rsidP="007575F1">
            <w:pPr>
              <w:spacing w:after="0"/>
              <w:rPr>
                <w:rFonts w:ascii="Arial" w:hAnsi="Arial" w:cs="Arial"/>
                <w:color w:val="auto"/>
              </w:rPr>
            </w:pPr>
          </w:p>
        </w:tc>
        <w:tc>
          <w:tcPr>
            <w:tcW w:w="1701" w:type="dxa"/>
          </w:tcPr>
          <w:p w14:paraId="2E5DF980" w14:textId="77777777" w:rsidR="002C0C2F" w:rsidRPr="002E778A" w:rsidRDefault="002C0C2F" w:rsidP="007575F1">
            <w:pPr>
              <w:spacing w:after="0"/>
              <w:rPr>
                <w:rFonts w:ascii="Arial" w:hAnsi="Arial" w:cs="Arial"/>
                <w:color w:val="auto"/>
              </w:rPr>
            </w:pPr>
          </w:p>
        </w:tc>
        <w:tc>
          <w:tcPr>
            <w:tcW w:w="1560" w:type="dxa"/>
          </w:tcPr>
          <w:p w14:paraId="66397133" w14:textId="77777777" w:rsidR="002C0C2F" w:rsidRPr="002E778A" w:rsidRDefault="002C0C2F" w:rsidP="007575F1">
            <w:pPr>
              <w:spacing w:after="0"/>
              <w:rPr>
                <w:rFonts w:ascii="Arial" w:hAnsi="Arial" w:cs="Arial"/>
                <w:color w:val="auto"/>
              </w:rPr>
            </w:pPr>
          </w:p>
        </w:tc>
        <w:tc>
          <w:tcPr>
            <w:tcW w:w="1984" w:type="dxa"/>
          </w:tcPr>
          <w:p w14:paraId="44B8993A" w14:textId="77777777" w:rsidR="002C0C2F" w:rsidRPr="002E778A" w:rsidRDefault="002C0C2F" w:rsidP="007575F1">
            <w:pPr>
              <w:spacing w:after="0"/>
              <w:rPr>
                <w:rFonts w:ascii="Arial" w:hAnsi="Arial" w:cs="Arial"/>
                <w:color w:val="auto"/>
              </w:rPr>
            </w:pPr>
          </w:p>
        </w:tc>
        <w:tc>
          <w:tcPr>
            <w:tcW w:w="2268" w:type="dxa"/>
          </w:tcPr>
          <w:p w14:paraId="78DB2EE4" w14:textId="77777777" w:rsidR="002C0C2F" w:rsidRPr="002E778A" w:rsidRDefault="002C0C2F" w:rsidP="007575F1">
            <w:pPr>
              <w:spacing w:after="0"/>
              <w:rPr>
                <w:rFonts w:ascii="Arial" w:hAnsi="Arial" w:cs="Arial"/>
                <w:color w:val="auto"/>
              </w:rPr>
            </w:pPr>
          </w:p>
        </w:tc>
      </w:tr>
    </w:tbl>
    <w:p w14:paraId="03495A1A" w14:textId="77777777" w:rsidR="002C0C2F" w:rsidRPr="002E778A" w:rsidRDefault="002C0C2F" w:rsidP="002C0C2F">
      <w:pPr>
        <w:spacing w:after="0"/>
        <w:rPr>
          <w:rFonts w:ascii="Arial" w:hAnsi="Arial" w:cs="Arial"/>
          <w:color w:val="auto"/>
        </w:rPr>
      </w:pPr>
    </w:p>
    <w:p w14:paraId="48E53081" w14:textId="77777777" w:rsidR="002C0C2F" w:rsidRDefault="002C0C2F" w:rsidP="002C0C2F">
      <w:pPr>
        <w:spacing w:after="0"/>
        <w:rPr>
          <w:rFonts w:ascii="Arial" w:hAnsi="Arial" w:cs="Arial"/>
          <w:b/>
          <w:color w:val="auto"/>
        </w:rPr>
      </w:pPr>
    </w:p>
    <w:p w14:paraId="1B829869" w14:textId="77777777" w:rsidR="002C0C2F" w:rsidRPr="002E778A" w:rsidRDefault="002C0C2F" w:rsidP="002C0C2F">
      <w:pPr>
        <w:spacing w:after="0"/>
        <w:rPr>
          <w:rFonts w:ascii="Arial" w:hAnsi="Arial" w:cs="Arial"/>
          <w:b/>
          <w:color w:val="auto"/>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C0C2F" w:rsidRPr="002E778A" w14:paraId="7E1CD7FF"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1DBBEC" w14:textId="77777777" w:rsidR="002C0C2F" w:rsidRPr="002E778A" w:rsidRDefault="002C0C2F" w:rsidP="007575F1">
            <w:pPr>
              <w:suppressAutoHyphens/>
              <w:autoSpaceDN w:val="0"/>
              <w:snapToGrid w:val="0"/>
              <w:spacing w:after="0"/>
              <w:ind w:right="6"/>
              <w:jc w:val="center"/>
              <w:textAlignment w:val="baseline"/>
              <w:rPr>
                <w:rFonts w:ascii="Arial" w:hAnsi="Arial" w:cs="Arial"/>
                <w:bCs/>
                <w:kern w:val="3"/>
                <w:lang w:eastAsia="zh-CN"/>
              </w:rPr>
            </w:pPr>
            <w:r w:rsidRPr="002E778A">
              <w:rPr>
                <w:rFonts w:ascii="Arial" w:hAnsi="Arial" w:cs="Arial"/>
                <w:bCs/>
                <w:kern w:val="3"/>
                <w:lang w:eastAsia="zh-CN"/>
              </w:rPr>
              <w:t>KRAJ</w:t>
            </w:r>
          </w:p>
          <w:p w14:paraId="1BBF4D64" w14:textId="77777777" w:rsidR="002C0C2F" w:rsidRPr="002E778A" w:rsidRDefault="002C0C2F" w:rsidP="007575F1">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08A429" w14:textId="77777777" w:rsidR="002C0C2F" w:rsidRPr="002E778A" w:rsidRDefault="002C0C2F" w:rsidP="007575F1">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8E8088" w14:textId="77777777" w:rsidR="002C0C2F" w:rsidRPr="002E778A" w:rsidRDefault="002C0C2F" w:rsidP="007575F1">
            <w:pPr>
              <w:suppressAutoHyphens/>
              <w:autoSpaceDN w:val="0"/>
              <w:spacing w:after="0"/>
              <w:ind w:right="6"/>
              <w:jc w:val="center"/>
              <w:textAlignment w:val="baseline"/>
              <w:rPr>
                <w:rFonts w:ascii="Arial" w:hAnsi="Arial" w:cs="Arial"/>
                <w:bCs/>
                <w:kern w:val="3"/>
                <w:lang w:eastAsia="zh-CN"/>
              </w:rPr>
            </w:pPr>
            <w:r w:rsidRPr="002E778A">
              <w:rPr>
                <w:rFonts w:ascii="Arial" w:hAnsi="Arial" w:cs="Arial"/>
                <w:bCs/>
                <w:kern w:val="3"/>
                <w:lang w:eastAsia="zh-CN"/>
              </w:rPr>
              <w:t>PONUDNIK</w:t>
            </w:r>
          </w:p>
          <w:p w14:paraId="00E58766" w14:textId="77777777" w:rsidR="002C0C2F" w:rsidRPr="002E778A" w:rsidRDefault="002C0C2F" w:rsidP="007575F1">
            <w:pPr>
              <w:suppressAutoHyphens/>
              <w:autoSpaceDN w:val="0"/>
              <w:spacing w:after="0"/>
              <w:ind w:right="6"/>
              <w:jc w:val="center"/>
              <w:textAlignment w:val="baseline"/>
              <w:rPr>
                <w:rFonts w:ascii="Arial" w:hAnsi="Arial" w:cs="Arial"/>
                <w:bCs/>
                <w:kern w:val="3"/>
                <w:lang w:eastAsia="zh-CN"/>
              </w:rPr>
            </w:pPr>
            <w:r w:rsidRPr="002E778A">
              <w:rPr>
                <w:rFonts w:ascii="Arial" w:hAnsi="Arial" w:cs="Arial"/>
                <w:bCs/>
                <w:kern w:val="3"/>
                <w:lang w:eastAsia="zh-CN"/>
              </w:rPr>
              <w:t>ime in priimek zakonitega zastopnika in podpis</w:t>
            </w:r>
          </w:p>
          <w:p w14:paraId="00880B0E" w14:textId="77777777" w:rsidR="002C0C2F" w:rsidRPr="002E778A" w:rsidRDefault="002C0C2F" w:rsidP="007575F1">
            <w:pPr>
              <w:suppressAutoHyphens/>
              <w:autoSpaceDN w:val="0"/>
              <w:spacing w:after="0"/>
              <w:ind w:right="6"/>
              <w:jc w:val="center"/>
              <w:textAlignment w:val="baseline"/>
              <w:rPr>
                <w:rFonts w:ascii="Arial" w:hAnsi="Arial" w:cs="Arial"/>
                <w:bCs/>
                <w:kern w:val="3"/>
                <w:lang w:eastAsia="zh-CN"/>
              </w:rPr>
            </w:pPr>
          </w:p>
        </w:tc>
      </w:tr>
      <w:tr w:rsidR="002C0C2F" w:rsidRPr="002E778A" w14:paraId="5343D00A"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975B04" w14:textId="77777777" w:rsidR="002C0C2F" w:rsidRPr="002E778A" w:rsidRDefault="002C0C2F" w:rsidP="007575F1">
            <w:pPr>
              <w:suppressAutoHyphens/>
              <w:autoSpaceDN w:val="0"/>
              <w:snapToGrid w:val="0"/>
              <w:spacing w:after="0"/>
              <w:ind w:right="6"/>
              <w:jc w:val="center"/>
              <w:textAlignment w:val="baseline"/>
              <w:rPr>
                <w:rFonts w:ascii="Arial" w:hAnsi="Arial" w:cs="Arial"/>
                <w:bCs/>
                <w:kern w:val="3"/>
                <w:lang w:eastAsia="zh-CN"/>
              </w:rPr>
            </w:pPr>
            <w:r w:rsidRPr="002E778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08B800B" w14:textId="77777777" w:rsidR="002C0C2F" w:rsidRPr="002E778A" w:rsidRDefault="002C0C2F" w:rsidP="007575F1">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2BC0CCD" w14:textId="77777777" w:rsidR="002C0C2F" w:rsidRPr="002E778A" w:rsidRDefault="002C0C2F" w:rsidP="007575F1">
            <w:pPr>
              <w:spacing w:after="0"/>
              <w:rPr>
                <w:rFonts w:ascii="Arial" w:hAnsi="Arial" w:cs="Arial"/>
              </w:rPr>
            </w:pPr>
          </w:p>
        </w:tc>
      </w:tr>
    </w:tbl>
    <w:p w14:paraId="6B90F8FB" w14:textId="0F2C8669" w:rsidR="002C0C2F" w:rsidRDefault="002C0C2F" w:rsidP="002C0C2F">
      <w:pPr>
        <w:spacing w:after="0"/>
        <w:rPr>
          <w:rFonts w:ascii="Arial" w:hAnsi="Arial" w:cs="Arial"/>
          <w:b/>
          <w:color w:val="auto"/>
        </w:rPr>
      </w:pPr>
    </w:p>
    <w:p w14:paraId="3A2D262A" w14:textId="0E3BBEE6" w:rsidR="00094A42" w:rsidRDefault="00094A42" w:rsidP="002C0C2F">
      <w:pPr>
        <w:spacing w:after="0"/>
        <w:rPr>
          <w:rFonts w:ascii="Arial" w:hAnsi="Arial" w:cs="Arial"/>
          <w:b/>
          <w:color w:val="auto"/>
        </w:rPr>
      </w:pPr>
    </w:p>
    <w:p w14:paraId="25173E72" w14:textId="07C35A6F" w:rsidR="00094A42" w:rsidRDefault="00094A42" w:rsidP="002C0C2F">
      <w:pPr>
        <w:spacing w:after="0"/>
        <w:rPr>
          <w:rFonts w:ascii="Arial" w:hAnsi="Arial" w:cs="Arial"/>
          <w:b/>
          <w:color w:val="auto"/>
        </w:rPr>
      </w:pPr>
    </w:p>
    <w:p w14:paraId="6C70FE95" w14:textId="45E3850D" w:rsidR="00094A42" w:rsidRDefault="00094A42" w:rsidP="002C0C2F">
      <w:pPr>
        <w:spacing w:after="0"/>
        <w:rPr>
          <w:rFonts w:ascii="Arial" w:hAnsi="Arial" w:cs="Arial"/>
          <w:b/>
          <w:color w:val="auto"/>
        </w:rPr>
      </w:pPr>
    </w:p>
    <w:p w14:paraId="4474255B" w14:textId="36C9E189" w:rsidR="00094A42" w:rsidRDefault="00094A42" w:rsidP="002C0C2F">
      <w:pPr>
        <w:spacing w:after="0"/>
        <w:rPr>
          <w:rFonts w:ascii="Arial" w:hAnsi="Arial" w:cs="Arial"/>
          <w:b/>
          <w:color w:val="auto"/>
        </w:rPr>
      </w:pPr>
    </w:p>
    <w:p w14:paraId="462B0043" w14:textId="3BE870F2" w:rsidR="00EA78FB" w:rsidRPr="00EE6F50" w:rsidRDefault="00EA78FB" w:rsidP="00EA78FB">
      <w:pPr>
        <w:pStyle w:val="Slog3"/>
        <w:rPr>
          <w:rStyle w:val="Neenpoudarek"/>
          <w:rFonts w:ascii="Arial" w:hAnsi="Arial" w:cs="Arial"/>
          <w:color w:val="auto"/>
          <w:sz w:val="22"/>
          <w:szCs w:val="22"/>
        </w:rPr>
      </w:pPr>
      <w:bookmarkStart w:id="173" w:name="_Toc106954212"/>
      <w:bookmarkStart w:id="174" w:name="_Toc113433474"/>
      <w:r w:rsidRPr="002E778A">
        <w:rPr>
          <w:rStyle w:val="Neenpoudarek"/>
          <w:rFonts w:ascii="Arial" w:hAnsi="Arial" w:cs="Arial"/>
          <w:i/>
          <w:iCs/>
          <w:color w:val="auto"/>
          <w:sz w:val="22"/>
          <w:szCs w:val="22"/>
        </w:rPr>
        <w:lastRenderedPageBreak/>
        <w:t xml:space="preserve">PRILOGA št. </w:t>
      </w:r>
      <w:r>
        <w:rPr>
          <w:rStyle w:val="Neenpoudarek"/>
          <w:rFonts w:ascii="Arial" w:hAnsi="Arial" w:cs="Arial"/>
          <w:i/>
          <w:iCs/>
          <w:color w:val="auto"/>
          <w:sz w:val="22"/>
          <w:szCs w:val="22"/>
        </w:rPr>
        <w:t>11</w:t>
      </w:r>
    </w:p>
    <w:p w14:paraId="7AB5ECB8" w14:textId="77777777" w:rsidR="00EA78FB" w:rsidRDefault="00EA78FB" w:rsidP="00EA78FB">
      <w:pPr>
        <w:pBdr>
          <w:top w:val="single" w:sz="4" w:space="10" w:color="541C72"/>
          <w:bottom w:val="single" w:sz="4" w:space="10" w:color="541C72"/>
        </w:pBdr>
        <w:shd w:val="pct5" w:color="F8F2FC" w:fill="F7EFFB"/>
        <w:spacing w:after="0"/>
        <w:jc w:val="center"/>
        <w:outlineLvl w:val="1"/>
        <w:rPr>
          <w:rFonts w:ascii="Arial" w:hAnsi="Arial" w:cs="Arial"/>
        </w:rPr>
      </w:pPr>
      <w:r>
        <w:rPr>
          <w:rFonts w:ascii="Arial" w:hAnsi="Arial" w:cs="Arial"/>
          <w:b/>
          <w:bCs/>
          <w:i/>
          <w:iCs/>
          <w:color w:val="541C72"/>
          <w:spacing w:val="20"/>
          <w:lang w:eastAsia="zh-CN"/>
        </w:rPr>
        <w:t>IZJAVA PO 35. ČLENU ZINTPK</w:t>
      </w:r>
      <w:r w:rsidRPr="002E778A">
        <w:rPr>
          <w:rFonts w:ascii="Tahoma" w:hAnsi="Tahoma" w:cs="Tahoma"/>
          <w:color w:val="auto"/>
        </w:rPr>
        <w:t xml:space="preserve">                                                      </w:t>
      </w:r>
      <w:bookmarkEnd w:id="173"/>
      <w:bookmarkEnd w:id="174"/>
    </w:p>
    <w:p w14:paraId="671A1C9B" w14:textId="77777777" w:rsidR="00EA78FB" w:rsidRDefault="00EA78FB" w:rsidP="00094A42">
      <w:pPr>
        <w:shd w:val="clear" w:color="auto" w:fill="FFFFFF"/>
        <w:spacing w:after="0"/>
        <w:jc w:val="both"/>
        <w:rPr>
          <w:rFonts w:ascii="Arial" w:hAnsi="Arial" w:cs="Arial"/>
        </w:rPr>
      </w:pPr>
    </w:p>
    <w:p w14:paraId="31495B33" w14:textId="29637206" w:rsidR="00094A42" w:rsidRPr="00094A42" w:rsidRDefault="00094A42" w:rsidP="00094A42">
      <w:pPr>
        <w:shd w:val="clear" w:color="auto" w:fill="FFFFFF"/>
        <w:spacing w:after="0"/>
        <w:jc w:val="both"/>
        <w:rPr>
          <w:rFonts w:ascii="Arial" w:hAnsi="Arial" w:cs="Arial"/>
          <w:i/>
        </w:rPr>
      </w:pPr>
      <w:r w:rsidRPr="00094A42">
        <w:rPr>
          <w:rFonts w:ascii="Arial" w:hAnsi="Arial" w:cs="Arial"/>
        </w:rPr>
        <w:t xml:space="preserve">V postopku za izvedbo javnega naročila </w:t>
      </w:r>
      <w:r w:rsidRPr="00094A42">
        <w:rPr>
          <w:rFonts w:ascii="Arial" w:eastAsia="Times New Roman" w:hAnsi="Arial" w:cs="Arial"/>
          <w:i/>
        </w:rPr>
        <w:t xml:space="preserve">  </w:t>
      </w:r>
      <w:r w:rsidRPr="00094A42">
        <w:rPr>
          <w:rFonts w:ascii="Arial" w:hAnsi="Arial" w:cs="Arial"/>
          <w:i/>
        </w:rPr>
        <w:t>……………………….</w:t>
      </w:r>
    </w:p>
    <w:p w14:paraId="663C7709" w14:textId="77777777" w:rsidR="00094A42" w:rsidRPr="00094A42" w:rsidRDefault="00094A42" w:rsidP="00094A42">
      <w:pPr>
        <w:shd w:val="clear" w:color="auto" w:fill="FFFFFF"/>
        <w:spacing w:after="0"/>
        <w:jc w:val="both"/>
        <w:rPr>
          <w:rFonts w:ascii="Arial" w:hAnsi="Arial" w:cs="Arial"/>
          <w:bCs/>
        </w:rPr>
      </w:pPr>
    </w:p>
    <w:p w14:paraId="38AF875C" w14:textId="77777777" w:rsidR="00094A42" w:rsidRPr="00094A42" w:rsidRDefault="00094A42" w:rsidP="00094A42">
      <w:pPr>
        <w:autoSpaceDE w:val="0"/>
        <w:autoSpaceDN w:val="0"/>
        <w:adjustRightInd w:val="0"/>
        <w:spacing w:after="0"/>
        <w:jc w:val="both"/>
        <w:rPr>
          <w:rFonts w:ascii="Arial" w:hAnsi="Arial" w:cs="Arial"/>
          <w:bCs/>
          <w:i/>
        </w:rPr>
      </w:pPr>
      <w:r w:rsidRPr="00094A42">
        <w:rPr>
          <w:rFonts w:ascii="Arial" w:hAnsi="Arial" w:cs="Arial"/>
          <w:bCs/>
        </w:rPr>
        <w:t>ponudnik</w:t>
      </w:r>
      <w:r w:rsidRPr="00094A42">
        <w:rPr>
          <w:rFonts w:ascii="Arial" w:hAnsi="Arial" w:cs="Arial"/>
        </w:rPr>
        <w:t>:</w:t>
      </w:r>
      <w:r w:rsidRPr="00094A42">
        <w:rPr>
          <w:rFonts w:ascii="Arial" w:hAnsi="Arial" w:cs="Arial"/>
          <w:i/>
        </w:rPr>
        <w:t xml:space="preserve"> </w:t>
      </w:r>
      <w:r w:rsidRPr="00094A42">
        <w:rPr>
          <w:rFonts w:ascii="Arial" w:hAnsi="Arial" w:cs="Arial"/>
          <w:bCs/>
          <w:i/>
        </w:rPr>
        <w:t>…………………………………………………………</w:t>
      </w:r>
    </w:p>
    <w:p w14:paraId="40E8AE43" w14:textId="77777777" w:rsidR="00094A42" w:rsidRPr="00094A42" w:rsidRDefault="00094A42" w:rsidP="00094A42">
      <w:pPr>
        <w:autoSpaceDE w:val="0"/>
        <w:autoSpaceDN w:val="0"/>
        <w:adjustRightInd w:val="0"/>
        <w:spacing w:after="0"/>
        <w:jc w:val="both"/>
        <w:rPr>
          <w:rFonts w:ascii="Arial" w:hAnsi="Arial" w:cs="Arial"/>
          <w:bCs/>
        </w:rPr>
      </w:pPr>
    </w:p>
    <w:p w14:paraId="39721203" w14:textId="7E051CDE" w:rsidR="00094A42" w:rsidRPr="00094A42" w:rsidRDefault="00094A42" w:rsidP="00094A42">
      <w:pPr>
        <w:autoSpaceDE w:val="0"/>
        <w:autoSpaceDN w:val="0"/>
        <w:adjustRightInd w:val="0"/>
        <w:spacing w:after="0"/>
        <w:jc w:val="both"/>
        <w:rPr>
          <w:rFonts w:ascii="Arial" w:hAnsi="Arial" w:cs="Arial"/>
        </w:rPr>
      </w:pPr>
      <w:r w:rsidRPr="00094A42">
        <w:rPr>
          <w:rFonts w:ascii="Arial" w:hAnsi="Arial" w:cs="Arial"/>
          <w:bCs/>
        </w:rPr>
        <w:t xml:space="preserve">izjavlja, da ni nastopil položaj, kot ga ureja določilo 35. člena </w:t>
      </w:r>
      <w:r w:rsidRPr="00094A42">
        <w:rPr>
          <w:rFonts w:ascii="Arial" w:hAnsi="Arial" w:cs="Arial"/>
        </w:rPr>
        <w:t xml:space="preserve">Zakona o integriteti in preprečevanju korupcije (ZIntPK, </w:t>
      </w:r>
      <w:r w:rsidR="003F4F36" w:rsidRPr="003F4F36">
        <w:rPr>
          <w:rFonts w:ascii="Arial" w:hAnsi="Arial" w:cs="Arial"/>
        </w:rPr>
        <w:t>Uradni list RS, št. 69/11 – uradno prečiščeno besedilo, 158/20 in 3/22 – ZDeb</w:t>
      </w:r>
      <w:r w:rsidRPr="00094A42">
        <w:rPr>
          <w:rFonts w:ascii="Arial" w:hAnsi="Arial" w:cs="Arial"/>
        </w:rPr>
        <w:t>).</w:t>
      </w:r>
    </w:p>
    <w:p w14:paraId="6829D67A" w14:textId="77777777" w:rsidR="00094A42" w:rsidRPr="00094A42" w:rsidRDefault="00094A42" w:rsidP="00094A42">
      <w:pPr>
        <w:autoSpaceDE w:val="0"/>
        <w:autoSpaceDN w:val="0"/>
        <w:adjustRightInd w:val="0"/>
        <w:spacing w:after="0"/>
        <w:jc w:val="both"/>
        <w:rPr>
          <w:rFonts w:ascii="Arial" w:hAnsi="Arial" w:cs="Arial"/>
        </w:rPr>
      </w:pPr>
    </w:p>
    <w:p w14:paraId="2815FAE9" w14:textId="77777777" w:rsidR="00094A42" w:rsidRPr="00094A42" w:rsidRDefault="00094A42" w:rsidP="00094A42">
      <w:pPr>
        <w:autoSpaceDE w:val="0"/>
        <w:autoSpaceDN w:val="0"/>
        <w:adjustRightInd w:val="0"/>
        <w:spacing w:after="0"/>
        <w:jc w:val="both"/>
        <w:rPr>
          <w:rFonts w:ascii="Arial" w:hAnsi="Arial" w:cs="Arial"/>
        </w:rPr>
      </w:pPr>
    </w:p>
    <w:p w14:paraId="6E478865" w14:textId="77777777" w:rsidR="00094A42" w:rsidRPr="00094A42" w:rsidRDefault="00094A42" w:rsidP="00094A42">
      <w:pPr>
        <w:autoSpaceDE w:val="0"/>
        <w:autoSpaceDN w:val="0"/>
        <w:adjustRightInd w:val="0"/>
        <w:spacing w:after="0"/>
        <w:jc w:val="both"/>
        <w:rPr>
          <w:rFonts w:ascii="Arial" w:hAnsi="Arial" w:cs="Arial"/>
        </w:rPr>
      </w:pPr>
      <w:r w:rsidRPr="00094A42">
        <w:rPr>
          <w:rFonts w:ascii="Arial" w:hAnsi="Arial" w:cs="Arial"/>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9487D08" w14:textId="77777777" w:rsidR="00094A42" w:rsidRPr="00094A42" w:rsidRDefault="00094A42" w:rsidP="00094A42">
      <w:pPr>
        <w:autoSpaceDE w:val="0"/>
        <w:autoSpaceDN w:val="0"/>
        <w:adjustRightInd w:val="0"/>
        <w:spacing w:after="0"/>
        <w:jc w:val="both"/>
        <w:rPr>
          <w:rFonts w:ascii="Arial" w:hAnsi="Arial" w:cs="Arial"/>
        </w:rPr>
      </w:pPr>
    </w:p>
    <w:p w14:paraId="7CF17CEF" w14:textId="77777777" w:rsidR="00094A42" w:rsidRPr="00094A42" w:rsidRDefault="00094A42" w:rsidP="00094A42">
      <w:pPr>
        <w:autoSpaceDE w:val="0"/>
        <w:autoSpaceDN w:val="0"/>
        <w:adjustRightInd w:val="0"/>
        <w:spacing w:after="0"/>
        <w:jc w:val="both"/>
        <w:rPr>
          <w:rFonts w:ascii="Arial" w:hAnsi="Arial" w:cs="Arial"/>
        </w:rPr>
      </w:pPr>
      <w:r w:rsidRPr="00094A42">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5752E5A4" w14:textId="77777777" w:rsidR="00094A42" w:rsidRPr="00094A42" w:rsidRDefault="00094A42" w:rsidP="00094A42">
      <w:pPr>
        <w:autoSpaceDE w:val="0"/>
        <w:autoSpaceDN w:val="0"/>
        <w:adjustRightInd w:val="0"/>
        <w:spacing w:after="0"/>
        <w:jc w:val="both"/>
        <w:rPr>
          <w:rFonts w:ascii="Arial" w:hAnsi="Arial" w:cs="Arial"/>
        </w:rPr>
      </w:pPr>
    </w:p>
    <w:p w14:paraId="2240B87F" w14:textId="77777777" w:rsidR="00094A42" w:rsidRPr="00094A42" w:rsidRDefault="00094A42" w:rsidP="00094A42">
      <w:pPr>
        <w:autoSpaceDE w:val="0"/>
        <w:autoSpaceDN w:val="0"/>
        <w:adjustRightInd w:val="0"/>
        <w:spacing w:after="0"/>
        <w:jc w:val="both"/>
        <w:rPr>
          <w:rFonts w:ascii="Arial" w:hAnsi="Arial" w:cs="Arial"/>
        </w:rPr>
      </w:pPr>
      <w:r w:rsidRPr="00094A42">
        <w:rPr>
          <w:rFonts w:ascii="Arial" w:hAnsi="Arial" w:cs="Arial"/>
        </w:rPr>
        <w:t>Pogodba, ki je v nasprotju z določbami 35.  člena ZIntPK, je nična.</w:t>
      </w:r>
    </w:p>
    <w:p w14:paraId="27F2938A" w14:textId="77777777" w:rsidR="00094A42" w:rsidRPr="00094A42" w:rsidRDefault="00094A42" w:rsidP="00094A42">
      <w:pPr>
        <w:spacing w:after="0"/>
        <w:contextualSpacing/>
        <w:jc w:val="both"/>
        <w:outlineLvl w:val="0"/>
        <w:rPr>
          <w:rFonts w:ascii="Arial" w:hAnsi="Arial" w:cs="Arial"/>
          <w:b/>
        </w:rPr>
      </w:pPr>
    </w:p>
    <w:p w14:paraId="2012DFD7" w14:textId="77777777" w:rsidR="00094A42" w:rsidRPr="00094A42" w:rsidRDefault="00094A42" w:rsidP="00094A42">
      <w:pPr>
        <w:spacing w:after="0"/>
        <w:jc w:val="both"/>
        <w:rPr>
          <w:rFonts w:ascii="Arial" w:hAnsi="Arial" w:cs="Arial"/>
        </w:rPr>
      </w:pPr>
    </w:p>
    <w:p w14:paraId="0F21F242" w14:textId="77777777" w:rsidR="00094A42" w:rsidRPr="00094A42" w:rsidRDefault="00094A42" w:rsidP="00094A42">
      <w:pPr>
        <w:spacing w:after="0"/>
        <w:jc w:val="both"/>
        <w:rPr>
          <w:rFonts w:ascii="Arial" w:eastAsia="Times New Roman" w:hAnsi="Arial" w:cs="Arial"/>
        </w:rPr>
      </w:pPr>
      <w:r w:rsidRPr="00094A42">
        <w:rPr>
          <w:rFonts w:ascii="Arial" w:eastAsia="Times New Roman" w:hAnsi="Arial" w:cs="Arial"/>
        </w:rPr>
        <w:t xml:space="preserve">Kraj in datum:                                            Žig: </w:t>
      </w:r>
      <w:r w:rsidRPr="00094A42">
        <w:rPr>
          <w:rFonts w:ascii="Arial" w:eastAsia="Times New Roman" w:hAnsi="Arial" w:cs="Arial"/>
        </w:rPr>
        <w:tab/>
      </w:r>
      <w:r w:rsidRPr="00094A42">
        <w:rPr>
          <w:rFonts w:ascii="Arial" w:eastAsia="Times New Roman" w:hAnsi="Arial" w:cs="Arial"/>
        </w:rPr>
        <w:tab/>
      </w:r>
      <w:r w:rsidRPr="00094A42">
        <w:rPr>
          <w:rFonts w:ascii="Arial" w:eastAsia="Times New Roman" w:hAnsi="Arial" w:cs="Arial"/>
        </w:rPr>
        <w:tab/>
        <w:t>Podpis ponudnika:</w:t>
      </w:r>
    </w:p>
    <w:p w14:paraId="24577577" w14:textId="77777777" w:rsidR="00094A42" w:rsidRPr="00094A42" w:rsidRDefault="00094A42" w:rsidP="00094A42">
      <w:pPr>
        <w:jc w:val="both"/>
        <w:rPr>
          <w:rFonts w:ascii="Arial" w:hAnsi="Arial" w:cs="Arial"/>
        </w:rPr>
      </w:pPr>
      <w:r w:rsidRPr="00094A42">
        <w:rPr>
          <w:rFonts w:ascii="Arial" w:hAnsi="Arial" w:cs="Arial"/>
        </w:rPr>
        <w:br w:type="page"/>
      </w:r>
    </w:p>
    <w:p w14:paraId="30473BA4" w14:textId="7790F889" w:rsidR="00EA78FB" w:rsidRPr="00EE6F50" w:rsidRDefault="00EA78FB" w:rsidP="00EA78FB">
      <w:pPr>
        <w:pStyle w:val="Slog3"/>
        <w:rPr>
          <w:rStyle w:val="Neenpoudarek"/>
          <w:rFonts w:ascii="Arial" w:hAnsi="Arial" w:cs="Arial"/>
          <w:color w:val="auto"/>
          <w:sz w:val="22"/>
          <w:szCs w:val="22"/>
        </w:rPr>
      </w:pPr>
      <w:r w:rsidRPr="002E778A">
        <w:rPr>
          <w:rStyle w:val="Neenpoudarek"/>
          <w:rFonts w:ascii="Arial" w:hAnsi="Arial" w:cs="Arial"/>
          <w:i/>
          <w:iCs/>
          <w:color w:val="auto"/>
          <w:sz w:val="22"/>
          <w:szCs w:val="22"/>
        </w:rPr>
        <w:lastRenderedPageBreak/>
        <w:t xml:space="preserve">PRILOGA št. </w:t>
      </w:r>
      <w:r>
        <w:rPr>
          <w:rStyle w:val="Neenpoudarek"/>
          <w:rFonts w:ascii="Arial" w:hAnsi="Arial" w:cs="Arial"/>
          <w:i/>
          <w:iCs/>
          <w:color w:val="auto"/>
          <w:sz w:val="22"/>
          <w:szCs w:val="22"/>
        </w:rPr>
        <w:t>12</w:t>
      </w:r>
    </w:p>
    <w:p w14:paraId="37C7D287" w14:textId="4BB558A7" w:rsidR="00EA78FB" w:rsidRPr="00EA78FB" w:rsidRDefault="00EA78FB" w:rsidP="00EA78FB">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r w:rsidRPr="00EA78FB">
        <w:rPr>
          <w:rFonts w:ascii="Arial" w:hAnsi="Arial" w:cs="Arial"/>
          <w:b/>
          <w:bCs/>
          <w:i/>
          <w:iCs/>
          <w:color w:val="541C72"/>
          <w:spacing w:val="20"/>
          <w:lang w:eastAsia="zh-CN"/>
        </w:rPr>
        <w:t>IZJAVA/PODATKI O UDELEŽBI FIZIČNIH IN PRAVNIH OSEB V LASTNIŠTVU PONUDNIKA</w:t>
      </w:r>
      <w:r w:rsidRPr="002E778A">
        <w:rPr>
          <w:rFonts w:ascii="Tahoma" w:hAnsi="Tahoma" w:cs="Tahoma"/>
          <w:color w:val="auto"/>
        </w:rPr>
        <w:t xml:space="preserve">                                                      </w:t>
      </w:r>
    </w:p>
    <w:p w14:paraId="4A422581" w14:textId="741F4258" w:rsidR="00094A42" w:rsidRPr="001B68D1" w:rsidRDefault="00094A42" w:rsidP="00094A42">
      <w:pPr>
        <w:jc w:val="center"/>
        <w:rPr>
          <w:rFonts w:ascii="Arial" w:hAnsi="Arial" w:cs="Arial"/>
          <w:b/>
        </w:rPr>
      </w:pPr>
    </w:p>
    <w:p w14:paraId="7BEF426B" w14:textId="59AFF930" w:rsidR="00094A42" w:rsidRPr="00094A42" w:rsidRDefault="00094A42" w:rsidP="00094A42">
      <w:pPr>
        <w:spacing w:after="0"/>
        <w:jc w:val="both"/>
        <w:rPr>
          <w:rFonts w:ascii="Arial" w:hAnsi="Arial" w:cs="Arial"/>
          <w:bCs/>
        </w:rPr>
      </w:pPr>
      <w:r w:rsidRPr="00094A42">
        <w:rPr>
          <w:rFonts w:ascii="Arial" w:hAnsi="Arial" w:cs="Arial"/>
          <w:bCs/>
        </w:rPr>
        <w:t xml:space="preserve">ter o gospodarskih subjektih, za katere se glede na določbe zakona, ki ureja gospodarske družbe, šteje, da so povezane družbe s ponudnikom (šesti odstavek 14. člena Zakona o integriteti in preprečevanju korupcije, </w:t>
      </w:r>
      <w:r w:rsidR="003F4F36" w:rsidRPr="003F4F36">
        <w:rPr>
          <w:rFonts w:ascii="Arial" w:hAnsi="Arial" w:cs="Arial"/>
          <w:bCs/>
        </w:rPr>
        <w:t>Uradni list RS, št. 69/11 – uradno prečiščeno besedilo, 158/20 in 3/22 – ZDeb</w:t>
      </w:r>
      <w:r w:rsidR="002E51E7">
        <w:rPr>
          <w:rFonts w:ascii="Arial" w:hAnsi="Arial" w:cs="Arial"/>
          <w:bCs/>
        </w:rPr>
        <w:t>)</w:t>
      </w:r>
      <w:r w:rsidRPr="00094A42">
        <w:rPr>
          <w:rFonts w:ascii="Arial" w:hAnsi="Arial" w:cs="Arial"/>
          <w:bCs/>
        </w:rPr>
        <w:t>.</w:t>
      </w:r>
    </w:p>
    <w:p w14:paraId="24D40F5D" w14:textId="77777777" w:rsidR="00094A42" w:rsidRPr="00094A42" w:rsidRDefault="00094A42" w:rsidP="00094A42">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094A42" w:rsidRPr="00094A42" w14:paraId="15DBB3BC" w14:textId="77777777" w:rsidTr="001646A0">
        <w:trPr>
          <w:trHeight w:val="20"/>
          <w:jc w:val="center"/>
        </w:trPr>
        <w:tc>
          <w:tcPr>
            <w:tcW w:w="9694" w:type="dxa"/>
            <w:gridSpan w:val="2"/>
            <w:shd w:val="clear" w:color="auto" w:fill="FFFFFF" w:themeFill="background1"/>
            <w:vAlign w:val="center"/>
          </w:tcPr>
          <w:p w14:paraId="765E2C70" w14:textId="77777777" w:rsidR="00094A42" w:rsidRPr="00094A42" w:rsidRDefault="00094A42" w:rsidP="00094A42">
            <w:pPr>
              <w:jc w:val="center"/>
              <w:rPr>
                <w:rFonts w:ascii="Arial" w:hAnsi="Arial" w:cs="Arial"/>
                <w:bCs/>
              </w:rPr>
            </w:pPr>
            <w:r w:rsidRPr="00094A42">
              <w:rPr>
                <w:rFonts w:ascii="Arial" w:hAnsi="Arial" w:cs="Arial"/>
                <w:bCs/>
              </w:rPr>
              <w:t>Javno naročilo</w:t>
            </w:r>
          </w:p>
        </w:tc>
      </w:tr>
      <w:tr w:rsidR="00094A42" w:rsidRPr="00094A42" w14:paraId="567F4966" w14:textId="77777777" w:rsidTr="001646A0">
        <w:trPr>
          <w:trHeight w:val="20"/>
          <w:jc w:val="center"/>
        </w:trPr>
        <w:tc>
          <w:tcPr>
            <w:tcW w:w="3122" w:type="dxa"/>
            <w:shd w:val="clear" w:color="auto" w:fill="FFFFFF" w:themeFill="background1"/>
            <w:vAlign w:val="center"/>
          </w:tcPr>
          <w:p w14:paraId="288AEE44" w14:textId="77777777" w:rsidR="00094A42" w:rsidRPr="00094A42" w:rsidRDefault="00094A42" w:rsidP="00094A42">
            <w:pPr>
              <w:rPr>
                <w:rFonts w:ascii="Arial" w:hAnsi="Arial" w:cs="Arial"/>
                <w:bCs/>
              </w:rPr>
            </w:pPr>
            <w:r w:rsidRPr="00094A42">
              <w:rPr>
                <w:rFonts w:ascii="Arial" w:hAnsi="Arial" w:cs="Arial"/>
                <w:bCs/>
              </w:rPr>
              <w:t>Naročnik</w:t>
            </w:r>
          </w:p>
        </w:tc>
        <w:tc>
          <w:tcPr>
            <w:tcW w:w="6572" w:type="dxa"/>
            <w:shd w:val="clear" w:color="auto" w:fill="FFFFFF" w:themeFill="background1"/>
            <w:vAlign w:val="center"/>
          </w:tcPr>
          <w:p w14:paraId="74E37EAB" w14:textId="77777777" w:rsidR="00094A42" w:rsidRPr="00094A42" w:rsidRDefault="00094A42" w:rsidP="00094A42">
            <w:pPr>
              <w:rPr>
                <w:rFonts w:ascii="Arial" w:hAnsi="Arial" w:cs="Arial"/>
                <w:bCs/>
              </w:rPr>
            </w:pPr>
            <w:r w:rsidRPr="00094A42">
              <w:rPr>
                <w:rFonts w:ascii="Arial" w:hAnsi="Arial" w:cs="Arial"/>
                <w:bCs/>
              </w:rPr>
              <w:t xml:space="preserve"> </w:t>
            </w:r>
          </w:p>
        </w:tc>
      </w:tr>
      <w:tr w:rsidR="00094A42" w:rsidRPr="00094A42" w14:paraId="3E398ED8" w14:textId="77777777" w:rsidTr="001646A0">
        <w:trPr>
          <w:trHeight w:val="20"/>
          <w:jc w:val="center"/>
        </w:trPr>
        <w:tc>
          <w:tcPr>
            <w:tcW w:w="3122" w:type="dxa"/>
            <w:shd w:val="clear" w:color="auto" w:fill="FFFFFF" w:themeFill="background1"/>
            <w:vAlign w:val="center"/>
          </w:tcPr>
          <w:p w14:paraId="6C2FC1D1" w14:textId="77777777" w:rsidR="00094A42" w:rsidRPr="00094A42" w:rsidRDefault="00094A42" w:rsidP="00094A42">
            <w:pPr>
              <w:rPr>
                <w:rFonts w:ascii="Arial" w:hAnsi="Arial" w:cs="Arial"/>
                <w:bCs/>
              </w:rPr>
            </w:pPr>
            <w:r w:rsidRPr="00094A42">
              <w:rPr>
                <w:rFonts w:ascii="Arial" w:hAnsi="Arial" w:cs="Arial"/>
                <w:bCs/>
              </w:rPr>
              <w:t>Oznaka javnega naročila</w:t>
            </w:r>
          </w:p>
        </w:tc>
        <w:tc>
          <w:tcPr>
            <w:tcW w:w="6572" w:type="dxa"/>
            <w:shd w:val="clear" w:color="auto" w:fill="FFFFFF" w:themeFill="background1"/>
            <w:vAlign w:val="center"/>
          </w:tcPr>
          <w:p w14:paraId="7F2B611D" w14:textId="77777777" w:rsidR="00094A42" w:rsidRPr="00094A42" w:rsidRDefault="00094A42" w:rsidP="00094A42">
            <w:pPr>
              <w:rPr>
                <w:rFonts w:ascii="Arial" w:hAnsi="Arial" w:cs="Arial"/>
                <w:bCs/>
              </w:rPr>
            </w:pPr>
            <w:r w:rsidRPr="00094A42">
              <w:rPr>
                <w:rFonts w:ascii="Arial" w:hAnsi="Arial" w:cs="Arial"/>
                <w:bCs/>
                <w:color w:val="FF0000"/>
              </w:rPr>
              <w:fldChar w:fldCharType="begin"/>
            </w:r>
            <w:r w:rsidRPr="00094A42">
              <w:rPr>
                <w:rFonts w:ascii="Arial" w:hAnsi="Arial" w:cs="Arial"/>
                <w:bCs/>
                <w:color w:val="FF0000"/>
              </w:rPr>
              <w:instrText xml:space="preserve"> DOCPROPERTY  "MFiles_P1045"  \* MERGEFORMAT </w:instrText>
            </w:r>
            <w:r w:rsidRPr="00094A42">
              <w:rPr>
                <w:rFonts w:ascii="Arial" w:hAnsi="Arial" w:cs="Arial"/>
                <w:bCs/>
                <w:color w:val="FF0000"/>
              </w:rPr>
              <w:fldChar w:fldCharType="end"/>
            </w:r>
          </w:p>
        </w:tc>
      </w:tr>
      <w:tr w:rsidR="00094A42" w:rsidRPr="00094A42" w14:paraId="0FE96788" w14:textId="77777777" w:rsidTr="001646A0">
        <w:trPr>
          <w:trHeight w:val="20"/>
          <w:jc w:val="center"/>
        </w:trPr>
        <w:tc>
          <w:tcPr>
            <w:tcW w:w="3122" w:type="dxa"/>
            <w:shd w:val="clear" w:color="auto" w:fill="FFFFFF" w:themeFill="background1"/>
            <w:vAlign w:val="center"/>
          </w:tcPr>
          <w:p w14:paraId="4129D14E" w14:textId="77777777" w:rsidR="00094A42" w:rsidRPr="00094A42" w:rsidRDefault="00094A42" w:rsidP="00094A42">
            <w:pPr>
              <w:rPr>
                <w:rFonts w:ascii="Arial" w:hAnsi="Arial" w:cs="Arial"/>
                <w:bCs/>
              </w:rPr>
            </w:pPr>
            <w:r w:rsidRPr="00094A42">
              <w:rPr>
                <w:rFonts w:ascii="Arial" w:hAnsi="Arial" w:cs="Arial"/>
                <w:bCs/>
              </w:rPr>
              <w:t>Predmet javnega naročila</w:t>
            </w:r>
          </w:p>
        </w:tc>
        <w:tc>
          <w:tcPr>
            <w:tcW w:w="6572" w:type="dxa"/>
            <w:shd w:val="clear" w:color="auto" w:fill="FFFFFF" w:themeFill="background1"/>
            <w:vAlign w:val="center"/>
          </w:tcPr>
          <w:p w14:paraId="7C4F7932" w14:textId="77777777" w:rsidR="00094A42" w:rsidRPr="00094A42" w:rsidRDefault="00094A42" w:rsidP="00094A42">
            <w:pPr>
              <w:rPr>
                <w:rFonts w:ascii="Arial" w:hAnsi="Arial" w:cs="Arial"/>
                <w:bCs/>
              </w:rPr>
            </w:pPr>
            <w:r w:rsidRPr="00094A42">
              <w:rPr>
                <w:rFonts w:ascii="Arial" w:hAnsi="Arial" w:cs="Arial"/>
                <w:bCs/>
              </w:rPr>
              <w:t xml:space="preserve">  </w:t>
            </w:r>
          </w:p>
        </w:tc>
      </w:tr>
      <w:tr w:rsidR="00094A42" w:rsidRPr="00094A42" w14:paraId="07FC0CD4" w14:textId="77777777" w:rsidTr="001646A0">
        <w:trPr>
          <w:trHeight w:val="20"/>
          <w:jc w:val="center"/>
        </w:trPr>
        <w:tc>
          <w:tcPr>
            <w:tcW w:w="9694" w:type="dxa"/>
            <w:gridSpan w:val="2"/>
            <w:shd w:val="clear" w:color="auto" w:fill="FFFFFF" w:themeFill="background1"/>
            <w:vAlign w:val="center"/>
          </w:tcPr>
          <w:p w14:paraId="08358355" w14:textId="77777777" w:rsidR="00094A42" w:rsidRPr="00094A42" w:rsidRDefault="00094A42" w:rsidP="00094A42">
            <w:pPr>
              <w:jc w:val="center"/>
              <w:rPr>
                <w:rFonts w:ascii="Arial" w:hAnsi="Arial" w:cs="Arial"/>
                <w:bCs/>
              </w:rPr>
            </w:pPr>
            <w:r w:rsidRPr="00094A42">
              <w:rPr>
                <w:rFonts w:ascii="Arial" w:hAnsi="Arial" w:cs="Arial"/>
                <w:bCs/>
              </w:rPr>
              <w:t>Podatki o pravni osebi – ponudniku</w:t>
            </w:r>
          </w:p>
        </w:tc>
      </w:tr>
      <w:tr w:rsidR="00094A42" w:rsidRPr="00094A42" w14:paraId="289C5755" w14:textId="77777777" w:rsidTr="001646A0">
        <w:trPr>
          <w:trHeight w:val="20"/>
          <w:jc w:val="center"/>
        </w:trPr>
        <w:tc>
          <w:tcPr>
            <w:tcW w:w="3122" w:type="dxa"/>
            <w:shd w:val="clear" w:color="auto" w:fill="FFFFFF" w:themeFill="background1"/>
            <w:vAlign w:val="center"/>
          </w:tcPr>
          <w:p w14:paraId="6B84D64A" w14:textId="77777777" w:rsidR="00094A42" w:rsidRPr="00094A42" w:rsidRDefault="00094A42" w:rsidP="00094A42">
            <w:pPr>
              <w:rPr>
                <w:rFonts w:ascii="Arial" w:hAnsi="Arial" w:cs="Arial"/>
                <w:bCs/>
              </w:rPr>
            </w:pPr>
            <w:r w:rsidRPr="00094A42">
              <w:rPr>
                <w:rFonts w:ascii="Arial" w:hAnsi="Arial" w:cs="Arial"/>
                <w:bCs/>
              </w:rPr>
              <w:t>Polno ime oz. naziv ponudnika</w:t>
            </w:r>
          </w:p>
        </w:tc>
        <w:tc>
          <w:tcPr>
            <w:tcW w:w="6572" w:type="dxa"/>
            <w:shd w:val="clear" w:color="auto" w:fill="FFFFFF" w:themeFill="background1"/>
            <w:vAlign w:val="center"/>
          </w:tcPr>
          <w:p w14:paraId="621DB457" w14:textId="77777777" w:rsidR="00094A42" w:rsidRPr="00094A42" w:rsidRDefault="00094A42" w:rsidP="00094A42">
            <w:pPr>
              <w:rPr>
                <w:rFonts w:ascii="Arial" w:hAnsi="Arial" w:cs="Arial"/>
                <w:bCs/>
              </w:rPr>
            </w:pPr>
          </w:p>
        </w:tc>
      </w:tr>
      <w:tr w:rsidR="00094A42" w:rsidRPr="00094A42" w14:paraId="2F341BD1" w14:textId="77777777" w:rsidTr="001646A0">
        <w:trPr>
          <w:trHeight w:val="20"/>
          <w:jc w:val="center"/>
        </w:trPr>
        <w:tc>
          <w:tcPr>
            <w:tcW w:w="3122" w:type="dxa"/>
            <w:shd w:val="clear" w:color="auto" w:fill="FFFFFF" w:themeFill="background1"/>
            <w:vAlign w:val="center"/>
          </w:tcPr>
          <w:p w14:paraId="10CF16AC" w14:textId="77777777" w:rsidR="00094A42" w:rsidRPr="00094A42" w:rsidRDefault="00094A42" w:rsidP="00094A42">
            <w:pPr>
              <w:rPr>
                <w:rFonts w:ascii="Arial" w:hAnsi="Arial" w:cs="Arial"/>
                <w:bCs/>
              </w:rPr>
            </w:pPr>
            <w:r w:rsidRPr="00094A42">
              <w:rPr>
                <w:rFonts w:ascii="Arial" w:hAnsi="Arial" w:cs="Arial"/>
                <w:bCs/>
              </w:rPr>
              <w:t>Sedež ponudnika</w:t>
            </w:r>
          </w:p>
        </w:tc>
        <w:tc>
          <w:tcPr>
            <w:tcW w:w="6572" w:type="dxa"/>
            <w:shd w:val="clear" w:color="auto" w:fill="FFFFFF" w:themeFill="background1"/>
            <w:vAlign w:val="center"/>
          </w:tcPr>
          <w:p w14:paraId="73A58033" w14:textId="77777777" w:rsidR="00094A42" w:rsidRPr="00094A42" w:rsidRDefault="00094A42" w:rsidP="00094A42">
            <w:pPr>
              <w:rPr>
                <w:rFonts w:ascii="Arial" w:hAnsi="Arial" w:cs="Arial"/>
                <w:bCs/>
              </w:rPr>
            </w:pPr>
          </w:p>
        </w:tc>
      </w:tr>
      <w:tr w:rsidR="00094A42" w:rsidRPr="00094A42" w14:paraId="008BC347" w14:textId="77777777" w:rsidTr="001646A0">
        <w:trPr>
          <w:trHeight w:val="20"/>
          <w:jc w:val="center"/>
        </w:trPr>
        <w:tc>
          <w:tcPr>
            <w:tcW w:w="3122" w:type="dxa"/>
            <w:shd w:val="clear" w:color="auto" w:fill="FFFFFF" w:themeFill="background1"/>
            <w:vAlign w:val="center"/>
          </w:tcPr>
          <w:p w14:paraId="7D1BDAFE" w14:textId="77777777" w:rsidR="00094A42" w:rsidRPr="00094A42" w:rsidRDefault="00094A42" w:rsidP="00094A42">
            <w:pPr>
              <w:rPr>
                <w:rFonts w:ascii="Arial" w:hAnsi="Arial" w:cs="Arial"/>
                <w:bCs/>
              </w:rPr>
            </w:pPr>
            <w:r w:rsidRPr="00094A42">
              <w:rPr>
                <w:rFonts w:ascii="Arial" w:hAnsi="Arial" w:cs="Arial"/>
                <w:bCs/>
              </w:rPr>
              <w:t>Občina sedeža ponudnika</w:t>
            </w:r>
          </w:p>
        </w:tc>
        <w:tc>
          <w:tcPr>
            <w:tcW w:w="6572" w:type="dxa"/>
            <w:shd w:val="clear" w:color="auto" w:fill="FFFFFF" w:themeFill="background1"/>
            <w:vAlign w:val="center"/>
          </w:tcPr>
          <w:p w14:paraId="30AD39B6" w14:textId="77777777" w:rsidR="00094A42" w:rsidRPr="00094A42" w:rsidRDefault="00094A42" w:rsidP="00094A42">
            <w:pPr>
              <w:rPr>
                <w:rFonts w:ascii="Arial" w:hAnsi="Arial" w:cs="Arial"/>
                <w:bCs/>
              </w:rPr>
            </w:pPr>
          </w:p>
        </w:tc>
      </w:tr>
      <w:tr w:rsidR="00094A42" w:rsidRPr="00094A42" w14:paraId="0EDCE80A" w14:textId="77777777" w:rsidTr="001646A0">
        <w:trPr>
          <w:trHeight w:val="20"/>
          <w:jc w:val="center"/>
        </w:trPr>
        <w:tc>
          <w:tcPr>
            <w:tcW w:w="3122" w:type="dxa"/>
            <w:shd w:val="clear" w:color="auto" w:fill="FFFFFF" w:themeFill="background1"/>
            <w:vAlign w:val="center"/>
          </w:tcPr>
          <w:p w14:paraId="0CCF2B33" w14:textId="77777777" w:rsidR="00094A42" w:rsidRPr="00094A42" w:rsidRDefault="00094A42" w:rsidP="00094A42">
            <w:pPr>
              <w:rPr>
                <w:rFonts w:ascii="Arial" w:hAnsi="Arial" w:cs="Arial"/>
                <w:bCs/>
              </w:rPr>
            </w:pPr>
            <w:r w:rsidRPr="00094A42">
              <w:rPr>
                <w:rFonts w:ascii="Arial" w:hAnsi="Arial" w:cs="Arial"/>
                <w:bCs/>
              </w:rPr>
              <w:t>Številka vpisa v poslovni register (vložna št.)</w:t>
            </w:r>
          </w:p>
        </w:tc>
        <w:tc>
          <w:tcPr>
            <w:tcW w:w="6572" w:type="dxa"/>
            <w:shd w:val="clear" w:color="auto" w:fill="FFFFFF" w:themeFill="background1"/>
            <w:vAlign w:val="center"/>
          </w:tcPr>
          <w:p w14:paraId="02B9040C" w14:textId="77777777" w:rsidR="00094A42" w:rsidRPr="00094A42" w:rsidRDefault="00094A42" w:rsidP="00094A42">
            <w:pPr>
              <w:rPr>
                <w:rFonts w:ascii="Arial" w:hAnsi="Arial" w:cs="Arial"/>
                <w:bCs/>
              </w:rPr>
            </w:pPr>
          </w:p>
        </w:tc>
      </w:tr>
      <w:tr w:rsidR="00094A42" w:rsidRPr="00094A42" w14:paraId="7C5E4F2D" w14:textId="77777777" w:rsidTr="001646A0">
        <w:trPr>
          <w:trHeight w:val="20"/>
          <w:jc w:val="center"/>
        </w:trPr>
        <w:tc>
          <w:tcPr>
            <w:tcW w:w="3122" w:type="dxa"/>
            <w:shd w:val="clear" w:color="auto" w:fill="FFFFFF" w:themeFill="background1"/>
            <w:vAlign w:val="center"/>
          </w:tcPr>
          <w:p w14:paraId="4BBE6EC9" w14:textId="77777777" w:rsidR="00094A42" w:rsidRPr="00094A42" w:rsidRDefault="00094A42" w:rsidP="00094A42">
            <w:pPr>
              <w:rPr>
                <w:rFonts w:ascii="Arial" w:hAnsi="Arial" w:cs="Arial"/>
                <w:bCs/>
              </w:rPr>
            </w:pPr>
            <w:r w:rsidRPr="00094A42">
              <w:rPr>
                <w:rFonts w:ascii="Arial" w:hAnsi="Arial" w:cs="Arial"/>
                <w:bCs/>
              </w:rPr>
              <w:t>Matična številka podjetja</w:t>
            </w:r>
          </w:p>
        </w:tc>
        <w:tc>
          <w:tcPr>
            <w:tcW w:w="6572" w:type="dxa"/>
            <w:shd w:val="clear" w:color="auto" w:fill="FFFFFF" w:themeFill="background1"/>
            <w:vAlign w:val="center"/>
          </w:tcPr>
          <w:p w14:paraId="63ACEF1E" w14:textId="77777777" w:rsidR="00094A42" w:rsidRPr="00094A42" w:rsidRDefault="00094A42" w:rsidP="00094A42">
            <w:pPr>
              <w:rPr>
                <w:rFonts w:ascii="Arial" w:hAnsi="Arial" w:cs="Arial"/>
                <w:bCs/>
              </w:rPr>
            </w:pPr>
          </w:p>
        </w:tc>
      </w:tr>
    </w:tbl>
    <w:p w14:paraId="49106629" w14:textId="77777777" w:rsidR="00094A42" w:rsidRPr="00094A42" w:rsidRDefault="00094A42" w:rsidP="00094A42">
      <w:pPr>
        <w:jc w:val="both"/>
        <w:rPr>
          <w:rFonts w:ascii="Arial" w:hAnsi="Arial" w:cs="Arial"/>
          <w:bCs/>
        </w:rPr>
      </w:pPr>
    </w:p>
    <w:p w14:paraId="152C13A1" w14:textId="77777777" w:rsidR="00094A42" w:rsidRPr="00094A42" w:rsidRDefault="00094A42" w:rsidP="00094A42">
      <w:pPr>
        <w:jc w:val="both"/>
        <w:rPr>
          <w:rFonts w:ascii="Arial" w:hAnsi="Arial" w:cs="Arial"/>
          <w:bCs/>
        </w:rPr>
      </w:pPr>
      <w:r w:rsidRPr="00094A42">
        <w:rPr>
          <w:rFonts w:ascii="Arial" w:hAnsi="Arial" w:cs="Arial"/>
          <w:bCs/>
        </w:rPr>
        <w:t>Spodaj podpisani zastopnik izjavljam, da so pri lastništvu zgoraj navedenega ponudnika udeleženi naslednji subjekti (fizične in pravne osebe):</w:t>
      </w:r>
    </w:p>
    <w:p w14:paraId="56F9CE12" w14:textId="77777777" w:rsidR="00094A42" w:rsidRPr="00094A42" w:rsidRDefault="00094A42" w:rsidP="00094A42">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094A42" w:rsidRPr="00094A42" w14:paraId="309A14D1" w14:textId="77777777" w:rsidTr="001646A0">
        <w:trPr>
          <w:trHeight w:val="20"/>
          <w:jc w:val="center"/>
        </w:trPr>
        <w:tc>
          <w:tcPr>
            <w:tcW w:w="598" w:type="dxa"/>
            <w:tcBorders>
              <w:bottom w:val="single" w:sz="4" w:space="0" w:color="auto"/>
            </w:tcBorders>
            <w:shd w:val="clear" w:color="auto" w:fill="FFFFFF" w:themeFill="background1"/>
            <w:vAlign w:val="center"/>
          </w:tcPr>
          <w:p w14:paraId="4863666D" w14:textId="77777777" w:rsidR="00094A42" w:rsidRPr="00094A42" w:rsidRDefault="00094A42" w:rsidP="00094A42">
            <w:pPr>
              <w:jc w:val="center"/>
              <w:rPr>
                <w:rFonts w:ascii="Arial" w:hAnsi="Arial" w:cs="Arial"/>
                <w:bCs/>
              </w:rPr>
            </w:pPr>
            <w:r w:rsidRPr="00094A42">
              <w:rPr>
                <w:rFonts w:ascii="Arial" w:hAnsi="Arial" w:cs="Arial"/>
                <w:bCs/>
              </w:rPr>
              <w:t>Št.</w:t>
            </w:r>
          </w:p>
        </w:tc>
        <w:tc>
          <w:tcPr>
            <w:tcW w:w="3035" w:type="dxa"/>
            <w:shd w:val="clear" w:color="auto" w:fill="FFFFFF" w:themeFill="background1"/>
            <w:vAlign w:val="center"/>
          </w:tcPr>
          <w:p w14:paraId="285D2DEE" w14:textId="77777777" w:rsidR="00094A42" w:rsidRPr="00094A42" w:rsidRDefault="00094A42" w:rsidP="00094A42">
            <w:pPr>
              <w:jc w:val="center"/>
              <w:rPr>
                <w:rFonts w:ascii="Arial" w:hAnsi="Arial" w:cs="Arial"/>
                <w:bCs/>
              </w:rPr>
            </w:pPr>
            <w:r w:rsidRPr="00094A42">
              <w:rPr>
                <w:rFonts w:ascii="Arial" w:hAnsi="Arial" w:cs="Arial"/>
                <w:bCs/>
              </w:rPr>
              <w:t>Ime in priimek/Naziv:</w:t>
            </w:r>
          </w:p>
        </w:tc>
        <w:tc>
          <w:tcPr>
            <w:tcW w:w="3035" w:type="dxa"/>
            <w:shd w:val="clear" w:color="auto" w:fill="FFFFFF" w:themeFill="background1"/>
            <w:vAlign w:val="center"/>
          </w:tcPr>
          <w:p w14:paraId="19B7BE22" w14:textId="77777777" w:rsidR="00094A42" w:rsidRPr="00094A42" w:rsidRDefault="00094A42" w:rsidP="00094A42">
            <w:pPr>
              <w:jc w:val="center"/>
              <w:rPr>
                <w:rFonts w:ascii="Arial" w:hAnsi="Arial" w:cs="Arial"/>
                <w:bCs/>
              </w:rPr>
            </w:pPr>
            <w:r w:rsidRPr="00094A42">
              <w:rPr>
                <w:rFonts w:ascii="Arial" w:hAnsi="Arial" w:cs="Arial"/>
                <w:bCs/>
              </w:rPr>
              <w:t>Naslov stalnega bivališča/Sedež:</w:t>
            </w:r>
          </w:p>
        </w:tc>
        <w:tc>
          <w:tcPr>
            <w:tcW w:w="3036" w:type="dxa"/>
            <w:shd w:val="clear" w:color="auto" w:fill="FFFFFF" w:themeFill="background1"/>
            <w:vAlign w:val="center"/>
          </w:tcPr>
          <w:p w14:paraId="3905DA72" w14:textId="77777777" w:rsidR="00094A42" w:rsidRPr="00094A42" w:rsidRDefault="00094A42" w:rsidP="00094A42">
            <w:pPr>
              <w:jc w:val="center"/>
              <w:rPr>
                <w:rFonts w:ascii="Arial" w:hAnsi="Arial" w:cs="Arial"/>
                <w:bCs/>
              </w:rPr>
            </w:pPr>
            <w:r w:rsidRPr="00094A42">
              <w:rPr>
                <w:rFonts w:ascii="Arial" w:hAnsi="Arial" w:cs="Arial"/>
                <w:bCs/>
              </w:rPr>
              <w:t>Delež lastništva v %</w:t>
            </w:r>
          </w:p>
        </w:tc>
      </w:tr>
      <w:tr w:rsidR="00094A42" w:rsidRPr="00094A42" w14:paraId="355717B6" w14:textId="77777777" w:rsidTr="001646A0">
        <w:trPr>
          <w:trHeight w:val="20"/>
          <w:jc w:val="center"/>
        </w:trPr>
        <w:tc>
          <w:tcPr>
            <w:tcW w:w="598" w:type="dxa"/>
            <w:shd w:val="clear" w:color="auto" w:fill="FFFFFF" w:themeFill="background1"/>
            <w:vAlign w:val="center"/>
          </w:tcPr>
          <w:p w14:paraId="221D61C1" w14:textId="77777777" w:rsidR="00094A42" w:rsidRPr="00094A42" w:rsidRDefault="00094A42" w:rsidP="00094A42">
            <w:pPr>
              <w:numPr>
                <w:ilvl w:val="0"/>
                <w:numId w:val="54"/>
              </w:numPr>
              <w:spacing w:after="0" w:line="240" w:lineRule="auto"/>
              <w:jc w:val="center"/>
              <w:rPr>
                <w:rFonts w:ascii="Arial" w:hAnsi="Arial" w:cs="Arial"/>
                <w:bCs/>
              </w:rPr>
            </w:pPr>
          </w:p>
        </w:tc>
        <w:tc>
          <w:tcPr>
            <w:tcW w:w="3035" w:type="dxa"/>
            <w:shd w:val="clear" w:color="auto" w:fill="FFFFFF" w:themeFill="background1"/>
            <w:vAlign w:val="center"/>
          </w:tcPr>
          <w:p w14:paraId="5C3BFC0F" w14:textId="77777777" w:rsidR="00094A42" w:rsidRPr="00094A42" w:rsidRDefault="00094A42" w:rsidP="00094A42">
            <w:pPr>
              <w:rPr>
                <w:rFonts w:ascii="Arial" w:hAnsi="Arial" w:cs="Arial"/>
                <w:bCs/>
              </w:rPr>
            </w:pPr>
          </w:p>
        </w:tc>
        <w:tc>
          <w:tcPr>
            <w:tcW w:w="3035" w:type="dxa"/>
            <w:shd w:val="clear" w:color="auto" w:fill="FFFFFF" w:themeFill="background1"/>
            <w:vAlign w:val="center"/>
          </w:tcPr>
          <w:p w14:paraId="0441A837" w14:textId="77777777" w:rsidR="00094A42" w:rsidRPr="00094A42" w:rsidRDefault="00094A42" w:rsidP="00094A42">
            <w:pPr>
              <w:rPr>
                <w:rFonts w:ascii="Arial" w:hAnsi="Arial" w:cs="Arial"/>
                <w:bCs/>
              </w:rPr>
            </w:pPr>
          </w:p>
        </w:tc>
        <w:tc>
          <w:tcPr>
            <w:tcW w:w="3036" w:type="dxa"/>
            <w:shd w:val="clear" w:color="auto" w:fill="FFFFFF" w:themeFill="background1"/>
            <w:vAlign w:val="center"/>
          </w:tcPr>
          <w:p w14:paraId="65DEF482" w14:textId="77777777" w:rsidR="00094A42" w:rsidRPr="00094A42" w:rsidRDefault="00094A42" w:rsidP="00094A42">
            <w:pPr>
              <w:rPr>
                <w:rFonts w:ascii="Arial" w:hAnsi="Arial" w:cs="Arial"/>
                <w:bCs/>
              </w:rPr>
            </w:pPr>
          </w:p>
        </w:tc>
      </w:tr>
      <w:tr w:rsidR="00094A42" w:rsidRPr="00094A42" w14:paraId="63B7EA7A" w14:textId="77777777" w:rsidTr="001646A0">
        <w:trPr>
          <w:trHeight w:val="20"/>
          <w:jc w:val="center"/>
        </w:trPr>
        <w:tc>
          <w:tcPr>
            <w:tcW w:w="598" w:type="dxa"/>
            <w:shd w:val="clear" w:color="auto" w:fill="FFFFFF" w:themeFill="background1"/>
            <w:vAlign w:val="center"/>
          </w:tcPr>
          <w:p w14:paraId="69357DF3" w14:textId="77777777" w:rsidR="00094A42" w:rsidRPr="00094A42" w:rsidRDefault="00094A42" w:rsidP="00094A42">
            <w:pPr>
              <w:numPr>
                <w:ilvl w:val="0"/>
                <w:numId w:val="54"/>
              </w:numPr>
              <w:spacing w:after="0" w:line="240" w:lineRule="auto"/>
              <w:jc w:val="center"/>
              <w:rPr>
                <w:rFonts w:ascii="Arial" w:hAnsi="Arial" w:cs="Arial"/>
                <w:bCs/>
              </w:rPr>
            </w:pPr>
          </w:p>
        </w:tc>
        <w:tc>
          <w:tcPr>
            <w:tcW w:w="3035" w:type="dxa"/>
            <w:shd w:val="clear" w:color="auto" w:fill="FFFFFF" w:themeFill="background1"/>
            <w:vAlign w:val="center"/>
          </w:tcPr>
          <w:p w14:paraId="442DD581" w14:textId="77777777" w:rsidR="00094A42" w:rsidRPr="00094A42" w:rsidRDefault="00094A42" w:rsidP="00094A42">
            <w:pPr>
              <w:rPr>
                <w:rFonts w:ascii="Arial" w:hAnsi="Arial" w:cs="Arial"/>
                <w:bCs/>
              </w:rPr>
            </w:pPr>
          </w:p>
        </w:tc>
        <w:tc>
          <w:tcPr>
            <w:tcW w:w="3035" w:type="dxa"/>
            <w:shd w:val="clear" w:color="auto" w:fill="FFFFFF" w:themeFill="background1"/>
            <w:vAlign w:val="center"/>
          </w:tcPr>
          <w:p w14:paraId="2D6483DD" w14:textId="77777777" w:rsidR="00094A42" w:rsidRPr="00094A42" w:rsidRDefault="00094A42" w:rsidP="00094A42">
            <w:pPr>
              <w:rPr>
                <w:rFonts w:ascii="Arial" w:hAnsi="Arial" w:cs="Arial"/>
                <w:bCs/>
              </w:rPr>
            </w:pPr>
          </w:p>
        </w:tc>
        <w:tc>
          <w:tcPr>
            <w:tcW w:w="3036" w:type="dxa"/>
            <w:shd w:val="clear" w:color="auto" w:fill="FFFFFF" w:themeFill="background1"/>
            <w:vAlign w:val="center"/>
          </w:tcPr>
          <w:p w14:paraId="04239280" w14:textId="77777777" w:rsidR="00094A42" w:rsidRPr="00094A42" w:rsidRDefault="00094A42" w:rsidP="00094A42">
            <w:pPr>
              <w:rPr>
                <w:rFonts w:ascii="Arial" w:hAnsi="Arial" w:cs="Arial"/>
                <w:bCs/>
              </w:rPr>
            </w:pPr>
          </w:p>
        </w:tc>
      </w:tr>
      <w:tr w:rsidR="00094A42" w:rsidRPr="00094A42" w14:paraId="75DBC965" w14:textId="77777777" w:rsidTr="001646A0">
        <w:trPr>
          <w:trHeight w:val="20"/>
          <w:jc w:val="center"/>
        </w:trPr>
        <w:tc>
          <w:tcPr>
            <w:tcW w:w="598" w:type="dxa"/>
            <w:shd w:val="clear" w:color="auto" w:fill="FFFFFF" w:themeFill="background1"/>
            <w:vAlign w:val="center"/>
          </w:tcPr>
          <w:p w14:paraId="21AB2A15" w14:textId="77777777" w:rsidR="00094A42" w:rsidRPr="00094A42" w:rsidRDefault="00094A42" w:rsidP="00094A42">
            <w:pPr>
              <w:numPr>
                <w:ilvl w:val="0"/>
                <w:numId w:val="54"/>
              </w:numPr>
              <w:spacing w:after="0" w:line="240" w:lineRule="auto"/>
              <w:jc w:val="center"/>
              <w:rPr>
                <w:rFonts w:ascii="Arial" w:hAnsi="Arial" w:cs="Arial"/>
                <w:bCs/>
              </w:rPr>
            </w:pPr>
          </w:p>
        </w:tc>
        <w:tc>
          <w:tcPr>
            <w:tcW w:w="3035" w:type="dxa"/>
            <w:shd w:val="clear" w:color="auto" w:fill="FFFFFF" w:themeFill="background1"/>
            <w:vAlign w:val="center"/>
          </w:tcPr>
          <w:p w14:paraId="3E7A205A" w14:textId="77777777" w:rsidR="00094A42" w:rsidRPr="00094A42" w:rsidRDefault="00094A42" w:rsidP="00094A42">
            <w:pPr>
              <w:rPr>
                <w:rFonts w:ascii="Arial" w:hAnsi="Arial" w:cs="Arial"/>
                <w:bCs/>
              </w:rPr>
            </w:pPr>
          </w:p>
        </w:tc>
        <w:tc>
          <w:tcPr>
            <w:tcW w:w="3035" w:type="dxa"/>
            <w:shd w:val="clear" w:color="auto" w:fill="FFFFFF" w:themeFill="background1"/>
            <w:vAlign w:val="center"/>
          </w:tcPr>
          <w:p w14:paraId="6E37E36D" w14:textId="77777777" w:rsidR="00094A42" w:rsidRPr="00094A42" w:rsidRDefault="00094A42" w:rsidP="00094A42">
            <w:pPr>
              <w:rPr>
                <w:rFonts w:ascii="Arial" w:hAnsi="Arial" w:cs="Arial"/>
                <w:bCs/>
              </w:rPr>
            </w:pPr>
          </w:p>
        </w:tc>
        <w:tc>
          <w:tcPr>
            <w:tcW w:w="3036" w:type="dxa"/>
            <w:shd w:val="clear" w:color="auto" w:fill="FFFFFF" w:themeFill="background1"/>
            <w:vAlign w:val="center"/>
          </w:tcPr>
          <w:p w14:paraId="711CB86B" w14:textId="77777777" w:rsidR="00094A42" w:rsidRPr="00094A42" w:rsidRDefault="00094A42" w:rsidP="00094A42">
            <w:pPr>
              <w:rPr>
                <w:rFonts w:ascii="Arial" w:hAnsi="Arial" w:cs="Arial"/>
                <w:bCs/>
              </w:rPr>
            </w:pPr>
          </w:p>
        </w:tc>
      </w:tr>
      <w:tr w:rsidR="00094A42" w:rsidRPr="00094A42" w14:paraId="6CD1D8BB" w14:textId="77777777" w:rsidTr="001646A0">
        <w:trPr>
          <w:trHeight w:val="20"/>
          <w:jc w:val="center"/>
        </w:trPr>
        <w:tc>
          <w:tcPr>
            <w:tcW w:w="598" w:type="dxa"/>
            <w:shd w:val="clear" w:color="auto" w:fill="FFFFFF" w:themeFill="background1"/>
            <w:vAlign w:val="center"/>
          </w:tcPr>
          <w:p w14:paraId="0BCA1085" w14:textId="77777777" w:rsidR="00094A42" w:rsidRPr="00094A42" w:rsidRDefault="00094A42" w:rsidP="00094A42">
            <w:pPr>
              <w:rPr>
                <w:rFonts w:ascii="Arial" w:hAnsi="Arial" w:cs="Arial"/>
                <w:bCs/>
              </w:rPr>
            </w:pPr>
            <w:r w:rsidRPr="00094A42">
              <w:rPr>
                <w:rFonts w:ascii="Arial" w:hAnsi="Arial" w:cs="Arial"/>
                <w:bCs/>
              </w:rPr>
              <w:t>....</w:t>
            </w:r>
          </w:p>
        </w:tc>
        <w:tc>
          <w:tcPr>
            <w:tcW w:w="3035" w:type="dxa"/>
            <w:shd w:val="clear" w:color="auto" w:fill="FFFFFF" w:themeFill="background1"/>
            <w:vAlign w:val="center"/>
          </w:tcPr>
          <w:p w14:paraId="61E87649" w14:textId="77777777" w:rsidR="00094A42" w:rsidRPr="00094A42" w:rsidRDefault="00094A42" w:rsidP="00094A42">
            <w:pPr>
              <w:rPr>
                <w:rFonts w:ascii="Arial" w:hAnsi="Arial" w:cs="Arial"/>
                <w:bCs/>
              </w:rPr>
            </w:pPr>
          </w:p>
        </w:tc>
        <w:tc>
          <w:tcPr>
            <w:tcW w:w="3035" w:type="dxa"/>
            <w:shd w:val="clear" w:color="auto" w:fill="FFFFFF" w:themeFill="background1"/>
            <w:vAlign w:val="center"/>
          </w:tcPr>
          <w:p w14:paraId="2E0EC2A9" w14:textId="77777777" w:rsidR="00094A42" w:rsidRPr="00094A42" w:rsidRDefault="00094A42" w:rsidP="00094A42">
            <w:pPr>
              <w:rPr>
                <w:rFonts w:ascii="Arial" w:hAnsi="Arial" w:cs="Arial"/>
                <w:bCs/>
              </w:rPr>
            </w:pPr>
          </w:p>
        </w:tc>
        <w:tc>
          <w:tcPr>
            <w:tcW w:w="3036" w:type="dxa"/>
            <w:shd w:val="clear" w:color="auto" w:fill="FFFFFF" w:themeFill="background1"/>
            <w:vAlign w:val="center"/>
          </w:tcPr>
          <w:p w14:paraId="074E95B4" w14:textId="77777777" w:rsidR="00094A42" w:rsidRPr="00094A42" w:rsidRDefault="00094A42" w:rsidP="00094A42">
            <w:pPr>
              <w:rPr>
                <w:rFonts w:ascii="Arial" w:hAnsi="Arial" w:cs="Arial"/>
                <w:bCs/>
              </w:rPr>
            </w:pPr>
          </w:p>
        </w:tc>
      </w:tr>
    </w:tbl>
    <w:p w14:paraId="49745C91" w14:textId="77777777" w:rsidR="00094A42" w:rsidRPr="00094A42" w:rsidRDefault="00094A42" w:rsidP="00094A42">
      <w:pPr>
        <w:jc w:val="both"/>
        <w:rPr>
          <w:rFonts w:ascii="Arial" w:hAnsi="Arial" w:cs="Arial"/>
          <w:bCs/>
        </w:rPr>
      </w:pPr>
    </w:p>
    <w:p w14:paraId="10101067" w14:textId="77777777" w:rsidR="00094A42" w:rsidRPr="00094A42" w:rsidRDefault="00094A42" w:rsidP="00094A42">
      <w:pPr>
        <w:jc w:val="both"/>
        <w:rPr>
          <w:rFonts w:ascii="Arial" w:hAnsi="Arial" w:cs="Arial"/>
          <w:bCs/>
        </w:rPr>
      </w:pPr>
      <w:r w:rsidRPr="00094A42">
        <w:rPr>
          <w:rFonts w:ascii="Arial" w:hAnsi="Arial" w:cs="Arial"/>
          <w:bCs/>
        </w:rPr>
        <w:t>Spodaj podpisani zastopnik izjavljam, da so skladno z določbami zakona, ki ureja gospodarske družbe, povezane družbe z zgoraj navedenim ponudnikom, naslednji gospodarski subjekti:</w:t>
      </w:r>
    </w:p>
    <w:p w14:paraId="5351FE35" w14:textId="77777777" w:rsidR="00094A42" w:rsidRPr="00094A42" w:rsidRDefault="00094A42" w:rsidP="00094A42">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094A42" w:rsidRPr="00094A42" w14:paraId="1F9455C1" w14:textId="77777777" w:rsidTr="001646A0">
        <w:trPr>
          <w:trHeight w:val="20"/>
        </w:trPr>
        <w:tc>
          <w:tcPr>
            <w:tcW w:w="856" w:type="dxa"/>
            <w:tcBorders>
              <w:bottom w:val="single" w:sz="4" w:space="0" w:color="auto"/>
            </w:tcBorders>
            <w:shd w:val="clear" w:color="auto" w:fill="FFFFFF" w:themeFill="background1"/>
            <w:vAlign w:val="center"/>
          </w:tcPr>
          <w:p w14:paraId="0B921957" w14:textId="77777777" w:rsidR="00094A42" w:rsidRPr="00094A42" w:rsidRDefault="00094A42" w:rsidP="00094A42">
            <w:pPr>
              <w:jc w:val="center"/>
              <w:rPr>
                <w:rFonts w:ascii="Arial" w:hAnsi="Arial" w:cs="Arial"/>
                <w:bCs/>
              </w:rPr>
            </w:pPr>
            <w:r w:rsidRPr="00094A42">
              <w:rPr>
                <w:rFonts w:ascii="Arial" w:hAnsi="Arial" w:cs="Arial"/>
                <w:bCs/>
              </w:rPr>
              <w:t>Št.</w:t>
            </w:r>
          </w:p>
        </w:tc>
        <w:tc>
          <w:tcPr>
            <w:tcW w:w="3119" w:type="dxa"/>
            <w:shd w:val="clear" w:color="auto" w:fill="FFFFFF" w:themeFill="background1"/>
            <w:vAlign w:val="center"/>
          </w:tcPr>
          <w:p w14:paraId="7EE2C929" w14:textId="77777777" w:rsidR="00094A42" w:rsidRPr="00094A42" w:rsidRDefault="00094A42" w:rsidP="00094A42">
            <w:pPr>
              <w:jc w:val="center"/>
              <w:rPr>
                <w:rFonts w:ascii="Arial" w:hAnsi="Arial" w:cs="Arial"/>
                <w:bCs/>
              </w:rPr>
            </w:pPr>
            <w:r w:rsidRPr="00094A42">
              <w:rPr>
                <w:rFonts w:ascii="Arial" w:hAnsi="Arial" w:cs="Arial"/>
                <w:bCs/>
              </w:rPr>
              <w:t>Naziv</w:t>
            </w:r>
          </w:p>
        </w:tc>
        <w:tc>
          <w:tcPr>
            <w:tcW w:w="3543" w:type="dxa"/>
            <w:shd w:val="clear" w:color="auto" w:fill="FFFFFF" w:themeFill="background1"/>
            <w:vAlign w:val="center"/>
          </w:tcPr>
          <w:p w14:paraId="5D4C30B0" w14:textId="77777777" w:rsidR="00094A42" w:rsidRPr="00094A42" w:rsidRDefault="00094A42" w:rsidP="00094A42">
            <w:pPr>
              <w:jc w:val="center"/>
              <w:rPr>
                <w:rFonts w:ascii="Arial" w:hAnsi="Arial" w:cs="Arial"/>
                <w:bCs/>
              </w:rPr>
            </w:pPr>
            <w:r w:rsidRPr="00094A42">
              <w:rPr>
                <w:rFonts w:ascii="Arial" w:hAnsi="Arial" w:cs="Arial"/>
                <w:bCs/>
              </w:rPr>
              <w:t>Sedež</w:t>
            </w:r>
          </w:p>
        </w:tc>
        <w:tc>
          <w:tcPr>
            <w:tcW w:w="2122" w:type="dxa"/>
            <w:shd w:val="clear" w:color="auto" w:fill="FFFFFF" w:themeFill="background1"/>
            <w:vAlign w:val="center"/>
          </w:tcPr>
          <w:p w14:paraId="4EF4C773" w14:textId="77777777" w:rsidR="00094A42" w:rsidRPr="00094A42" w:rsidRDefault="00094A42" w:rsidP="00094A42">
            <w:pPr>
              <w:jc w:val="center"/>
              <w:rPr>
                <w:rFonts w:ascii="Arial" w:hAnsi="Arial" w:cs="Arial"/>
                <w:bCs/>
              </w:rPr>
            </w:pPr>
            <w:r w:rsidRPr="00094A42">
              <w:rPr>
                <w:rFonts w:ascii="Arial" w:hAnsi="Arial" w:cs="Arial"/>
                <w:bCs/>
              </w:rPr>
              <w:t>Matična številka</w:t>
            </w:r>
          </w:p>
        </w:tc>
      </w:tr>
      <w:tr w:rsidR="00094A42" w:rsidRPr="00094A42" w14:paraId="582589D8" w14:textId="77777777" w:rsidTr="001646A0">
        <w:trPr>
          <w:trHeight w:val="20"/>
        </w:trPr>
        <w:tc>
          <w:tcPr>
            <w:tcW w:w="856" w:type="dxa"/>
            <w:shd w:val="clear" w:color="auto" w:fill="FFFFFF" w:themeFill="background1"/>
            <w:vAlign w:val="center"/>
          </w:tcPr>
          <w:p w14:paraId="18AA91D3" w14:textId="77777777" w:rsidR="00094A42" w:rsidRPr="00094A42" w:rsidRDefault="00094A42" w:rsidP="00094A42">
            <w:pPr>
              <w:numPr>
                <w:ilvl w:val="0"/>
                <w:numId w:val="55"/>
              </w:numPr>
              <w:spacing w:after="0" w:line="240" w:lineRule="auto"/>
              <w:jc w:val="center"/>
              <w:rPr>
                <w:rFonts w:ascii="Arial" w:hAnsi="Arial" w:cs="Arial"/>
                <w:bCs/>
              </w:rPr>
            </w:pPr>
          </w:p>
        </w:tc>
        <w:tc>
          <w:tcPr>
            <w:tcW w:w="3119" w:type="dxa"/>
            <w:shd w:val="clear" w:color="auto" w:fill="FFFFFF" w:themeFill="background1"/>
            <w:vAlign w:val="center"/>
          </w:tcPr>
          <w:p w14:paraId="62A914C8" w14:textId="77777777" w:rsidR="00094A42" w:rsidRPr="00094A42" w:rsidRDefault="00094A42" w:rsidP="00094A42">
            <w:pPr>
              <w:rPr>
                <w:rFonts w:ascii="Arial" w:hAnsi="Arial" w:cs="Arial"/>
                <w:bCs/>
              </w:rPr>
            </w:pPr>
          </w:p>
        </w:tc>
        <w:tc>
          <w:tcPr>
            <w:tcW w:w="3543" w:type="dxa"/>
            <w:shd w:val="clear" w:color="auto" w:fill="FFFFFF" w:themeFill="background1"/>
            <w:vAlign w:val="center"/>
          </w:tcPr>
          <w:p w14:paraId="0B8F214A" w14:textId="77777777" w:rsidR="00094A42" w:rsidRPr="00094A42" w:rsidRDefault="00094A42" w:rsidP="00094A42">
            <w:pPr>
              <w:rPr>
                <w:rFonts w:ascii="Arial" w:hAnsi="Arial" w:cs="Arial"/>
                <w:bCs/>
              </w:rPr>
            </w:pPr>
          </w:p>
        </w:tc>
        <w:tc>
          <w:tcPr>
            <w:tcW w:w="2122" w:type="dxa"/>
            <w:shd w:val="clear" w:color="auto" w:fill="FFFFFF" w:themeFill="background1"/>
            <w:vAlign w:val="center"/>
          </w:tcPr>
          <w:p w14:paraId="0CFCC530" w14:textId="77777777" w:rsidR="00094A42" w:rsidRPr="00094A42" w:rsidRDefault="00094A42" w:rsidP="00094A42">
            <w:pPr>
              <w:rPr>
                <w:rFonts w:ascii="Arial" w:hAnsi="Arial" w:cs="Arial"/>
                <w:bCs/>
              </w:rPr>
            </w:pPr>
          </w:p>
        </w:tc>
      </w:tr>
      <w:tr w:rsidR="00094A42" w:rsidRPr="00094A42" w14:paraId="43EF7BC0" w14:textId="77777777" w:rsidTr="001646A0">
        <w:trPr>
          <w:trHeight w:val="20"/>
        </w:trPr>
        <w:tc>
          <w:tcPr>
            <w:tcW w:w="856" w:type="dxa"/>
            <w:shd w:val="clear" w:color="auto" w:fill="FFFFFF" w:themeFill="background1"/>
            <w:vAlign w:val="center"/>
          </w:tcPr>
          <w:p w14:paraId="33260148" w14:textId="77777777" w:rsidR="00094A42" w:rsidRPr="00094A42" w:rsidRDefault="00094A42" w:rsidP="00094A42">
            <w:pPr>
              <w:numPr>
                <w:ilvl w:val="0"/>
                <w:numId w:val="55"/>
              </w:numPr>
              <w:spacing w:after="0" w:line="240" w:lineRule="auto"/>
              <w:jc w:val="center"/>
              <w:rPr>
                <w:rFonts w:ascii="Arial" w:hAnsi="Arial" w:cs="Arial"/>
                <w:bCs/>
              </w:rPr>
            </w:pPr>
          </w:p>
        </w:tc>
        <w:tc>
          <w:tcPr>
            <w:tcW w:w="3119" w:type="dxa"/>
            <w:shd w:val="clear" w:color="auto" w:fill="FFFFFF" w:themeFill="background1"/>
            <w:vAlign w:val="center"/>
          </w:tcPr>
          <w:p w14:paraId="540BEA84" w14:textId="77777777" w:rsidR="00094A42" w:rsidRPr="00094A42" w:rsidRDefault="00094A42" w:rsidP="00094A42">
            <w:pPr>
              <w:rPr>
                <w:rFonts w:ascii="Arial" w:hAnsi="Arial" w:cs="Arial"/>
                <w:bCs/>
              </w:rPr>
            </w:pPr>
          </w:p>
        </w:tc>
        <w:tc>
          <w:tcPr>
            <w:tcW w:w="3543" w:type="dxa"/>
            <w:shd w:val="clear" w:color="auto" w:fill="FFFFFF" w:themeFill="background1"/>
            <w:vAlign w:val="center"/>
          </w:tcPr>
          <w:p w14:paraId="6830AF1B" w14:textId="77777777" w:rsidR="00094A42" w:rsidRPr="00094A42" w:rsidRDefault="00094A42" w:rsidP="00094A42">
            <w:pPr>
              <w:rPr>
                <w:rFonts w:ascii="Arial" w:hAnsi="Arial" w:cs="Arial"/>
                <w:bCs/>
              </w:rPr>
            </w:pPr>
          </w:p>
        </w:tc>
        <w:tc>
          <w:tcPr>
            <w:tcW w:w="2122" w:type="dxa"/>
            <w:shd w:val="clear" w:color="auto" w:fill="FFFFFF" w:themeFill="background1"/>
            <w:vAlign w:val="center"/>
          </w:tcPr>
          <w:p w14:paraId="2EBA80E4" w14:textId="77777777" w:rsidR="00094A42" w:rsidRPr="00094A42" w:rsidRDefault="00094A42" w:rsidP="00094A42">
            <w:pPr>
              <w:rPr>
                <w:rFonts w:ascii="Arial" w:hAnsi="Arial" w:cs="Arial"/>
                <w:bCs/>
              </w:rPr>
            </w:pPr>
          </w:p>
        </w:tc>
      </w:tr>
      <w:tr w:rsidR="00094A42" w:rsidRPr="00094A42" w14:paraId="17384173" w14:textId="77777777" w:rsidTr="001646A0">
        <w:trPr>
          <w:trHeight w:val="20"/>
        </w:trPr>
        <w:tc>
          <w:tcPr>
            <w:tcW w:w="856" w:type="dxa"/>
            <w:shd w:val="clear" w:color="auto" w:fill="FFFFFF" w:themeFill="background1"/>
            <w:vAlign w:val="center"/>
          </w:tcPr>
          <w:p w14:paraId="556B552F" w14:textId="77777777" w:rsidR="00094A42" w:rsidRPr="00094A42" w:rsidRDefault="00094A42" w:rsidP="00094A42">
            <w:pPr>
              <w:numPr>
                <w:ilvl w:val="0"/>
                <w:numId w:val="55"/>
              </w:numPr>
              <w:spacing w:after="0" w:line="240" w:lineRule="auto"/>
              <w:jc w:val="center"/>
              <w:rPr>
                <w:rFonts w:ascii="Arial" w:hAnsi="Arial" w:cs="Arial"/>
                <w:bCs/>
              </w:rPr>
            </w:pPr>
          </w:p>
        </w:tc>
        <w:tc>
          <w:tcPr>
            <w:tcW w:w="3119" w:type="dxa"/>
            <w:shd w:val="clear" w:color="auto" w:fill="FFFFFF" w:themeFill="background1"/>
            <w:vAlign w:val="center"/>
          </w:tcPr>
          <w:p w14:paraId="11AFBD26" w14:textId="77777777" w:rsidR="00094A42" w:rsidRPr="00094A42" w:rsidRDefault="00094A42" w:rsidP="00094A42">
            <w:pPr>
              <w:rPr>
                <w:rFonts w:ascii="Arial" w:hAnsi="Arial" w:cs="Arial"/>
                <w:bCs/>
              </w:rPr>
            </w:pPr>
          </w:p>
        </w:tc>
        <w:tc>
          <w:tcPr>
            <w:tcW w:w="3543" w:type="dxa"/>
            <w:shd w:val="clear" w:color="auto" w:fill="FFFFFF" w:themeFill="background1"/>
            <w:vAlign w:val="center"/>
          </w:tcPr>
          <w:p w14:paraId="1DF822D0" w14:textId="77777777" w:rsidR="00094A42" w:rsidRPr="00094A42" w:rsidRDefault="00094A42" w:rsidP="00094A42">
            <w:pPr>
              <w:rPr>
                <w:rFonts w:ascii="Arial" w:hAnsi="Arial" w:cs="Arial"/>
                <w:bCs/>
              </w:rPr>
            </w:pPr>
          </w:p>
        </w:tc>
        <w:tc>
          <w:tcPr>
            <w:tcW w:w="2122" w:type="dxa"/>
            <w:shd w:val="clear" w:color="auto" w:fill="FFFFFF" w:themeFill="background1"/>
            <w:vAlign w:val="center"/>
          </w:tcPr>
          <w:p w14:paraId="535C4E64" w14:textId="77777777" w:rsidR="00094A42" w:rsidRPr="00094A42" w:rsidRDefault="00094A42" w:rsidP="00094A42">
            <w:pPr>
              <w:rPr>
                <w:rFonts w:ascii="Arial" w:hAnsi="Arial" w:cs="Arial"/>
                <w:bCs/>
              </w:rPr>
            </w:pPr>
          </w:p>
        </w:tc>
      </w:tr>
      <w:tr w:rsidR="00094A42" w:rsidRPr="00094A42" w14:paraId="5E78A63E" w14:textId="77777777" w:rsidTr="001646A0">
        <w:trPr>
          <w:trHeight w:val="20"/>
        </w:trPr>
        <w:tc>
          <w:tcPr>
            <w:tcW w:w="856" w:type="dxa"/>
            <w:shd w:val="clear" w:color="auto" w:fill="FFFFFF" w:themeFill="background1"/>
            <w:vAlign w:val="center"/>
          </w:tcPr>
          <w:p w14:paraId="64339A90" w14:textId="77777777" w:rsidR="00094A42" w:rsidRPr="00094A42" w:rsidRDefault="00094A42" w:rsidP="00094A42">
            <w:pPr>
              <w:jc w:val="center"/>
              <w:rPr>
                <w:rFonts w:ascii="Arial" w:hAnsi="Arial" w:cs="Arial"/>
                <w:bCs/>
              </w:rPr>
            </w:pPr>
            <w:r w:rsidRPr="00094A42">
              <w:rPr>
                <w:rFonts w:ascii="Arial" w:hAnsi="Arial" w:cs="Arial"/>
                <w:bCs/>
              </w:rPr>
              <w:t>...</w:t>
            </w:r>
          </w:p>
        </w:tc>
        <w:tc>
          <w:tcPr>
            <w:tcW w:w="3119" w:type="dxa"/>
            <w:shd w:val="clear" w:color="auto" w:fill="FFFFFF" w:themeFill="background1"/>
            <w:vAlign w:val="center"/>
          </w:tcPr>
          <w:p w14:paraId="2ABD7296" w14:textId="77777777" w:rsidR="00094A42" w:rsidRPr="00094A42" w:rsidRDefault="00094A42" w:rsidP="00094A42">
            <w:pPr>
              <w:rPr>
                <w:rFonts w:ascii="Arial" w:hAnsi="Arial" w:cs="Arial"/>
                <w:bCs/>
              </w:rPr>
            </w:pPr>
          </w:p>
        </w:tc>
        <w:tc>
          <w:tcPr>
            <w:tcW w:w="3543" w:type="dxa"/>
            <w:shd w:val="clear" w:color="auto" w:fill="FFFFFF" w:themeFill="background1"/>
            <w:vAlign w:val="center"/>
          </w:tcPr>
          <w:p w14:paraId="40E1AA07" w14:textId="77777777" w:rsidR="00094A42" w:rsidRPr="00094A42" w:rsidRDefault="00094A42" w:rsidP="00094A42">
            <w:pPr>
              <w:rPr>
                <w:rFonts w:ascii="Arial" w:hAnsi="Arial" w:cs="Arial"/>
                <w:bCs/>
              </w:rPr>
            </w:pPr>
          </w:p>
        </w:tc>
        <w:tc>
          <w:tcPr>
            <w:tcW w:w="2122" w:type="dxa"/>
            <w:shd w:val="clear" w:color="auto" w:fill="FFFFFF" w:themeFill="background1"/>
            <w:vAlign w:val="center"/>
          </w:tcPr>
          <w:p w14:paraId="2C449799" w14:textId="77777777" w:rsidR="00094A42" w:rsidRPr="00094A42" w:rsidRDefault="00094A42" w:rsidP="00094A42">
            <w:pPr>
              <w:rPr>
                <w:rFonts w:ascii="Arial" w:hAnsi="Arial" w:cs="Arial"/>
                <w:bCs/>
              </w:rPr>
            </w:pPr>
          </w:p>
        </w:tc>
      </w:tr>
    </w:tbl>
    <w:p w14:paraId="558E744F" w14:textId="77777777" w:rsidR="00094A42" w:rsidRPr="00094A42" w:rsidRDefault="00094A42" w:rsidP="00094A42">
      <w:pPr>
        <w:jc w:val="both"/>
        <w:rPr>
          <w:rFonts w:ascii="Arial" w:hAnsi="Arial" w:cs="Arial"/>
          <w:bCs/>
          <w:i/>
        </w:rPr>
      </w:pPr>
      <w:r w:rsidRPr="00094A42">
        <w:rPr>
          <w:rFonts w:ascii="Arial" w:hAnsi="Arial" w:cs="Arial"/>
          <w:bCs/>
          <w:i/>
        </w:rPr>
        <w:t>*V primeru, da ponudnik ne bo izpolnil zgornje tabele, bo naročnik štel, da ponudnik izjavlja, da nima povezanih družb.</w:t>
      </w:r>
    </w:p>
    <w:p w14:paraId="5510E818" w14:textId="77777777" w:rsidR="00094A42" w:rsidRPr="00094A42" w:rsidRDefault="00094A42" w:rsidP="00094A42">
      <w:pPr>
        <w:jc w:val="both"/>
        <w:rPr>
          <w:rFonts w:ascii="Arial" w:hAnsi="Arial" w:cs="Arial"/>
          <w:bCs/>
        </w:rPr>
      </w:pPr>
    </w:p>
    <w:p w14:paraId="04A4C20E" w14:textId="77777777" w:rsidR="00094A42" w:rsidRPr="00094A42" w:rsidRDefault="00094A42" w:rsidP="00094A42">
      <w:pPr>
        <w:jc w:val="both"/>
        <w:rPr>
          <w:rFonts w:ascii="Arial" w:hAnsi="Arial" w:cs="Arial"/>
          <w:bCs/>
          <w:u w:val="single"/>
        </w:rPr>
      </w:pPr>
      <w:r w:rsidRPr="00094A42">
        <w:rPr>
          <w:rFonts w:ascii="Arial" w:hAnsi="Arial" w:cs="Arial"/>
          <w:bCs/>
          <w:u w:val="single"/>
        </w:rPr>
        <w:t>Ponudnik lahko vse zgoraj zahtevane podatke predloži tudi v elektronski obliki.</w:t>
      </w:r>
    </w:p>
    <w:p w14:paraId="3FB544B0" w14:textId="77777777" w:rsidR="00094A42" w:rsidRPr="00094A42" w:rsidRDefault="00094A42" w:rsidP="00094A42">
      <w:pPr>
        <w:jc w:val="both"/>
        <w:rPr>
          <w:rFonts w:ascii="Arial" w:hAnsi="Arial" w:cs="Arial"/>
          <w:bCs/>
        </w:rPr>
      </w:pPr>
      <w:r w:rsidRPr="00094A42">
        <w:rPr>
          <w:rFonts w:ascii="Arial" w:hAnsi="Arial" w:cs="Arial"/>
          <w:bCs/>
        </w:rPr>
        <w:t>Če ponudnik predloži lažno izjavo oziroma da neresnične podatke o navedenih dejstvih, ima to za posledico ničnost pogodbe.</w:t>
      </w:r>
    </w:p>
    <w:p w14:paraId="60D0ECAB" w14:textId="77777777" w:rsidR="00094A42" w:rsidRPr="00094A42" w:rsidRDefault="00094A42" w:rsidP="00094A42">
      <w:pPr>
        <w:keepNext/>
        <w:keepLines/>
        <w:tabs>
          <w:tab w:val="left" w:pos="536"/>
        </w:tabs>
        <w:jc w:val="both"/>
        <w:rPr>
          <w:rFonts w:ascii="Arial" w:hAnsi="Arial" w:cs="Arial"/>
          <w:bCs/>
        </w:rPr>
      </w:pPr>
      <w:r w:rsidRPr="00094A42">
        <w:rPr>
          <w:rFonts w:ascii="Arial" w:hAnsi="Arial" w:cs="Arial"/>
          <w:bCs/>
        </w:rPr>
        <w:t>Zakoniti zastopnik:</w:t>
      </w:r>
      <w:r w:rsidRPr="00094A42">
        <w:rPr>
          <w:rFonts w:ascii="Arial" w:hAnsi="Arial" w:cs="Arial"/>
          <w:bCs/>
        </w:rPr>
        <w:tab/>
      </w:r>
      <w:r w:rsidRPr="00094A42">
        <w:rPr>
          <w:rFonts w:ascii="Arial" w:hAnsi="Arial" w:cs="Arial"/>
          <w:bCs/>
        </w:rPr>
        <w:tab/>
      </w:r>
      <w:r w:rsidRPr="00094A42">
        <w:rPr>
          <w:rFonts w:ascii="Arial" w:hAnsi="Arial" w:cs="Arial"/>
          <w:bCs/>
        </w:rPr>
        <w:tab/>
      </w:r>
      <w:r w:rsidRPr="00094A42">
        <w:rPr>
          <w:rFonts w:ascii="Arial" w:hAnsi="Arial" w:cs="Arial"/>
          <w:bCs/>
        </w:rPr>
        <w:tab/>
        <w:t>V/na,…………………………….  dne …………………………</w:t>
      </w:r>
    </w:p>
    <w:p w14:paraId="4A144758" w14:textId="77777777" w:rsidR="00094A42" w:rsidRPr="00094A42" w:rsidRDefault="00094A42" w:rsidP="00094A42">
      <w:pPr>
        <w:keepNext/>
        <w:keepLines/>
        <w:tabs>
          <w:tab w:val="left" w:pos="536"/>
        </w:tabs>
        <w:jc w:val="both"/>
        <w:rPr>
          <w:rFonts w:ascii="Arial" w:hAnsi="Arial" w:cs="Arial"/>
          <w:bCs/>
        </w:rPr>
      </w:pPr>
    </w:p>
    <w:p w14:paraId="0701D20A" w14:textId="77777777" w:rsidR="00094A42" w:rsidRPr="00094A42" w:rsidRDefault="00094A42" w:rsidP="00094A42">
      <w:pPr>
        <w:keepNext/>
        <w:keepLines/>
        <w:tabs>
          <w:tab w:val="left" w:pos="536"/>
        </w:tabs>
        <w:jc w:val="both"/>
        <w:rPr>
          <w:rFonts w:ascii="Arial" w:hAnsi="Arial" w:cs="Arial"/>
          <w:bCs/>
        </w:rPr>
      </w:pPr>
      <w:r w:rsidRPr="00094A42">
        <w:rPr>
          <w:rFonts w:ascii="Arial" w:hAnsi="Arial" w:cs="Arial"/>
          <w:bCs/>
        </w:rPr>
        <w:tab/>
      </w:r>
      <w:r w:rsidRPr="00094A42">
        <w:rPr>
          <w:rFonts w:ascii="Arial" w:hAnsi="Arial" w:cs="Arial"/>
          <w:bCs/>
        </w:rPr>
        <w:tab/>
      </w:r>
      <w:r w:rsidRPr="00094A42">
        <w:rPr>
          <w:rFonts w:ascii="Arial" w:hAnsi="Arial" w:cs="Arial"/>
          <w:bCs/>
        </w:rPr>
        <w:tab/>
      </w:r>
      <w:r w:rsidRPr="00094A42">
        <w:rPr>
          <w:rFonts w:ascii="Arial" w:hAnsi="Arial" w:cs="Arial"/>
          <w:bCs/>
        </w:rPr>
        <w:tab/>
      </w:r>
      <w:r w:rsidRPr="00094A42">
        <w:rPr>
          <w:rFonts w:ascii="Arial" w:hAnsi="Arial" w:cs="Arial"/>
          <w:bCs/>
        </w:rPr>
        <w:tab/>
      </w:r>
      <w:r w:rsidRPr="00094A42">
        <w:rPr>
          <w:rFonts w:ascii="Arial" w:hAnsi="Arial" w:cs="Arial"/>
          <w:bCs/>
        </w:rPr>
        <w:tab/>
      </w:r>
      <w:r w:rsidRPr="00094A42">
        <w:rPr>
          <w:rFonts w:ascii="Arial" w:hAnsi="Arial" w:cs="Arial"/>
          <w:bCs/>
        </w:rPr>
        <w:tab/>
        <w:t>Ime in priimek:</w:t>
      </w:r>
    </w:p>
    <w:p w14:paraId="6BE37FA7" w14:textId="77777777" w:rsidR="00094A42" w:rsidRPr="00094A42" w:rsidRDefault="00094A42" w:rsidP="00094A42">
      <w:pPr>
        <w:keepNext/>
        <w:keepLines/>
        <w:tabs>
          <w:tab w:val="left" w:pos="536"/>
        </w:tabs>
        <w:jc w:val="both"/>
        <w:rPr>
          <w:rFonts w:ascii="Arial" w:hAnsi="Arial" w:cs="Arial"/>
          <w:bCs/>
        </w:rPr>
      </w:pPr>
    </w:p>
    <w:p w14:paraId="11A52873" w14:textId="714CBE85" w:rsidR="000465BE" w:rsidRDefault="00094A42" w:rsidP="00094A42">
      <w:pPr>
        <w:keepNext/>
        <w:keepLines/>
        <w:tabs>
          <w:tab w:val="left" w:pos="536"/>
        </w:tabs>
        <w:jc w:val="both"/>
        <w:rPr>
          <w:rFonts w:ascii="Arial" w:hAnsi="Arial" w:cs="Arial"/>
          <w:bCs/>
        </w:rPr>
      </w:pPr>
      <w:r w:rsidRPr="00094A42">
        <w:rPr>
          <w:rFonts w:ascii="Arial" w:hAnsi="Arial" w:cs="Arial"/>
          <w:bCs/>
        </w:rPr>
        <w:tab/>
      </w:r>
      <w:r w:rsidRPr="00094A42">
        <w:rPr>
          <w:rFonts w:ascii="Arial" w:hAnsi="Arial" w:cs="Arial"/>
          <w:bCs/>
        </w:rPr>
        <w:tab/>
      </w:r>
      <w:r w:rsidRPr="00094A42">
        <w:rPr>
          <w:rFonts w:ascii="Arial" w:hAnsi="Arial" w:cs="Arial"/>
          <w:bCs/>
        </w:rPr>
        <w:tab/>
      </w:r>
      <w:r w:rsidRPr="00094A42">
        <w:rPr>
          <w:rFonts w:ascii="Arial" w:hAnsi="Arial" w:cs="Arial"/>
          <w:bCs/>
        </w:rPr>
        <w:tab/>
      </w:r>
      <w:r w:rsidRPr="00094A42">
        <w:rPr>
          <w:rFonts w:ascii="Arial" w:hAnsi="Arial" w:cs="Arial"/>
          <w:bCs/>
        </w:rPr>
        <w:tab/>
      </w:r>
      <w:r w:rsidRPr="00094A42">
        <w:rPr>
          <w:rFonts w:ascii="Arial" w:hAnsi="Arial" w:cs="Arial"/>
          <w:bCs/>
        </w:rPr>
        <w:tab/>
      </w:r>
      <w:r w:rsidRPr="00094A42">
        <w:rPr>
          <w:rFonts w:ascii="Arial" w:hAnsi="Arial" w:cs="Arial"/>
          <w:bCs/>
        </w:rPr>
        <w:tab/>
        <w:t>Podpis in žig:</w:t>
      </w:r>
    </w:p>
    <w:p w14:paraId="2835DF9E" w14:textId="77777777" w:rsidR="000465BE" w:rsidRDefault="000465BE">
      <w:pPr>
        <w:spacing w:after="0" w:line="240" w:lineRule="auto"/>
        <w:rPr>
          <w:rFonts w:ascii="Arial" w:hAnsi="Arial" w:cs="Arial"/>
          <w:bCs/>
        </w:rPr>
      </w:pPr>
      <w:r>
        <w:rPr>
          <w:rFonts w:ascii="Arial" w:hAnsi="Arial" w:cs="Arial"/>
          <w:bCs/>
        </w:rPr>
        <w:br w:type="page"/>
      </w:r>
    </w:p>
    <w:p w14:paraId="35D06812" w14:textId="513F8E24" w:rsidR="000465BE" w:rsidRPr="00EE6F50" w:rsidRDefault="000465BE" w:rsidP="000465BE">
      <w:pPr>
        <w:pStyle w:val="Slog3"/>
        <w:rPr>
          <w:rStyle w:val="Neenpoudarek"/>
          <w:rFonts w:ascii="Arial" w:hAnsi="Arial" w:cs="Arial"/>
          <w:color w:val="auto"/>
          <w:sz w:val="22"/>
          <w:szCs w:val="22"/>
        </w:rPr>
      </w:pPr>
      <w:r w:rsidRPr="002E778A">
        <w:rPr>
          <w:rStyle w:val="Neenpoudarek"/>
          <w:rFonts w:ascii="Arial" w:hAnsi="Arial" w:cs="Arial"/>
          <w:i/>
          <w:iCs/>
          <w:color w:val="auto"/>
          <w:sz w:val="22"/>
          <w:szCs w:val="22"/>
        </w:rPr>
        <w:lastRenderedPageBreak/>
        <w:t xml:space="preserve">PRILOGA št. </w:t>
      </w:r>
      <w:r>
        <w:rPr>
          <w:rStyle w:val="Neenpoudarek"/>
          <w:rFonts w:ascii="Arial" w:hAnsi="Arial" w:cs="Arial"/>
          <w:i/>
          <w:iCs/>
          <w:color w:val="auto"/>
          <w:sz w:val="22"/>
          <w:szCs w:val="22"/>
        </w:rPr>
        <w:t>13</w:t>
      </w:r>
    </w:p>
    <w:p w14:paraId="173552CF" w14:textId="38EFFBBF" w:rsidR="000465BE" w:rsidRPr="00EA78FB" w:rsidRDefault="000465BE" w:rsidP="000465BE">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r>
        <w:rPr>
          <w:rFonts w:ascii="Arial" w:hAnsi="Arial" w:cs="Arial"/>
          <w:b/>
          <w:bCs/>
          <w:i/>
          <w:iCs/>
          <w:color w:val="541C72"/>
          <w:spacing w:val="20"/>
          <w:lang w:eastAsia="zh-CN"/>
        </w:rPr>
        <w:t xml:space="preserve">KROVNA </w:t>
      </w:r>
      <w:r w:rsidRPr="00EA78FB">
        <w:rPr>
          <w:rFonts w:ascii="Arial" w:hAnsi="Arial" w:cs="Arial"/>
          <w:b/>
          <w:bCs/>
          <w:i/>
          <w:iCs/>
          <w:color w:val="541C72"/>
          <w:spacing w:val="20"/>
          <w:lang w:eastAsia="zh-CN"/>
        </w:rPr>
        <w:t>IZJAVA</w:t>
      </w:r>
      <w:r>
        <w:rPr>
          <w:rFonts w:ascii="Arial" w:hAnsi="Arial" w:cs="Arial"/>
          <w:b/>
          <w:bCs/>
          <w:i/>
          <w:iCs/>
          <w:color w:val="541C72"/>
          <w:spacing w:val="20"/>
          <w:lang w:eastAsia="zh-CN"/>
        </w:rPr>
        <w:t xml:space="preserve"> PON</w:t>
      </w:r>
      <w:r w:rsidRPr="00EA78FB">
        <w:rPr>
          <w:rFonts w:ascii="Arial" w:hAnsi="Arial" w:cs="Arial"/>
          <w:b/>
          <w:bCs/>
          <w:i/>
          <w:iCs/>
          <w:color w:val="541C72"/>
          <w:spacing w:val="20"/>
          <w:lang w:eastAsia="zh-CN"/>
        </w:rPr>
        <w:t>UDNIKA</w:t>
      </w:r>
      <w:r w:rsidRPr="002E778A">
        <w:rPr>
          <w:rFonts w:ascii="Tahoma" w:hAnsi="Tahoma" w:cs="Tahoma"/>
          <w:color w:val="auto"/>
        </w:rPr>
        <w:t xml:space="preserve">                                                      </w:t>
      </w:r>
    </w:p>
    <w:p w14:paraId="73B681A0" w14:textId="77777777" w:rsidR="000465BE" w:rsidRPr="001B68D1" w:rsidRDefault="000465BE" w:rsidP="002D66F5">
      <w:pPr>
        <w:pStyle w:val="Brezrazmikov"/>
      </w:pPr>
    </w:p>
    <w:p w14:paraId="4D10348F" w14:textId="77777777" w:rsidR="002D66F5" w:rsidRPr="002D66F5" w:rsidRDefault="002D66F5" w:rsidP="002D66F5">
      <w:pPr>
        <w:pStyle w:val="Brezrazmikov"/>
        <w:rPr>
          <w:bCs/>
          <w:sz w:val="20"/>
          <w:szCs w:val="20"/>
        </w:rPr>
      </w:pPr>
      <w:r w:rsidRPr="002D66F5">
        <w:rPr>
          <w:bCs/>
          <w:sz w:val="20"/>
          <w:szCs w:val="20"/>
        </w:rPr>
        <w:t>Kot ponudnik izjavljamo, da:</w:t>
      </w:r>
    </w:p>
    <w:p w14:paraId="01BD23A0" w14:textId="77777777" w:rsidR="002D66F5" w:rsidRPr="002D66F5" w:rsidRDefault="002D66F5" w:rsidP="002D66F5">
      <w:pPr>
        <w:pStyle w:val="Brezrazmikov"/>
        <w:rPr>
          <w:bCs/>
          <w:sz w:val="20"/>
          <w:szCs w:val="20"/>
        </w:rPr>
      </w:pPr>
    </w:p>
    <w:p w14:paraId="500C6427" w14:textId="0654CE9F" w:rsidR="002D66F5" w:rsidRPr="002D66F5" w:rsidRDefault="002D66F5" w:rsidP="002D66F5">
      <w:pPr>
        <w:pStyle w:val="Brezrazmikov"/>
        <w:numPr>
          <w:ilvl w:val="0"/>
          <w:numId w:val="59"/>
        </w:numPr>
        <w:rPr>
          <w:bCs/>
          <w:sz w:val="20"/>
          <w:szCs w:val="20"/>
        </w:rPr>
      </w:pPr>
      <w:r w:rsidRPr="002D66F5">
        <w:rPr>
          <w:bCs/>
          <w:sz w:val="20"/>
          <w:szCs w:val="20"/>
        </w:rPr>
        <w:t xml:space="preserve">smo seznanjeni, da moramo nuditi izvedbo vseh del/storitev </w:t>
      </w:r>
      <w:r w:rsidR="00FE68D7">
        <w:rPr>
          <w:bCs/>
          <w:sz w:val="20"/>
          <w:szCs w:val="20"/>
        </w:rPr>
        <w:t xml:space="preserve">za to javno naročilo </w:t>
      </w:r>
      <w:r w:rsidRPr="002D66F5">
        <w:rPr>
          <w:bCs/>
          <w:sz w:val="20"/>
          <w:szCs w:val="20"/>
        </w:rPr>
        <w:t>ter da delne ponudbe niso dovoljene in jih bo naročnik kot nedopustne izločil iz obravnave,</w:t>
      </w:r>
    </w:p>
    <w:p w14:paraId="066AFA66" w14:textId="15E3C092" w:rsidR="002D66F5" w:rsidRPr="002D66F5" w:rsidRDefault="002D66F5" w:rsidP="002D66F5">
      <w:pPr>
        <w:pStyle w:val="Brezrazmikov"/>
        <w:numPr>
          <w:ilvl w:val="0"/>
          <w:numId w:val="59"/>
        </w:numPr>
        <w:rPr>
          <w:bCs/>
          <w:sz w:val="20"/>
          <w:szCs w:val="20"/>
        </w:rPr>
      </w:pPr>
      <w:r w:rsidRPr="002D66F5">
        <w:rPr>
          <w:bCs/>
          <w:sz w:val="20"/>
          <w:szCs w:val="20"/>
        </w:rPr>
        <w:t xml:space="preserve">razpolagamo z ustreznimi tehničnimi zmogljivostmi (mehanizacijo) za izvedbo javnega naročila in se zavezujemo, da bomo na podlagi posameznega naročila naročnika, naročniku v zahtevanem roku izvedli storitve; </w:t>
      </w:r>
    </w:p>
    <w:p w14:paraId="5114D772" w14:textId="5D5F59C2" w:rsidR="002D66F5" w:rsidRPr="002D66F5" w:rsidRDefault="002D66F5" w:rsidP="002D66F5">
      <w:pPr>
        <w:pStyle w:val="Brezrazmikov"/>
        <w:numPr>
          <w:ilvl w:val="0"/>
          <w:numId w:val="59"/>
        </w:numPr>
        <w:rPr>
          <w:bCs/>
          <w:sz w:val="20"/>
          <w:szCs w:val="20"/>
        </w:rPr>
      </w:pPr>
      <w:r w:rsidRPr="002D66F5">
        <w:rPr>
          <w:bCs/>
          <w:sz w:val="20"/>
          <w:szCs w:val="20"/>
        </w:rPr>
        <w:t xml:space="preserve">smo v celoti seznanjeni s tehničnimi in kadrovskimi zahtevami javnega naročila, kot izhajajo iz te dokumentacije v zvezi z oddajo javnega naročila, ponudbenega predračuna in morebitnih drugih dokumentov ter jih tudi izpolnjujemo; </w:t>
      </w:r>
    </w:p>
    <w:p w14:paraId="279A19B1" w14:textId="2E035493" w:rsidR="002D66F5" w:rsidRPr="002D66F5" w:rsidRDefault="002D66F5" w:rsidP="002D66F5">
      <w:pPr>
        <w:pStyle w:val="Brezrazmikov"/>
        <w:numPr>
          <w:ilvl w:val="0"/>
          <w:numId w:val="59"/>
        </w:numPr>
        <w:rPr>
          <w:bCs/>
          <w:sz w:val="20"/>
          <w:szCs w:val="20"/>
        </w:rPr>
      </w:pPr>
      <w:r w:rsidRPr="002D66F5">
        <w:rPr>
          <w:bCs/>
          <w:sz w:val="20"/>
          <w:szCs w:val="20"/>
        </w:rPr>
        <w:t>zagotavljamo interventno izvajanje javne službe ob vsakem času;</w:t>
      </w:r>
    </w:p>
    <w:p w14:paraId="5DD856A4" w14:textId="50D050DC" w:rsidR="002D66F5" w:rsidRPr="002D66F5" w:rsidRDefault="002D66F5" w:rsidP="002D66F5">
      <w:pPr>
        <w:pStyle w:val="Brezrazmikov"/>
        <w:numPr>
          <w:ilvl w:val="0"/>
          <w:numId w:val="59"/>
        </w:numPr>
        <w:rPr>
          <w:bCs/>
          <w:sz w:val="20"/>
          <w:szCs w:val="20"/>
        </w:rPr>
      </w:pPr>
      <w:r w:rsidRPr="002D66F5">
        <w:rPr>
          <w:bCs/>
          <w:sz w:val="20"/>
          <w:szCs w:val="20"/>
        </w:rPr>
        <w:t>smo seznanjeni, da se obračun izvede po dejansko izvedenih delih/storitvah, evidentiranih v knjigi obračunskih izmer. V predračunu navedene količine so ocenjene in za naročnika niso obvezujoče, kar pomeni, da bodo lahko dejanske količine naročenih oziroma izvedenih del/storitev nižje, manjše od razpisanih;</w:t>
      </w:r>
    </w:p>
    <w:p w14:paraId="1B2DC0A4" w14:textId="62BAF05F" w:rsidR="002D66F5" w:rsidRPr="002D66F5" w:rsidRDefault="002D66F5" w:rsidP="002D66F5">
      <w:pPr>
        <w:pStyle w:val="Brezrazmikov"/>
        <w:numPr>
          <w:ilvl w:val="0"/>
          <w:numId w:val="59"/>
        </w:numPr>
        <w:rPr>
          <w:bCs/>
          <w:sz w:val="20"/>
          <w:szCs w:val="20"/>
        </w:rPr>
      </w:pPr>
      <w:r w:rsidRPr="002D66F5">
        <w:rPr>
          <w:bCs/>
          <w:sz w:val="20"/>
          <w:szCs w:val="20"/>
        </w:rPr>
        <w:t>bomo k situacijam predložili specifikacijo opravljenih storitev (s strani naročnika potrjeno in podpisano knjigo obračunskih izmer);</w:t>
      </w:r>
    </w:p>
    <w:p w14:paraId="454422C7" w14:textId="38A44E4B" w:rsidR="002D66F5" w:rsidRPr="002D66F5" w:rsidRDefault="002D66F5" w:rsidP="002D66F5">
      <w:pPr>
        <w:pStyle w:val="Brezrazmikov"/>
        <w:numPr>
          <w:ilvl w:val="0"/>
          <w:numId w:val="59"/>
        </w:numPr>
        <w:rPr>
          <w:bCs/>
          <w:sz w:val="20"/>
          <w:szCs w:val="20"/>
        </w:rPr>
      </w:pPr>
      <w:r w:rsidRPr="002D66F5">
        <w:rPr>
          <w:bCs/>
          <w:sz w:val="20"/>
          <w:szCs w:val="20"/>
        </w:rPr>
        <w:t>bomo v primeru sodelovanja s podizvajalcem ponudbi predložiti kopijo pogodbe s podizvajalcem. Le-ta bo veljavna ves čas veljavnosti tega okvirnega sporazuma;</w:t>
      </w:r>
    </w:p>
    <w:p w14:paraId="61F705E8" w14:textId="125C6EA9" w:rsidR="002D66F5" w:rsidRPr="002D66F5" w:rsidRDefault="002D66F5" w:rsidP="002D66F5">
      <w:pPr>
        <w:pStyle w:val="Brezrazmikov"/>
        <w:numPr>
          <w:ilvl w:val="0"/>
          <w:numId w:val="59"/>
        </w:numPr>
        <w:rPr>
          <w:bCs/>
          <w:sz w:val="20"/>
          <w:szCs w:val="20"/>
        </w:rPr>
      </w:pPr>
      <w:r w:rsidRPr="002D66F5">
        <w:rPr>
          <w:bCs/>
          <w:sz w:val="20"/>
          <w:szCs w:val="20"/>
        </w:rPr>
        <w:t xml:space="preserve">smo seznanjeni, da se, v primeru skupne ponudbe ali če ponudnik vključi podizvajalce, referenčni projekti in tehnična opremljenost seštevajo; </w:t>
      </w:r>
    </w:p>
    <w:p w14:paraId="5CAA7869" w14:textId="7F0E13F2" w:rsidR="002D66F5" w:rsidRPr="002D66F5" w:rsidRDefault="002D66F5" w:rsidP="002D66F5">
      <w:pPr>
        <w:pStyle w:val="Brezrazmikov"/>
        <w:numPr>
          <w:ilvl w:val="0"/>
          <w:numId w:val="59"/>
        </w:numPr>
        <w:rPr>
          <w:bCs/>
          <w:sz w:val="20"/>
          <w:szCs w:val="20"/>
        </w:rPr>
      </w:pPr>
      <w:r w:rsidRPr="002D66F5">
        <w:rPr>
          <w:bCs/>
          <w:sz w:val="20"/>
          <w:szCs w:val="20"/>
        </w:rPr>
        <w:t>kot ponudnik, glede na posel, ki ga prevzemamo v ponudbi, izpolnjujemo osnovne, ekonomsko - finančne pogoje ter pogoje glede kadrovskih in tehničnih zmogljivosti;</w:t>
      </w:r>
    </w:p>
    <w:p w14:paraId="12DA39E6" w14:textId="5A2020DA" w:rsidR="002D66F5" w:rsidRPr="002D66F5" w:rsidRDefault="002D66F5" w:rsidP="002D66F5">
      <w:pPr>
        <w:pStyle w:val="Brezrazmikov"/>
        <w:numPr>
          <w:ilvl w:val="0"/>
          <w:numId w:val="59"/>
        </w:numPr>
        <w:rPr>
          <w:bCs/>
          <w:sz w:val="20"/>
          <w:szCs w:val="20"/>
        </w:rPr>
      </w:pPr>
      <w:r w:rsidRPr="002D66F5">
        <w:rPr>
          <w:bCs/>
          <w:sz w:val="20"/>
          <w:szCs w:val="20"/>
        </w:rPr>
        <w:t>smo seznanjeni, da bo naročnik povračilo nastale škode uveljavljal po določilih Obligacijskega zakonika, neodvisno od uveljavljenja pogodbene kazni;</w:t>
      </w:r>
    </w:p>
    <w:p w14:paraId="58EBF9A8" w14:textId="1D992171" w:rsidR="002D66F5" w:rsidRPr="002D66F5" w:rsidRDefault="002D66F5" w:rsidP="002D66F5">
      <w:pPr>
        <w:pStyle w:val="Brezrazmikov"/>
        <w:numPr>
          <w:ilvl w:val="0"/>
          <w:numId w:val="59"/>
        </w:numPr>
        <w:rPr>
          <w:bCs/>
          <w:sz w:val="20"/>
          <w:szCs w:val="20"/>
        </w:rPr>
      </w:pPr>
      <w:r w:rsidRPr="002D66F5">
        <w:rPr>
          <w:bCs/>
          <w:sz w:val="20"/>
          <w:szCs w:val="20"/>
        </w:rPr>
        <w:t>v celoti sprejemamo pogoje javnega razpisa in vse pogoje, navedene v dokumentaciji v zvezi z oddajo javnega naročila, pod katerimi dajemo svojo ponudbo, ter soglašamo, da bodo ti pogoji v celoti sestavni del okvirnega sporazuma;</w:t>
      </w:r>
    </w:p>
    <w:p w14:paraId="6FD57859" w14:textId="16A4A227" w:rsidR="002D66F5" w:rsidRPr="002D66F5" w:rsidRDefault="002D66F5" w:rsidP="002D66F5">
      <w:pPr>
        <w:pStyle w:val="Brezrazmikov"/>
        <w:numPr>
          <w:ilvl w:val="0"/>
          <w:numId w:val="59"/>
        </w:numPr>
        <w:rPr>
          <w:bCs/>
          <w:sz w:val="20"/>
          <w:szCs w:val="20"/>
        </w:rPr>
      </w:pPr>
      <w:r w:rsidRPr="002D66F5">
        <w:rPr>
          <w:bCs/>
          <w:sz w:val="20"/>
          <w:szCs w:val="20"/>
        </w:rPr>
        <w:t>smo zanesljiv ponudnik, sposoben upravljanja, z izkušnjami, ugledom in zaposlenimi, ki so sposobni izvesti razpisana dela/storitve ter razpolagamo z zadostnimi tehničnimi in kadrovskimi zmogljivostmi za izvedbo javnega naročila;</w:t>
      </w:r>
    </w:p>
    <w:p w14:paraId="6B76D1C2" w14:textId="44ED6B30" w:rsidR="002D66F5" w:rsidRPr="002D66F5" w:rsidRDefault="002D66F5" w:rsidP="002D66F5">
      <w:pPr>
        <w:pStyle w:val="Brezrazmikov"/>
        <w:numPr>
          <w:ilvl w:val="0"/>
          <w:numId w:val="59"/>
        </w:numPr>
        <w:rPr>
          <w:bCs/>
          <w:sz w:val="20"/>
          <w:szCs w:val="20"/>
        </w:rPr>
      </w:pPr>
      <w:r w:rsidRPr="002D66F5">
        <w:rPr>
          <w:bCs/>
          <w:sz w:val="20"/>
          <w:szCs w:val="20"/>
        </w:rPr>
        <w:t>bomo vsa zahtevana dela/storitve izvajali strokovno in kakovostno po pravilih stroke v skladu z veljavnimi predpisi (zakoni, pravilniki, standardi, tehničnimi soglasji), tehničnimi navodili, priporočili in normativi ter okoljevarstvenimi predpisi;</w:t>
      </w:r>
    </w:p>
    <w:p w14:paraId="485A012D" w14:textId="6335F30B" w:rsidR="002D66F5" w:rsidRPr="002D66F5" w:rsidRDefault="002D66F5" w:rsidP="002D66F5">
      <w:pPr>
        <w:pStyle w:val="Brezrazmikov"/>
        <w:numPr>
          <w:ilvl w:val="0"/>
          <w:numId w:val="59"/>
        </w:numPr>
        <w:rPr>
          <w:bCs/>
          <w:sz w:val="20"/>
          <w:szCs w:val="20"/>
        </w:rPr>
      </w:pPr>
      <w:r w:rsidRPr="002D66F5">
        <w:rPr>
          <w:bCs/>
          <w:sz w:val="20"/>
          <w:szCs w:val="20"/>
        </w:rPr>
        <w:t>bomo javno naročilo izvajali s strokovno usposobljenimi sodelavci oziroma kadrom in pri tem upoštevali vse zahteve varstva pri delu in delovne zakonodaje, veljavne na ozemlju Republike Slovenije;</w:t>
      </w:r>
    </w:p>
    <w:p w14:paraId="5C96E82C" w14:textId="27B9C856" w:rsidR="002D66F5" w:rsidRPr="002D66F5" w:rsidRDefault="002D66F5" w:rsidP="002D66F5">
      <w:pPr>
        <w:pStyle w:val="Brezrazmikov"/>
        <w:numPr>
          <w:ilvl w:val="0"/>
          <w:numId w:val="59"/>
        </w:numPr>
        <w:rPr>
          <w:bCs/>
          <w:sz w:val="20"/>
          <w:szCs w:val="20"/>
        </w:rPr>
      </w:pPr>
      <w:r w:rsidRPr="002D66F5">
        <w:rPr>
          <w:bCs/>
          <w:sz w:val="20"/>
          <w:szCs w:val="20"/>
        </w:rPr>
        <w:t>smo ob izdelavi ponudbe pregledali vso razpoložljivo dokumentacijo v zvezi z oddajo javnega naročila;</w:t>
      </w:r>
    </w:p>
    <w:p w14:paraId="2455D7F2" w14:textId="1D474ED4" w:rsidR="002D66F5" w:rsidRPr="002D66F5" w:rsidRDefault="002D66F5" w:rsidP="002D66F5">
      <w:pPr>
        <w:pStyle w:val="Brezrazmikov"/>
        <w:numPr>
          <w:ilvl w:val="0"/>
          <w:numId w:val="59"/>
        </w:numPr>
        <w:rPr>
          <w:bCs/>
          <w:sz w:val="20"/>
          <w:szCs w:val="20"/>
        </w:rPr>
      </w:pPr>
      <w:r w:rsidRPr="002D66F5">
        <w:rPr>
          <w:bCs/>
          <w:sz w:val="20"/>
          <w:szCs w:val="20"/>
        </w:rPr>
        <w:t>smo v celoti seznanjeni z vso relevantno zakonodajo, ki se upošteva pri oddaji tega javnega naročila;</w:t>
      </w:r>
    </w:p>
    <w:p w14:paraId="0C4A3157" w14:textId="53A7EEB6" w:rsidR="002D66F5" w:rsidRPr="002D66F5" w:rsidRDefault="002D66F5" w:rsidP="002D66F5">
      <w:pPr>
        <w:pStyle w:val="Brezrazmikov"/>
        <w:numPr>
          <w:ilvl w:val="0"/>
          <w:numId w:val="59"/>
        </w:numPr>
        <w:rPr>
          <w:bCs/>
          <w:sz w:val="20"/>
          <w:szCs w:val="20"/>
        </w:rPr>
      </w:pPr>
      <w:r w:rsidRPr="002D66F5">
        <w:rPr>
          <w:bCs/>
          <w:sz w:val="20"/>
          <w:szCs w:val="20"/>
        </w:rPr>
        <w:t>do naročnika ne bomo imeli nikakršnega odškodninskega zahtevka, če ne bomo izbrani za izvedbo javnega naročila;</w:t>
      </w:r>
    </w:p>
    <w:p w14:paraId="15538297" w14:textId="6C7D91D5" w:rsidR="002D66F5" w:rsidRPr="002D66F5" w:rsidRDefault="002D66F5" w:rsidP="002D66F5">
      <w:pPr>
        <w:pStyle w:val="Brezrazmikov"/>
        <w:numPr>
          <w:ilvl w:val="0"/>
          <w:numId w:val="59"/>
        </w:numPr>
        <w:rPr>
          <w:bCs/>
          <w:sz w:val="20"/>
          <w:szCs w:val="20"/>
        </w:rPr>
      </w:pPr>
      <w:r w:rsidRPr="002D66F5">
        <w:rPr>
          <w:bCs/>
          <w:sz w:val="20"/>
          <w:szCs w:val="20"/>
        </w:rPr>
        <w:t>smo v celoti seznanjeni z obsegom in zahtevnostjo javnega naročila;</w:t>
      </w:r>
    </w:p>
    <w:p w14:paraId="3FC5A63C" w14:textId="285090CA" w:rsidR="002D66F5" w:rsidRPr="002D66F5" w:rsidRDefault="002D66F5" w:rsidP="002D66F5">
      <w:pPr>
        <w:pStyle w:val="Brezrazmikov"/>
        <w:numPr>
          <w:ilvl w:val="0"/>
          <w:numId w:val="59"/>
        </w:numPr>
        <w:rPr>
          <w:bCs/>
          <w:sz w:val="20"/>
          <w:szCs w:val="20"/>
        </w:rPr>
      </w:pPr>
      <w:r w:rsidRPr="002D66F5">
        <w:rPr>
          <w:bCs/>
          <w:sz w:val="20"/>
          <w:szCs w:val="20"/>
        </w:rPr>
        <w:t>bomo v območju izvajanja del izvedli vsa prometno varnostna opozorila;</w:t>
      </w:r>
    </w:p>
    <w:p w14:paraId="1C871B4C" w14:textId="35CF6B54" w:rsidR="002D66F5" w:rsidRPr="002D66F5" w:rsidRDefault="002D66F5" w:rsidP="002D66F5">
      <w:pPr>
        <w:pStyle w:val="Brezrazmikov"/>
        <w:numPr>
          <w:ilvl w:val="0"/>
          <w:numId w:val="59"/>
        </w:numPr>
        <w:rPr>
          <w:bCs/>
          <w:sz w:val="20"/>
          <w:szCs w:val="20"/>
        </w:rPr>
      </w:pPr>
      <w:r w:rsidRPr="002D66F5">
        <w:rPr>
          <w:bCs/>
          <w:sz w:val="20"/>
          <w:szCs w:val="20"/>
        </w:rPr>
        <w:t>smo podali resnične, verodostojne izjave oziroma podatke.</w:t>
      </w:r>
    </w:p>
    <w:p w14:paraId="6A1289A2" w14:textId="77777777" w:rsidR="002D66F5" w:rsidRDefault="002D66F5" w:rsidP="002D66F5">
      <w:pPr>
        <w:pStyle w:val="Brezrazmikov"/>
        <w:rPr>
          <w:bC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D66F5" w:rsidRPr="00AD4148" w14:paraId="46E7E702" w14:textId="77777777" w:rsidTr="009A31C0">
        <w:trPr>
          <w:trHeight w:val="42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5A700E" w14:textId="77777777" w:rsidR="002D66F5" w:rsidRPr="00AD4148" w:rsidRDefault="002D66F5" w:rsidP="009A31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089B4C3" w14:textId="77777777" w:rsidR="002D66F5" w:rsidRPr="00AD4148" w:rsidRDefault="002D66F5" w:rsidP="009A31C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DE850FD" w14:textId="77777777" w:rsidR="002D66F5" w:rsidRPr="00AD4148" w:rsidRDefault="002D66F5" w:rsidP="009A31C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77E3EF" w14:textId="77777777" w:rsidR="002D66F5" w:rsidRDefault="002D66F5" w:rsidP="009A31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7670227C" w14:textId="77777777" w:rsidR="002D66F5" w:rsidRPr="00AD4148" w:rsidRDefault="002D66F5" w:rsidP="009A31C0">
            <w:pPr>
              <w:suppressAutoHyphens/>
              <w:autoSpaceDN w:val="0"/>
              <w:snapToGrid w:val="0"/>
              <w:spacing w:after="0"/>
              <w:ind w:right="6"/>
              <w:jc w:val="center"/>
              <w:textAlignment w:val="baseline"/>
              <w:rPr>
                <w:rFonts w:ascii="Arial" w:hAnsi="Arial" w:cs="Arial"/>
                <w:color w:val="auto"/>
                <w:kern w:val="3"/>
                <w:lang w:eastAsia="zh-CN"/>
              </w:rPr>
            </w:pPr>
            <w:r>
              <w:rPr>
                <w:rFonts w:ascii="Arial" w:hAnsi="Arial" w:cs="Arial"/>
                <w:color w:val="auto"/>
                <w:kern w:val="3"/>
                <w:lang w:eastAsia="zh-CN"/>
              </w:rPr>
              <w:t>i</w:t>
            </w:r>
            <w:r w:rsidRPr="00AD4148">
              <w:rPr>
                <w:rFonts w:ascii="Arial" w:hAnsi="Arial" w:cs="Arial"/>
                <w:color w:val="auto"/>
                <w:kern w:val="3"/>
                <w:lang w:eastAsia="zh-CN"/>
              </w:rPr>
              <w:t>me in priimek zakonitega zastopnika in podpis</w:t>
            </w:r>
          </w:p>
        </w:tc>
      </w:tr>
      <w:tr w:rsidR="002D66F5" w:rsidRPr="00AD4148" w14:paraId="07212791" w14:textId="77777777" w:rsidTr="009A31C0">
        <w:trPr>
          <w:trHeight w:val="55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60A39" w14:textId="77777777" w:rsidR="002D66F5" w:rsidRPr="00AD4148" w:rsidRDefault="002D66F5" w:rsidP="009A31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C130606" w14:textId="77777777" w:rsidR="002D66F5" w:rsidRPr="00AD4148" w:rsidRDefault="002D66F5" w:rsidP="009A31C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0DADB70" w14:textId="77777777" w:rsidR="002D66F5" w:rsidRPr="00AD4148" w:rsidRDefault="002D66F5" w:rsidP="009A31C0">
            <w:pPr>
              <w:widowControl w:val="0"/>
              <w:autoSpaceDN w:val="0"/>
              <w:spacing w:after="0"/>
              <w:textAlignment w:val="baseline"/>
              <w:rPr>
                <w:rFonts w:ascii="Arial" w:eastAsia="SimSun" w:hAnsi="Arial" w:cs="Arial"/>
                <w:color w:val="auto"/>
                <w:kern w:val="3"/>
                <w:lang w:eastAsia="zh-CN"/>
              </w:rPr>
            </w:pPr>
          </w:p>
        </w:tc>
      </w:tr>
    </w:tbl>
    <w:p w14:paraId="2B1ED191" w14:textId="77777777" w:rsidR="002D66F5" w:rsidRPr="002D66F5" w:rsidRDefault="002D66F5" w:rsidP="002D66F5">
      <w:pPr>
        <w:pStyle w:val="Brezrazmikov"/>
        <w:rPr>
          <w:bCs/>
        </w:rPr>
      </w:pPr>
    </w:p>
    <w:p w14:paraId="1485EFC9" w14:textId="22637464" w:rsidR="00094A42" w:rsidRPr="00094A42" w:rsidRDefault="00094A42" w:rsidP="002D66F5">
      <w:pPr>
        <w:pStyle w:val="Brezrazmikov"/>
        <w:rPr>
          <w:bCs/>
        </w:rPr>
      </w:pPr>
    </w:p>
    <w:sectPr w:rsidR="00094A42" w:rsidRPr="00094A42" w:rsidSect="00B66C79">
      <w:footerReference w:type="default" r:id="rId2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B9FCC" w14:textId="77777777" w:rsidR="002D1C3F" w:rsidRDefault="002D1C3F" w:rsidP="00C75404">
      <w:pPr>
        <w:spacing w:after="0" w:line="240" w:lineRule="auto"/>
      </w:pPr>
      <w:r>
        <w:separator/>
      </w:r>
    </w:p>
  </w:endnote>
  <w:endnote w:type="continuationSeparator" w:id="0">
    <w:p w14:paraId="37E7CE9B" w14:textId="77777777" w:rsidR="002D1C3F" w:rsidRDefault="002D1C3F"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FB2E0" w14:textId="06465813" w:rsidR="00BF2A4E" w:rsidRDefault="00BF2A4E" w:rsidP="00762677">
    <w:pPr>
      <w:pStyle w:val="Noga"/>
      <w:pBdr>
        <w:top w:val="single" w:sz="4" w:space="1" w:color="D9D9D9"/>
      </w:pBdr>
      <w:jc w:val="right"/>
      <w:rPr>
        <w:color w:val="7F7F7F"/>
        <w:spacing w:val="60"/>
      </w:rPr>
    </w:pPr>
    <w:r>
      <w:fldChar w:fldCharType="begin"/>
    </w:r>
    <w:r>
      <w:instrText>PAGE   \* MERGEFORMAT</w:instrText>
    </w:r>
    <w:r>
      <w:fldChar w:fldCharType="separate"/>
    </w:r>
    <w:r>
      <w:rPr>
        <w:noProof/>
      </w:rPr>
      <w:t>5</w:t>
    </w:r>
    <w:r>
      <w:rPr>
        <w:noProof/>
      </w:rPr>
      <w:fldChar w:fldCharType="end"/>
    </w:r>
    <w:r>
      <w:t xml:space="preserve"> | </w:t>
    </w:r>
    <w:r>
      <w:rPr>
        <w:color w:val="7F7F7F"/>
        <w:spacing w:val="60"/>
      </w:rPr>
      <w:t>Stran</w:t>
    </w:r>
  </w:p>
  <w:p w14:paraId="155E422D" w14:textId="77777777" w:rsidR="00BF2A4E" w:rsidRDefault="00BF2A4E" w:rsidP="00762677">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5262" w14:textId="77777777" w:rsidR="00BF2A4E" w:rsidRDefault="00BF2A4E">
    <w:pPr>
      <w:pStyle w:val="Noga"/>
      <w:jc w:val="right"/>
    </w:pPr>
  </w:p>
  <w:p w14:paraId="6B105889" w14:textId="77777777" w:rsidR="00BF2A4E" w:rsidRDefault="00BF2A4E">
    <w:pPr>
      <w:pStyle w:val="Noga"/>
      <w:jc w:val="right"/>
      <w:rPr>
        <w:color w:val="7030A0"/>
        <w:sz w:val="16"/>
        <w:szCs w:val="16"/>
      </w:rPr>
    </w:pPr>
  </w:p>
  <w:p w14:paraId="6D215EED" w14:textId="77777777" w:rsidR="00BF2A4E" w:rsidRPr="00261F88" w:rsidRDefault="00BF2A4E">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A97C0" w14:textId="77777777" w:rsidR="002D1C3F" w:rsidRDefault="002D1C3F" w:rsidP="00C75404">
      <w:pPr>
        <w:spacing w:after="0" w:line="240" w:lineRule="auto"/>
      </w:pPr>
      <w:r>
        <w:separator/>
      </w:r>
    </w:p>
  </w:footnote>
  <w:footnote w:type="continuationSeparator" w:id="0">
    <w:p w14:paraId="1925FE86" w14:textId="77777777" w:rsidR="002D1C3F" w:rsidRDefault="002D1C3F" w:rsidP="00C75404">
      <w:pPr>
        <w:spacing w:after="0" w:line="240" w:lineRule="auto"/>
      </w:pPr>
      <w:r>
        <w:continuationSeparator/>
      </w:r>
    </w:p>
  </w:footnote>
  <w:footnote w:id="1">
    <w:p w14:paraId="45D8EE42" w14:textId="77777777" w:rsidR="00AF01B6" w:rsidRPr="0093434A" w:rsidRDefault="00AF01B6" w:rsidP="00820D01">
      <w:pPr>
        <w:pStyle w:val="Sprotnaopomba-besedilo"/>
        <w:jc w:val="both"/>
        <w:rPr>
          <w:rFonts w:ascii="Arial" w:hAnsi="Arial" w:cs="Arial"/>
          <w:sz w:val="18"/>
          <w:szCs w:val="18"/>
        </w:rPr>
      </w:pPr>
      <w:r w:rsidRPr="0093434A">
        <w:rPr>
          <w:rStyle w:val="Sprotnaopomba-sklic"/>
          <w:rFonts w:ascii="Arial" w:hAnsi="Arial" w:cs="Arial"/>
          <w:sz w:val="18"/>
          <w:szCs w:val="18"/>
        </w:rPr>
        <w:footnoteRef/>
      </w:r>
      <w:r w:rsidRPr="0093434A">
        <w:rPr>
          <w:rFonts w:ascii="Arial" w:hAnsi="Arial" w:cs="Arial"/>
          <w:sz w:val="18"/>
          <w:szCs w:val="18"/>
        </w:rPr>
        <w:t xml:space="preserve"> </w:t>
      </w:r>
      <w:hyperlink r:id="rId1" w:history="1">
        <w:r w:rsidRPr="0093434A">
          <w:rPr>
            <w:rStyle w:val="Hiperpovezava"/>
            <w:rFonts w:ascii="Arial" w:hAnsi="Arial" w:cs="Arial"/>
            <w:sz w:val="18"/>
            <w:szCs w:val="18"/>
          </w:rPr>
          <w:t>Obligacijski zakonik</w:t>
        </w:r>
      </w:hyperlink>
      <w:r w:rsidRPr="0093434A">
        <w:rPr>
          <w:rFonts w:ascii="Arial" w:hAnsi="Arial" w:cs="Arial"/>
          <w:sz w:val="18"/>
          <w:szCs w:val="18"/>
        </w:rPr>
        <w:t xml:space="preserve"> (Uradni list RS, št. 97/07 – uradno prečiščeno besedilo, 64/16 – odl. US in 20/18 – OROZ631)</w:t>
      </w:r>
    </w:p>
  </w:footnote>
  <w:footnote w:id="2">
    <w:p w14:paraId="0A64A579" w14:textId="77777777" w:rsidR="00567459" w:rsidRPr="00345D8A" w:rsidRDefault="00BF2A4E" w:rsidP="00567459">
      <w:pPr>
        <w:pStyle w:val="Sprotnaopomba-besedilo"/>
        <w:jc w:val="both"/>
        <w:rPr>
          <w:rFonts w:ascii="Arial" w:hAnsi="Arial" w:cs="Arial"/>
          <w:sz w:val="18"/>
          <w:szCs w:val="18"/>
        </w:rPr>
      </w:pPr>
      <w:r w:rsidRPr="00A76418">
        <w:rPr>
          <w:rStyle w:val="Sprotnaopomba-sklic"/>
          <w:rFonts w:ascii="Arial" w:hAnsi="Arial" w:cs="Arial"/>
          <w:sz w:val="18"/>
          <w:szCs w:val="18"/>
        </w:rPr>
        <w:footnoteRef/>
      </w:r>
      <w:r w:rsidRPr="00A76418">
        <w:rPr>
          <w:rFonts w:ascii="Arial" w:hAnsi="Arial" w:cs="Arial"/>
          <w:sz w:val="18"/>
          <w:szCs w:val="18"/>
        </w:rPr>
        <w:t xml:space="preserve"> </w:t>
      </w:r>
      <w:r w:rsidR="00567459" w:rsidRPr="00345D8A">
        <w:rPr>
          <w:rFonts w:ascii="Arial" w:hAnsi="Arial" w:cs="Arial"/>
          <w:sz w:val="18"/>
          <w:szCs w:val="18"/>
        </w:rPr>
        <w:t>Ponudnik v sistem e-JN v razdelek »Skupna ponudbena vrednost« v za 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58ECCC88" w14:textId="522CBB0B" w:rsidR="00BF2A4E" w:rsidRPr="00A76418" w:rsidRDefault="00567459" w:rsidP="00567459">
      <w:pPr>
        <w:pStyle w:val="Sprotnaopomba-besedilo"/>
        <w:jc w:val="both"/>
        <w:rPr>
          <w:rFonts w:ascii="Arial" w:hAnsi="Arial" w:cs="Arial"/>
          <w:sz w:val="18"/>
          <w:szCs w:val="18"/>
        </w:rPr>
      </w:pPr>
      <w:r w:rsidRPr="00345D8A">
        <w:rPr>
          <w:rFonts w:ascii="Arial" w:hAnsi="Arial" w:cs="Arial"/>
          <w:sz w:val="18"/>
          <w:szCs w:val="18"/>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r w:rsidR="00BF2A4E" w:rsidRPr="00A76418">
        <w:rPr>
          <w:rFonts w:ascii="Arial" w:hAnsi="Arial" w:cs="Arial"/>
          <w:sz w:val="18"/>
          <w:szCs w:val="18"/>
        </w:rPr>
        <w:t>.</w:t>
      </w:r>
    </w:p>
  </w:footnote>
  <w:footnote w:id="3">
    <w:p w14:paraId="05211081" w14:textId="0E723989" w:rsidR="00BF2A4E" w:rsidRPr="00A76418" w:rsidRDefault="00BF2A4E">
      <w:pPr>
        <w:pStyle w:val="Sprotnaopomba-besedilo"/>
        <w:rPr>
          <w:rFonts w:ascii="Arial" w:hAnsi="Arial" w:cs="Arial"/>
          <w:sz w:val="18"/>
          <w:szCs w:val="18"/>
        </w:rPr>
      </w:pPr>
      <w:r w:rsidRPr="00A76418">
        <w:rPr>
          <w:rStyle w:val="Sprotnaopomba-sklic"/>
          <w:rFonts w:ascii="Arial" w:hAnsi="Arial" w:cs="Arial"/>
          <w:sz w:val="18"/>
          <w:szCs w:val="18"/>
        </w:rPr>
        <w:footnoteRef/>
      </w:r>
      <w:r w:rsidRPr="00A76418">
        <w:rPr>
          <w:rFonts w:ascii="Arial" w:hAnsi="Arial" w:cs="Arial"/>
          <w:sz w:val="18"/>
          <w:szCs w:val="18"/>
        </w:rPr>
        <w:t>Ponudnik predloži za ponudnika, vsakega partnerja v skupnem nastopu in vsakega podizvajalca ter za subjekt katerega zmogljivosti uporablja.</w:t>
      </w:r>
    </w:p>
  </w:footnote>
  <w:footnote w:id="4">
    <w:p w14:paraId="254F452B" w14:textId="3317AAE4" w:rsidR="00BF2A4E" w:rsidRPr="00A76418" w:rsidRDefault="00BF2A4E" w:rsidP="00247DCA">
      <w:pPr>
        <w:pStyle w:val="Sprotnaopomba-besedilo"/>
        <w:rPr>
          <w:rFonts w:ascii="Arial" w:hAnsi="Arial" w:cs="Arial"/>
          <w:sz w:val="18"/>
          <w:szCs w:val="18"/>
        </w:rPr>
      </w:pPr>
      <w:r w:rsidRPr="00A76418">
        <w:rPr>
          <w:rStyle w:val="Sprotnaopomba-sklic"/>
          <w:rFonts w:ascii="Arial" w:hAnsi="Arial" w:cs="Arial"/>
          <w:sz w:val="18"/>
          <w:szCs w:val="18"/>
        </w:rPr>
        <w:footnoteRef/>
      </w:r>
      <w:r w:rsidRPr="00A76418">
        <w:rPr>
          <w:rFonts w:ascii="Arial" w:hAnsi="Arial" w:cs="Arial"/>
          <w:sz w:val="18"/>
          <w:szCs w:val="18"/>
        </w:rPr>
        <w:t xml:space="preserve"> Obrazec je potrebno izpolniti le v primeru, da ponudnik nastopa s podizvajalcem. V primeru večjega števila podizvajalcev se obrazec fotokopira.</w:t>
      </w:r>
    </w:p>
  </w:footnote>
  <w:footnote w:id="5">
    <w:p w14:paraId="1FA3AA98" w14:textId="77777777" w:rsidR="00BF2A4E" w:rsidRPr="003606E9" w:rsidRDefault="00BF2A4E" w:rsidP="008D5C3A">
      <w:pPr>
        <w:pStyle w:val="Sprotnaopomba-besedilo"/>
        <w:jc w:val="both"/>
        <w:rPr>
          <w:rFonts w:ascii="Arial" w:hAnsi="Arial" w:cs="Arial"/>
          <w:sz w:val="18"/>
          <w:szCs w:val="18"/>
        </w:rPr>
      </w:pPr>
      <w:r w:rsidRPr="003606E9">
        <w:rPr>
          <w:rStyle w:val="Sprotnaopomba-sklic"/>
          <w:rFonts w:ascii="Arial" w:hAnsi="Arial" w:cs="Arial"/>
          <w:sz w:val="18"/>
          <w:szCs w:val="18"/>
        </w:rPr>
        <w:footnoteRef/>
      </w:r>
      <w:r w:rsidRPr="003606E9">
        <w:rPr>
          <w:rFonts w:ascii="Arial" w:hAnsi="Arial" w:cs="Arial"/>
          <w:sz w:val="18"/>
          <w:szCs w:val="18"/>
        </w:rPr>
        <w:t xml:space="preserve"> </w:t>
      </w:r>
      <w:r w:rsidRPr="003606E9">
        <w:rPr>
          <w:rFonts w:ascii="Arial" w:eastAsia="Times New Roman" w:hAnsi="Arial" w:cs="Arial"/>
          <w:i/>
          <w:color w:val="auto"/>
          <w:sz w:val="18"/>
          <w:szCs w:val="18"/>
          <w:lang w:eastAsia="sl-SI"/>
        </w:rPr>
        <w:t>Prilogo je potrebno izpolniti, v kolikor  ponudnik uporabi zmogljivost drugih subjektov. Obrazec se po potrebi kopira.</w:t>
      </w:r>
    </w:p>
  </w:footnote>
  <w:footnote w:id="6">
    <w:p w14:paraId="00087A28" w14:textId="77777777" w:rsidR="00BF2A4E" w:rsidRPr="00A76418" w:rsidRDefault="00BF2A4E" w:rsidP="001F7584">
      <w:pPr>
        <w:pStyle w:val="Standard"/>
        <w:spacing w:line="240" w:lineRule="auto"/>
        <w:rPr>
          <w:rFonts w:ascii="Arial" w:hAnsi="Arial" w:cs="Arial"/>
          <w:i/>
          <w:sz w:val="18"/>
          <w:szCs w:val="18"/>
        </w:rPr>
      </w:pPr>
      <w:r w:rsidRPr="00A76418">
        <w:rPr>
          <w:rStyle w:val="Sprotnaopomba-sklic"/>
          <w:rFonts w:ascii="Arial" w:hAnsi="Arial" w:cs="Arial"/>
          <w:sz w:val="18"/>
          <w:szCs w:val="18"/>
        </w:rPr>
        <w:footnoteRef/>
      </w:r>
      <w:r w:rsidRPr="00A76418">
        <w:rPr>
          <w:rFonts w:ascii="Arial" w:hAnsi="Arial" w:cs="Arial"/>
          <w:sz w:val="18"/>
          <w:szCs w:val="18"/>
        </w:rPr>
        <w:t xml:space="preserve"> V kolikor naročnik dokazil ne bo mogel pridobiti skladno z a) točko 3. odstavka 77. člena ZJN-3, bo naročnik od ponudnikov, kot dopolnitev ponudbe, zahteval zapriseženo izjavo v skladu s 4. odstavkom 77. člena ZJN-3.</w:t>
      </w:r>
    </w:p>
    <w:p w14:paraId="612EBDE0" w14:textId="35E07C2C" w:rsidR="00BF2A4E" w:rsidRDefault="00BF2A4E">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jc w:val="center"/>
      <w:tblLook w:val="00A0" w:firstRow="1" w:lastRow="0" w:firstColumn="1" w:lastColumn="0" w:noHBand="0" w:noVBand="0"/>
    </w:tblPr>
    <w:tblGrid>
      <w:gridCol w:w="10205"/>
    </w:tblGrid>
    <w:tr w:rsidR="00BF2A4E" w:rsidRPr="009D153F" w14:paraId="7B0E0139" w14:textId="77777777">
      <w:trPr>
        <w:jc w:val="center"/>
      </w:trPr>
      <w:tc>
        <w:tcPr>
          <w:tcW w:w="10205" w:type="dxa"/>
          <w:vAlign w:val="center"/>
        </w:tcPr>
        <w:p w14:paraId="6E70DE53" w14:textId="77777777" w:rsidR="00BF2A4E" w:rsidRPr="009D153F" w:rsidRDefault="00BF2A4E" w:rsidP="009D153F">
          <w:pPr>
            <w:pStyle w:val="Glava"/>
            <w:jc w:val="center"/>
          </w:pPr>
        </w:p>
      </w:tc>
    </w:tr>
  </w:tbl>
  <w:p w14:paraId="6351D746" w14:textId="77777777" w:rsidR="00BF2A4E" w:rsidRDefault="00BF2A4E" w:rsidP="003E69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945511B"/>
    <w:multiLevelType w:val="hybridMultilevel"/>
    <w:tmpl w:val="5B2C2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2840524F"/>
    <w:multiLevelType w:val="hybridMultilevel"/>
    <w:tmpl w:val="0EA8B6A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334939C1"/>
    <w:multiLevelType w:val="hybridMultilevel"/>
    <w:tmpl w:val="D2E08D84"/>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85839E3"/>
    <w:multiLevelType w:val="hybridMultilevel"/>
    <w:tmpl w:val="3CB6A47A"/>
    <w:lvl w:ilvl="0" w:tplc="0424000F">
      <w:start w:val="1"/>
      <w:numFmt w:val="decimal"/>
      <w:lvlText w:val="%1."/>
      <w:lvlJc w:val="left"/>
      <w:pPr>
        <w:ind w:left="1068" w:hanging="360"/>
      </w:pPr>
    </w:lvl>
    <w:lvl w:ilvl="1" w:tplc="40600C7E">
      <w:start w:val="1"/>
      <w:numFmt w:val="upperLetter"/>
      <w:lvlText w:val="%2)"/>
      <w:lvlJc w:val="left"/>
      <w:pPr>
        <w:ind w:left="1297" w:hanging="360"/>
      </w:pPr>
      <w:rPr>
        <w:rFonts w:hint="default"/>
      </w:rPr>
    </w:lvl>
    <w:lvl w:ilvl="2" w:tplc="0424001B">
      <w:start w:val="1"/>
      <w:numFmt w:val="lowerRoman"/>
      <w:lvlText w:val="%3."/>
      <w:lvlJc w:val="right"/>
      <w:pPr>
        <w:ind w:left="2017" w:hanging="180"/>
      </w:pPr>
    </w:lvl>
    <w:lvl w:ilvl="3" w:tplc="0424000F">
      <w:start w:val="1"/>
      <w:numFmt w:val="decimal"/>
      <w:lvlText w:val="%4."/>
      <w:lvlJc w:val="left"/>
      <w:pPr>
        <w:ind w:left="2737" w:hanging="360"/>
      </w:pPr>
    </w:lvl>
    <w:lvl w:ilvl="4" w:tplc="04240019">
      <w:start w:val="1"/>
      <w:numFmt w:val="lowerLetter"/>
      <w:lvlText w:val="%5."/>
      <w:lvlJc w:val="left"/>
      <w:pPr>
        <w:ind w:left="3457" w:hanging="360"/>
      </w:pPr>
    </w:lvl>
    <w:lvl w:ilvl="5" w:tplc="0424001B">
      <w:start w:val="1"/>
      <w:numFmt w:val="lowerRoman"/>
      <w:lvlText w:val="%6."/>
      <w:lvlJc w:val="right"/>
      <w:pPr>
        <w:ind w:left="4177" w:hanging="180"/>
      </w:pPr>
    </w:lvl>
    <w:lvl w:ilvl="6" w:tplc="0424000F">
      <w:start w:val="1"/>
      <w:numFmt w:val="decimal"/>
      <w:lvlText w:val="%7."/>
      <w:lvlJc w:val="left"/>
      <w:pPr>
        <w:ind w:left="4897" w:hanging="360"/>
      </w:pPr>
    </w:lvl>
    <w:lvl w:ilvl="7" w:tplc="04240019">
      <w:start w:val="1"/>
      <w:numFmt w:val="lowerLetter"/>
      <w:lvlText w:val="%8."/>
      <w:lvlJc w:val="left"/>
      <w:pPr>
        <w:ind w:left="5617" w:hanging="360"/>
      </w:pPr>
    </w:lvl>
    <w:lvl w:ilvl="8" w:tplc="0424001B">
      <w:start w:val="1"/>
      <w:numFmt w:val="lowerRoman"/>
      <w:lvlText w:val="%9."/>
      <w:lvlJc w:val="right"/>
      <w:pPr>
        <w:ind w:left="6337" w:hanging="180"/>
      </w:pPr>
    </w:lvl>
  </w:abstractNum>
  <w:abstractNum w:abstractNumId="25"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3F9E4A64"/>
    <w:multiLevelType w:val="hybridMultilevel"/>
    <w:tmpl w:val="4544B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2" w15:restartNumberingAfterBreak="0">
    <w:nsid w:val="4A2250B3"/>
    <w:multiLevelType w:val="hybridMultilevel"/>
    <w:tmpl w:val="6F160B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15:restartNumberingAfterBreak="0">
    <w:nsid w:val="4E7068F1"/>
    <w:multiLevelType w:val="hybridMultilevel"/>
    <w:tmpl w:val="427CDF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56A1D45"/>
    <w:multiLevelType w:val="multilevel"/>
    <w:tmpl w:val="787251E2"/>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val="0"/>
        <w:bCs/>
        <w:color w:val="auto"/>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7" w15:restartNumberingAfterBreak="0">
    <w:nsid w:val="572B5456"/>
    <w:multiLevelType w:val="hybridMultilevel"/>
    <w:tmpl w:val="7534EF3A"/>
    <w:lvl w:ilvl="0" w:tplc="3A5AED9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9A2A14"/>
    <w:multiLevelType w:val="hybridMultilevel"/>
    <w:tmpl w:val="F4BEDB9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5A814AE6"/>
    <w:multiLevelType w:val="hybridMultilevel"/>
    <w:tmpl w:val="449A3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5E95F31"/>
    <w:multiLevelType w:val="hybridMultilevel"/>
    <w:tmpl w:val="8DCE8F5C"/>
    <w:lvl w:ilvl="0" w:tplc="FE163FE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6A545D64"/>
    <w:multiLevelType w:val="hybridMultilevel"/>
    <w:tmpl w:val="20EEB79A"/>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6B961C77"/>
    <w:multiLevelType w:val="hybridMultilevel"/>
    <w:tmpl w:val="6822769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CD20C4F"/>
    <w:multiLevelType w:val="hybridMultilevel"/>
    <w:tmpl w:val="BFEC79EE"/>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54"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0DB53F1"/>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6" w15:restartNumberingAfterBreak="0">
    <w:nsid w:val="754F3152"/>
    <w:multiLevelType w:val="hybridMultilevel"/>
    <w:tmpl w:val="C0BA3C70"/>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1" w15:restartNumberingAfterBreak="0">
    <w:nsid w:val="7C8A01B7"/>
    <w:multiLevelType w:val="hybridMultilevel"/>
    <w:tmpl w:val="46B884D6"/>
    <w:lvl w:ilvl="0" w:tplc="FFFFFFFF">
      <w:numFmt w:val="bullet"/>
      <w:lvlText w:val="-"/>
      <w:lvlJc w:val="left"/>
      <w:pPr>
        <w:ind w:left="1080" w:hanging="360"/>
      </w:pPr>
      <w:rPr>
        <w:rFonts w:ascii="Trebuchet MS" w:eastAsia="Times New Roman" w:hAnsi="Trebuchet MS"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3"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340157502">
    <w:abstractNumId w:val="35"/>
  </w:num>
  <w:num w:numId="2" w16cid:durableId="1403289349">
    <w:abstractNumId w:val="23"/>
  </w:num>
  <w:num w:numId="3" w16cid:durableId="1945767539">
    <w:abstractNumId w:val="7"/>
  </w:num>
  <w:num w:numId="4" w16cid:durableId="758911854">
    <w:abstractNumId w:val="39"/>
  </w:num>
  <w:num w:numId="5" w16cid:durableId="1883784508">
    <w:abstractNumId w:val="59"/>
  </w:num>
  <w:num w:numId="6" w16cid:durableId="1614167448">
    <w:abstractNumId w:val="17"/>
  </w:num>
  <w:num w:numId="7" w16cid:durableId="64765791">
    <w:abstractNumId w:val="19"/>
  </w:num>
  <w:num w:numId="8" w16cid:durableId="521863462">
    <w:abstractNumId w:val="36"/>
  </w:num>
  <w:num w:numId="9" w16cid:durableId="666134607">
    <w:abstractNumId w:val="44"/>
  </w:num>
  <w:num w:numId="10" w16cid:durableId="268321412">
    <w:abstractNumId w:val="60"/>
  </w:num>
  <w:num w:numId="11" w16cid:durableId="657460777">
    <w:abstractNumId w:val="63"/>
  </w:num>
  <w:num w:numId="12" w16cid:durableId="211843448">
    <w:abstractNumId w:val="13"/>
  </w:num>
  <w:num w:numId="13" w16cid:durableId="582182581">
    <w:abstractNumId w:val="22"/>
  </w:num>
  <w:num w:numId="14" w16cid:durableId="544558874">
    <w:abstractNumId w:val="24"/>
  </w:num>
  <w:num w:numId="15" w16cid:durableId="1797142582">
    <w:abstractNumId w:val="47"/>
  </w:num>
  <w:num w:numId="16" w16cid:durableId="421265833">
    <w:abstractNumId w:val="42"/>
  </w:num>
  <w:num w:numId="17" w16cid:durableId="2043433581">
    <w:abstractNumId w:val="62"/>
  </w:num>
  <w:num w:numId="18" w16cid:durableId="945231029">
    <w:abstractNumId w:val="16"/>
  </w:num>
  <w:num w:numId="19" w16cid:durableId="1084716494">
    <w:abstractNumId w:val="10"/>
  </w:num>
  <w:num w:numId="20" w16cid:durableId="727461978">
    <w:abstractNumId w:val="12"/>
  </w:num>
  <w:num w:numId="21" w16cid:durableId="344358598">
    <w:abstractNumId w:val="31"/>
  </w:num>
  <w:num w:numId="22" w16cid:durableId="521433001">
    <w:abstractNumId w:val="20"/>
  </w:num>
  <w:num w:numId="23" w16cid:durableId="33117002">
    <w:abstractNumId w:val="11"/>
  </w:num>
  <w:num w:numId="24" w16cid:durableId="2009405430">
    <w:abstractNumId w:val="33"/>
  </w:num>
  <w:num w:numId="25" w16cid:durableId="1245339616">
    <w:abstractNumId w:val="6"/>
  </w:num>
  <w:num w:numId="26" w16cid:durableId="967053086">
    <w:abstractNumId w:val="29"/>
  </w:num>
  <w:num w:numId="27" w16cid:durableId="518546206">
    <w:abstractNumId w:val="30"/>
  </w:num>
  <w:num w:numId="28" w16cid:durableId="1979340754">
    <w:abstractNumId w:val="51"/>
  </w:num>
  <w:num w:numId="29" w16cid:durableId="252738494">
    <w:abstractNumId w:val="14"/>
  </w:num>
  <w:num w:numId="30" w16cid:durableId="813713764">
    <w:abstractNumId w:val="49"/>
  </w:num>
  <w:num w:numId="31" w16cid:durableId="576399586">
    <w:abstractNumId w:val="25"/>
  </w:num>
  <w:num w:numId="32" w16cid:durableId="723798339">
    <w:abstractNumId w:val="56"/>
  </w:num>
  <w:num w:numId="33" w16cid:durableId="1542942009">
    <w:abstractNumId w:val="52"/>
  </w:num>
  <w:num w:numId="34" w16cid:durableId="350572250">
    <w:abstractNumId w:val="43"/>
  </w:num>
  <w:num w:numId="35" w16cid:durableId="226917916">
    <w:abstractNumId w:val="50"/>
  </w:num>
  <w:num w:numId="36" w16cid:durableId="804590219">
    <w:abstractNumId w:val="15"/>
  </w:num>
  <w:num w:numId="37" w16cid:durableId="438914009">
    <w:abstractNumId w:val="32"/>
  </w:num>
  <w:num w:numId="38" w16cid:durableId="982929011">
    <w:abstractNumId w:val="61"/>
  </w:num>
  <w:num w:numId="39" w16cid:durableId="272516381">
    <w:abstractNumId w:val="28"/>
  </w:num>
  <w:num w:numId="40" w16cid:durableId="1492716276">
    <w:abstractNumId w:val="9"/>
  </w:num>
  <w:num w:numId="41" w16cid:durableId="2081978765">
    <w:abstractNumId w:val="54"/>
  </w:num>
  <w:num w:numId="42" w16cid:durableId="1234200478">
    <w:abstractNumId w:val="45"/>
  </w:num>
  <w:num w:numId="43" w16cid:durableId="1404060498">
    <w:abstractNumId w:val="38"/>
  </w:num>
  <w:num w:numId="44" w16cid:durableId="2111007256">
    <w:abstractNumId w:val="26"/>
  </w:num>
  <w:num w:numId="45" w16cid:durableId="513032079">
    <w:abstractNumId w:val="27"/>
  </w:num>
  <w:num w:numId="46" w16cid:durableId="1775199591">
    <w:abstractNumId w:val="55"/>
  </w:num>
  <w:num w:numId="47" w16cid:durableId="1767924613">
    <w:abstractNumId w:val="21"/>
  </w:num>
  <w:num w:numId="48" w16cid:durableId="1009985095">
    <w:abstractNumId w:val="37"/>
  </w:num>
  <w:num w:numId="49" w16cid:durableId="2032296896">
    <w:abstractNumId w:val="18"/>
  </w:num>
  <w:num w:numId="50" w16cid:durableId="2139568911">
    <w:abstractNumId w:val="8"/>
  </w:num>
  <w:num w:numId="51" w16cid:durableId="1584029423">
    <w:abstractNumId w:val="53"/>
  </w:num>
  <w:num w:numId="52" w16cid:durableId="699555368">
    <w:abstractNumId w:val="58"/>
  </w:num>
  <w:num w:numId="53" w16cid:durableId="721752683">
    <w:abstractNumId w:val="40"/>
  </w:num>
  <w:num w:numId="54" w16cid:durableId="553467031">
    <w:abstractNumId w:val="46"/>
  </w:num>
  <w:num w:numId="55" w16cid:durableId="729232482">
    <w:abstractNumId w:val="41"/>
  </w:num>
  <w:num w:numId="56" w16cid:durableId="2048793645">
    <w:abstractNumId w:val="57"/>
  </w:num>
  <w:num w:numId="57" w16cid:durableId="1560171649">
    <w:abstractNumId w:val="48"/>
  </w:num>
  <w:num w:numId="58" w16cid:durableId="3292118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13034713">
    <w:abstractNumId w:val="3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0802"/>
    <w:rsid w:val="00000885"/>
    <w:rsid w:val="00001BF9"/>
    <w:rsid w:val="00001E7E"/>
    <w:rsid w:val="00004830"/>
    <w:rsid w:val="0000525F"/>
    <w:rsid w:val="00005D5B"/>
    <w:rsid w:val="0000705B"/>
    <w:rsid w:val="00011005"/>
    <w:rsid w:val="0001140E"/>
    <w:rsid w:val="000118FF"/>
    <w:rsid w:val="00011D75"/>
    <w:rsid w:val="00012289"/>
    <w:rsid w:val="00012559"/>
    <w:rsid w:val="000129B0"/>
    <w:rsid w:val="00012D74"/>
    <w:rsid w:val="0001339A"/>
    <w:rsid w:val="00013484"/>
    <w:rsid w:val="00013864"/>
    <w:rsid w:val="00013C00"/>
    <w:rsid w:val="00013EC9"/>
    <w:rsid w:val="00014361"/>
    <w:rsid w:val="0001612B"/>
    <w:rsid w:val="00016446"/>
    <w:rsid w:val="00016877"/>
    <w:rsid w:val="00017257"/>
    <w:rsid w:val="00017FE7"/>
    <w:rsid w:val="00021244"/>
    <w:rsid w:val="0002136E"/>
    <w:rsid w:val="00021B38"/>
    <w:rsid w:val="00022BF8"/>
    <w:rsid w:val="000232AD"/>
    <w:rsid w:val="00023B5E"/>
    <w:rsid w:val="000240BC"/>
    <w:rsid w:val="00024A43"/>
    <w:rsid w:val="0002520A"/>
    <w:rsid w:val="000256A2"/>
    <w:rsid w:val="00025B96"/>
    <w:rsid w:val="000270E4"/>
    <w:rsid w:val="00027640"/>
    <w:rsid w:val="0002793D"/>
    <w:rsid w:val="00027CF7"/>
    <w:rsid w:val="00030049"/>
    <w:rsid w:val="000300A6"/>
    <w:rsid w:val="00030728"/>
    <w:rsid w:val="00031D68"/>
    <w:rsid w:val="0003258C"/>
    <w:rsid w:val="000334A6"/>
    <w:rsid w:val="00033795"/>
    <w:rsid w:val="000343AC"/>
    <w:rsid w:val="00035A1F"/>
    <w:rsid w:val="00036158"/>
    <w:rsid w:val="00036352"/>
    <w:rsid w:val="00036A49"/>
    <w:rsid w:val="00040029"/>
    <w:rsid w:val="00040649"/>
    <w:rsid w:val="00040782"/>
    <w:rsid w:val="00040A7D"/>
    <w:rsid w:val="000417CB"/>
    <w:rsid w:val="00041959"/>
    <w:rsid w:val="00041ABF"/>
    <w:rsid w:val="00041C31"/>
    <w:rsid w:val="000422E0"/>
    <w:rsid w:val="00042490"/>
    <w:rsid w:val="00043AB9"/>
    <w:rsid w:val="00043F05"/>
    <w:rsid w:val="0004454B"/>
    <w:rsid w:val="00045F36"/>
    <w:rsid w:val="000465BE"/>
    <w:rsid w:val="00047749"/>
    <w:rsid w:val="00047E97"/>
    <w:rsid w:val="0005309A"/>
    <w:rsid w:val="00053DAB"/>
    <w:rsid w:val="00054D88"/>
    <w:rsid w:val="00054EA9"/>
    <w:rsid w:val="00054F87"/>
    <w:rsid w:val="00060437"/>
    <w:rsid w:val="00061AEE"/>
    <w:rsid w:val="00061D43"/>
    <w:rsid w:val="00061D97"/>
    <w:rsid w:val="000620C4"/>
    <w:rsid w:val="00062AE5"/>
    <w:rsid w:val="00063748"/>
    <w:rsid w:val="00063CBC"/>
    <w:rsid w:val="000643B2"/>
    <w:rsid w:val="00064C16"/>
    <w:rsid w:val="00066BFC"/>
    <w:rsid w:val="00066CAC"/>
    <w:rsid w:val="00066F08"/>
    <w:rsid w:val="000676B5"/>
    <w:rsid w:val="000677DC"/>
    <w:rsid w:val="00071934"/>
    <w:rsid w:val="00072081"/>
    <w:rsid w:val="00072747"/>
    <w:rsid w:val="00072792"/>
    <w:rsid w:val="00072B18"/>
    <w:rsid w:val="00072DEA"/>
    <w:rsid w:val="000743B8"/>
    <w:rsid w:val="00074472"/>
    <w:rsid w:val="00074A24"/>
    <w:rsid w:val="00075EB5"/>
    <w:rsid w:val="0007670D"/>
    <w:rsid w:val="0007698B"/>
    <w:rsid w:val="00076DC6"/>
    <w:rsid w:val="00077AB2"/>
    <w:rsid w:val="00077ECC"/>
    <w:rsid w:val="00081815"/>
    <w:rsid w:val="0008181A"/>
    <w:rsid w:val="000819D8"/>
    <w:rsid w:val="00082431"/>
    <w:rsid w:val="00082AE5"/>
    <w:rsid w:val="00083747"/>
    <w:rsid w:val="00083926"/>
    <w:rsid w:val="0008420B"/>
    <w:rsid w:val="00084EAC"/>
    <w:rsid w:val="000851AE"/>
    <w:rsid w:val="0008688A"/>
    <w:rsid w:val="00086995"/>
    <w:rsid w:val="000875AC"/>
    <w:rsid w:val="00087E4D"/>
    <w:rsid w:val="000900EE"/>
    <w:rsid w:val="00090B59"/>
    <w:rsid w:val="00092AA0"/>
    <w:rsid w:val="00093F1B"/>
    <w:rsid w:val="000946ED"/>
    <w:rsid w:val="00094A42"/>
    <w:rsid w:val="000950CE"/>
    <w:rsid w:val="00096B95"/>
    <w:rsid w:val="00097371"/>
    <w:rsid w:val="000A01B3"/>
    <w:rsid w:val="000A02D6"/>
    <w:rsid w:val="000A033B"/>
    <w:rsid w:val="000A038F"/>
    <w:rsid w:val="000A1927"/>
    <w:rsid w:val="000A200D"/>
    <w:rsid w:val="000A2DC6"/>
    <w:rsid w:val="000A2EF4"/>
    <w:rsid w:val="000A3E58"/>
    <w:rsid w:val="000A4251"/>
    <w:rsid w:val="000A431E"/>
    <w:rsid w:val="000A43FE"/>
    <w:rsid w:val="000A4EC3"/>
    <w:rsid w:val="000A50D4"/>
    <w:rsid w:val="000B0D85"/>
    <w:rsid w:val="000B1577"/>
    <w:rsid w:val="000B19C0"/>
    <w:rsid w:val="000B2069"/>
    <w:rsid w:val="000B3D4D"/>
    <w:rsid w:val="000B54BE"/>
    <w:rsid w:val="000B5BC5"/>
    <w:rsid w:val="000B5C31"/>
    <w:rsid w:val="000B7F09"/>
    <w:rsid w:val="000C01FE"/>
    <w:rsid w:val="000C0646"/>
    <w:rsid w:val="000C0EF0"/>
    <w:rsid w:val="000C17DF"/>
    <w:rsid w:val="000C2225"/>
    <w:rsid w:val="000C390B"/>
    <w:rsid w:val="000C4C10"/>
    <w:rsid w:val="000C4D00"/>
    <w:rsid w:val="000C5496"/>
    <w:rsid w:val="000C5985"/>
    <w:rsid w:val="000C5F48"/>
    <w:rsid w:val="000C605C"/>
    <w:rsid w:val="000C7872"/>
    <w:rsid w:val="000D1341"/>
    <w:rsid w:val="000D1C2F"/>
    <w:rsid w:val="000D2A42"/>
    <w:rsid w:val="000D30EA"/>
    <w:rsid w:val="000D317A"/>
    <w:rsid w:val="000D415A"/>
    <w:rsid w:val="000D47A5"/>
    <w:rsid w:val="000D4CFD"/>
    <w:rsid w:val="000D4FC6"/>
    <w:rsid w:val="000D6001"/>
    <w:rsid w:val="000D715D"/>
    <w:rsid w:val="000D7B82"/>
    <w:rsid w:val="000D7BFF"/>
    <w:rsid w:val="000D7D3E"/>
    <w:rsid w:val="000E251D"/>
    <w:rsid w:val="000E285C"/>
    <w:rsid w:val="000E2C8A"/>
    <w:rsid w:val="000E2E0E"/>
    <w:rsid w:val="000E2EFC"/>
    <w:rsid w:val="000E4E66"/>
    <w:rsid w:val="000E5745"/>
    <w:rsid w:val="000E57AC"/>
    <w:rsid w:val="000E67E2"/>
    <w:rsid w:val="000F01DB"/>
    <w:rsid w:val="000F0F80"/>
    <w:rsid w:val="000F18C5"/>
    <w:rsid w:val="000F1CA5"/>
    <w:rsid w:val="000F382D"/>
    <w:rsid w:val="000F3F21"/>
    <w:rsid w:val="000F4018"/>
    <w:rsid w:val="000F4509"/>
    <w:rsid w:val="000F4778"/>
    <w:rsid w:val="000F49B7"/>
    <w:rsid w:val="000F528A"/>
    <w:rsid w:val="000F58F2"/>
    <w:rsid w:val="000F6618"/>
    <w:rsid w:val="000F6B65"/>
    <w:rsid w:val="000F780C"/>
    <w:rsid w:val="001001F7"/>
    <w:rsid w:val="00100C82"/>
    <w:rsid w:val="00101EE3"/>
    <w:rsid w:val="001033E0"/>
    <w:rsid w:val="00103BB8"/>
    <w:rsid w:val="0010454B"/>
    <w:rsid w:val="00104BD5"/>
    <w:rsid w:val="00104C97"/>
    <w:rsid w:val="00104EA7"/>
    <w:rsid w:val="0010600D"/>
    <w:rsid w:val="001071CC"/>
    <w:rsid w:val="00110244"/>
    <w:rsid w:val="0011071C"/>
    <w:rsid w:val="00112DDB"/>
    <w:rsid w:val="00113F4B"/>
    <w:rsid w:val="00114ACA"/>
    <w:rsid w:val="00114AEC"/>
    <w:rsid w:val="001160A7"/>
    <w:rsid w:val="001171E1"/>
    <w:rsid w:val="00117CDD"/>
    <w:rsid w:val="00120B8E"/>
    <w:rsid w:val="00121AD3"/>
    <w:rsid w:val="0012271E"/>
    <w:rsid w:val="00122932"/>
    <w:rsid w:val="00123607"/>
    <w:rsid w:val="00123F14"/>
    <w:rsid w:val="0012441E"/>
    <w:rsid w:val="0012472F"/>
    <w:rsid w:val="001258A9"/>
    <w:rsid w:val="001262C8"/>
    <w:rsid w:val="00126AF1"/>
    <w:rsid w:val="00126DFE"/>
    <w:rsid w:val="001274B2"/>
    <w:rsid w:val="001275A8"/>
    <w:rsid w:val="001279D7"/>
    <w:rsid w:val="001304CD"/>
    <w:rsid w:val="001304EB"/>
    <w:rsid w:val="00130796"/>
    <w:rsid w:val="00130C53"/>
    <w:rsid w:val="00130FB3"/>
    <w:rsid w:val="00131729"/>
    <w:rsid w:val="001328F8"/>
    <w:rsid w:val="0013290F"/>
    <w:rsid w:val="00132BF9"/>
    <w:rsid w:val="00133917"/>
    <w:rsid w:val="001348ED"/>
    <w:rsid w:val="00134F10"/>
    <w:rsid w:val="001367A6"/>
    <w:rsid w:val="00141783"/>
    <w:rsid w:val="00142B1B"/>
    <w:rsid w:val="00144821"/>
    <w:rsid w:val="00144C91"/>
    <w:rsid w:val="001452A7"/>
    <w:rsid w:val="00145627"/>
    <w:rsid w:val="00145806"/>
    <w:rsid w:val="00145B14"/>
    <w:rsid w:val="00145EE8"/>
    <w:rsid w:val="00146685"/>
    <w:rsid w:val="001467A7"/>
    <w:rsid w:val="00147457"/>
    <w:rsid w:val="00147F08"/>
    <w:rsid w:val="0015003C"/>
    <w:rsid w:val="00150B39"/>
    <w:rsid w:val="00151079"/>
    <w:rsid w:val="001521A1"/>
    <w:rsid w:val="00152558"/>
    <w:rsid w:val="00152FE2"/>
    <w:rsid w:val="00153891"/>
    <w:rsid w:val="00153C8A"/>
    <w:rsid w:val="00154424"/>
    <w:rsid w:val="00154A0F"/>
    <w:rsid w:val="0015669C"/>
    <w:rsid w:val="00156BC6"/>
    <w:rsid w:val="00156BCF"/>
    <w:rsid w:val="0015714C"/>
    <w:rsid w:val="001600E2"/>
    <w:rsid w:val="001624EE"/>
    <w:rsid w:val="001628DF"/>
    <w:rsid w:val="00162ECB"/>
    <w:rsid w:val="0016447A"/>
    <w:rsid w:val="001646A3"/>
    <w:rsid w:val="0016512D"/>
    <w:rsid w:val="0016648B"/>
    <w:rsid w:val="00166980"/>
    <w:rsid w:val="00166E1D"/>
    <w:rsid w:val="00166FA5"/>
    <w:rsid w:val="001671A0"/>
    <w:rsid w:val="00167725"/>
    <w:rsid w:val="00170293"/>
    <w:rsid w:val="001705AD"/>
    <w:rsid w:val="00170757"/>
    <w:rsid w:val="00170C80"/>
    <w:rsid w:val="00170DDD"/>
    <w:rsid w:val="00171BDB"/>
    <w:rsid w:val="00171F66"/>
    <w:rsid w:val="00174A08"/>
    <w:rsid w:val="00174BA9"/>
    <w:rsid w:val="00174FD3"/>
    <w:rsid w:val="0017562E"/>
    <w:rsid w:val="00176034"/>
    <w:rsid w:val="00176200"/>
    <w:rsid w:val="001770CE"/>
    <w:rsid w:val="00180C1A"/>
    <w:rsid w:val="0018111A"/>
    <w:rsid w:val="00181412"/>
    <w:rsid w:val="00181987"/>
    <w:rsid w:val="00182D33"/>
    <w:rsid w:val="00182D9A"/>
    <w:rsid w:val="0018310E"/>
    <w:rsid w:val="00183E15"/>
    <w:rsid w:val="00184494"/>
    <w:rsid w:val="00184740"/>
    <w:rsid w:val="001858CB"/>
    <w:rsid w:val="001858DF"/>
    <w:rsid w:val="00185971"/>
    <w:rsid w:val="00185CB1"/>
    <w:rsid w:val="00190664"/>
    <w:rsid w:val="00190E91"/>
    <w:rsid w:val="00191017"/>
    <w:rsid w:val="001910B5"/>
    <w:rsid w:val="00191778"/>
    <w:rsid w:val="00192057"/>
    <w:rsid w:val="0019211D"/>
    <w:rsid w:val="00192F2A"/>
    <w:rsid w:val="001932D4"/>
    <w:rsid w:val="00193969"/>
    <w:rsid w:val="0019483C"/>
    <w:rsid w:val="0019676B"/>
    <w:rsid w:val="001A0250"/>
    <w:rsid w:val="001A147B"/>
    <w:rsid w:val="001A1732"/>
    <w:rsid w:val="001A3627"/>
    <w:rsid w:val="001A384A"/>
    <w:rsid w:val="001A3D5F"/>
    <w:rsid w:val="001A492F"/>
    <w:rsid w:val="001A5019"/>
    <w:rsid w:val="001A5888"/>
    <w:rsid w:val="001A66A1"/>
    <w:rsid w:val="001A7BCE"/>
    <w:rsid w:val="001B0955"/>
    <w:rsid w:val="001B0B45"/>
    <w:rsid w:val="001B18BE"/>
    <w:rsid w:val="001B1F7F"/>
    <w:rsid w:val="001B1FD3"/>
    <w:rsid w:val="001B34A1"/>
    <w:rsid w:val="001B34EF"/>
    <w:rsid w:val="001B4A4A"/>
    <w:rsid w:val="001B4DEE"/>
    <w:rsid w:val="001B5126"/>
    <w:rsid w:val="001B5190"/>
    <w:rsid w:val="001B68D1"/>
    <w:rsid w:val="001B6BDA"/>
    <w:rsid w:val="001B6FA2"/>
    <w:rsid w:val="001B717E"/>
    <w:rsid w:val="001C0AED"/>
    <w:rsid w:val="001C0B76"/>
    <w:rsid w:val="001C0FC5"/>
    <w:rsid w:val="001C157C"/>
    <w:rsid w:val="001C1ACC"/>
    <w:rsid w:val="001C30E2"/>
    <w:rsid w:val="001C4D68"/>
    <w:rsid w:val="001C5E99"/>
    <w:rsid w:val="001C6D44"/>
    <w:rsid w:val="001C7DAB"/>
    <w:rsid w:val="001D0A0C"/>
    <w:rsid w:val="001D2BD4"/>
    <w:rsid w:val="001D42DF"/>
    <w:rsid w:val="001D4963"/>
    <w:rsid w:val="001D49CE"/>
    <w:rsid w:val="001D53F1"/>
    <w:rsid w:val="001D75B9"/>
    <w:rsid w:val="001D797F"/>
    <w:rsid w:val="001D7BCF"/>
    <w:rsid w:val="001D7DCF"/>
    <w:rsid w:val="001E0E40"/>
    <w:rsid w:val="001E1A60"/>
    <w:rsid w:val="001E3B06"/>
    <w:rsid w:val="001E5D50"/>
    <w:rsid w:val="001E5F3E"/>
    <w:rsid w:val="001E5FF3"/>
    <w:rsid w:val="001E6169"/>
    <w:rsid w:val="001E66B1"/>
    <w:rsid w:val="001E6B80"/>
    <w:rsid w:val="001E79DA"/>
    <w:rsid w:val="001F011F"/>
    <w:rsid w:val="001F0A00"/>
    <w:rsid w:val="001F249F"/>
    <w:rsid w:val="001F2C71"/>
    <w:rsid w:val="001F3A2F"/>
    <w:rsid w:val="001F3CC5"/>
    <w:rsid w:val="001F4184"/>
    <w:rsid w:val="001F5A48"/>
    <w:rsid w:val="001F5FE8"/>
    <w:rsid w:val="001F6757"/>
    <w:rsid w:val="001F6BC2"/>
    <w:rsid w:val="001F6F4F"/>
    <w:rsid w:val="001F74D5"/>
    <w:rsid w:val="001F7584"/>
    <w:rsid w:val="001F76F4"/>
    <w:rsid w:val="001F7ED8"/>
    <w:rsid w:val="002012D5"/>
    <w:rsid w:val="00202735"/>
    <w:rsid w:val="0020441C"/>
    <w:rsid w:val="00204638"/>
    <w:rsid w:val="00204B57"/>
    <w:rsid w:val="002051AE"/>
    <w:rsid w:val="00207109"/>
    <w:rsid w:val="0020765E"/>
    <w:rsid w:val="0021138A"/>
    <w:rsid w:val="002118D6"/>
    <w:rsid w:val="002121ED"/>
    <w:rsid w:val="00212F5B"/>
    <w:rsid w:val="002135AF"/>
    <w:rsid w:val="00213F2E"/>
    <w:rsid w:val="00214C03"/>
    <w:rsid w:val="002150F9"/>
    <w:rsid w:val="00215674"/>
    <w:rsid w:val="0021574F"/>
    <w:rsid w:val="00221733"/>
    <w:rsid w:val="00223038"/>
    <w:rsid w:val="002241AF"/>
    <w:rsid w:val="00224FDF"/>
    <w:rsid w:val="00225583"/>
    <w:rsid w:val="00225B81"/>
    <w:rsid w:val="00225F33"/>
    <w:rsid w:val="00226D5B"/>
    <w:rsid w:val="00226E85"/>
    <w:rsid w:val="00230810"/>
    <w:rsid w:val="00231DFC"/>
    <w:rsid w:val="00232FEC"/>
    <w:rsid w:val="0023442F"/>
    <w:rsid w:val="002347A5"/>
    <w:rsid w:val="00234EA2"/>
    <w:rsid w:val="00235E26"/>
    <w:rsid w:val="00236755"/>
    <w:rsid w:val="0023717B"/>
    <w:rsid w:val="002374D2"/>
    <w:rsid w:val="002379B8"/>
    <w:rsid w:val="00237A97"/>
    <w:rsid w:val="00240E04"/>
    <w:rsid w:val="00241E9F"/>
    <w:rsid w:val="00243244"/>
    <w:rsid w:val="00243AF3"/>
    <w:rsid w:val="00243BB3"/>
    <w:rsid w:val="00244C31"/>
    <w:rsid w:val="00245B18"/>
    <w:rsid w:val="00246965"/>
    <w:rsid w:val="002469A5"/>
    <w:rsid w:val="00246B7B"/>
    <w:rsid w:val="00247DCA"/>
    <w:rsid w:val="00247F06"/>
    <w:rsid w:val="0025063A"/>
    <w:rsid w:val="00250C57"/>
    <w:rsid w:val="00250C72"/>
    <w:rsid w:val="00252780"/>
    <w:rsid w:val="00252CD4"/>
    <w:rsid w:val="0025342F"/>
    <w:rsid w:val="00253676"/>
    <w:rsid w:val="00253EF3"/>
    <w:rsid w:val="00254243"/>
    <w:rsid w:val="0025425A"/>
    <w:rsid w:val="002544A3"/>
    <w:rsid w:val="00254626"/>
    <w:rsid w:val="002554C9"/>
    <w:rsid w:val="00255555"/>
    <w:rsid w:val="00255FB5"/>
    <w:rsid w:val="002562F2"/>
    <w:rsid w:val="00256A5F"/>
    <w:rsid w:val="00256D5B"/>
    <w:rsid w:val="00256E03"/>
    <w:rsid w:val="002578FB"/>
    <w:rsid w:val="00257FA5"/>
    <w:rsid w:val="002600FE"/>
    <w:rsid w:val="00260124"/>
    <w:rsid w:val="00261183"/>
    <w:rsid w:val="002619AA"/>
    <w:rsid w:val="002619D1"/>
    <w:rsid w:val="00261F88"/>
    <w:rsid w:val="0026203E"/>
    <w:rsid w:val="00262D2F"/>
    <w:rsid w:val="00262E95"/>
    <w:rsid w:val="00263FFD"/>
    <w:rsid w:val="002643A7"/>
    <w:rsid w:val="00265177"/>
    <w:rsid w:val="00265F08"/>
    <w:rsid w:val="002667A6"/>
    <w:rsid w:val="002678E0"/>
    <w:rsid w:val="00271A77"/>
    <w:rsid w:val="00271F70"/>
    <w:rsid w:val="00272EC9"/>
    <w:rsid w:val="0027408D"/>
    <w:rsid w:val="0027496D"/>
    <w:rsid w:val="002760E0"/>
    <w:rsid w:val="00276353"/>
    <w:rsid w:val="00276422"/>
    <w:rsid w:val="002768F0"/>
    <w:rsid w:val="00276A2A"/>
    <w:rsid w:val="00277136"/>
    <w:rsid w:val="00277C08"/>
    <w:rsid w:val="0028022C"/>
    <w:rsid w:val="002804EB"/>
    <w:rsid w:val="0028051F"/>
    <w:rsid w:val="002815C1"/>
    <w:rsid w:val="00282C5D"/>
    <w:rsid w:val="00282FD8"/>
    <w:rsid w:val="0028439B"/>
    <w:rsid w:val="002860C3"/>
    <w:rsid w:val="00286BCD"/>
    <w:rsid w:val="00286C81"/>
    <w:rsid w:val="00287E1C"/>
    <w:rsid w:val="00290A71"/>
    <w:rsid w:val="00290EF3"/>
    <w:rsid w:val="002911FB"/>
    <w:rsid w:val="00291690"/>
    <w:rsid w:val="00292A3F"/>
    <w:rsid w:val="00292C5E"/>
    <w:rsid w:val="00292DC6"/>
    <w:rsid w:val="00292DD8"/>
    <w:rsid w:val="00292E5B"/>
    <w:rsid w:val="00292EEE"/>
    <w:rsid w:val="00293AB1"/>
    <w:rsid w:val="00293EB2"/>
    <w:rsid w:val="002947E3"/>
    <w:rsid w:val="00295372"/>
    <w:rsid w:val="002965E4"/>
    <w:rsid w:val="00296FD3"/>
    <w:rsid w:val="002A04CF"/>
    <w:rsid w:val="002A1F52"/>
    <w:rsid w:val="002A1F5D"/>
    <w:rsid w:val="002A3009"/>
    <w:rsid w:val="002A3090"/>
    <w:rsid w:val="002A40C9"/>
    <w:rsid w:val="002A451F"/>
    <w:rsid w:val="002A4551"/>
    <w:rsid w:val="002A5928"/>
    <w:rsid w:val="002A648A"/>
    <w:rsid w:val="002A7592"/>
    <w:rsid w:val="002B0761"/>
    <w:rsid w:val="002B07A5"/>
    <w:rsid w:val="002B3076"/>
    <w:rsid w:val="002B4068"/>
    <w:rsid w:val="002B47ED"/>
    <w:rsid w:val="002B5A03"/>
    <w:rsid w:val="002B5C10"/>
    <w:rsid w:val="002B60EB"/>
    <w:rsid w:val="002B6D1D"/>
    <w:rsid w:val="002B6E68"/>
    <w:rsid w:val="002B6E84"/>
    <w:rsid w:val="002B7043"/>
    <w:rsid w:val="002C0B1A"/>
    <w:rsid w:val="002C0C2F"/>
    <w:rsid w:val="002C1291"/>
    <w:rsid w:val="002C17B4"/>
    <w:rsid w:val="002C1EFD"/>
    <w:rsid w:val="002C247E"/>
    <w:rsid w:val="002C2A27"/>
    <w:rsid w:val="002C320C"/>
    <w:rsid w:val="002C4321"/>
    <w:rsid w:val="002C49FB"/>
    <w:rsid w:val="002C5260"/>
    <w:rsid w:val="002C52DE"/>
    <w:rsid w:val="002C540B"/>
    <w:rsid w:val="002C6A71"/>
    <w:rsid w:val="002C6A85"/>
    <w:rsid w:val="002C762D"/>
    <w:rsid w:val="002C7721"/>
    <w:rsid w:val="002D0746"/>
    <w:rsid w:val="002D0B64"/>
    <w:rsid w:val="002D1C3F"/>
    <w:rsid w:val="002D21DD"/>
    <w:rsid w:val="002D25C5"/>
    <w:rsid w:val="002D324D"/>
    <w:rsid w:val="002D4065"/>
    <w:rsid w:val="002D464A"/>
    <w:rsid w:val="002D46BE"/>
    <w:rsid w:val="002D4800"/>
    <w:rsid w:val="002D5AB7"/>
    <w:rsid w:val="002D66B7"/>
    <w:rsid w:val="002D66D9"/>
    <w:rsid w:val="002D66F5"/>
    <w:rsid w:val="002E04CC"/>
    <w:rsid w:val="002E05A1"/>
    <w:rsid w:val="002E16C7"/>
    <w:rsid w:val="002E1789"/>
    <w:rsid w:val="002E1DC8"/>
    <w:rsid w:val="002E1DC9"/>
    <w:rsid w:val="002E2B9C"/>
    <w:rsid w:val="002E2F0E"/>
    <w:rsid w:val="002E4609"/>
    <w:rsid w:val="002E51E7"/>
    <w:rsid w:val="002E5CE2"/>
    <w:rsid w:val="002E7198"/>
    <w:rsid w:val="002E7456"/>
    <w:rsid w:val="002E76A5"/>
    <w:rsid w:val="002E778A"/>
    <w:rsid w:val="002E781F"/>
    <w:rsid w:val="002E7BEA"/>
    <w:rsid w:val="002F05E3"/>
    <w:rsid w:val="002F0618"/>
    <w:rsid w:val="002F08F9"/>
    <w:rsid w:val="002F0B2E"/>
    <w:rsid w:val="002F12FE"/>
    <w:rsid w:val="002F14D1"/>
    <w:rsid w:val="002F1A1E"/>
    <w:rsid w:val="002F2099"/>
    <w:rsid w:val="002F26D9"/>
    <w:rsid w:val="002F2983"/>
    <w:rsid w:val="002F2F7B"/>
    <w:rsid w:val="002F2FE4"/>
    <w:rsid w:val="002F3548"/>
    <w:rsid w:val="002F399B"/>
    <w:rsid w:val="002F3E2E"/>
    <w:rsid w:val="002F4930"/>
    <w:rsid w:val="002F51EC"/>
    <w:rsid w:val="002F6F99"/>
    <w:rsid w:val="002F7062"/>
    <w:rsid w:val="003001F9"/>
    <w:rsid w:val="003008A3"/>
    <w:rsid w:val="00301665"/>
    <w:rsid w:val="00301749"/>
    <w:rsid w:val="00303413"/>
    <w:rsid w:val="00304258"/>
    <w:rsid w:val="00306335"/>
    <w:rsid w:val="0030663D"/>
    <w:rsid w:val="003068B5"/>
    <w:rsid w:val="00306A44"/>
    <w:rsid w:val="00306FD4"/>
    <w:rsid w:val="00307675"/>
    <w:rsid w:val="00307B32"/>
    <w:rsid w:val="00307CDC"/>
    <w:rsid w:val="00307EB6"/>
    <w:rsid w:val="00310045"/>
    <w:rsid w:val="00311351"/>
    <w:rsid w:val="00312BF6"/>
    <w:rsid w:val="00315F54"/>
    <w:rsid w:val="00315FFE"/>
    <w:rsid w:val="003213A5"/>
    <w:rsid w:val="0032206E"/>
    <w:rsid w:val="0032288B"/>
    <w:rsid w:val="00322D85"/>
    <w:rsid w:val="003234BB"/>
    <w:rsid w:val="003236E5"/>
    <w:rsid w:val="00323D25"/>
    <w:rsid w:val="00323D40"/>
    <w:rsid w:val="0032415B"/>
    <w:rsid w:val="003241D2"/>
    <w:rsid w:val="0032427B"/>
    <w:rsid w:val="0032500D"/>
    <w:rsid w:val="00325B06"/>
    <w:rsid w:val="003270D5"/>
    <w:rsid w:val="003302AD"/>
    <w:rsid w:val="003317AA"/>
    <w:rsid w:val="00332532"/>
    <w:rsid w:val="00333114"/>
    <w:rsid w:val="003332B2"/>
    <w:rsid w:val="00334908"/>
    <w:rsid w:val="00334A97"/>
    <w:rsid w:val="003355C6"/>
    <w:rsid w:val="00336287"/>
    <w:rsid w:val="00336E24"/>
    <w:rsid w:val="00337147"/>
    <w:rsid w:val="003378D9"/>
    <w:rsid w:val="003408F9"/>
    <w:rsid w:val="00340933"/>
    <w:rsid w:val="00341842"/>
    <w:rsid w:val="00342097"/>
    <w:rsid w:val="00342E06"/>
    <w:rsid w:val="00343DFF"/>
    <w:rsid w:val="0034403F"/>
    <w:rsid w:val="003449AA"/>
    <w:rsid w:val="003455A7"/>
    <w:rsid w:val="00350754"/>
    <w:rsid w:val="00350D61"/>
    <w:rsid w:val="00350F5E"/>
    <w:rsid w:val="00351AC2"/>
    <w:rsid w:val="00353112"/>
    <w:rsid w:val="00353F10"/>
    <w:rsid w:val="00354633"/>
    <w:rsid w:val="00355644"/>
    <w:rsid w:val="00355E0A"/>
    <w:rsid w:val="00356EA9"/>
    <w:rsid w:val="00360DB8"/>
    <w:rsid w:val="00361493"/>
    <w:rsid w:val="00361F51"/>
    <w:rsid w:val="00363090"/>
    <w:rsid w:val="00364346"/>
    <w:rsid w:val="003646C7"/>
    <w:rsid w:val="0036518C"/>
    <w:rsid w:val="00366D65"/>
    <w:rsid w:val="003674FF"/>
    <w:rsid w:val="00367D91"/>
    <w:rsid w:val="0037020E"/>
    <w:rsid w:val="00370F90"/>
    <w:rsid w:val="00371411"/>
    <w:rsid w:val="0037249A"/>
    <w:rsid w:val="00373F53"/>
    <w:rsid w:val="0037406B"/>
    <w:rsid w:val="003743ED"/>
    <w:rsid w:val="00374426"/>
    <w:rsid w:val="00374A7C"/>
    <w:rsid w:val="00375AF8"/>
    <w:rsid w:val="00380497"/>
    <w:rsid w:val="00380B29"/>
    <w:rsid w:val="003814B1"/>
    <w:rsid w:val="00384DC9"/>
    <w:rsid w:val="00386794"/>
    <w:rsid w:val="00386A6F"/>
    <w:rsid w:val="00386EC5"/>
    <w:rsid w:val="00387827"/>
    <w:rsid w:val="00387E07"/>
    <w:rsid w:val="00390F7B"/>
    <w:rsid w:val="003911CB"/>
    <w:rsid w:val="00391C85"/>
    <w:rsid w:val="0039520D"/>
    <w:rsid w:val="00396070"/>
    <w:rsid w:val="00397424"/>
    <w:rsid w:val="003979FF"/>
    <w:rsid w:val="003A0AF1"/>
    <w:rsid w:val="003A1D2C"/>
    <w:rsid w:val="003A24A0"/>
    <w:rsid w:val="003A4921"/>
    <w:rsid w:val="003A4C0B"/>
    <w:rsid w:val="003A5189"/>
    <w:rsid w:val="003A5390"/>
    <w:rsid w:val="003A5794"/>
    <w:rsid w:val="003A6F24"/>
    <w:rsid w:val="003A7696"/>
    <w:rsid w:val="003B0437"/>
    <w:rsid w:val="003B048D"/>
    <w:rsid w:val="003B075F"/>
    <w:rsid w:val="003B0911"/>
    <w:rsid w:val="003B0D3D"/>
    <w:rsid w:val="003B38FE"/>
    <w:rsid w:val="003B4AD6"/>
    <w:rsid w:val="003B4C9F"/>
    <w:rsid w:val="003B4CF3"/>
    <w:rsid w:val="003B4FE0"/>
    <w:rsid w:val="003B5996"/>
    <w:rsid w:val="003B6235"/>
    <w:rsid w:val="003B6BBA"/>
    <w:rsid w:val="003B6D08"/>
    <w:rsid w:val="003B7410"/>
    <w:rsid w:val="003B756B"/>
    <w:rsid w:val="003B7644"/>
    <w:rsid w:val="003B7FFC"/>
    <w:rsid w:val="003C07FD"/>
    <w:rsid w:val="003C0A8E"/>
    <w:rsid w:val="003C0B4B"/>
    <w:rsid w:val="003C1CB3"/>
    <w:rsid w:val="003C2E4E"/>
    <w:rsid w:val="003C4BEA"/>
    <w:rsid w:val="003C4D70"/>
    <w:rsid w:val="003C5DAB"/>
    <w:rsid w:val="003C6162"/>
    <w:rsid w:val="003C6461"/>
    <w:rsid w:val="003C7656"/>
    <w:rsid w:val="003D1589"/>
    <w:rsid w:val="003D16A5"/>
    <w:rsid w:val="003D2B3E"/>
    <w:rsid w:val="003D3F15"/>
    <w:rsid w:val="003D483B"/>
    <w:rsid w:val="003D4981"/>
    <w:rsid w:val="003D4F27"/>
    <w:rsid w:val="003D5698"/>
    <w:rsid w:val="003D6019"/>
    <w:rsid w:val="003D60C2"/>
    <w:rsid w:val="003D72F5"/>
    <w:rsid w:val="003D7CB3"/>
    <w:rsid w:val="003E000A"/>
    <w:rsid w:val="003E2AAA"/>
    <w:rsid w:val="003E3F2E"/>
    <w:rsid w:val="003E48CC"/>
    <w:rsid w:val="003E5A0A"/>
    <w:rsid w:val="003E6980"/>
    <w:rsid w:val="003E7DD9"/>
    <w:rsid w:val="003E7FF1"/>
    <w:rsid w:val="003F0597"/>
    <w:rsid w:val="003F0FB7"/>
    <w:rsid w:val="003F18BC"/>
    <w:rsid w:val="003F1A5D"/>
    <w:rsid w:val="003F1F72"/>
    <w:rsid w:val="003F20CB"/>
    <w:rsid w:val="003F2676"/>
    <w:rsid w:val="003F2838"/>
    <w:rsid w:val="003F3942"/>
    <w:rsid w:val="003F4F36"/>
    <w:rsid w:val="003F667E"/>
    <w:rsid w:val="003F6C49"/>
    <w:rsid w:val="003F6D3A"/>
    <w:rsid w:val="003F7B5C"/>
    <w:rsid w:val="00400034"/>
    <w:rsid w:val="004003BD"/>
    <w:rsid w:val="00401DB4"/>
    <w:rsid w:val="004024AD"/>
    <w:rsid w:val="0040252A"/>
    <w:rsid w:val="00402B81"/>
    <w:rsid w:val="0040345E"/>
    <w:rsid w:val="00405314"/>
    <w:rsid w:val="00405CDF"/>
    <w:rsid w:val="00406829"/>
    <w:rsid w:val="00406913"/>
    <w:rsid w:val="0040736F"/>
    <w:rsid w:val="00407740"/>
    <w:rsid w:val="00410B94"/>
    <w:rsid w:val="004118CE"/>
    <w:rsid w:val="00412572"/>
    <w:rsid w:val="00414699"/>
    <w:rsid w:val="004151F0"/>
    <w:rsid w:val="0041538C"/>
    <w:rsid w:val="0041559D"/>
    <w:rsid w:val="0041644F"/>
    <w:rsid w:val="00416DD7"/>
    <w:rsid w:val="00420033"/>
    <w:rsid w:val="00421CED"/>
    <w:rsid w:val="00421FB9"/>
    <w:rsid w:val="00422548"/>
    <w:rsid w:val="00423283"/>
    <w:rsid w:val="004236F0"/>
    <w:rsid w:val="00423979"/>
    <w:rsid w:val="00423CD1"/>
    <w:rsid w:val="004243E7"/>
    <w:rsid w:val="00425BF7"/>
    <w:rsid w:val="00425C8F"/>
    <w:rsid w:val="0042761D"/>
    <w:rsid w:val="00430227"/>
    <w:rsid w:val="004303B2"/>
    <w:rsid w:val="00430E9E"/>
    <w:rsid w:val="0043164A"/>
    <w:rsid w:val="0043198F"/>
    <w:rsid w:val="00432DAA"/>
    <w:rsid w:val="00433150"/>
    <w:rsid w:val="00433BDC"/>
    <w:rsid w:val="00434CD9"/>
    <w:rsid w:val="00435BBB"/>
    <w:rsid w:val="004362FF"/>
    <w:rsid w:val="00436837"/>
    <w:rsid w:val="004414BE"/>
    <w:rsid w:val="00442F98"/>
    <w:rsid w:val="00442FEC"/>
    <w:rsid w:val="00443B5A"/>
    <w:rsid w:val="00443BF1"/>
    <w:rsid w:val="004445C6"/>
    <w:rsid w:val="00444AF8"/>
    <w:rsid w:val="00444EF4"/>
    <w:rsid w:val="00445054"/>
    <w:rsid w:val="00445936"/>
    <w:rsid w:val="00446BF0"/>
    <w:rsid w:val="00447B28"/>
    <w:rsid w:val="00447D3F"/>
    <w:rsid w:val="00450866"/>
    <w:rsid w:val="00452E20"/>
    <w:rsid w:val="00453DB9"/>
    <w:rsid w:val="00454A31"/>
    <w:rsid w:val="004560F7"/>
    <w:rsid w:val="00456167"/>
    <w:rsid w:val="00456399"/>
    <w:rsid w:val="00456A03"/>
    <w:rsid w:val="00457198"/>
    <w:rsid w:val="00457468"/>
    <w:rsid w:val="004579E6"/>
    <w:rsid w:val="00460A34"/>
    <w:rsid w:val="00461B73"/>
    <w:rsid w:val="00461D4F"/>
    <w:rsid w:val="00463911"/>
    <w:rsid w:val="00463E6D"/>
    <w:rsid w:val="00464039"/>
    <w:rsid w:val="004642BB"/>
    <w:rsid w:val="00464A97"/>
    <w:rsid w:val="00464CF2"/>
    <w:rsid w:val="00464EA8"/>
    <w:rsid w:val="00465390"/>
    <w:rsid w:val="0046652D"/>
    <w:rsid w:val="004667F7"/>
    <w:rsid w:val="00467804"/>
    <w:rsid w:val="004679AB"/>
    <w:rsid w:val="00470039"/>
    <w:rsid w:val="00470E18"/>
    <w:rsid w:val="00471672"/>
    <w:rsid w:val="00471F16"/>
    <w:rsid w:val="004726E9"/>
    <w:rsid w:val="00472E0D"/>
    <w:rsid w:val="004733BD"/>
    <w:rsid w:val="00474BF8"/>
    <w:rsid w:val="00475638"/>
    <w:rsid w:val="00475B1A"/>
    <w:rsid w:val="00476070"/>
    <w:rsid w:val="00476320"/>
    <w:rsid w:val="00476500"/>
    <w:rsid w:val="00476875"/>
    <w:rsid w:val="00476A17"/>
    <w:rsid w:val="00477202"/>
    <w:rsid w:val="00480B43"/>
    <w:rsid w:val="00481EA2"/>
    <w:rsid w:val="00482D35"/>
    <w:rsid w:val="0048339F"/>
    <w:rsid w:val="00485BBC"/>
    <w:rsid w:val="00485C47"/>
    <w:rsid w:val="00485ED1"/>
    <w:rsid w:val="00486850"/>
    <w:rsid w:val="00486DF1"/>
    <w:rsid w:val="00486F00"/>
    <w:rsid w:val="00490342"/>
    <w:rsid w:val="00490864"/>
    <w:rsid w:val="004913FA"/>
    <w:rsid w:val="00492709"/>
    <w:rsid w:val="00492D6D"/>
    <w:rsid w:val="00493052"/>
    <w:rsid w:val="00495A9D"/>
    <w:rsid w:val="0049691D"/>
    <w:rsid w:val="00497A86"/>
    <w:rsid w:val="00497EF3"/>
    <w:rsid w:val="004A0090"/>
    <w:rsid w:val="004A0740"/>
    <w:rsid w:val="004A0E00"/>
    <w:rsid w:val="004A1602"/>
    <w:rsid w:val="004A1752"/>
    <w:rsid w:val="004A18E8"/>
    <w:rsid w:val="004A1AF4"/>
    <w:rsid w:val="004A1F0D"/>
    <w:rsid w:val="004A2C87"/>
    <w:rsid w:val="004A30DA"/>
    <w:rsid w:val="004A408F"/>
    <w:rsid w:val="004A4AC8"/>
    <w:rsid w:val="004A5EC8"/>
    <w:rsid w:val="004A7042"/>
    <w:rsid w:val="004B02E3"/>
    <w:rsid w:val="004B09E8"/>
    <w:rsid w:val="004B0B0E"/>
    <w:rsid w:val="004B1394"/>
    <w:rsid w:val="004B16CC"/>
    <w:rsid w:val="004B218D"/>
    <w:rsid w:val="004B2323"/>
    <w:rsid w:val="004B2A0F"/>
    <w:rsid w:val="004B3747"/>
    <w:rsid w:val="004B37C2"/>
    <w:rsid w:val="004B4B88"/>
    <w:rsid w:val="004B4F2A"/>
    <w:rsid w:val="004B62C1"/>
    <w:rsid w:val="004B62EA"/>
    <w:rsid w:val="004B66AC"/>
    <w:rsid w:val="004B6C6A"/>
    <w:rsid w:val="004B730A"/>
    <w:rsid w:val="004B7697"/>
    <w:rsid w:val="004C18E1"/>
    <w:rsid w:val="004C28BF"/>
    <w:rsid w:val="004C3146"/>
    <w:rsid w:val="004C4353"/>
    <w:rsid w:val="004C4D7C"/>
    <w:rsid w:val="004C572A"/>
    <w:rsid w:val="004C7802"/>
    <w:rsid w:val="004C7F96"/>
    <w:rsid w:val="004D05CF"/>
    <w:rsid w:val="004D05E0"/>
    <w:rsid w:val="004D0AEA"/>
    <w:rsid w:val="004D0BCB"/>
    <w:rsid w:val="004D104E"/>
    <w:rsid w:val="004D1293"/>
    <w:rsid w:val="004D1FB8"/>
    <w:rsid w:val="004D2B1A"/>
    <w:rsid w:val="004D32A4"/>
    <w:rsid w:val="004D368E"/>
    <w:rsid w:val="004D372C"/>
    <w:rsid w:val="004D4A00"/>
    <w:rsid w:val="004D4D16"/>
    <w:rsid w:val="004D5647"/>
    <w:rsid w:val="004D613A"/>
    <w:rsid w:val="004D6512"/>
    <w:rsid w:val="004D68F0"/>
    <w:rsid w:val="004D7A64"/>
    <w:rsid w:val="004D7CA7"/>
    <w:rsid w:val="004E15CC"/>
    <w:rsid w:val="004E194F"/>
    <w:rsid w:val="004E19BE"/>
    <w:rsid w:val="004E2146"/>
    <w:rsid w:val="004E24A9"/>
    <w:rsid w:val="004E2C19"/>
    <w:rsid w:val="004E39E6"/>
    <w:rsid w:val="004E432D"/>
    <w:rsid w:val="004E542A"/>
    <w:rsid w:val="004E556E"/>
    <w:rsid w:val="004E686C"/>
    <w:rsid w:val="004E6E39"/>
    <w:rsid w:val="004E6EA3"/>
    <w:rsid w:val="004E7D9E"/>
    <w:rsid w:val="004F00D2"/>
    <w:rsid w:val="004F014E"/>
    <w:rsid w:val="004F03D0"/>
    <w:rsid w:val="004F07A7"/>
    <w:rsid w:val="004F1166"/>
    <w:rsid w:val="004F14D0"/>
    <w:rsid w:val="004F23E4"/>
    <w:rsid w:val="004F3840"/>
    <w:rsid w:val="004F5052"/>
    <w:rsid w:val="004F5099"/>
    <w:rsid w:val="004F5988"/>
    <w:rsid w:val="004F62D4"/>
    <w:rsid w:val="004F6C96"/>
    <w:rsid w:val="004F716D"/>
    <w:rsid w:val="004F7550"/>
    <w:rsid w:val="00500297"/>
    <w:rsid w:val="00500B28"/>
    <w:rsid w:val="00500B2B"/>
    <w:rsid w:val="00500FED"/>
    <w:rsid w:val="0050173A"/>
    <w:rsid w:val="005017E2"/>
    <w:rsid w:val="00501A8C"/>
    <w:rsid w:val="00501AA6"/>
    <w:rsid w:val="00501D68"/>
    <w:rsid w:val="0050238A"/>
    <w:rsid w:val="00502EBF"/>
    <w:rsid w:val="00505705"/>
    <w:rsid w:val="005063FC"/>
    <w:rsid w:val="005065E9"/>
    <w:rsid w:val="00511467"/>
    <w:rsid w:val="00511D99"/>
    <w:rsid w:val="005124C9"/>
    <w:rsid w:val="00513E8C"/>
    <w:rsid w:val="00514871"/>
    <w:rsid w:val="005158F7"/>
    <w:rsid w:val="00515959"/>
    <w:rsid w:val="00515B4E"/>
    <w:rsid w:val="00515D9C"/>
    <w:rsid w:val="00516840"/>
    <w:rsid w:val="00517B8B"/>
    <w:rsid w:val="005206F6"/>
    <w:rsid w:val="00520E93"/>
    <w:rsid w:val="00520F4D"/>
    <w:rsid w:val="00521583"/>
    <w:rsid w:val="0052249B"/>
    <w:rsid w:val="0052253F"/>
    <w:rsid w:val="00522DA3"/>
    <w:rsid w:val="00524133"/>
    <w:rsid w:val="00524712"/>
    <w:rsid w:val="005253B4"/>
    <w:rsid w:val="00527222"/>
    <w:rsid w:val="00527495"/>
    <w:rsid w:val="00527B31"/>
    <w:rsid w:val="00527F96"/>
    <w:rsid w:val="0053061A"/>
    <w:rsid w:val="005310DA"/>
    <w:rsid w:val="005312B7"/>
    <w:rsid w:val="005318C9"/>
    <w:rsid w:val="00531952"/>
    <w:rsid w:val="00532709"/>
    <w:rsid w:val="00532EC4"/>
    <w:rsid w:val="005336FB"/>
    <w:rsid w:val="00534403"/>
    <w:rsid w:val="00534442"/>
    <w:rsid w:val="00535F01"/>
    <w:rsid w:val="005367B7"/>
    <w:rsid w:val="005372F5"/>
    <w:rsid w:val="00537B77"/>
    <w:rsid w:val="00537EB6"/>
    <w:rsid w:val="00540FDB"/>
    <w:rsid w:val="005413E9"/>
    <w:rsid w:val="005436C4"/>
    <w:rsid w:val="0054411F"/>
    <w:rsid w:val="005449A3"/>
    <w:rsid w:val="00544C24"/>
    <w:rsid w:val="00545352"/>
    <w:rsid w:val="005453B2"/>
    <w:rsid w:val="00545A7F"/>
    <w:rsid w:val="00545C46"/>
    <w:rsid w:val="005462CF"/>
    <w:rsid w:val="005469C6"/>
    <w:rsid w:val="00546B37"/>
    <w:rsid w:val="00547380"/>
    <w:rsid w:val="00547A45"/>
    <w:rsid w:val="00547D44"/>
    <w:rsid w:val="00547EF8"/>
    <w:rsid w:val="005505EB"/>
    <w:rsid w:val="0055211F"/>
    <w:rsid w:val="0055348F"/>
    <w:rsid w:val="00557384"/>
    <w:rsid w:val="005575A6"/>
    <w:rsid w:val="00557B53"/>
    <w:rsid w:val="00557D87"/>
    <w:rsid w:val="005601EC"/>
    <w:rsid w:val="00562770"/>
    <w:rsid w:val="0056370A"/>
    <w:rsid w:val="00564B60"/>
    <w:rsid w:val="00564BD4"/>
    <w:rsid w:val="005656AC"/>
    <w:rsid w:val="00565C09"/>
    <w:rsid w:val="0056644A"/>
    <w:rsid w:val="00566ACB"/>
    <w:rsid w:val="00567388"/>
    <w:rsid w:val="00567459"/>
    <w:rsid w:val="005679A7"/>
    <w:rsid w:val="0057162E"/>
    <w:rsid w:val="00571BBA"/>
    <w:rsid w:val="0057477B"/>
    <w:rsid w:val="00574CF0"/>
    <w:rsid w:val="0057691E"/>
    <w:rsid w:val="00577424"/>
    <w:rsid w:val="005774AA"/>
    <w:rsid w:val="0058074C"/>
    <w:rsid w:val="00581EF6"/>
    <w:rsid w:val="00582569"/>
    <w:rsid w:val="0058269D"/>
    <w:rsid w:val="00582B85"/>
    <w:rsid w:val="00582E5C"/>
    <w:rsid w:val="00583361"/>
    <w:rsid w:val="005834D2"/>
    <w:rsid w:val="00583A61"/>
    <w:rsid w:val="00583FED"/>
    <w:rsid w:val="00584083"/>
    <w:rsid w:val="00584734"/>
    <w:rsid w:val="00584A99"/>
    <w:rsid w:val="00584E17"/>
    <w:rsid w:val="0058594A"/>
    <w:rsid w:val="00587722"/>
    <w:rsid w:val="00587AA6"/>
    <w:rsid w:val="005914F4"/>
    <w:rsid w:val="00591B4C"/>
    <w:rsid w:val="00592D27"/>
    <w:rsid w:val="00592E82"/>
    <w:rsid w:val="00593443"/>
    <w:rsid w:val="005936E7"/>
    <w:rsid w:val="00594B84"/>
    <w:rsid w:val="0059548F"/>
    <w:rsid w:val="0059567B"/>
    <w:rsid w:val="00596B2B"/>
    <w:rsid w:val="00596BDB"/>
    <w:rsid w:val="005972AC"/>
    <w:rsid w:val="0059745F"/>
    <w:rsid w:val="005A07CE"/>
    <w:rsid w:val="005A0D7C"/>
    <w:rsid w:val="005A108E"/>
    <w:rsid w:val="005A1793"/>
    <w:rsid w:val="005A210B"/>
    <w:rsid w:val="005A3609"/>
    <w:rsid w:val="005A37F7"/>
    <w:rsid w:val="005A3A1A"/>
    <w:rsid w:val="005A3E1E"/>
    <w:rsid w:val="005A5854"/>
    <w:rsid w:val="005A69A1"/>
    <w:rsid w:val="005B0588"/>
    <w:rsid w:val="005B0E13"/>
    <w:rsid w:val="005B102A"/>
    <w:rsid w:val="005B2351"/>
    <w:rsid w:val="005B3B38"/>
    <w:rsid w:val="005B3E9C"/>
    <w:rsid w:val="005B4001"/>
    <w:rsid w:val="005B4C55"/>
    <w:rsid w:val="005B65A5"/>
    <w:rsid w:val="005B675D"/>
    <w:rsid w:val="005B73E6"/>
    <w:rsid w:val="005B7999"/>
    <w:rsid w:val="005B7ABB"/>
    <w:rsid w:val="005B7C8F"/>
    <w:rsid w:val="005C0E9E"/>
    <w:rsid w:val="005C1339"/>
    <w:rsid w:val="005C1C12"/>
    <w:rsid w:val="005C20D0"/>
    <w:rsid w:val="005C2254"/>
    <w:rsid w:val="005C2899"/>
    <w:rsid w:val="005C31BA"/>
    <w:rsid w:val="005C330D"/>
    <w:rsid w:val="005C3432"/>
    <w:rsid w:val="005C3A77"/>
    <w:rsid w:val="005C4796"/>
    <w:rsid w:val="005C4D86"/>
    <w:rsid w:val="005C5161"/>
    <w:rsid w:val="005C5616"/>
    <w:rsid w:val="005C5A74"/>
    <w:rsid w:val="005C7619"/>
    <w:rsid w:val="005D07EF"/>
    <w:rsid w:val="005D1017"/>
    <w:rsid w:val="005D1192"/>
    <w:rsid w:val="005D11EB"/>
    <w:rsid w:val="005D16D6"/>
    <w:rsid w:val="005D17AD"/>
    <w:rsid w:val="005D1DCC"/>
    <w:rsid w:val="005D207A"/>
    <w:rsid w:val="005D2EDF"/>
    <w:rsid w:val="005D3072"/>
    <w:rsid w:val="005D30D5"/>
    <w:rsid w:val="005D3670"/>
    <w:rsid w:val="005D3FB9"/>
    <w:rsid w:val="005D6C91"/>
    <w:rsid w:val="005D743E"/>
    <w:rsid w:val="005D7BAE"/>
    <w:rsid w:val="005E0752"/>
    <w:rsid w:val="005E0AFC"/>
    <w:rsid w:val="005E162E"/>
    <w:rsid w:val="005E297B"/>
    <w:rsid w:val="005E2C69"/>
    <w:rsid w:val="005E4803"/>
    <w:rsid w:val="005E5345"/>
    <w:rsid w:val="005E54D7"/>
    <w:rsid w:val="005E6592"/>
    <w:rsid w:val="005E75AA"/>
    <w:rsid w:val="005E77FA"/>
    <w:rsid w:val="005E7C6F"/>
    <w:rsid w:val="005F05D8"/>
    <w:rsid w:val="005F0A42"/>
    <w:rsid w:val="005F0AAB"/>
    <w:rsid w:val="005F0D24"/>
    <w:rsid w:val="005F105F"/>
    <w:rsid w:val="005F1E2F"/>
    <w:rsid w:val="005F20D4"/>
    <w:rsid w:val="005F3117"/>
    <w:rsid w:val="005F3491"/>
    <w:rsid w:val="005F3F89"/>
    <w:rsid w:val="005F4AF9"/>
    <w:rsid w:val="005F4F44"/>
    <w:rsid w:val="005F7548"/>
    <w:rsid w:val="005F7C89"/>
    <w:rsid w:val="005F7FC7"/>
    <w:rsid w:val="00600329"/>
    <w:rsid w:val="006004A1"/>
    <w:rsid w:val="00600A26"/>
    <w:rsid w:val="00600CFE"/>
    <w:rsid w:val="00601788"/>
    <w:rsid w:val="006022BC"/>
    <w:rsid w:val="006025F5"/>
    <w:rsid w:val="00602904"/>
    <w:rsid w:val="00602927"/>
    <w:rsid w:val="006029E8"/>
    <w:rsid w:val="006033C6"/>
    <w:rsid w:val="0060398F"/>
    <w:rsid w:val="00603AB7"/>
    <w:rsid w:val="00603B4A"/>
    <w:rsid w:val="0061023B"/>
    <w:rsid w:val="006102E3"/>
    <w:rsid w:val="00610EF8"/>
    <w:rsid w:val="00611404"/>
    <w:rsid w:val="00611548"/>
    <w:rsid w:val="00611624"/>
    <w:rsid w:val="00611FBB"/>
    <w:rsid w:val="00612485"/>
    <w:rsid w:val="006128FF"/>
    <w:rsid w:val="00612CF0"/>
    <w:rsid w:val="00613493"/>
    <w:rsid w:val="00613DAB"/>
    <w:rsid w:val="00613FA4"/>
    <w:rsid w:val="00616544"/>
    <w:rsid w:val="00616AD0"/>
    <w:rsid w:val="00616FDB"/>
    <w:rsid w:val="0061704C"/>
    <w:rsid w:val="00617B61"/>
    <w:rsid w:val="00617BFA"/>
    <w:rsid w:val="006214AD"/>
    <w:rsid w:val="006214F3"/>
    <w:rsid w:val="0062167F"/>
    <w:rsid w:val="00621C29"/>
    <w:rsid w:val="00621FA9"/>
    <w:rsid w:val="00622348"/>
    <w:rsid w:val="0062240D"/>
    <w:rsid w:val="00624187"/>
    <w:rsid w:val="00625205"/>
    <w:rsid w:val="0062554A"/>
    <w:rsid w:val="00625D7F"/>
    <w:rsid w:val="00627906"/>
    <w:rsid w:val="0063000E"/>
    <w:rsid w:val="00630909"/>
    <w:rsid w:val="0063131D"/>
    <w:rsid w:val="00631DCF"/>
    <w:rsid w:val="006327CC"/>
    <w:rsid w:val="006333D8"/>
    <w:rsid w:val="0063360C"/>
    <w:rsid w:val="00633A13"/>
    <w:rsid w:val="00634CE1"/>
    <w:rsid w:val="00635B07"/>
    <w:rsid w:val="00635BDA"/>
    <w:rsid w:val="00635F8C"/>
    <w:rsid w:val="00637924"/>
    <w:rsid w:val="00640870"/>
    <w:rsid w:val="00641032"/>
    <w:rsid w:val="00641F88"/>
    <w:rsid w:val="006425CB"/>
    <w:rsid w:val="006431ED"/>
    <w:rsid w:val="00643312"/>
    <w:rsid w:val="00644FB3"/>
    <w:rsid w:val="006469FB"/>
    <w:rsid w:val="006505AE"/>
    <w:rsid w:val="00651894"/>
    <w:rsid w:val="006523C5"/>
    <w:rsid w:val="00652B3A"/>
    <w:rsid w:val="006535ED"/>
    <w:rsid w:val="00654540"/>
    <w:rsid w:val="0065486A"/>
    <w:rsid w:val="00655CAA"/>
    <w:rsid w:val="00655F31"/>
    <w:rsid w:val="0065688C"/>
    <w:rsid w:val="00657B98"/>
    <w:rsid w:val="00660AF1"/>
    <w:rsid w:val="00660D85"/>
    <w:rsid w:val="0066104C"/>
    <w:rsid w:val="00662270"/>
    <w:rsid w:val="006627DF"/>
    <w:rsid w:val="0066336F"/>
    <w:rsid w:val="0066628A"/>
    <w:rsid w:val="006664E9"/>
    <w:rsid w:val="00666874"/>
    <w:rsid w:val="00666AC9"/>
    <w:rsid w:val="00667A1E"/>
    <w:rsid w:val="006718CE"/>
    <w:rsid w:val="006723EE"/>
    <w:rsid w:val="00673313"/>
    <w:rsid w:val="00674A92"/>
    <w:rsid w:val="006750E4"/>
    <w:rsid w:val="00675721"/>
    <w:rsid w:val="00676D19"/>
    <w:rsid w:val="00676D55"/>
    <w:rsid w:val="006770FA"/>
    <w:rsid w:val="00677E37"/>
    <w:rsid w:val="006804A0"/>
    <w:rsid w:val="00680948"/>
    <w:rsid w:val="00680AC4"/>
    <w:rsid w:val="00681E0C"/>
    <w:rsid w:val="006826C0"/>
    <w:rsid w:val="00682C23"/>
    <w:rsid w:val="00683D59"/>
    <w:rsid w:val="0068405D"/>
    <w:rsid w:val="006841C4"/>
    <w:rsid w:val="00684A3A"/>
    <w:rsid w:val="00686392"/>
    <w:rsid w:val="00686537"/>
    <w:rsid w:val="00686759"/>
    <w:rsid w:val="00686A78"/>
    <w:rsid w:val="00687AEC"/>
    <w:rsid w:val="00687BEB"/>
    <w:rsid w:val="00687CBB"/>
    <w:rsid w:val="0069044E"/>
    <w:rsid w:val="00690A0B"/>
    <w:rsid w:val="006922C3"/>
    <w:rsid w:val="0069233C"/>
    <w:rsid w:val="00692701"/>
    <w:rsid w:val="00692C1D"/>
    <w:rsid w:val="006938AF"/>
    <w:rsid w:val="0069392F"/>
    <w:rsid w:val="00694516"/>
    <w:rsid w:val="00695626"/>
    <w:rsid w:val="00696753"/>
    <w:rsid w:val="00697258"/>
    <w:rsid w:val="00697C9F"/>
    <w:rsid w:val="00697DF4"/>
    <w:rsid w:val="006A0170"/>
    <w:rsid w:val="006A02A9"/>
    <w:rsid w:val="006A16F9"/>
    <w:rsid w:val="006A25DC"/>
    <w:rsid w:val="006A3D48"/>
    <w:rsid w:val="006A58A7"/>
    <w:rsid w:val="006A5F12"/>
    <w:rsid w:val="006A6E85"/>
    <w:rsid w:val="006A7C9D"/>
    <w:rsid w:val="006B0287"/>
    <w:rsid w:val="006B0C96"/>
    <w:rsid w:val="006B0EFE"/>
    <w:rsid w:val="006B1C0D"/>
    <w:rsid w:val="006B2F85"/>
    <w:rsid w:val="006B35EC"/>
    <w:rsid w:val="006B3BC0"/>
    <w:rsid w:val="006B4165"/>
    <w:rsid w:val="006B4CBA"/>
    <w:rsid w:val="006B5770"/>
    <w:rsid w:val="006B5961"/>
    <w:rsid w:val="006B7EA0"/>
    <w:rsid w:val="006C0266"/>
    <w:rsid w:val="006C059E"/>
    <w:rsid w:val="006C0776"/>
    <w:rsid w:val="006C0C9B"/>
    <w:rsid w:val="006C17A8"/>
    <w:rsid w:val="006C26F3"/>
    <w:rsid w:val="006C2716"/>
    <w:rsid w:val="006C27D8"/>
    <w:rsid w:val="006C293D"/>
    <w:rsid w:val="006C394C"/>
    <w:rsid w:val="006C4459"/>
    <w:rsid w:val="006C49A9"/>
    <w:rsid w:val="006C5C06"/>
    <w:rsid w:val="006C61FC"/>
    <w:rsid w:val="006C7A7E"/>
    <w:rsid w:val="006D09B3"/>
    <w:rsid w:val="006D0BF4"/>
    <w:rsid w:val="006D1430"/>
    <w:rsid w:val="006D249E"/>
    <w:rsid w:val="006D31CF"/>
    <w:rsid w:val="006D5E5E"/>
    <w:rsid w:val="006D5F40"/>
    <w:rsid w:val="006D6196"/>
    <w:rsid w:val="006D75A2"/>
    <w:rsid w:val="006E01F3"/>
    <w:rsid w:val="006E1D0A"/>
    <w:rsid w:val="006E1F4B"/>
    <w:rsid w:val="006E3923"/>
    <w:rsid w:val="006E3A17"/>
    <w:rsid w:val="006E566F"/>
    <w:rsid w:val="006E6070"/>
    <w:rsid w:val="006E78D3"/>
    <w:rsid w:val="006F0B2B"/>
    <w:rsid w:val="006F0B46"/>
    <w:rsid w:val="006F0EB6"/>
    <w:rsid w:val="006F0F77"/>
    <w:rsid w:val="006F187F"/>
    <w:rsid w:val="006F1E03"/>
    <w:rsid w:val="006F231E"/>
    <w:rsid w:val="006F2DB9"/>
    <w:rsid w:val="006F2DC6"/>
    <w:rsid w:val="006F3B12"/>
    <w:rsid w:val="006F3D66"/>
    <w:rsid w:val="006F3D88"/>
    <w:rsid w:val="006F3DBB"/>
    <w:rsid w:val="006F4387"/>
    <w:rsid w:val="006F4902"/>
    <w:rsid w:val="006F571A"/>
    <w:rsid w:val="006F585E"/>
    <w:rsid w:val="006F61A5"/>
    <w:rsid w:val="006F728A"/>
    <w:rsid w:val="006F7590"/>
    <w:rsid w:val="006F7965"/>
    <w:rsid w:val="006F7F3E"/>
    <w:rsid w:val="00700C85"/>
    <w:rsid w:val="00701B53"/>
    <w:rsid w:val="00703264"/>
    <w:rsid w:val="00703574"/>
    <w:rsid w:val="00704BF1"/>
    <w:rsid w:val="0070526B"/>
    <w:rsid w:val="00705505"/>
    <w:rsid w:val="007058B4"/>
    <w:rsid w:val="00705A45"/>
    <w:rsid w:val="0070678E"/>
    <w:rsid w:val="0070753E"/>
    <w:rsid w:val="00707993"/>
    <w:rsid w:val="00707FFE"/>
    <w:rsid w:val="00711272"/>
    <w:rsid w:val="00713F37"/>
    <w:rsid w:val="007152C7"/>
    <w:rsid w:val="00715F44"/>
    <w:rsid w:val="00716D37"/>
    <w:rsid w:val="0071754D"/>
    <w:rsid w:val="007206CE"/>
    <w:rsid w:val="0072225A"/>
    <w:rsid w:val="00722388"/>
    <w:rsid w:val="007225ED"/>
    <w:rsid w:val="00722B58"/>
    <w:rsid w:val="0072334C"/>
    <w:rsid w:val="007235C0"/>
    <w:rsid w:val="0072427B"/>
    <w:rsid w:val="007243BA"/>
    <w:rsid w:val="00724B1F"/>
    <w:rsid w:val="00724F8C"/>
    <w:rsid w:val="0072512B"/>
    <w:rsid w:val="00725481"/>
    <w:rsid w:val="00725E53"/>
    <w:rsid w:val="00726BFF"/>
    <w:rsid w:val="0072745B"/>
    <w:rsid w:val="0072784F"/>
    <w:rsid w:val="00727A77"/>
    <w:rsid w:val="00727FB1"/>
    <w:rsid w:val="00730AEC"/>
    <w:rsid w:val="00730D21"/>
    <w:rsid w:val="00730DF8"/>
    <w:rsid w:val="007316E9"/>
    <w:rsid w:val="00731F17"/>
    <w:rsid w:val="0073266B"/>
    <w:rsid w:val="00732ADE"/>
    <w:rsid w:val="007337C7"/>
    <w:rsid w:val="00734270"/>
    <w:rsid w:val="007343AF"/>
    <w:rsid w:val="007346FD"/>
    <w:rsid w:val="007350AF"/>
    <w:rsid w:val="007357AF"/>
    <w:rsid w:val="00736072"/>
    <w:rsid w:val="00736271"/>
    <w:rsid w:val="0073704D"/>
    <w:rsid w:val="00737DE4"/>
    <w:rsid w:val="00740AE1"/>
    <w:rsid w:val="00742951"/>
    <w:rsid w:val="00742CE7"/>
    <w:rsid w:val="007458E0"/>
    <w:rsid w:val="00745BA1"/>
    <w:rsid w:val="00746185"/>
    <w:rsid w:val="007461A0"/>
    <w:rsid w:val="00746437"/>
    <w:rsid w:val="007472C0"/>
    <w:rsid w:val="00747D74"/>
    <w:rsid w:val="00747EFB"/>
    <w:rsid w:val="00750838"/>
    <w:rsid w:val="00750CCB"/>
    <w:rsid w:val="00751D99"/>
    <w:rsid w:val="00752620"/>
    <w:rsid w:val="007526B7"/>
    <w:rsid w:val="0075397F"/>
    <w:rsid w:val="00754566"/>
    <w:rsid w:val="0075472B"/>
    <w:rsid w:val="007550A0"/>
    <w:rsid w:val="00755503"/>
    <w:rsid w:val="00755B44"/>
    <w:rsid w:val="0075640F"/>
    <w:rsid w:val="007575F1"/>
    <w:rsid w:val="00757C9B"/>
    <w:rsid w:val="00760469"/>
    <w:rsid w:val="007606CE"/>
    <w:rsid w:val="00760E47"/>
    <w:rsid w:val="00762023"/>
    <w:rsid w:val="00762677"/>
    <w:rsid w:val="00762C15"/>
    <w:rsid w:val="00763A40"/>
    <w:rsid w:val="0076471C"/>
    <w:rsid w:val="00764971"/>
    <w:rsid w:val="00765735"/>
    <w:rsid w:val="0076662B"/>
    <w:rsid w:val="0077006B"/>
    <w:rsid w:val="00773410"/>
    <w:rsid w:val="00773A51"/>
    <w:rsid w:val="00776336"/>
    <w:rsid w:val="00776998"/>
    <w:rsid w:val="00777061"/>
    <w:rsid w:val="00780B08"/>
    <w:rsid w:val="00780D89"/>
    <w:rsid w:val="00781AC1"/>
    <w:rsid w:val="00781AC5"/>
    <w:rsid w:val="00781ECE"/>
    <w:rsid w:val="00782EAA"/>
    <w:rsid w:val="00783EEE"/>
    <w:rsid w:val="007844B6"/>
    <w:rsid w:val="00785EC5"/>
    <w:rsid w:val="0078617F"/>
    <w:rsid w:val="00786752"/>
    <w:rsid w:val="007872D8"/>
    <w:rsid w:val="0078796E"/>
    <w:rsid w:val="00787C55"/>
    <w:rsid w:val="00791553"/>
    <w:rsid w:val="0079179B"/>
    <w:rsid w:val="00791AD1"/>
    <w:rsid w:val="00791B16"/>
    <w:rsid w:val="00792945"/>
    <w:rsid w:val="0079382A"/>
    <w:rsid w:val="007947A0"/>
    <w:rsid w:val="0079598A"/>
    <w:rsid w:val="00795F33"/>
    <w:rsid w:val="007962CD"/>
    <w:rsid w:val="0079798F"/>
    <w:rsid w:val="007A0007"/>
    <w:rsid w:val="007A0373"/>
    <w:rsid w:val="007A04C4"/>
    <w:rsid w:val="007A0B6A"/>
    <w:rsid w:val="007A14DE"/>
    <w:rsid w:val="007A1BD9"/>
    <w:rsid w:val="007A27B9"/>
    <w:rsid w:val="007A308E"/>
    <w:rsid w:val="007A426C"/>
    <w:rsid w:val="007A431D"/>
    <w:rsid w:val="007A4353"/>
    <w:rsid w:val="007A475E"/>
    <w:rsid w:val="007A4FFE"/>
    <w:rsid w:val="007A5DBF"/>
    <w:rsid w:val="007A6EB2"/>
    <w:rsid w:val="007A7B98"/>
    <w:rsid w:val="007B0F4E"/>
    <w:rsid w:val="007B1696"/>
    <w:rsid w:val="007B1A61"/>
    <w:rsid w:val="007B2F93"/>
    <w:rsid w:val="007B397A"/>
    <w:rsid w:val="007B3B5B"/>
    <w:rsid w:val="007B4BBE"/>
    <w:rsid w:val="007B51E7"/>
    <w:rsid w:val="007B5E3D"/>
    <w:rsid w:val="007B7BEA"/>
    <w:rsid w:val="007C10E9"/>
    <w:rsid w:val="007C150D"/>
    <w:rsid w:val="007C19B9"/>
    <w:rsid w:val="007C2B6C"/>
    <w:rsid w:val="007C310D"/>
    <w:rsid w:val="007C3779"/>
    <w:rsid w:val="007C3CF8"/>
    <w:rsid w:val="007C5312"/>
    <w:rsid w:val="007C555B"/>
    <w:rsid w:val="007C5592"/>
    <w:rsid w:val="007C5F63"/>
    <w:rsid w:val="007C6E45"/>
    <w:rsid w:val="007C713F"/>
    <w:rsid w:val="007C7308"/>
    <w:rsid w:val="007D01FF"/>
    <w:rsid w:val="007D2004"/>
    <w:rsid w:val="007D2727"/>
    <w:rsid w:val="007D2760"/>
    <w:rsid w:val="007D2A4B"/>
    <w:rsid w:val="007D2D2C"/>
    <w:rsid w:val="007D336A"/>
    <w:rsid w:val="007D4E66"/>
    <w:rsid w:val="007D7831"/>
    <w:rsid w:val="007E061A"/>
    <w:rsid w:val="007E0DED"/>
    <w:rsid w:val="007E1F03"/>
    <w:rsid w:val="007E1FDF"/>
    <w:rsid w:val="007E2796"/>
    <w:rsid w:val="007E45BF"/>
    <w:rsid w:val="007E49D8"/>
    <w:rsid w:val="007E4A67"/>
    <w:rsid w:val="007E4CC0"/>
    <w:rsid w:val="007E4E13"/>
    <w:rsid w:val="007E512A"/>
    <w:rsid w:val="007E5368"/>
    <w:rsid w:val="007E659B"/>
    <w:rsid w:val="007E6FDA"/>
    <w:rsid w:val="007E759C"/>
    <w:rsid w:val="007E75C5"/>
    <w:rsid w:val="007E787E"/>
    <w:rsid w:val="007F0279"/>
    <w:rsid w:val="007F0ABD"/>
    <w:rsid w:val="007F0BDC"/>
    <w:rsid w:val="007F155F"/>
    <w:rsid w:val="007F1D7C"/>
    <w:rsid w:val="007F39D9"/>
    <w:rsid w:val="007F3AAA"/>
    <w:rsid w:val="007F43F4"/>
    <w:rsid w:val="007F44C1"/>
    <w:rsid w:val="007F4E72"/>
    <w:rsid w:val="007F52F9"/>
    <w:rsid w:val="007F5813"/>
    <w:rsid w:val="007F58F7"/>
    <w:rsid w:val="007F62D5"/>
    <w:rsid w:val="007F78E0"/>
    <w:rsid w:val="007F7F62"/>
    <w:rsid w:val="00800097"/>
    <w:rsid w:val="00801E7A"/>
    <w:rsid w:val="00802224"/>
    <w:rsid w:val="0080249C"/>
    <w:rsid w:val="00803216"/>
    <w:rsid w:val="008040C3"/>
    <w:rsid w:val="0080518C"/>
    <w:rsid w:val="0080548E"/>
    <w:rsid w:val="008055AD"/>
    <w:rsid w:val="00805E24"/>
    <w:rsid w:val="0080699F"/>
    <w:rsid w:val="00806AC9"/>
    <w:rsid w:val="008105A0"/>
    <w:rsid w:val="008107A5"/>
    <w:rsid w:val="00811949"/>
    <w:rsid w:val="0081198C"/>
    <w:rsid w:val="008149C3"/>
    <w:rsid w:val="00815E4B"/>
    <w:rsid w:val="008160BC"/>
    <w:rsid w:val="00816BA1"/>
    <w:rsid w:val="00817422"/>
    <w:rsid w:val="0082016C"/>
    <w:rsid w:val="00820D01"/>
    <w:rsid w:val="00820F86"/>
    <w:rsid w:val="00821737"/>
    <w:rsid w:val="008237C1"/>
    <w:rsid w:val="00823BDD"/>
    <w:rsid w:val="008242E5"/>
    <w:rsid w:val="00824652"/>
    <w:rsid w:val="008257E8"/>
    <w:rsid w:val="00826098"/>
    <w:rsid w:val="00826DF6"/>
    <w:rsid w:val="00827CB1"/>
    <w:rsid w:val="0083009B"/>
    <w:rsid w:val="008316CA"/>
    <w:rsid w:val="00831D98"/>
    <w:rsid w:val="00833108"/>
    <w:rsid w:val="00833A19"/>
    <w:rsid w:val="00833C0F"/>
    <w:rsid w:val="008345CE"/>
    <w:rsid w:val="00834B73"/>
    <w:rsid w:val="00834E4E"/>
    <w:rsid w:val="00835512"/>
    <w:rsid w:val="0083575F"/>
    <w:rsid w:val="00835D1D"/>
    <w:rsid w:val="00836136"/>
    <w:rsid w:val="00836541"/>
    <w:rsid w:val="00836F20"/>
    <w:rsid w:val="00837498"/>
    <w:rsid w:val="00837504"/>
    <w:rsid w:val="00837615"/>
    <w:rsid w:val="00837BC5"/>
    <w:rsid w:val="00840254"/>
    <w:rsid w:val="008409EC"/>
    <w:rsid w:val="00841315"/>
    <w:rsid w:val="00841502"/>
    <w:rsid w:val="00842A30"/>
    <w:rsid w:val="00842AB6"/>
    <w:rsid w:val="00843FCD"/>
    <w:rsid w:val="00844523"/>
    <w:rsid w:val="00845092"/>
    <w:rsid w:val="00845344"/>
    <w:rsid w:val="008453F5"/>
    <w:rsid w:val="00845597"/>
    <w:rsid w:val="008467F3"/>
    <w:rsid w:val="00846B40"/>
    <w:rsid w:val="00847AED"/>
    <w:rsid w:val="00847B5F"/>
    <w:rsid w:val="00850407"/>
    <w:rsid w:val="0085063C"/>
    <w:rsid w:val="008509A2"/>
    <w:rsid w:val="008512F3"/>
    <w:rsid w:val="008528C2"/>
    <w:rsid w:val="00852A8E"/>
    <w:rsid w:val="00853E14"/>
    <w:rsid w:val="00854B2C"/>
    <w:rsid w:val="00854EE3"/>
    <w:rsid w:val="008556A2"/>
    <w:rsid w:val="008557D3"/>
    <w:rsid w:val="008570EB"/>
    <w:rsid w:val="0086199B"/>
    <w:rsid w:val="00863B18"/>
    <w:rsid w:val="00863F3F"/>
    <w:rsid w:val="00864355"/>
    <w:rsid w:val="0086446C"/>
    <w:rsid w:val="00864DE7"/>
    <w:rsid w:val="008651F6"/>
    <w:rsid w:val="00865228"/>
    <w:rsid w:val="008652A2"/>
    <w:rsid w:val="0086588D"/>
    <w:rsid w:val="0086697B"/>
    <w:rsid w:val="00867D58"/>
    <w:rsid w:val="00870892"/>
    <w:rsid w:val="00871A24"/>
    <w:rsid w:val="0087207F"/>
    <w:rsid w:val="008724DF"/>
    <w:rsid w:val="0087331C"/>
    <w:rsid w:val="00873D11"/>
    <w:rsid w:val="00874048"/>
    <w:rsid w:val="00874467"/>
    <w:rsid w:val="00874ECA"/>
    <w:rsid w:val="00875478"/>
    <w:rsid w:val="00875504"/>
    <w:rsid w:val="008759AE"/>
    <w:rsid w:val="008768B5"/>
    <w:rsid w:val="00876A5E"/>
    <w:rsid w:val="0087705A"/>
    <w:rsid w:val="008801F9"/>
    <w:rsid w:val="0088164A"/>
    <w:rsid w:val="00882226"/>
    <w:rsid w:val="00883E7D"/>
    <w:rsid w:val="008840C0"/>
    <w:rsid w:val="008844D6"/>
    <w:rsid w:val="008854E4"/>
    <w:rsid w:val="00885C0A"/>
    <w:rsid w:val="00887283"/>
    <w:rsid w:val="008877A9"/>
    <w:rsid w:val="00891B76"/>
    <w:rsid w:val="00892C43"/>
    <w:rsid w:val="008941AD"/>
    <w:rsid w:val="00894FE9"/>
    <w:rsid w:val="00895438"/>
    <w:rsid w:val="008964F6"/>
    <w:rsid w:val="008975DD"/>
    <w:rsid w:val="008A0D89"/>
    <w:rsid w:val="008A1BB9"/>
    <w:rsid w:val="008A29BE"/>
    <w:rsid w:val="008A3058"/>
    <w:rsid w:val="008A388A"/>
    <w:rsid w:val="008A500A"/>
    <w:rsid w:val="008A5B12"/>
    <w:rsid w:val="008A683A"/>
    <w:rsid w:val="008B02A7"/>
    <w:rsid w:val="008B0948"/>
    <w:rsid w:val="008B0B18"/>
    <w:rsid w:val="008B1849"/>
    <w:rsid w:val="008B20C6"/>
    <w:rsid w:val="008B271C"/>
    <w:rsid w:val="008B3718"/>
    <w:rsid w:val="008B3BB6"/>
    <w:rsid w:val="008B424E"/>
    <w:rsid w:val="008B4715"/>
    <w:rsid w:val="008B496A"/>
    <w:rsid w:val="008B4AF0"/>
    <w:rsid w:val="008B58A2"/>
    <w:rsid w:val="008B590A"/>
    <w:rsid w:val="008B6A53"/>
    <w:rsid w:val="008B6FA5"/>
    <w:rsid w:val="008B78FE"/>
    <w:rsid w:val="008C0290"/>
    <w:rsid w:val="008C0402"/>
    <w:rsid w:val="008C0654"/>
    <w:rsid w:val="008C0713"/>
    <w:rsid w:val="008C0B5C"/>
    <w:rsid w:val="008C26E3"/>
    <w:rsid w:val="008C2B72"/>
    <w:rsid w:val="008C2DF3"/>
    <w:rsid w:val="008C36F1"/>
    <w:rsid w:val="008C506B"/>
    <w:rsid w:val="008C5C38"/>
    <w:rsid w:val="008C5C65"/>
    <w:rsid w:val="008C6C0F"/>
    <w:rsid w:val="008C79E2"/>
    <w:rsid w:val="008D074A"/>
    <w:rsid w:val="008D09EA"/>
    <w:rsid w:val="008D0E6B"/>
    <w:rsid w:val="008D2200"/>
    <w:rsid w:val="008D26E7"/>
    <w:rsid w:val="008D2E75"/>
    <w:rsid w:val="008D3241"/>
    <w:rsid w:val="008D557D"/>
    <w:rsid w:val="008D5594"/>
    <w:rsid w:val="008D5732"/>
    <w:rsid w:val="008D5C3A"/>
    <w:rsid w:val="008D6A34"/>
    <w:rsid w:val="008D732E"/>
    <w:rsid w:val="008E0257"/>
    <w:rsid w:val="008E0775"/>
    <w:rsid w:val="008E1370"/>
    <w:rsid w:val="008E1F65"/>
    <w:rsid w:val="008E2044"/>
    <w:rsid w:val="008E35F8"/>
    <w:rsid w:val="008E5214"/>
    <w:rsid w:val="008E54B8"/>
    <w:rsid w:val="008E5E24"/>
    <w:rsid w:val="008E6104"/>
    <w:rsid w:val="008E6227"/>
    <w:rsid w:val="008E6593"/>
    <w:rsid w:val="008E6632"/>
    <w:rsid w:val="008E688A"/>
    <w:rsid w:val="008E6A75"/>
    <w:rsid w:val="008E7122"/>
    <w:rsid w:val="008E7533"/>
    <w:rsid w:val="008F05E9"/>
    <w:rsid w:val="008F0F9F"/>
    <w:rsid w:val="008F2129"/>
    <w:rsid w:val="008F2906"/>
    <w:rsid w:val="008F2DFA"/>
    <w:rsid w:val="008F4386"/>
    <w:rsid w:val="008F4FA7"/>
    <w:rsid w:val="008F5342"/>
    <w:rsid w:val="008F56D8"/>
    <w:rsid w:val="008F5EF2"/>
    <w:rsid w:val="008F61BA"/>
    <w:rsid w:val="008F6965"/>
    <w:rsid w:val="008F6DC6"/>
    <w:rsid w:val="008F7ED8"/>
    <w:rsid w:val="0090005A"/>
    <w:rsid w:val="0090020C"/>
    <w:rsid w:val="00900474"/>
    <w:rsid w:val="00902AA9"/>
    <w:rsid w:val="00902ACD"/>
    <w:rsid w:val="00902B31"/>
    <w:rsid w:val="009030ED"/>
    <w:rsid w:val="00903AE4"/>
    <w:rsid w:val="00903EA6"/>
    <w:rsid w:val="00904B37"/>
    <w:rsid w:val="0090645E"/>
    <w:rsid w:val="009065ED"/>
    <w:rsid w:val="00906C52"/>
    <w:rsid w:val="00906CA1"/>
    <w:rsid w:val="00907A88"/>
    <w:rsid w:val="00907B11"/>
    <w:rsid w:val="00910340"/>
    <w:rsid w:val="00910380"/>
    <w:rsid w:val="009108DF"/>
    <w:rsid w:val="0091149C"/>
    <w:rsid w:val="00911986"/>
    <w:rsid w:val="0091240C"/>
    <w:rsid w:val="00913131"/>
    <w:rsid w:val="00914575"/>
    <w:rsid w:val="0091469A"/>
    <w:rsid w:val="00914A82"/>
    <w:rsid w:val="0091621E"/>
    <w:rsid w:val="00916B38"/>
    <w:rsid w:val="00916B65"/>
    <w:rsid w:val="00916D50"/>
    <w:rsid w:val="00920576"/>
    <w:rsid w:val="0092265E"/>
    <w:rsid w:val="00922A21"/>
    <w:rsid w:val="00924466"/>
    <w:rsid w:val="00924B38"/>
    <w:rsid w:val="00925651"/>
    <w:rsid w:val="00925851"/>
    <w:rsid w:val="00927BD6"/>
    <w:rsid w:val="00930195"/>
    <w:rsid w:val="00931597"/>
    <w:rsid w:val="00931814"/>
    <w:rsid w:val="00932805"/>
    <w:rsid w:val="00932857"/>
    <w:rsid w:val="00932E70"/>
    <w:rsid w:val="00933754"/>
    <w:rsid w:val="009338BD"/>
    <w:rsid w:val="00933992"/>
    <w:rsid w:val="00933E84"/>
    <w:rsid w:val="00934027"/>
    <w:rsid w:val="00935156"/>
    <w:rsid w:val="00936F5E"/>
    <w:rsid w:val="0093703E"/>
    <w:rsid w:val="00937533"/>
    <w:rsid w:val="00937A9E"/>
    <w:rsid w:val="009407BA"/>
    <w:rsid w:val="00942091"/>
    <w:rsid w:val="0094293A"/>
    <w:rsid w:val="00943231"/>
    <w:rsid w:val="00944317"/>
    <w:rsid w:val="00944915"/>
    <w:rsid w:val="0094541D"/>
    <w:rsid w:val="0094579B"/>
    <w:rsid w:val="00945D88"/>
    <w:rsid w:val="009464DC"/>
    <w:rsid w:val="009467E7"/>
    <w:rsid w:val="0094683A"/>
    <w:rsid w:val="00946CFE"/>
    <w:rsid w:val="009477AC"/>
    <w:rsid w:val="0095034E"/>
    <w:rsid w:val="00950697"/>
    <w:rsid w:val="00951BF8"/>
    <w:rsid w:val="0095252D"/>
    <w:rsid w:val="009526DC"/>
    <w:rsid w:val="0095287F"/>
    <w:rsid w:val="00952B78"/>
    <w:rsid w:val="0095352B"/>
    <w:rsid w:val="0095368C"/>
    <w:rsid w:val="00953D5A"/>
    <w:rsid w:val="009545EA"/>
    <w:rsid w:val="0095784D"/>
    <w:rsid w:val="00957957"/>
    <w:rsid w:val="00957AF2"/>
    <w:rsid w:val="0096025A"/>
    <w:rsid w:val="00960C9A"/>
    <w:rsid w:val="00961227"/>
    <w:rsid w:val="009614C2"/>
    <w:rsid w:val="00961A57"/>
    <w:rsid w:val="00961C74"/>
    <w:rsid w:val="00962AC8"/>
    <w:rsid w:val="0096328D"/>
    <w:rsid w:val="0096348F"/>
    <w:rsid w:val="00963E1D"/>
    <w:rsid w:val="00963F87"/>
    <w:rsid w:val="0096640E"/>
    <w:rsid w:val="00966DC5"/>
    <w:rsid w:val="00966EFF"/>
    <w:rsid w:val="00967712"/>
    <w:rsid w:val="00967B2F"/>
    <w:rsid w:val="00967EC8"/>
    <w:rsid w:val="00971542"/>
    <w:rsid w:val="00971869"/>
    <w:rsid w:val="0097200A"/>
    <w:rsid w:val="0097238E"/>
    <w:rsid w:val="009725A8"/>
    <w:rsid w:val="00972B5F"/>
    <w:rsid w:val="009730CC"/>
    <w:rsid w:val="009732A5"/>
    <w:rsid w:val="00973677"/>
    <w:rsid w:val="00973CB1"/>
    <w:rsid w:val="009759C8"/>
    <w:rsid w:val="00975F27"/>
    <w:rsid w:val="0097669B"/>
    <w:rsid w:val="00976C66"/>
    <w:rsid w:val="009800B4"/>
    <w:rsid w:val="00981343"/>
    <w:rsid w:val="00981EEA"/>
    <w:rsid w:val="00982142"/>
    <w:rsid w:val="00982387"/>
    <w:rsid w:val="00983013"/>
    <w:rsid w:val="00985988"/>
    <w:rsid w:val="00985A47"/>
    <w:rsid w:val="00985BD0"/>
    <w:rsid w:val="0098612B"/>
    <w:rsid w:val="009875BA"/>
    <w:rsid w:val="00987C27"/>
    <w:rsid w:val="009918E8"/>
    <w:rsid w:val="00991985"/>
    <w:rsid w:val="009922BC"/>
    <w:rsid w:val="00992FAC"/>
    <w:rsid w:val="00995749"/>
    <w:rsid w:val="0099608D"/>
    <w:rsid w:val="00996997"/>
    <w:rsid w:val="009971C2"/>
    <w:rsid w:val="009A066A"/>
    <w:rsid w:val="009A0BF7"/>
    <w:rsid w:val="009A2AF0"/>
    <w:rsid w:val="009A3AAC"/>
    <w:rsid w:val="009A4096"/>
    <w:rsid w:val="009A464C"/>
    <w:rsid w:val="009A492C"/>
    <w:rsid w:val="009A5100"/>
    <w:rsid w:val="009A5E3D"/>
    <w:rsid w:val="009A6378"/>
    <w:rsid w:val="009A64DF"/>
    <w:rsid w:val="009A653E"/>
    <w:rsid w:val="009A667E"/>
    <w:rsid w:val="009A6D6B"/>
    <w:rsid w:val="009B0714"/>
    <w:rsid w:val="009B0C6B"/>
    <w:rsid w:val="009B0CFB"/>
    <w:rsid w:val="009B129F"/>
    <w:rsid w:val="009B167A"/>
    <w:rsid w:val="009B24A0"/>
    <w:rsid w:val="009B28CD"/>
    <w:rsid w:val="009B2B03"/>
    <w:rsid w:val="009B2DD8"/>
    <w:rsid w:val="009B458E"/>
    <w:rsid w:val="009B523C"/>
    <w:rsid w:val="009B5E45"/>
    <w:rsid w:val="009B63E5"/>
    <w:rsid w:val="009B68E0"/>
    <w:rsid w:val="009B75ED"/>
    <w:rsid w:val="009C1C4E"/>
    <w:rsid w:val="009C383F"/>
    <w:rsid w:val="009C4E0E"/>
    <w:rsid w:val="009C51AB"/>
    <w:rsid w:val="009C6F4B"/>
    <w:rsid w:val="009C71AD"/>
    <w:rsid w:val="009C799C"/>
    <w:rsid w:val="009C7FE1"/>
    <w:rsid w:val="009D0E8A"/>
    <w:rsid w:val="009D153F"/>
    <w:rsid w:val="009D2B85"/>
    <w:rsid w:val="009D33B6"/>
    <w:rsid w:val="009D40E8"/>
    <w:rsid w:val="009D415F"/>
    <w:rsid w:val="009D4D20"/>
    <w:rsid w:val="009D4E51"/>
    <w:rsid w:val="009D4F28"/>
    <w:rsid w:val="009D5268"/>
    <w:rsid w:val="009D5AB0"/>
    <w:rsid w:val="009D687F"/>
    <w:rsid w:val="009D69E9"/>
    <w:rsid w:val="009D772B"/>
    <w:rsid w:val="009D7C29"/>
    <w:rsid w:val="009E118E"/>
    <w:rsid w:val="009E225F"/>
    <w:rsid w:val="009E289A"/>
    <w:rsid w:val="009E2F95"/>
    <w:rsid w:val="009E3712"/>
    <w:rsid w:val="009E3A2C"/>
    <w:rsid w:val="009E3FF8"/>
    <w:rsid w:val="009E4AAF"/>
    <w:rsid w:val="009E5B82"/>
    <w:rsid w:val="009E623C"/>
    <w:rsid w:val="009E6824"/>
    <w:rsid w:val="009E6F01"/>
    <w:rsid w:val="009E76E9"/>
    <w:rsid w:val="009E79EF"/>
    <w:rsid w:val="009F06D6"/>
    <w:rsid w:val="009F3298"/>
    <w:rsid w:val="009F3641"/>
    <w:rsid w:val="009F36A9"/>
    <w:rsid w:val="009F3B50"/>
    <w:rsid w:val="009F3B71"/>
    <w:rsid w:val="009F3D82"/>
    <w:rsid w:val="009F3FC5"/>
    <w:rsid w:val="009F45D3"/>
    <w:rsid w:val="009F4FC8"/>
    <w:rsid w:val="009F5298"/>
    <w:rsid w:val="009F6A27"/>
    <w:rsid w:val="009F6A9B"/>
    <w:rsid w:val="009F6D7F"/>
    <w:rsid w:val="00A00D76"/>
    <w:rsid w:val="00A040EC"/>
    <w:rsid w:val="00A04BD3"/>
    <w:rsid w:val="00A04E11"/>
    <w:rsid w:val="00A0572B"/>
    <w:rsid w:val="00A05E13"/>
    <w:rsid w:val="00A0713D"/>
    <w:rsid w:val="00A10BC8"/>
    <w:rsid w:val="00A10EE2"/>
    <w:rsid w:val="00A117A7"/>
    <w:rsid w:val="00A118E2"/>
    <w:rsid w:val="00A119C7"/>
    <w:rsid w:val="00A12B41"/>
    <w:rsid w:val="00A13D9C"/>
    <w:rsid w:val="00A1498F"/>
    <w:rsid w:val="00A1598D"/>
    <w:rsid w:val="00A15F2E"/>
    <w:rsid w:val="00A16044"/>
    <w:rsid w:val="00A174B9"/>
    <w:rsid w:val="00A17F6F"/>
    <w:rsid w:val="00A21064"/>
    <w:rsid w:val="00A22800"/>
    <w:rsid w:val="00A23E64"/>
    <w:rsid w:val="00A245C6"/>
    <w:rsid w:val="00A2497C"/>
    <w:rsid w:val="00A24BF5"/>
    <w:rsid w:val="00A24C5C"/>
    <w:rsid w:val="00A25444"/>
    <w:rsid w:val="00A26796"/>
    <w:rsid w:val="00A26BB0"/>
    <w:rsid w:val="00A2751D"/>
    <w:rsid w:val="00A275B5"/>
    <w:rsid w:val="00A27DE4"/>
    <w:rsid w:val="00A3040F"/>
    <w:rsid w:val="00A312DE"/>
    <w:rsid w:val="00A31EBF"/>
    <w:rsid w:val="00A327DD"/>
    <w:rsid w:val="00A3280F"/>
    <w:rsid w:val="00A32CE2"/>
    <w:rsid w:val="00A3331D"/>
    <w:rsid w:val="00A34622"/>
    <w:rsid w:val="00A35653"/>
    <w:rsid w:val="00A36A6A"/>
    <w:rsid w:val="00A37A78"/>
    <w:rsid w:val="00A37B2D"/>
    <w:rsid w:val="00A40331"/>
    <w:rsid w:val="00A40C10"/>
    <w:rsid w:val="00A4152F"/>
    <w:rsid w:val="00A4167A"/>
    <w:rsid w:val="00A41798"/>
    <w:rsid w:val="00A41836"/>
    <w:rsid w:val="00A43D08"/>
    <w:rsid w:val="00A448D1"/>
    <w:rsid w:val="00A45829"/>
    <w:rsid w:val="00A461F1"/>
    <w:rsid w:val="00A468AD"/>
    <w:rsid w:val="00A46D5A"/>
    <w:rsid w:val="00A503FC"/>
    <w:rsid w:val="00A5053D"/>
    <w:rsid w:val="00A50782"/>
    <w:rsid w:val="00A50826"/>
    <w:rsid w:val="00A50E6E"/>
    <w:rsid w:val="00A51949"/>
    <w:rsid w:val="00A51E1F"/>
    <w:rsid w:val="00A524C5"/>
    <w:rsid w:val="00A53F30"/>
    <w:rsid w:val="00A56140"/>
    <w:rsid w:val="00A56258"/>
    <w:rsid w:val="00A56449"/>
    <w:rsid w:val="00A571D0"/>
    <w:rsid w:val="00A57390"/>
    <w:rsid w:val="00A579B6"/>
    <w:rsid w:val="00A57E34"/>
    <w:rsid w:val="00A605F3"/>
    <w:rsid w:val="00A607A4"/>
    <w:rsid w:val="00A619C8"/>
    <w:rsid w:val="00A61E4A"/>
    <w:rsid w:val="00A626AD"/>
    <w:rsid w:val="00A639B3"/>
    <w:rsid w:val="00A660CE"/>
    <w:rsid w:val="00A6619A"/>
    <w:rsid w:val="00A662CD"/>
    <w:rsid w:val="00A66E6D"/>
    <w:rsid w:val="00A672CD"/>
    <w:rsid w:val="00A67EF6"/>
    <w:rsid w:val="00A7020C"/>
    <w:rsid w:val="00A70C2B"/>
    <w:rsid w:val="00A71FBA"/>
    <w:rsid w:val="00A7212A"/>
    <w:rsid w:val="00A72232"/>
    <w:rsid w:val="00A727A1"/>
    <w:rsid w:val="00A72A1A"/>
    <w:rsid w:val="00A7320E"/>
    <w:rsid w:val="00A73682"/>
    <w:rsid w:val="00A73910"/>
    <w:rsid w:val="00A74955"/>
    <w:rsid w:val="00A74FA1"/>
    <w:rsid w:val="00A751BA"/>
    <w:rsid w:val="00A75E5D"/>
    <w:rsid w:val="00A76418"/>
    <w:rsid w:val="00A76604"/>
    <w:rsid w:val="00A769CF"/>
    <w:rsid w:val="00A8008F"/>
    <w:rsid w:val="00A8042E"/>
    <w:rsid w:val="00A819BF"/>
    <w:rsid w:val="00A81DD9"/>
    <w:rsid w:val="00A82105"/>
    <w:rsid w:val="00A82960"/>
    <w:rsid w:val="00A83711"/>
    <w:rsid w:val="00A83FA7"/>
    <w:rsid w:val="00A841B2"/>
    <w:rsid w:val="00A847CC"/>
    <w:rsid w:val="00A85A64"/>
    <w:rsid w:val="00A86225"/>
    <w:rsid w:val="00A86361"/>
    <w:rsid w:val="00A867C1"/>
    <w:rsid w:val="00A86981"/>
    <w:rsid w:val="00A874B8"/>
    <w:rsid w:val="00A87B09"/>
    <w:rsid w:val="00A87CB5"/>
    <w:rsid w:val="00A910C3"/>
    <w:rsid w:val="00A911AF"/>
    <w:rsid w:val="00A93F87"/>
    <w:rsid w:val="00A9535E"/>
    <w:rsid w:val="00A96526"/>
    <w:rsid w:val="00A9683A"/>
    <w:rsid w:val="00A9734B"/>
    <w:rsid w:val="00A973AC"/>
    <w:rsid w:val="00A977EF"/>
    <w:rsid w:val="00A97813"/>
    <w:rsid w:val="00A97BBE"/>
    <w:rsid w:val="00AA140D"/>
    <w:rsid w:val="00AA1D25"/>
    <w:rsid w:val="00AA2C4A"/>
    <w:rsid w:val="00AA2FAB"/>
    <w:rsid w:val="00AA3AA5"/>
    <w:rsid w:val="00AA3EF4"/>
    <w:rsid w:val="00AA3F47"/>
    <w:rsid w:val="00AA56FE"/>
    <w:rsid w:val="00AA57A7"/>
    <w:rsid w:val="00AA5B02"/>
    <w:rsid w:val="00AA5E15"/>
    <w:rsid w:val="00AA66A7"/>
    <w:rsid w:val="00AA6A1B"/>
    <w:rsid w:val="00AA6EC6"/>
    <w:rsid w:val="00AA76F1"/>
    <w:rsid w:val="00AA7C69"/>
    <w:rsid w:val="00AB17F6"/>
    <w:rsid w:val="00AB40EC"/>
    <w:rsid w:val="00AB466D"/>
    <w:rsid w:val="00AB46F5"/>
    <w:rsid w:val="00AB6853"/>
    <w:rsid w:val="00AB6D18"/>
    <w:rsid w:val="00AC2873"/>
    <w:rsid w:val="00AC2FC6"/>
    <w:rsid w:val="00AC3C31"/>
    <w:rsid w:val="00AC3D6E"/>
    <w:rsid w:val="00AC4B45"/>
    <w:rsid w:val="00AC6B87"/>
    <w:rsid w:val="00AC6BB6"/>
    <w:rsid w:val="00AC6F45"/>
    <w:rsid w:val="00AC7248"/>
    <w:rsid w:val="00AD1973"/>
    <w:rsid w:val="00AD1DC0"/>
    <w:rsid w:val="00AD29A1"/>
    <w:rsid w:val="00AD2CE3"/>
    <w:rsid w:val="00AD39E5"/>
    <w:rsid w:val="00AD3A72"/>
    <w:rsid w:val="00AD3CB9"/>
    <w:rsid w:val="00AD3DA6"/>
    <w:rsid w:val="00AD4221"/>
    <w:rsid w:val="00AD47E4"/>
    <w:rsid w:val="00AD483E"/>
    <w:rsid w:val="00AD4C21"/>
    <w:rsid w:val="00AD51AB"/>
    <w:rsid w:val="00AD51B1"/>
    <w:rsid w:val="00AD55A2"/>
    <w:rsid w:val="00AD5CCA"/>
    <w:rsid w:val="00AD6919"/>
    <w:rsid w:val="00AD7BAC"/>
    <w:rsid w:val="00AE0CBF"/>
    <w:rsid w:val="00AE1ACF"/>
    <w:rsid w:val="00AE1B0F"/>
    <w:rsid w:val="00AE2019"/>
    <w:rsid w:val="00AE2D67"/>
    <w:rsid w:val="00AE30CC"/>
    <w:rsid w:val="00AE3297"/>
    <w:rsid w:val="00AE3DC9"/>
    <w:rsid w:val="00AE4895"/>
    <w:rsid w:val="00AF00CE"/>
    <w:rsid w:val="00AF01B6"/>
    <w:rsid w:val="00AF09EF"/>
    <w:rsid w:val="00AF0BDB"/>
    <w:rsid w:val="00AF1121"/>
    <w:rsid w:val="00AF1855"/>
    <w:rsid w:val="00AF39A1"/>
    <w:rsid w:val="00AF3D31"/>
    <w:rsid w:val="00AF4622"/>
    <w:rsid w:val="00AF4A1E"/>
    <w:rsid w:val="00AF4E1E"/>
    <w:rsid w:val="00AF5CBE"/>
    <w:rsid w:val="00AF65B5"/>
    <w:rsid w:val="00AF6F06"/>
    <w:rsid w:val="00AF7489"/>
    <w:rsid w:val="00B001F7"/>
    <w:rsid w:val="00B0136B"/>
    <w:rsid w:val="00B023B8"/>
    <w:rsid w:val="00B0304D"/>
    <w:rsid w:val="00B0393F"/>
    <w:rsid w:val="00B03B90"/>
    <w:rsid w:val="00B03C85"/>
    <w:rsid w:val="00B04B7A"/>
    <w:rsid w:val="00B04D5D"/>
    <w:rsid w:val="00B04F59"/>
    <w:rsid w:val="00B05F92"/>
    <w:rsid w:val="00B0691B"/>
    <w:rsid w:val="00B10093"/>
    <w:rsid w:val="00B10F0E"/>
    <w:rsid w:val="00B111C2"/>
    <w:rsid w:val="00B11719"/>
    <w:rsid w:val="00B11FC3"/>
    <w:rsid w:val="00B128B0"/>
    <w:rsid w:val="00B12BD0"/>
    <w:rsid w:val="00B13F0E"/>
    <w:rsid w:val="00B13FC7"/>
    <w:rsid w:val="00B14604"/>
    <w:rsid w:val="00B14848"/>
    <w:rsid w:val="00B14D77"/>
    <w:rsid w:val="00B15057"/>
    <w:rsid w:val="00B15B4B"/>
    <w:rsid w:val="00B1722C"/>
    <w:rsid w:val="00B17755"/>
    <w:rsid w:val="00B17C01"/>
    <w:rsid w:val="00B17F66"/>
    <w:rsid w:val="00B20390"/>
    <w:rsid w:val="00B20605"/>
    <w:rsid w:val="00B20BCC"/>
    <w:rsid w:val="00B22AD2"/>
    <w:rsid w:val="00B2320F"/>
    <w:rsid w:val="00B2325D"/>
    <w:rsid w:val="00B23680"/>
    <w:rsid w:val="00B2493B"/>
    <w:rsid w:val="00B25C7B"/>
    <w:rsid w:val="00B260A6"/>
    <w:rsid w:val="00B26F00"/>
    <w:rsid w:val="00B30117"/>
    <w:rsid w:val="00B309BB"/>
    <w:rsid w:val="00B31375"/>
    <w:rsid w:val="00B31573"/>
    <w:rsid w:val="00B31955"/>
    <w:rsid w:val="00B32515"/>
    <w:rsid w:val="00B3291F"/>
    <w:rsid w:val="00B339AE"/>
    <w:rsid w:val="00B33EA9"/>
    <w:rsid w:val="00B34A16"/>
    <w:rsid w:val="00B34C91"/>
    <w:rsid w:val="00B36836"/>
    <w:rsid w:val="00B3708B"/>
    <w:rsid w:val="00B376AD"/>
    <w:rsid w:val="00B40332"/>
    <w:rsid w:val="00B42F51"/>
    <w:rsid w:val="00B43110"/>
    <w:rsid w:val="00B43CCF"/>
    <w:rsid w:val="00B43ED4"/>
    <w:rsid w:val="00B445F1"/>
    <w:rsid w:val="00B44F39"/>
    <w:rsid w:val="00B46562"/>
    <w:rsid w:val="00B46DC5"/>
    <w:rsid w:val="00B476E5"/>
    <w:rsid w:val="00B4771A"/>
    <w:rsid w:val="00B4794B"/>
    <w:rsid w:val="00B47DEC"/>
    <w:rsid w:val="00B50648"/>
    <w:rsid w:val="00B50F87"/>
    <w:rsid w:val="00B5130B"/>
    <w:rsid w:val="00B53036"/>
    <w:rsid w:val="00B544C2"/>
    <w:rsid w:val="00B5475C"/>
    <w:rsid w:val="00B54CFC"/>
    <w:rsid w:val="00B557D6"/>
    <w:rsid w:val="00B56544"/>
    <w:rsid w:val="00B56720"/>
    <w:rsid w:val="00B568FE"/>
    <w:rsid w:val="00B56A1B"/>
    <w:rsid w:val="00B56C67"/>
    <w:rsid w:val="00B56E3D"/>
    <w:rsid w:val="00B56FCF"/>
    <w:rsid w:val="00B575DA"/>
    <w:rsid w:val="00B5795C"/>
    <w:rsid w:val="00B57C83"/>
    <w:rsid w:val="00B60AC4"/>
    <w:rsid w:val="00B61DF2"/>
    <w:rsid w:val="00B62253"/>
    <w:rsid w:val="00B63FDB"/>
    <w:rsid w:val="00B645F7"/>
    <w:rsid w:val="00B64938"/>
    <w:rsid w:val="00B64C33"/>
    <w:rsid w:val="00B64F7C"/>
    <w:rsid w:val="00B65BC2"/>
    <w:rsid w:val="00B6686C"/>
    <w:rsid w:val="00B66C79"/>
    <w:rsid w:val="00B6722F"/>
    <w:rsid w:val="00B67266"/>
    <w:rsid w:val="00B67A22"/>
    <w:rsid w:val="00B701DA"/>
    <w:rsid w:val="00B702CD"/>
    <w:rsid w:val="00B738FA"/>
    <w:rsid w:val="00B74985"/>
    <w:rsid w:val="00B75048"/>
    <w:rsid w:val="00B7628D"/>
    <w:rsid w:val="00B76C0A"/>
    <w:rsid w:val="00B76C5B"/>
    <w:rsid w:val="00B7778D"/>
    <w:rsid w:val="00B800E6"/>
    <w:rsid w:val="00B82562"/>
    <w:rsid w:val="00B82AB0"/>
    <w:rsid w:val="00B85367"/>
    <w:rsid w:val="00B855FB"/>
    <w:rsid w:val="00B861E0"/>
    <w:rsid w:val="00B86FB2"/>
    <w:rsid w:val="00B87503"/>
    <w:rsid w:val="00B87B91"/>
    <w:rsid w:val="00B9107D"/>
    <w:rsid w:val="00B91B51"/>
    <w:rsid w:val="00B92526"/>
    <w:rsid w:val="00B9269F"/>
    <w:rsid w:val="00B92A55"/>
    <w:rsid w:val="00B9315A"/>
    <w:rsid w:val="00B942BB"/>
    <w:rsid w:val="00B94988"/>
    <w:rsid w:val="00B967F1"/>
    <w:rsid w:val="00B9734A"/>
    <w:rsid w:val="00B97D7C"/>
    <w:rsid w:val="00BA0051"/>
    <w:rsid w:val="00BA0408"/>
    <w:rsid w:val="00BA162F"/>
    <w:rsid w:val="00BA1DA3"/>
    <w:rsid w:val="00BA21C5"/>
    <w:rsid w:val="00BA2F15"/>
    <w:rsid w:val="00BA3C22"/>
    <w:rsid w:val="00BA4B78"/>
    <w:rsid w:val="00BA5344"/>
    <w:rsid w:val="00BA595F"/>
    <w:rsid w:val="00BA5C6B"/>
    <w:rsid w:val="00BA600C"/>
    <w:rsid w:val="00BA728B"/>
    <w:rsid w:val="00BA738E"/>
    <w:rsid w:val="00BA7E3B"/>
    <w:rsid w:val="00BB0853"/>
    <w:rsid w:val="00BB1908"/>
    <w:rsid w:val="00BB3CFA"/>
    <w:rsid w:val="00BB4259"/>
    <w:rsid w:val="00BB485D"/>
    <w:rsid w:val="00BB50D7"/>
    <w:rsid w:val="00BB5905"/>
    <w:rsid w:val="00BB6741"/>
    <w:rsid w:val="00BB777D"/>
    <w:rsid w:val="00BC0659"/>
    <w:rsid w:val="00BC098F"/>
    <w:rsid w:val="00BC11D2"/>
    <w:rsid w:val="00BC22BA"/>
    <w:rsid w:val="00BC29C7"/>
    <w:rsid w:val="00BC2D47"/>
    <w:rsid w:val="00BC2EC0"/>
    <w:rsid w:val="00BC3324"/>
    <w:rsid w:val="00BC3836"/>
    <w:rsid w:val="00BC3C11"/>
    <w:rsid w:val="00BC5DA3"/>
    <w:rsid w:val="00BD07FA"/>
    <w:rsid w:val="00BD0A82"/>
    <w:rsid w:val="00BD0F86"/>
    <w:rsid w:val="00BD15B3"/>
    <w:rsid w:val="00BD30A1"/>
    <w:rsid w:val="00BD48EB"/>
    <w:rsid w:val="00BD51E9"/>
    <w:rsid w:val="00BD5D7C"/>
    <w:rsid w:val="00BD5F7B"/>
    <w:rsid w:val="00BD6400"/>
    <w:rsid w:val="00BD6C21"/>
    <w:rsid w:val="00BD6E6A"/>
    <w:rsid w:val="00BD737D"/>
    <w:rsid w:val="00BD7571"/>
    <w:rsid w:val="00BD78FA"/>
    <w:rsid w:val="00BE0659"/>
    <w:rsid w:val="00BE10A9"/>
    <w:rsid w:val="00BE157F"/>
    <w:rsid w:val="00BE65CB"/>
    <w:rsid w:val="00BE65FE"/>
    <w:rsid w:val="00BE6688"/>
    <w:rsid w:val="00BE7107"/>
    <w:rsid w:val="00BE798D"/>
    <w:rsid w:val="00BF0C07"/>
    <w:rsid w:val="00BF2A4E"/>
    <w:rsid w:val="00BF2E51"/>
    <w:rsid w:val="00BF3D68"/>
    <w:rsid w:val="00BF4938"/>
    <w:rsid w:val="00BF63FD"/>
    <w:rsid w:val="00C01DED"/>
    <w:rsid w:val="00C030C0"/>
    <w:rsid w:val="00C03B26"/>
    <w:rsid w:val="00C04B5B"/>
    <w:rsid w:val="00C05573"/>
    <w:rsid w:val="00C06FC7"/>
    <w:rsid w:val="00C0701A"/>
    <w:rsid w:val="00C119F1"/>
    <w:rsid w:val="00C11A91"/>
    <w:rsid w:val="00C134BE"/>
    <w:rsid w:val="00C1493D"/>
    <w:rsid w:val="00C162C1"/>
    <w:rsid w:val="00C16744"/>
    <w:rsid w:val="00C17FE2"/>
    <w:rsid w:val="00C20FFD"/>
    <w:rsid w:val="00C21680"/>
    <w:rsid w:val="00C21B55"/>
    <w:rsid w:val="00C21C52"/>
    <w:rsid w:val="00C21EAA"/>
    <w:rsid w:val="00C2292B"/>
    <w:rsid w:val="00C230B2"/>
    <w:rsid w:val="00C23FBD"/>
    <w:rsid w:val="00C241B0"/>
    <w:rsid w:val="00C25E3D"/>
    <w:rsid w:val="00C261DB"/>
    <w:rsid w:val="00C27617"/>
    <w:rsid w:val="00C27689"/>
    <w:rsid w:val="00C276EC"/>
    <w:rsid w:val="00C30032"/>
    <w:rsid w:val="00C302D5"/>
    <w:rsid w:val="00C31A34"/>
    <w:rsid w:val="00C33D37"/>
    <w:rsid w:val="00C33D85"/>
    <w:rsid w:val="00C35751"/>
    <w:rsid w:val="00C35E7E"/>
    <w:rsid w:val="00C3743F"/>
    <w:rsid w:val="00C37F00"/>
    <w:rsid w:val="00C4004E"/>
    <w:rsid w:val="00C40E93"/>
    <w:rsid w:val="00C41E9B"/>
    <w:rsid w:val="00C4302B"/>
    <w:rsid w:val="00C43F5B"/>
    <w:rsid w:val="00C44DF6"/>
    <w:rsid w:val="00C4550E"/>
    <w:rsid w:val="00C47B23"/>
    <w:rsid w:val="00C47C33"/>
    <w:rsid w:val="00C5160C"/>
    <w:rsid w:val="00C5201D"/>
    <w:rsid w:val="00C529A1"/>
    <w:rsid w:val="00C530CF"/>
    <w:rsid w:val="00C5313A"/>
    <w:rsid w:val="00C5372A"/>
    <w:rsid w:val="00C53F9B"/>
    <w:rsid w:val="00C550E6"/>
    <w:rsid w:val="00C55A07"/>
    <w:rsid w:val="00C55EE1"/>
    <w:rsid w:val="00C56C66"/>
    <w:rsid w:val="00C571A6"/>
    <w:rsid w:val="00C5787D"/>
    <w:rsid w:val="00C57B47"/>
    <w:rsid w:val="00C61B17"/>
    <w:rsid w:val="00C61EA3"/>
    <w:rsid w:val="00C628B4"/>
    <w:rsid w:val="00C62D2C"/>
    <w:rsid w:val="00C63A18"/>
    <w:rsid w:val="00C64136"/>
    <w:rsid w:val="00C64B1A"/>
    <w:rsid w:val="00C65376"/>
    <w:rsid w:val="00C6555A"/>
    <w:rsid w:val="00C66323"/>
    <w:rsid w:val="00C67191"/>
    <w:rsid w:val="00C67B18"/>
    <w:rsid w:val="00C67BBB"/>
    <w:rsid w:val="00C709F9"/>
    <w:rsid w:val="00C70F4A"/>
    <w:rsid w:val="00C7185F"/>
    <w:rsid w:val="00C726FB"/>
    <w:rsid w:val="00C72ECE"/>
    <w:rsid w:val="00C72F10"/>
    <w:rsid w:val="00C7325B"/>
    <w:rsid w:val="00C732B9"/>
    <w:rsid w:val="00C73730"/>
    <w:rsid w:val="00C74059"/>
    <w:rsid w:val="00C748A8"/>
    <w:rsid w:val="00C74E60"/>
    <w:rsid w:val="00C75404"/>
    <w:rsid w:val="00C756F5"/>
    <w:rsid w:val="00C7570B"/>
    <w:rsid w:val="00C75B3E"/>
    <w:rsid w:val="00C769C3"/>
    <w:rsid w:val="00C77AEF"/>
    <w:rsid w:val="00C77E93"/>
    <w:rsid w:val="00C8068D"/>
    <w:rsid w:val="00C814C3"/>
    <w:rsid w:val="00C82E0F"/>
    <w:rsid w:val="00C836EB"/>
    <w:rsid w:val="00C83897"/>
    <w:rsid w:val="00C83E2A"/>
    <w:rsid w:val="00C8430C"/>
    <w:rsid w:val="00C84E2B"/>
    <w:rsid w:val="00C85052"/>
    <w:rsid w:val="00C85314"/>
    <w:rsid w:val="00C85C6D"/>
    <w:rsid w:val="00C86282"/>
    <w:rsid w:val="00C8652D"/>
    <w:rsid w:val="00C868F1"/>
    <w:rsid w:val="00C86990"/>
    <w:rsid w:val="00C87307"/>
    <w:rsid w:val="00C875A7"/>
    <w:rsid w:val="00C9020A"/>
    <w:rsid w:val="00C9057E"/>
    <w:rsid w:val="00C9130C"/>
    <w:rsid w:val="00C91545"/>
    <w:rsid w:val="00C91C41"/>
    <w:rsid w:val="00C933AD"/>
    <w:rsid w:val="00C9434F"/>
    <w:rsid w:val="00C9577A"/>
    <w:rsid w:val="00C969A4"/>
    <w:rsid w:val="00C9775E"/>
    <w:rsid w:val="00C97D23"/>
    <w:rsid w:val="00C97D93"/>
    <w:rsid w:val="00CA2DC8"/>
    <w:rsid w:val="00CA43BA"/>
    <w:rsid w:val="00CA443E"/>
    <w:rsid w:val="00CA52A1"/>
    <w:rsid w:val="00CA57CD"/>
    <w:rsid w:val="00CA6B7D"/>
    <w:rsid w:val="00CA6BB8"/>
    <w:rsid w:val="00CA76E3"/>
    <w:rsid w:val="00CA7FBE"/>
    <w:rsid w:val="00CB02C2"/>
    <w:rsid w:val="00CB0B3C"/>
    <w:rsid w:val="00CB0DA6"/>
    <w:rsid w:val="00CB1E42"/>
    <w:rsid w:val="00CB1F4A"/>
    <w:rsid w:val="00CB2BCE"/>
    <w:rsid w:val="00CB2D1D"/>
    <w:rsid w:val="00CB3515"/>
    <w:rsid w:val="00CB6460"/>
    <w:rsid w:val="00CB7DFA"/>
    <w:rsid w:val="00CB7F49"/>
    <w:rsid w:val="00CC09C1"/>
    <w:rsid w:val="00CC1924"/>
    <w:rsid w:val="00CC1D94"/>
    <w:rsid w:val="00CC2230"/>
    <w:rsid w:val="00CC23ED"/>
    <w:rsid w:val="00CC42DE"/>
    <w:rsid w:val="00CC550E"/>
    <w:rsid w:val="00CC660D"/>
    <w:rsid w:val="00CC666B"/>
    <w:rsid w:val="00CC6684"/>
    <w:rsid w:val="00CD26E2"/>
    <w:rsid w:val="00CD2B3F"/>
    <w:rsid w:val="00CD31DA"/>
    <w:rsid w:val="00CD3E9A"/>
    <w:rsid w:val="00CD41C5"/>
    <w:rsid w:val="00CD505B"/>
    <w:rsid w:val="00CD5912"/>
    <w:rsid w:val="00CD5A91"/>
    <w:rsid w:val="00CD5EDC"/>
    <w:rsid w:val="00CD627E"/>
    <w:rsid w:val="00CD72EA"/>
    <w:rsid w:val="00CD767A"/>
    <w:rsid w:val="00CE075A"/>
    <w:rsid w:val="00CE1293"/>
    <w:rsid w:val="00CE17E0"/>
    <w:rsid w:val="00CE1AE5"/>
    <w:rsid w:val="00CE2433"/>
    <w:rsid w:val="00CE272A"/>
    <w:rsid w:val="00CE3086"/>
    <w:rsid w:val="00CE38FC"/>
    <w:rsid w:val="00CE396C"/>
    <w:rsid w:val="00CE3B71"/>
    <w:rsid w:val="00CE4D9C"/>
    <w:rsid w:val="00CE5883"/>
    <w:rsid w:val="00CE6CD7"/>
    <w:rsid w:val="00CE763D"/>
    <w:rsid w:val="00CE7AD9"/>
    <w:rsid w:val="00CE7D1A"/>
    <w:rsid w:val="00CF2316"/>
    <w:rsid w:val="00CF30AD"/>
    <w:rsid w:val="00CF3705"/>
    <w:rsid w:val="00CF3DB6"/>
    <w:rsid w:val="00CF4BC9"/>
    <w:rsid w:val="00CF4DB2"/>
    <w:rsid w:val="00CF4E16"/>
    <w:rsid w:val="00CF5661"/>
    <w:rsid w:val="00CF5B79"/>
    <w:rsid w:val="00CF78F9"/>
    <w:rsid w:val="00CF7F83"/>
    <w:rsid w:val="00D014EC"/>
    <w:rsid w:val="00D01BC6"/>
    <w:rsid w:val="00D02A47"/>
    <w:rsid w:val="00D03C7D"/>
    <w:rsid w:val="00D040D4"/>
    <w:rsid w:val="00D04998"/>
    <w:rsid w:val="00D04BDD"/>
    <w:rsid w:val="00D06F01"/>
    <w:rsid w:val="00D077D4"/>
    <w:rsid w:val="00D101AE"/>
    <w:rsid w:val="00D11369"/>
    <w:rsid w:val="00D11564"/>
    <w:rsid w:val="00D125D2"/>
    <w:rsid w:val="00D1271C"/>
    <w:rsid w:val="00D12B9E"/>
    <w:rsid w:val="00D136F4"/>
    <w:rsid w:val="00D14152"/>
    <w:rsid w:val="00D16431"/>
    <w:rsid w:val="00D16CC3"/>
    <w:rsid w:val="00D171E7"/>
    <w:rsid w:val="00D20212"/>
    <w:rsid w:val="00D209BB"/>
    <w:rsid w:val="00D20AC4"/>
    <w:rsid w:val="00D211CD"/>
    <w:rsid w:val="00D2122B"/>
    <w:rsid w:val="00D2126F"/>
    <w:rsid w:val="00D2207D"/>
    <w:rsid w:val="00D2247A"/>
    <w:rsid w:val="00D237FE"/>
    <w:rsid w:val="00D23F48"/>
    <w:rsid w:val="00D25443"/>
    <w:rsid w:val="00D258B6"/>
    <w:rsid w:val="00D259FB"/>
    <w:rsid w:val="00D25AC8"/>
    <w:rsid w:val="00D2671E"/>
    <w:rsid w:val="00D27327"/>
    <w:rsid w:val="00D27D97"/>
    <w:rsid w:val="00D30F47"/>
    <w:rsid w:val="00D31170"/>
    <w:rsid w:val="00D312A2"/>
    <w:rsid w:val="00D328C8"/>
    <w:rsid w:val="00D330D5"/>
    <w:rsid w:val="00D35147"/>
    <w:rsid w:val="00D3596E"/>
    <w:rsid w:val="00D3672C"/>
    <w:rsid w:val="00D37C24"/>
    <w:rsid w:val="00D4105A"/>
    <w:rsid w:val="00D411F1"/>
    <w:rsid w:val="00D41497"/>
    <w:rsid w:val="00D41528"/>
    <w:rsid w:val="00D41B01"/>
    <w:rsid w:val="00D42604"/>
    <w:rsid w:val="00D43DAE"/>
    <w:rsid w:val="00D4436B"/>
    <w:rsid w:val="00D44A47"/>
    <w:rsid w:val="00D4594B"/>
    <w:rsid w:val="00D45DBF"/>
    <w:rsid w:val="00D46E0F"/>
    <w:rsid w:val="00D46FA1"/>
    <w:rsid w:val="00D4749E"/>
    <w:rsid w:val="00D47749"/>
    <w:rsid w:val="00D47A8E"/>
    <w:rsid w:val="00D5057B"/>
    <w:rsid w:val="00D51C5B"/>
    <w:rsid w:val="00D537BC"/>
    <w:rsid w:val="00D544D5"/>
    <w:rsid w:val="00D5462C"/>
    <w:rsid w:val="00D560A8"/>
    <w:rsid w:val="00D60C70"/>
    <w:rsid w:val="00D61C96"/>
    <w:rsid w:val="00D628CC"/>
    <w:rsid w:val="00D62BA0"/>
    <w:rsid w:val="00D63592"/>
    <w:rsid w:val="00D6382E"/>
    <w:rsid w:val="00D63A72"/>
    <w:rsid w:val="00D6477C"/>
    <w:rsid w:val="00D64D74"/>
    <w:rsid w:val="00D64EE3"/>
    <w:rsid w:val="00D652E2"/>
    <w:rsid w:val="00D659CC"/>
    <w:rsid w:val="00D67055"/>
    <w:rsid w:val="00D67389"/>
    <w:rsid w:val="00D70993"/>
    <w:rsid w:val="00D70FE3"/>
    <w:rsid w:val="00D71AB1"/>
    <w:rsid w:val="00D71CA7"/>
    <w:rsid w:val="00D72748"/>
    <w:rsid w:val="00D733AF"/>
    <w:rsid w:val="00D73709"/>
    <w:rsid w:val="00D737F2"/>
    <w:rsid w:val="00D73E13"/>
    <w:rsid w:val="00D75E0E"/>
    <w:rsid w:val="00D76685"/>
    <w:rsid w:val="00D8046F"/>
    <w:rsid w:val="00D80DA5"/>
    <w:rsid w:val="00D81658"/>
    <w:rsid w:val="00D81CFD"/>
    <w:rsid w:val="00D820CD"/>
    <w:rsid w:val="00D82D49"/>
    <w:rsid w:val="00D82DC1"/>
    <w:rsid w:val="00D832BE"/>
    <w:rsid w:val="00D83A5D"/>
    <w:rsid w:val="00D83C76"/>
    <w:rsid w:val="00D83EDD"/>
    <w:rsid w:val="00D8478E"/>
    <w:rsid w:val="00D848C1"/>
    <w:rsid w:val="00D85468"/>
    <w:rsid w:val="00D86BB6"/>
    <w:rsid w:val="00D87082"/>
    <w:rsid w:val="00D87536"/>
    <w:rsid w:val="00D90888"/>
    <w:rsid w:val="00D910A3"/>
    <w:rsid w:val="00D92E63"/>
    <w:rsid w:val="00D93CB2"/>
    <w:rsid w:val="00D942A7"/>
    <w:rsid w:val="00D94635"/>
    <w:rsid w:val="00D94E5F"/>
    <w:rsid w:val="00D95247"/>
    <w:rsid w:val="00D9736C"/>
    <w:rsid w:val="00DA0292"/>
    <w:rsid w:val="00DA05DF"/>
    <w:rsid w:val="00DA3648"/>
    <w:rsid w:val="00DA3BAE"/>
    <w:rsid w:val="00DA3D6F"/>
    <w:rsid w:val="00DA4014"/>
    <w:rsid w:val="00DA5626"/>
    <w:rsid w:val="00DA5E70"/>
    <w:rsid w:val="00DA68D8"/>
    <w:rsid w:val="00DA69F0"/>
    <w:rsid w:val="00DB0863"/>
    <w:rsid w:val="00DB0A1A"/>
    <w:rsid w:val="00DB0D55"/>
    <w:rsid w:val="00DB125B"/>
    <w:rsid w:val="00DB1584"/>
    <w:rsid w:val="00DB19E1"/>
    <w:rsid w:val="00DB1CA0"/>
    <w:rsid w:val="00DB2861"/>
    <w:rsid w:val="00DB2C89"/>
    <w:rsid w:val="00DB379A"/>
    <w:rsid w:val="00DB4696"/>
    <w:rsid w:val="00DB54CE"/>
    <w:rsid w:val="00DB685E"/>
    <w:rsid w:val="00DB6A08"/>
    <w:rsid w:val="00DB7C49"/>
    <w:rsid w:val="00DC022A"/>
    <w:rsid w:val="00DC0579"/>
    <w:rsid w:val="00DC0990"/>
    <w:rsid w:val="00DC0B1B"/>
    <w:rsid w:val="00DC0E78"/>
    <w:rsid w:val="00DC1713"/>
    <w:rsid w:val="00DC2210"/>
    <w:rsid w:val="00DC332C"/>
    <w:rsid w:val="00DC3AC9"/>
    <w:rsid w:val="00DC3CE1"/>
    <w:rsid w:val="00DC3D32"/>
    <w:rsid w:val="00DC3D5D"/>
    <w:rsid w:val="00DC440A"/>
    <w:rsid w:val="00DC5D67"/>
    <w:rsid w:val="00DC6000"/>
    <w:rsid w:val="00DC6FE1"/>
    <w:rsid w:val="00DD25A0"/>
    <w:rsid w:val="00DD3B0C"/>
    <w:rsid w:val="00DD4750"/>
    <w:rsid w:val="00DD4945"/>
    <w:rsid w:val="00DD66AB"/>
    <w:rsid w:val="00DD7C0A"/>
    <w:rsid w:val="00DE00D1"/>
    <w:rsid w:val="00DE0465"/>
    <w:rsid w:val="00DE0C04"/>
    <w:rsid w:val="00DE1C82"/>
    <w:rsid w:val="00DE47B6"/>
    <w:rsid w:val="00DE67E9"/>
    <w:rsid w:val="00DE69AD"/>
    <w:rsid w:val="00DE6B40"/>
    <w:rsid w:val="00DF0612"/>
    <w:rsid w:val="00DF1E91"/>
    <w:rsid w:val="00DF2023"/>
    <w:rsid w:val="00DF33AA"/>
    <w:rsid w:val="00DF3653"/>
    <w:rsid w:val="00DF3B88"/>
    <w:rsid w:val="00DF3F47"/>
    <w:rsid w:val="00DF3FA9"/>
    <w:rsid w:val="00DF4406"/>
    <w:rsid w:val="00DF5499"/>
    <w:rsid w:val="00DF6138"/>
    <w:rsid w:val="00DF6687"/>
    <w:rsid w:val="00DF7267"/>
    <w:rsid w:val="00DF75BF"/>
    <w:rsid w:val="00DF7A3E"/>
    <w:rsid w:val="00E00A6A"/>
    <w:rsid w:val="00E018D9"/>
    <w:rsid w:val="00E0209E"/>
    <w:rsid w:val="00E02713"/>
    <w:rsid w:val="00E03429"/>
    <w:rsid w:val="00E059CB"/>
    <w:rsid w:val="00E05DE2"/>
    <w:rsid w:val="00E06430"/>
    <w:rsid w:val="00E06BEC"/>
    <w:rsid w:val="00E070F3"/>
    <w:rsid w:val="00E07BED"/>
    <w:rsid w:val="00E1086D"/>
    <w:rsid w:val="00E10D15"/>
    <w:rsid w:val="00E110ED"/>
    <w:rsid w:val="00E11B8A"/>
    <w:rsid w:val="00E1212B"/>
    <w:rsid w:val="00E12423"/>
    <w:rsid w:val="00E124E6"/>
    <w:rsid w:val="00E12C31"/>
    <w:rsid w:val="00E134A9"/>
    <w:rsid w:val="00E13AAD"/>
    <w:rsid w:val="00E15043"/>
    <w:rsid w:val="00E15A33"/>
    <w:rsid w:val="00E15D60"/>
    <w:rsid w:val="00E167BF"/>
    <w:rsid w:val="00E167E1"/>
    <w:rsid w:val="00E16BA6"/>
    <w:rsid w:val="00E1709E"/>
    <w:rsid w:val="00E20360"/>
    <w:rsid w:val="00E203F0"/>
    <w:rsid w:val="00E2100D"/>
    <w:rsid w:val="00E224D5"/>
    <w:rsid w:val="00E22849"/>
    <w:rsid w:val="00E22F7E"/>
    <w:rsid w:val="00E2326B"/>
    <w:rsid w:val="00E24B23"/>
    <w:rsid w:val="00E25910"/>
    <w:rsid w:val="00E2594C"/>
    <w:rsid w:val="00E263CC"/>
    <w:rsid w:val="00E26F23"/>
    <w:rsid w:val="00E27108"/>
    <w:rsid w:val="00E30B73"/>
    <w:rsid w:val="00E30DB0"/>
    <w:rsid w:val="00E31229"/>
    <w:rsid w:val="00E319E5"/>
    <w:rsid w:val="00E32014"/>
    <w:rsid w:val="00E321DD"/>
    <w:rsid w:val="00E32A61"/>
    <w:rsid w:val="00E33568"/>
    <w:rsid w:val="00E34847"/>
    <w:rsid w:val="00E36E81"/>
    <w:rsid w:val="00E40B28"/>
    <w:rsid w:val="00E41551"/>
    <w:rsid w:val="00E41D86"/>
    <w:rsid w:val="00E42136"/>
    <w:rsid w:val="00E42152"/>
    <w:rsid w:val="00E428D9"/>
    <w:rsid w:val="00E43D23"/>
    <w:rsid w:val="00E46A80"/>
    <w:rsid w:val="00E5084F"/>
    <w:rsid w:val="00E525AD"/>
    <w:rsid w:val="00E5261C"/>
    <w:rsid w:val="00E533D1"/>
    <w:rsid w:val="00E54EF9"/>
    <w:rsid w:val="00E5510C"/>
    <w:rsid w:val="00E55330"/>
    <w:rsid w:val="00E57523"/>
    <w:rsid w:val="00E57848"/>
    <w:rsid w:val="00E60B12"/>
    <w:rsid w:val="00E6103C"/>
    <w:rsid w:val="00E62705"/>
    <w:rsid w:val="00E62F10"/>
    <w:rsid w:val="00E6300E"/>
    <w:rsid w:val="00E636BB"/>
    <w:rsid w:val="00E63BDF"/>
    <w:rsid w:val="00E643F9"/>
    <w:rsid w:val="00E64AC7"/>
    <w:rsid w:val="00E64F0A"/>
    <w:rsid w:val="00E657E3"/>
    <w:rsid w:val="00E67859"/>
    <w:rsid w:val="00E67E7E"/>
    <w:rsid w:val="00E71299"/>
    <w:rsid w:val="00E716F9"/>
    <w:rsid w:val="00E72A21"/>
    <w:rsid w:val="00E72E79"/>
    <w:rsid w:val="00E73378"/>
    <w:rsid w:val="00E738B7"/>
    <w:rsid w:val="00E74633"/>
    <w:rsid w:val="00E7560D"/>
    <w:rsid w:val="00E76132"/>
    <w:rsid w:val="00E762D3"/>
    <w:rsid w:val="00E77EE0"/>
    <w:rsid w:val="00E804F9"/>
    <w:rsid w:val="00E806DD"/>
    <w:rsid w:val="00E80DF9"/>
    <w:rsid w:val="00E81FD5"/>
    <w:rsid w:val="00E824CC"/>
    <w:rsid w:val="00E8339A"/>
    <w:rsid w:val="00E83651"/>
    <w:rsid w:val="00E83E75"/>
    <w:rsid w:val="00E859A4"/>
    <w:rsid w:val="00E85B06"/>
    <w:rsid w:val="00E86563"/>
    <w:rsid w:val="00E867CD"/>
    <w:rsid w:val="00E86E10"/>
    <w:rsid w:val="00E87FEE"/>
    <w:rsid w:val="00E90272"/>
    <w:rsid w:val="00E91D4D"/>
    <w:rsid w:val="00E92318"/>
    <w:rsid w:val="00E9248F"/>
    <w:rsid w:val="00E9280B"/>
    <w:rsid w:val="00E9347E"/>
    <w:rsid w:val="00E95D3B"/>
    <w:rsid w:val="00E9734C"/>
    <w:rsid w:val="00EA00DA"/>
    <w:rsid w:val="00EA0DFE"/>
    <w:rsid w:val="00EA0E99"/>
    <w:rsid w:val="00EA2628"/>
    <w:rsid w:val="00EA29AD"/>
    <w:rsid w:val="00EA2D4C"/>
    <w:rsid w:val="00EA315A"/>
    <w:rsid w:val="00EA31DC"/>
    <w:rsid w:val="00EA54C4"/>
    <w:rsid w:val="00EA5995"/>
    <w:rsid w:val="00EA69D5"/>
    <w:rsid w:val="00EA78FB"/>
    <w:rsid w:val="00EA79BB"/>
    <w:rsid w:val="00EA7C72"/>
    <w:rsid w:val="00EB06ED"/>
    <w:rsid w:val="00EB09D4"/>
    <w:rsid w:val="00EB0CF2"/>
    <w:rsid w:val="00EB254A"/>
    <w:rsid w:val="00EB38CD"/>
    <w:rsid w:val="00EB3B1C"/>
    <w:rsid w:val="00EB489F"/>
    <w:rsid w:val="00EB5A10"/>
    <w:rsid w:val="00EB7513"/>
    <w:rsid w:val="00EB7A00"/>
    <w:rsid w:val="00EB7BAB"/>
    <w:rsid w:val="00EC012F"/>
    <w:rsid w:val="00EC0DEE"/>
    <w:rsid w:val="00EC14EF"/>
    <w:rsid w:val="00EC16A7"/>
    <w:rsid w:val="00EC1D35"/>
    <w:rsid w:val="00EC25B9"/>
    <w:rsid w:val="00EC3252"/>
    <w:rsid w:val="00EC393E"/>
    <w:rsid w:val="00EC53DC"/>
    <w:rsid w:val="00EC5D56"/>
    <w:rsid w:val="00EC64A5"/>
    <w:rsid w:val="00EC710A"/>
    <w:rsid w:val="00EC79F4"/>
    <w:rsid w:val="00EC7B62"/>
    <w:rsid w:val="00EC7DA7"/>
    <w:rsid w:val="00ED0467"/>
    <w:rsid w:val="00ED0656"/>
    <w:rsid w:val="00ED1DB3"/>
    <w:rsid w:val="00ED1E89"/>
    <w:rsid w:val="00ED2B59"/>
    <w:rsid w:val="00ED4FA7"/>
    <w:rsid w:val="00ED6123"/>
    <w:rsid w:val="00EE04B1"/>
    <w:rsid w:val="00EE04C8"/>
    <w:rsid w:val="00EE0834"/>
    <w:rsid w:val="00EE1479"/>
    <w:rsid w:val="00EE1717"/>
    <w:rsid w:val="00EE173C"/>
    <w:rsid w:val="00EE1975"/>
    <w:rsid w:val="00EE3CDE"/>
    <w:rsid w:val="00EE41B5"/>
    <w:rsid w:val="00EE45F5"/>
    <w:rsid w:val="00EE4F48"/>
    <w:rsid w:val="00EE6F2C"/>
    <w:rsid w:val="00EE6F50"/>
    <w:rsid w:val="00EE6FD3"/>
    <w:rsid w:val="00EE77D6"/>
    <w:rsid w:val="00EF22DF"/>
    <w:rsid w:val="00EF2989"/>
    <w:rsid w:val="00EF3561"/>
    <w:rsid w:val="00EF3588"/>
    <w:rsid w:val="00EF4077"/>
    <w:rsid w:val="00EF465B"/>
    <w:rsid w:val="00EF4A29"/>
    <w:rsid w:val="00EF4F98"/>
    <w:rsid w:val="00EF6584"/>
    <w:rsid w:val="00EF6872"/>
    <w:rsid w:val="00EF6FBF"/>
    <w:rsid w:val="00EF7684"/>
    <w:rsid w:val="00EF79B5"/>
    <w:rsid w:val="00F00DB4"/>
    <w:rsid w:val="00F00E3E"/>
    <w:rsid w:val="00F01462"/>
    <w:rsid w:val="00F014D2"/>
    <w:rsid w:val="00F015CC"/>
    <w:rsid w:val="00F0490E"/>
    <w:rsid w:val="00F04B91"/>
    <w:rsid w:val="00F04D51"/>
    <w:rsid w:val="00F05322"/>
    <w:rsid w:val="00F0533B"/>
    <w:rsid w:val="00F0574B"/>
    <w:rsid w:val="00F05C80"/>
    <w:rsid w:val="00F05C87"/>
    <w:rsid w:val="00F0636B"/>
    <w:rsid w:val="00F06740"/>
    <w:rsid w:val="00F06D41"/>
    <w:rsid w:val="00F07041"/>
    <w:rsid w:val="00F078E7"/>
    <w:rsid w:val="00F10A8A"/>
    <w:rsid w:val="00F118B6"/>
    <w:rsid w:val="00F11CBA"/>
    <w:rsid w:val="00F11EA2"/>
    <w:rsid w:val="00F142AA"/>
    <w:rsid w:val="00F14914"/>
    <w:rsid w:val="00F14A8E"/>
    <w:rsid w:val="00F14CBB"/>
    <w:rsid w:val="00F15794"/>
    <w:rsid w:val="00F15EA1"/>
    <w:rsid w:val="00F16B49"/>
    <w:rsid w:val="00F16C52"/>
    <w:rsid w:val="00F209A7"/>
    <w:rsid w:val="00F219DA"/>
    <w:rsid w:val="00F2264D"/>
    <w:rsid w:val="00F2309E"/>
    <w:rsid w:val="00F24687"/>
    <w:rsid w:val="00F24762"/>
    <w:rsid w:val="00F24962"/>
    <w:rsid w:val="00F253A3"/>
    <w:rsid w:val="00F255F7"/>
    <w:rsid w:val="00F27239"/>
    <w:rsid w:val="00F27326"/>
    <w:rsid w:val="00F27479"/>
    <w:rsid w:val="00F3167A"/>
    <w:rsid w:val="00F3171E"/>
    <w:rsid w:val="00F31AE2"/>
    <w:rsid w:val="00F31B23"/>
    <w:rsid w:val="00F32785"/>
    <w:rsid w:val="00F328F0"/>
    <w:rsid w:val="00F32EF5"/>
    <w:rsid w:val="00F33294"/>
    <w:rsid w:val="00F34517"/>
    <w:rsid w:val="00F345D0"/>
    <w:rsid w:val="00F3468B"/>
    <w:rsid w:val="00F346AF"/>
    <w:rsid w:val="00F34987"/>
    <w:rsid w:val="00F35154"/>
    <w:rsid w:val="00F35BF6"/>
    <w:rsid w:val="00F40465"/>
    <w:rsid w:val="00F40C40"/>
    <w:rsid w:val="00F41294"/>
    <w:rsid w:val="00F415CD"/>
    <w:rsid w:val="00F41A68"/>
    <w:rsid w:val="00F41CD5"/>
    <w:rsid w:val="00F4200E"/>
    <w:rsid w:val="00F42487"/>
    <w:rsid w:val="00F42C40"/>
    <w:rsid w:val="00F4341D"/>
    <w:rsid w:val="00F43F1D"/>
    <w:rsid w:val="00F4402B"/>
    <w:rsid w:val="00F47EAA"/>
    <w:rsid w:val="00F5081B"/>
    <w:rsid w:val="00F51362"/>
    <w:rsid w:val="00F520BA"/>
    <w:rsid w:val="00F52909"/>
    <w:rsid w:val="00F52C17"/>
    <w:rsid w:val="00F52F2F"/>
    <w:rsid w:val="00F5464A"/>
    <w:rsid w:val="00F5468F"/>
    <w:rsid w:val="00F54DA3"/>
    <w:rsid w:val="00F5584B"/>
    <w:rsid w:val="00F56157"/>
    <w:rsid w:val="00F5641E"/>
    <w:rsid w:val="00F56963"/>
    <w:rsid w:val="00F57A4A"/>
    <w:rsid w:val="00F601A7"/>
    <w:rsid w:val="00F6087C"/>
    <w:rsid w:val="00F6138A"/>
    <w:rsid w:val="00F61821"/>
    <w:rsid w:val="00F626AC"/>
    <w:rsid w:val="00F62838"/>
    <w:rsid w:val="00F62F8A"/>
    <w:rsid w:val="00F63C47"/>
    <w:rsid w:val="00F64F09"/>
    <w:rsid w:val="00F650CD"/>
    <w:rsid w:val="00F66065"/>
    <w:rsid w:val="00F66608"/>
    <w:rsid w:val="00F667A3"/>
    <w:rsid w:val="00F6730A"/>
    <w:rsid w:val="00F67719"/>
    <w:rsid w:val="00F67784"/>
    <w:rsid w:val="00F67B7D"/>
    <w:rsid w:val="00F71303"/>
    <w:rsid w:val="00F7216C"/>
    <w:rsid w:val="00F72414"/>
    <w:rsid w:val="00F72B82"/>
    <w:rsid w:val="00F72D68"/>
    <w:rsid w:val="00F72F1E"/>
    <w:rsid w:val="00F731B9"/>
    <w:rsid w:val="00F753D2"/>
    <w:rsid w:val="00F75A54"/>
    <w:rsid w:val="00F77331"/>
    <w:rsid w:val="00F802A8"/>
    <w:rsid w:val="00F829DA"/>
    <w:rsid w:val="00F84850"/>
    <w:rsid w:val="00F84ADC"/>
    <w:rsid w:val="00F86626"/>
    <w:rsid w:val="00F87C4D"/>
    <w:rsid w:val="00F9036A"/>
    <w:rsid w:val="00F903B3"/>
    <w:rsid w:val="00F906A1"/>
    <w:rsid w:val="00F912FE"/>
    <w:rsid w:val="00F92C4F"/>
    <w:rsid w:val="00F94326"/>
    <w:rsid w:val="00F958DB"/>
    <w:rsid w:val="00F95E78"/>
    <w:rsid w:val="00F9604E"/>
    <w:rsid w:val="00F96C83"/>
    <w:rsid w:val="00F9706D"/>
    <w:rsid w:val="00F97729"/>
    <w:rsid w:val="00FA023D"/>
    <w:rsid w:val="00FA13B6"/>
    <w:rsid w:val="00FA13D3"/>
    <w:rsid w:val="00FA1884"/>
    <w:rsid w:val="00FA1D06"/>
    <w:rsid w:val="00FA2724"/>
    <w:rsid w:val="00FA2F54"/>
    <w:rsid w:val="00FA315D"/>
    <w:rsid w:val="00FA50CE"/>
    <w:rsid w:val="00FA56F9"/>
    <w:rsid w:val="00FA6031"/>
    <w:rsid w:val="00FA6218"/>
    <w:rsid w:val="00FA7FF1"/>
    <w:rsid w:val="00FB0F23"/>
    <w:rsid w:val="00FB11D8"/>
    <w:rsid w:val="00FB191B"/>
    <w:rsid w:val="00FB1EEC"/>
    <w:rsid w:val="00FB22DB"/>
    <w:rsid w:val="00FB2440"/>
    <w:rsid w:val="00FB299D"/>
    <w:rsid w:val="00FB3023"/>
    <w:rsid w:val="00FB3042"/>
    <w:rsid w:val="00FB39BD"/>
    <w:rsid w:val="00FB3A2B"/>
    <w:rsid w:val="00FB433C"/>
    <w:rsid w:val="00FB48EE"/>
    <w:rsid w:val="00FB4E46"/>
    <w:rsid w:val="00FB4E81"/>
    <w:rsid w:val="00FB4FE8"/>
    <w:rsid w:val="00FB576C"/>
    <w:rsid w:val="00FB5D3C"/>
    <w:rsid w:val="00FB6CAB"/>
    <w:rsid w:val="00FB7487"/>
    <w:rsid w:val="00FB7671"/>
    <w:rsid w:val="00FB79C4"/>
    <w:rsid w:val="00FB7AC8"/>
    <w:rsid w:val="00FC07E9"/>
    <w:rsid w:val="00FC09EB"/>
    <w:rsid w:val="00FC14C0"/>
    <w:rsid w:val="00FC15F1"/>
    <w:rsid w:val="00FC1CEB"/>
    <w:rsid w:val="00FC2236"/>
    <w:rsid w:val="00FC2C5A"/>
    <w:rsid w:val="00FC4A81"/>
    <w:rsid w:val="00FC4C04"/>
    <w:rsid w:val="00FC55F7"/>
    <w:rsid w:val="00FC5A34"/>
    <w:rsid w:val="00FC655C"/>
    <w:rsid w:val="00FD005E"/>
    <w:rsid w:val="00FD0458"/>
    <w:rsid w:val="00FD05A8"/>
    <w:rsid w:val="00FD0F85"/>
    <w:rsid w:val="00FD0FFE"/>
    <w:rsid w:val="00FD14AC"/>
    <w:rsid w:val="00FD1A6E"/>
    <w:rsid w:val="00FD23F9"/>
    <w:rsid w:val="00FD279A"/>
    <w:rsid w:val="00FD2D41"/>
    <w:rsid w:val="00FD3DF5"/>
    <w:rsid w:val="00FD4965"/>
    <w:rsid w:val="00FD4E78"/>
    <w:rsid w:val="00FD53C0"/>
    <w:rsid w:val="00FD5C44"/>
    <w:rsid w:val="00FD5DFB"/>
    <w:rsid w:val="00FD5E0C"/>
    <w:rsid w:val="00FD5FBA"/>
    <w:rsid w:val="00FD70E8"/>
    <w:rsid w:val="00FD7448"/>
    <w:rsid w:val="00FD7BF1"/>
    <w:rsid w:val="00FE0280"/>
    <w:rsid w:val="00FE22A1"/>
    <w:rsid w:val="00FE26AC"/>
    <w:rsid w:val="00FE2713"/>
    <w:rsid w:val="00FE3271"/>
    <w:rsid w:val="00FE4276"/>
    <w:rsid w:val="00FE4419"/>
    <w:rsid w:val="00FE50CA"/>
    <w:rsid w:val="00FE55CB"/>
    <w:rsid w:val="00FE5DBB"/>
    <w:rsid w:val="00FE68D7"/>
    <w:rsid w:val="00FF0DCA"/>
    <w:rsid w:val="00FF1326"/>
    <w:rsid w:val="00FF1563"/>
    <w:rsid w:val="00FF325C"/>
    <w:rsid w:val="00FF3DBD"/>
    <w:rsid w:val="00FF3DD5"/>
    <w:rsid w:val="00FF3EDE"/>
    <w:rsid w:val="00FF4126"/>
    <w:rsid w:val="00FF55BD"/>
    <w:rsid w:val="00FF5B3D"/>
    <w:rsid w:val="00FF61C9"/>
    <w:rsid w:val="00FF64CB"/>
    <w:rsid w:val="00FF6F3E"/>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1CE276"/>
  <w15:docId w15:val="{0D2B0D83-A46A-49F2-AECF-2C28B2E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00CE"/>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94683A"/>
    <w:pPr>
      <w:keepNext/>
      <w:keepLines/>
      <w:framePr w:wrap="auto" w:vAnchor="text" w:hAnchor="text" w:y="1"/>
      <w:numPr>
        <w:numId w:val="1"/>
      </w:numPr>
      <w:spacing w:after="0"/>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
    <w:qFormat/>
    <w:rsid w:val="0094683A"/>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5063A"/>
    <w:pPr>
      <w:keepNext/>
      <w:keepLines/>
      <w:spacing w:before="120" w:after="120"/>
      <w:ind w:left="1088" w:hanging="357"/>
      <w:jc w:val="both"/>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94683A"/>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
    <w:locked/>
    <w:rsid w:val="0094683A"/>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25063A"/>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rsid w:val="00C75404"/>
    <w:pPr>
      <w:tabs>
        <w:tab w:val="center" w:pos="4536"/>
        <w:tab w:val="right" w:pos="9072"/>
      </w:tabs>
      <w:spacing w:after="0" w:line="240" w:lineRule="auto"/>
    </w:pPr>
  </w:style>
  <w:style w:type="character" w:customStyle="1" w:styleId="NogaZnak">
    <w:name w:val="Noga Znak"/>
    <w:basedOn w:val="Privzetapisavaodstavka"/>
    <w:link w:val="Noga"/>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1B68D1"/>
    <w:pPr>
      <w:pageBreakBefore/>
      <w:tabs>
        <w:tab w:val="right" w:pos="2556"/>
        <w:tab w:val="right" w:pos="5609"/>
      </w:tabs>
      <w:suppressAutoHyphens/>
      <w:autoSpaceDN w:val="0"/>
      <w:spacing w:after="0"/>
      <w:ind w:right="6"/>
      <w:jc w:val="center"/>
      <w:textAlignment w:val="baseline"/>
      <w:outlineLvl w:val="1"/>
    </w:pPr>
    <w:rPr>
      <w:rFonts w:ascii="Arial" w:hAnsi="Arial" w:cs="Arial"/>
      <w:b/>
      <w:bCs/>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3"/>
      </w:numPr>
    </w:pPr>
  </w:style>
  <w:style w:type="numbering" w:customStyle="1" w:styleId="WW8Num25">
    <w:name w:val="WW8Num25"/>
    <w:rsid w:val="00006A0E"/>
    <w:pPr>
      <w:numPr>
        <w:numId w:val="4"/>
      </w:numPr>
    </w:pPr>
  </w:style>
  <w:style w:type="numbering" w:customStyle="1" w:styleId="WW8Num28">
    <w:name w:val="WW8Num28"/>
    <w:rsid w:val="00006A0E"/>
    <w:pPr>
      <w:numPr>
        <w:numId w:val="15"/>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6"/>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7"/>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8"/>
      </w:numPr>
    </w:pPr>
  </w:style>
  <w:style w:type="numbering" w:customStyle="1" w:styleId="WW8Num38">
    <w:name w:val="WW8Num38"/>
    <w:basedOn w:val="Brezseznama"/>
    <w:rsid w:val="00B10093"/>
    <w:pPr>
      <w:numPr>
        <w:numId w:val="19"/>
      </w:numPr>
    </w:pPr>
  </w:style>
  <w:style w:type="numbering" w:customStyle="1" w:styleId="WW8Num45">
    <w:name w:val="WW8Num45"/>
    <w:basedOn w:val="Brezseznama"/>
    <w:rsid w:val="00B10093"/>
    <w:pPr>
      <w:numPr>
        <w:numId w:val="20"/>
      </w:numPr>
    </w:pPr>
  </w:style>
  <w:style w:type="numbering" w:customStyle="1" w:styleId="WW8Num48">
    <w:name w:val="WW8Num48"/>
    <w:basedOn w:val="Brezseznama"/>
    <w:rsid w:val="00B10093"/>
    <w:pPr>
      <w:numPr>
        <w:numId w:val="21"/>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2"/>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4"/>
      </w:numPr>
    </w:pPr>
  </w:style>
  <w:style w:type="numbering" w:customStyle="1" w:styleId="WW8Num52">
    <w:name w:val="WW8Num52"/>
    <w:basedOn w:val="Brezseznama"/>
    <w:rsid w:val="007E787E"/>
    <w:pPr>
      <w:numPr>
        <w:numId w:val="23"/>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6"/>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7"/>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locked/>
    <w:rsid w:val="00D90888"/>
    <w:rPr>
      <w:rFonts w:ascii="Cambria" w:hAnsi="Cambria" w:cs="Cambria"/>
      <w:color w:val="000000"/>
      <w:sz w:val="22"/>
      <w:szCs w:val="22"/>
      <w:lang w:eastAsia="en-US"/>
    </w:rPr>
  </w:style>
  <w:style w:type="paragraph" w:customStyle="1" w:styleId="Slog4MP">
    <w:name w:val="Slog4MP"/>
    <w:basedOn w:val="Naslov4"/>
    <w:qFormat/>
    <w:rsid w:val="005B0588"/>
    <w:pPr>
      <w:numPr>
        <w:numId w:val="31"/>
      </w:numPr>
      <w:spacing w:before="0"/>
    </w:pPr>
    <w:rPr>
      <w:rFonts w:ascii="Arial" w:hAnsi="Arial" w:cs="Arial"/>
      <w:color w:val="auto"/>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paragraph" w:customStyle="1" w:styleId="xl64">
    <w:name w:val="xl64"/>
    <w:basedOn w:val="Navaden"/>
    <w:rsid w:val="00460A34"/>
    <w:pPr>
      <w:spacing w:before="100" w:beforeAutospacing="1" w:after="100" w:afterAutospacing="1" w:line="240" w:lineRule="auto"/>
    </w:pPr>
    <w:rPr>
      <w:rFonts w:ascii="Arial" w:eastAsia="Times New Roman" w:hAnsi="Arial" w:cs="Arial"/>
      <w:b/>
      <w:bCs/>
      <w:color w:val="auto"/>
      <w:sz w:val="24"/>
      <w:szCs w:val="24"/>
      <w:lang w:eastAsia="sl-SI"/>
    </w:rPr>
  </w:style>
  <w:style w:type="numbering" w:customStyle="1" w:styleId="Headings">
    <w:name w:val="Headings"/>
    <w:rsid w:val="004E24A9"/>
    <w:pPr>
      <w:numPr>
        <w:numId w:val="5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8924605">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enarocanje.si/ESPD/" TargetMode="External"/><Relationship Id="rId26" Type="http://schemas.openxmlformats.org/officeDocument/2006/relationships/hyperlink" Target="mailto:eracuni@kpv.si" TargetMode="External"/><Relationship Id="rId3" Type="http://schemas.openxmlformats.org/officeDocument/2006/relationships/numbering" Target="numbering.xml"/><Relationship Id="rId21" Type="http://schemas.openxmlformats.org/officeDocument/2006/relationships/hyperlink" Target="http://www.enarocanje.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www.enarocanje.si/ESPD/" TargetMode="Externa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yperlink" Target="http://www.enarocanje.si/ESPD/"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mailto:eracuni@kpv.si" TargetMode="External"/><Relationship Id="rId5" Type="http://schemas.openxmlformats.org/officeDocument/2006/relationships/settings" Target="settings.xml"/><Relationship Id="rId15" Type="http://schemas.openxmlformats.org/officeDocument/2006/relationships/hyperlink" Target="https://ejn.gov.si/eJN2" TargetMode="External"/><Relationship Id="rId23" Type="http://schemas.openxmlformats.org/officeDocument/2006/relationships/hyperlink" Target="http://www.enarocanje.si/_ESPD/"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enarocanje.si/ESPD/"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footer" Target="foot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DAD3E8265489293CAF941905E140A"/>
        <w:category>
          <w:name w:val="Splošno"/>
          <w:gallery w:val="placeholder"/>
        </w:category>
        <w:types>
          <w:type w:val="bbPlcHdr"/>
        </w:types>
        <w:behaviors>
          <w:behavior w:val="content"/>
        </w:behaviors>
        <w:guid w:val="{9C288813-3A0F-436D-893F-FAFDF7D43F8F}"/>
      </w:docPartPr>
      <w:docPartBody>
        <w:p w:rsidR="00030B77" w:rsidRDefault="00030B77">
          <w:r w:rsidRPr="00E014FA">
            <w:rPr>
              <w:rStyle w:val="Besedilooznabemesta"/>
            </w:rPr>
            <w:t>[Naslov]</w:t>
          </w:r>
        </w:p>
      </w:docPartBody>
    </w:docPart>
    <w:docPart>
      <w:docPartPr>
        <w:name w:val="966FF32C5C294918B5B7E001AC56EEB9"/>
        <w:category>
          <w:name w:val="Splošno"/>
          <w:gallery w:val="placeholder"/>
        </w:category>
        <w:types>
          <w:type w:val="bbPlcHdr"/>
        </w:types>
        <w:behaviors>
          <w:behavior w:val="content"/>
        </w:behaviors>
        <w:guid w:val="{C1663D09-EDD6-4A53-AE0D-AFB44593ED2E}"/>
      </w:docPartPr>
      <w:docPartBody>
        <w:p w:rsidR="00030B77" w:rsidRDefault="00030B77">
          <w:r w:rsidRPr="00E014FA">
            <w:rPr>
              <w:rStyle w:val="Besedilooznabemesta"/>
            </w:rPr>
            <w:t>[Naslov]</w:t>
          </w:r>
        </w:p>
      </w:docPartBody>
    </w:docPart>
    <w:docPart>
      <w:docPartPr>
        <w:name w:val="FC04C2DB4E334851A02C550F8E8F2CA8"/>
        <w:category>
          <w:name w:val="Splošno"/>
          <w:gallery w:val="placeholder"/>
        </w:category>
        <w:types>
          <w:type w:val="bbPlcHdr"/>
        </w:types>
        <w:behaviors>
          <w:behavior w:val="content"/>
        </w:behaviors>
        <w:guid w:val="{22BC66D5-A1C6-479D-A0C5-50DB00BF0AAC}"/>
      </w:docPartPr>
      <w:docPartBody>
        <w:p w:rsidR="00030B77" w:rsidRDefault="00030B77">
          <w:r w:rsidRPr="00E014FA">
            <w:rPr>
              <w:rStyle w:val="Besedilooznabemesta"/>
            </w:rPr>
            <w:t>[Naslov]</w:t>
          </w:r>
        </w:p>
      </w:docPartBody>
    </w:docPart>
    <w:docPart>
      <w:docPartPr>
        <w:name w:val="E0258FDD898C4420B3FD2761E8EB6A0C"/>
        <w:category>
          <w:name w:val="Splošno"/>
          <w:gallery w:val="placeholder"/>
        </w:category>
        <w:types>
          <w:type w:val="bbPlcHdr"/>
        </w:types>
        <w:behaviors>
          <w:behavior w:val="content"/>
        </w:behaviors>
        <w:guid w:val="{720C8B67-B9F5-4719-98DD-07E032A4C1A5}"/>
      </w:docPartPr>
      <w:docPartBody>
        <w:p w:rsidR="00030B77" w:rsidRDefault="00030B77">
          <w:r w:rsidRPr="00E014FA">
            <w:rPr>
              <w:rStyle w:val="Besedilooznabemesta"/>
            </w:rPr>
            <w:t>[Kategorija]</w:t>
          </w:r>
        </w:p>
      </w:docPartBody>
    </w:docPart>
    <w:docPart>
      <w:docPartPr>
        <w:name w:val="C5832A2A090441EDB49DA44E4E702C3F"/>
        <w:category>
          <w:name w:val="Splošno"/>
          <w:gallery w:val="placeholder"/>
        </w:category>
        <w:types>
          <w:type w:val="bbPlcHdr"/>
        </w:types>
        <w:behaviors>
          <w:behavior w:val="content"/>
        </w:behaviors>
        <w:guid w:val="{19A2003E-67C4-4F17-99CD-60B6D022829F}"/>
      </w:docPartPr>
      <w:docPartBody>
        <w:p w:rsidR="00030B77" w:rsidRDefault="00030B77">
          <w:r w:rsidRPr="00E014FA">
            <w:rPr>
              <w:rStyle w:val="Besedilooznabemesta"/>
            </w:rPr>
            <w:t>[Naslov]</w:t>
          </w:r>
        </w:p>
      </w:docPartBody>
    </w:docPart>
    <w:docPart>
      <w:docPartPr>
        <w:name w:val="03626014260B45938CC4824C5BD49316"/>
        <w:category>
          <w:name w:val="Splošno"/>
          <w:gallery w:val="placeholder"/>
        </w:category>
        <w:types>
          <w:type w:val="bbPlcHdr"/>
        </w:types>
        <w:behaviors>
          <w:behavior w:val="content"/>
        </w:behaviors>
        <w:guid w:val="{9C4E7A35-5429-4692-B40E-2B18AB9B7399}"/>
      </w:docPartPr>
      <w:docPartBody>
        <w:p w:rsidR="00030B77" w:rsidRDefault="00030B77">
          <w:r w:rsidRPr="00E014FA">
            <w:rPr>
              <w:rStyle w:val="Besedilooznabemesta"/>
            </w:rPr>
            <w:t>[Naslov]</w:t>
          </w:r>
        </w:p>
      </w:docPartBody>
    </w:docPart>
    <w:docPart>
      <w:docPartPr>
        <w:name w:val="0154F077E4A54F86988F1E073609AD23"/>
        <w:category>
          <w:name w:val="Splošno"/>
          <w:gallery w:val="placeholder"/>
        </w:category>
        <w:types>
          <w:type w:val="bbPlcHdr"/>
        </w:types>
        <w:behaviors>
          <w:behavior w:val="content"/>
        </w:behaviors>
        <w:guid w:val="{97CE1864-2B49-43CA-BFE7-4D9685F5343F}"/>
      </w:docPartPr>
      <w:docPartBody>
        <w:p w:rsidR="00030B77" w:rsidRDefault="00030B77">
          <w:r w:rsidRPr="00E014FA">
            <w:rPr>
              <w:rStyle w:val="Besedilooznabemesta"/>
            </w:rPr>
            <w:t>[Naslov]</w:t>
          </w:r>
        </w:p>
      </w:docPartBody>
    </w:docPart>
    <w:docPart>
      <w:docPartPr>
        <w:name w:val="418BBACC0FE041E5AEFDA2E0A9ACC5FA"/>
        <w:category>
          <w:name w:val="Splošno"/>
          <w:gallery w:val="placeholder"/>
        </w:category>
        <w:types>
          <w:type w:val="bbPlcHdr"/>
        </w:types>
        <w:behaviors>
          <w:behavior w:val="content"/>
        </w:behaviors>
        <w:guid w:val="{B2313D44-6E38-4BEC-8AA8-1417B02DA46B}"/>
      </w:docPartPr>
      <w:docPartBody>
        <w:p w:rsidR="00030B77" w:rsidRDefault="00030B77">
          <w:r w:rsidRPr="00E014FA">
            <w:rPr>
              <w:rStyle w:val="Besedilooznabemesta"/>
            </w:rPr>
            <w:t>[Naslov]</w:t>
          </w:r>
        </w:p>
      </w:docPartBody>
    </w:docPart>
    <w:docPart>
      <w:docPartPr>
        <w:name w:val="5293105CB177403BB4F3545964B10D46"/>
        <w:category>
          <w:name w:val="Splošno"/>
          <w:gallery w:val="placeholder"/>
        </w:category>
        <w:types>
          <w:type w:val="bbPlcHdr"/>
        </w:types>
        <w:behaviors>
          <w:behavior w:val="content"/>
        </w:behaviors>
        <w:guid w:val="{E08CC635-6060-4B9E-BC7B-271E93F10284}"/>
      </w:docPartPr>
      <w:docPartBody>
        <w:p w:rsidR="00030B77" w:rsidRDefault="00030B77">
          <w:r w:rsidRPr="00E014FA">
            <w:rPr>
              <w:rStyle w:val="Besedilooznabemesta"/>
            </w:rPr>
            <w:t>[Naslov]</w:t>
          </w:r>
        </w:p>
      </w:docPartBody>
    </w:docPart>
    <w:docPart>
      <w:docPartPr>
        <w:name w:val="A380CD6D25334FAAAF100BAE7E557D51"/>
        <w:category>
          <w:name w:val="Splošno"/>
          <w:gallery w:val="placeholder"/>
        </w:category>
        <w:types>
          <w:type w:val="bbPlcHdr"/>
        </w:types>
        <w:behaviors>
          <w:behavior w:val="content"/>
        </w:behaviors>
        <w:guid w:val="{CE00FC96-2EEB-47AE-AB3E-A8A099A84A0B}"/>
      </w:docPartPr>
      <w:docPartBody>
        <w:p w:rsidR="00030B77" w:rsidRDefault="00030B77">
          <w:r w:rsidRPr="00E014FA">
            <w:rPr>
              <w:rStyle w:val="Besedilooznabemesta"/>
            </w:rPr>
            <w:t>[Naslov]</w:t>
          </w:r>
        </w:p>
      </w:docPartBody>
    </w:docPart>
    <w:docPart>
      <w:docPartPr>
        <w:name w:val="9102B24165BB44ACB01DB31C9F8DC495"/>
        <w:category>
          <w:name w:val="Splošno"/>
          <w:gallery w:val="placeholder"/>
        </w:category>
        <w:types>
          <w:type w:val="bbPlcHdr"/>
        </w:types>
        <w:behaviors>
          <w:behavior w:val="content"/>
        </w:behaviors>
        <w:guid w:val="{C6FD03B2-AB55-443B-9EA4-0A669A4C39D7}"/>
      </w:docPartPr>
      <w:docPartBody>
        <w:p w:rsidR="00030B77" w:rsidRDefault="00030B77">
          <w:r w:rsidRPr="00E014FA">
            <w:rPr>
              <w:rStyle w:val="Besedilooznabemesta"/>
            </w:rPr>
            <w:t>[Naslov]</w:t>
          </w:r>
        </w:p>
      </w:docPartBody>
    </w:docPart>
    <w:docPart>
      <w:docPartPr>
        <w:name w:val="8E242FC6384A42C1BE04D7576B8BF5FA"/>
        <w:category>
          <w:name w:val="Splošno"/>
          <w:gallery w:val="placeholder"/>
        </w:category>
        <w:types>
          <w:type w:val="bbPlcHdr"/>
        </w:types>
        <w:behaviors>
          <w:behavior w:val="content"/>
        </w:behaviors>
        <w:guid w:val="{F5B5D7BE-2340-4E05-BBE6-FDFD2CA14DA8}"/>
      </w:docPartPr>
      <w:docPartBody>
        <w:p w:rsidR="00030B77" w:rsidRDefault="00030B77">
          <w:r w:rsidRPr="00E014FA">
            <w:rPr>
              <w:rStyle w:val="Besedilooznabemesta"/>
            </w:rPr>
            <w:t>[Kategorija]</w:t>
          </w:r>
        </w:p>
      </w:docPartBody>
    </w:docPart>
    <w:docPart>
      <w:docPartPr>
        <w:name w:val="9999D0ED266B4996A29B6230D855725D"/>
        <w:category>
          <w:name w:val="Splošno"/>
          <w:gallery w:val="placeholder"/>
        </w:category>
        <w:types>
          <w:type w:val="bbPlcHdr"/>
        </w:types>
        <w:behaviors>
          <w:behavior w:val="content"/>
        </w:behaviors>
        <w:guid w:val="{462F6A0F-5B02-4D04-85CF-2D95DCA13299}"/>
      </w:docPartPr>
      <w:docPartBody>
        <w:p w:rsidR="00030B77" w:rsidRDefault="00030B77">
          <w:r w:rsidRPr="00E014FA">
            <w:rPr>
              <w:rStyle w:val="Besedilooznabemesta"/>
            </w:rPr>
            <w:t>[Kategorija]</w:t>
          </w:r>
        </w:p>
      </w:docPartBody>
    </w:docPart>
    <w:docPart>
      <w:docPartPr>
        <w:name w:val="B582A8AD8C0F4CA2B0E422EDF3A52762"/>
        <w:category>
          <w:name w:val="Splošno"/>
          <w:gallery w:val="placeholder"/>
        </w:category>
        <w:types>
          <w:type w:val="bbPlcHdr"/>
        </w:types>
        <w:behaviors>
          <w:behavior w:val="content"/>
        </w:behaviors>
        <w:guid w:val="{789CD1D2-ECCE-4BEF-9E1E-B902108CCA91}"/>
      </w:docPartPr>
      <w:docPartBody>
        <w:p w:rsidR="009458E3" w:rsidRDefault="009458E3">
          <w:r w:rsidRPr="00681B13">
            <w:rPr>
              <w:rStyle w:val="Besedilooznabemesta"/>
            </w:rPr>
            <w:t>[Naslov]</w:t>
          </w:r>
        </w:p>
      </w:docPartBody>
    </w:docPart>
    <w:docPart>
      <w:docPartPr>
        <w:name w:val="D37C3F8595C24DEDB315510EAC95BE62"/>
        <w:category>
          <w:name w:val="Splošno"/>
          <w:gallery w:val="placeholder"/>
        </w:category>
        <w:types>
          <w:type w:val="bbPlcHdr"/>
        </w:types>
        <w:behaviors>
          <w:behavior w:val="content"/>
        </w:behaviors>
        <w:guid w:val="{960094F1-E200-42F3-A08E-66C116A4972C}"/>
      </w:docPartPr>
      <w:docPartBody>
        <w:p w:rsidR="00074748" w:rsidRDefault="00074748" w:rsidP="00074748">
          <w:pPr>
            <w:pStyle w:val="D37C3F8595C24DEDB315510EAC95BE62"/>
          </w:pPr>
          <w:r w:rsidRPr="00CB1442">
            <w:rPr>
              <w:rStyle w:val="Besedilooznabemesta"/>
            </w:rPr>
            <w:t>[Naslov]</w:t>
          </w:r>
        </w:p>
      </w:docPartBody>
    </w:docPart>
    <w:docPart>
      <w:docPartPr>
        <w:name w:val="1202FAA3730A44F394E0763B56929686"/>
        <w:category>
          <w:name w:val="Splošno"/>
          <w:gallery w:val="placeholder"/>
        </w:category>
        <w:types>
          <w:type w:val="bbPlcHdr"/>
        </w:types>
        <w:behaviors>
          <w:behavior w:val="content"/>
        </w:behaviors>
        <w:guid w:val="{F161FA21-9207-47FE-8EB9-220CB78432A4}"/>
      </w:docPartPr>
      <w:docPartBody>
        <w:p w:rsidR="00074748" w:rsidRDefault="00074748">
          <w:r w:rsidRPr="00372F5D">
            <w:rPr>
              <w:rStyle w:val="Besedilooznabemesta"/>
            </w:rPr>
            <w:t>[Naslov]</w:t>
          </w:r>
        </w:p>
      </w:docPartBody>
    </w:docPart>
    <w:docPart>
      <w:docPartPr>
        <w:name w:val="086B5D20B74E427C91188A64BA1D9EF2"/>
        <w:category>
          <w:name w:val="Splošno"/>
          <w:gallery w:val="placeholder"/>
        </w:category>
        <w:types>
          <w:type w:val="bbPlcHdr"/>
        </w:types>
        <w:behaviors>
          <w:behavior w:val="content"/>
        </w:behaviors>
        <w:guid w:val="{6AD7D4F1-0E86-4A1E-B78F-57459ABF7A53}"/>
      </w:docPartPr>
      <w:docPartBody>
        <w:p w:rsidR="005D3AB8" w:rsidRDefault="008C68A9" w:rsidP="008C68A9">
          <w:pPr>
            <w:pStyle w:val="086B5D20B74E427C91188A64BA1D9EF2"/>
          </w:pPr>
          <w:r w:rsidRPr="005B37FE">
            <w:rPr>
              <w:rStyle w:val="Besedilooznabemesta"/>
            </w:rPr>
            <w:t>[Naslov]</w:t>
          </w:r>
        </w:p>
      </w:docPartBody>
    </w:docPart>
    <w:docPart>
      <w:docPartPr>
        <w:name w:val="0A4598B0A5EC42D1A99999C11F76B470"/>
        <w:category>
          <w:name w:val="Splošno"/>
          <w:gallery w:val="placeholder"/>
        </w:category>
        <w:types>
          <w:type w:val="bbPlcHdr"/>
        </w:types>
        <w:behaviors>
          <w:behavior w:val="content"/>
        </w:behaviors>
        <w:guid w:val="{07A7D552-FF76-4C6F-9C04-906326F5F2BA}"/>
      </w:docPartPr>
      <w:docPartBody>
        <w:p w:rsidR="000B63DD" w:rsidRDefault="00E7503E" w:rsidP="00E7503E">
          <w:pPr>
            <w:pStyle w:val="0A4598B0A5EC42D1A99999C11F76B470"/>
          </w:pPr>
          <w:r w:rsidRPr="00E014FA">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77"/>
    <w:rsid w:val="00016FC8"/>
    <w:rsid w:val="00030B77"/>
    <w:rsid w:val="00074748"/>
    <w:rsid w:val="000B63DD"/>
    <w:rsid w:val="00217F55"/>
    <w:rsid w:val="002D3EA0"/>
    <w:rsid w:val="003B38FE"/>
    <w:rsid w:val="003B3C38"/>
    <w:rsid w:val="00413476"/>
    <w:rsid w:val="004873B6"/>
    <w:rsid w:val="00506E07"/>
    <w:rsid w:val="005A11E1"/>
    <w:rsid w:val="005D3AB8"/>
    <w:rsid w:val="005F7183"/>
    <w:rsid w:val="006C4FE5"/>
    <w:rsid w:val="006D0BF4"/>
    <w:rsid w:val="006E7883"/>
    <w:rsid w:val="007F5931"/>
    <w:rsid w:val="0084723C"/>
    <w:rsid w:val="008748A9"/>
    <w:rsid w:val="00893984"/>
    <w:rsid w:val="008C68A9"/>
    <w:rsid w:val="008C7053"/>
    <w:rsid w:val="009145B8"/>
    <w:rsid w:val="009458E3"/>
    <w:rsid w:val="0099489D"/>
    <w:rsid w:val="009D3130"/>
    <w:rsid w:val="00A04CE3"/>
    <w:rsid w:val="00A0572B"/>
    <w:rsid w:val="00AD55A2"/>
    <w:rsid w:val="00BC0E57"/>
    <w:rsid w:val="00C61601"/>
    <w:rsid w:val="00E24C98"/>
    <w:rsid w:val="00E33560"/>
    <w:rsid w:val="00E35CDE"/>
    <w:rsid w:val="00E7503E"/>
    <w:rsid w:val="00E85AC4"/>
    <w:rsid w:val="00E9504B"/>
    <w:rsid w:val="00FB576C"/>
    <w:rsid w:val="00FC6A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E7503E"/>
    <w:rPr>
      <w:color w:val="808080"/>
    </w:rPr>
  </w:style>
  <w:style w:type="paragraph" w:customStyle="1" w:styleId="D37C3F8595C24DEDB315510EAC95BE62">
    <w:name w:val="D37C3F8595C24DEDB315510EAC95BE62"/>
    <w:rsid w:val="00074748"/>
  </w:style>
  <w:style w:type="paragraph" w:customStyle="1" w:styleId="086B5D20B74E427C91188A64BA1D9EF2">
    <w:name w:val="086B5D20B74E427C91188A64BA1D9EF2"/>
    <w:rsid w:val="008C68A9"/>
  </w:style>
  <w:style w:type="paragraph" w:customStyle="1" w:styleId="0A4598B0A5EC42D1A99999C11F76B470">
    <w:name w:val="0A4598B0A5EC42D1A99999C11F76B470"/>
    <w:rsid w:val="00E750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2022-08-25T00:00:00</PublishDate>
  <Abstract>JN006579/2022-W01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3FCA39-40DC-4E12-B470-1DDAC43BA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71</Pages>
  <Words>20333</Words>
  <Characters>115085</Characters>
  <Application>Microsoft Office Word</Application>
  <DocSecurity>0</DocSecurity>
  <Lines>3968</Lines>
  <Paragraphs>1651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Izvajanje obvezne gospodarske javne službe vzdrževanje občinskih cest na območju Občine Žužemberk za obdobje 2026-2027</vt:lpstr>
      <vt:lpstr>Odprava ugotovljenih napak v garancijski dobi na objektu študentskega doma FDV z upoštevanjem okoljskih vidikov</vt:lpstr>
    </vt:vector>
  </TitlesOfParts>
  <Company>ŠTUDENTSKI DOM LJUBLJANA</Company>
  <LinksUpToDate>false</LinksUpToDate>
  <CharactersWithSpaces>133767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obvezne gospodarske javne službe vzdrževanje občinskih cest na območju Občine Žužemberk za obdobje 2026-2027</dc:title>
  <dc:creator>Andrej Resnik</dc:creator>
  <cp:lastModifiedBy>Andrej Turk</cp:lastModifiedBy>
  <cp:revision>4</cp:revision>
  <cp:lastPrinted>2020-10-05T11:39:00Z</cp:lastPrinted>
  <dcterms:created xsi:type="dcterms:W3CDTF">2025-11-18T20:25:00Z</dcterms:created>
  <dcterms:modified xsi:type="dcterms:W3CDTF">2025-11-20T13:27:00Z</dcterms:modified>
  <cp:category>JN-66084</cp:category>
</cp:coreProperties>
</file>